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CCA7" w14:textId="50763CEE" w:rsidR="004B498C" w:rsidRPr="004B498C" w:rsidRDefault="004B498C" w:rsidP="004B498C">
      <w:pPr>
        <w:rPr>
          <w:rFonts w:asciiTheme="majorHAnsi" w:hAnsiTheme="majorHAnsi"/>
        </w:rPr>
      </w:pPr>
    </w:p>
    <w:tbl>
      <w:tblPr>
        <w:tblW w:w="0" w:type="auto"/>
        <w:tblLook w:val="04A0" w:firstRow="1" w:lastRow="0" w:firstColumn="1" w:lastColumn="0" w:noHBand="0" w:noVBand="1"/>
      </w:tblPr>
      <w:tblGrid>
        <w:gridCol w:w="9070"/>
      </w:tblGrid>
      <w:tr w:rsidR="00615400" w:rsidRPr="00376653" w14:paraId="7C2FA687" w14:textId="77777777" w:rsidTr="00CA7DDD">
        <w:trPr>
          <w:trHeight w:val="396"/>
        </w:trPr>
        <w:tc>
          <w:tcPr>
            <w:tcW w:w="9070" w:type="dxa"/>
            <w:shd w:val="clear" w:color="auto" w:fill="auto"/>
          </w:tcPr>
          <w:p w14:paraId="1E60A1E6" w14:textId="77777777" w:rsidR="00615400" w:rsidRPr="00376653" w:rsidRDefault="00615400" w:rsidP="000943A5">
            <w:pPr>
              <w:pStyle w:val="Javnonaroilo-naslov1"/>
              <w:numPr>
                <w:ilvl w:val="0"/>
                <w:numId w:val="81"/>
              </w:numPr>
              <w:spacing w:before="0" w:after="0"/>
              <w:rPr>
                <w:rFonts w:asciiTheme="majorHAnsi" w:hAnsiTheme="majorHAnsi"/>
              </w:rPr>
            </w:pPr>
            <w:bookmarkStart w:id="0" w:name="_Toc142457723"/>
            <w:bookmarkStart w:id="1" w:name="_Toc395008185"/>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05047643"/>
            <w:bookmarkStart w:id="3" w:name="_Toc168905620"/>
            <w:r w:rsidRPr="00376653">
              <w:rPr>
                <w:rFonts w:asciiTheme="majorHAnsi" w:hAnsiTheme="majorHAnsi"/>
              </w:rPr>
              <w:t>OBRAZCI ZA SESTAVO PONUDBE</w:t>
            </w:r>
            <w:bookmarkEnd w:id="2"/>
            <w:bookmarkEnd w:id="3"/>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4"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0D0C8D" w14:paraId="5A5003F5" w14:textId="77777777" w:rsidTr="003121D8">
        <w:tc>
          <w:tcPr>
            <w:tcW w:w="817" w:type="dxa"/>
          </w:tcPr>
          <w:p w14:paraId="34DF7CDE" w14:textId="77777777" w:rsidR="003D4D48" w:rsidRPr="000D0C8D" w:rsidRDefault="003D4D48" w:rsidP="004E5F4E">
            <w:pPr>
              <w:pStyle w:val="Slog25"/>
              <w:rPr>
                <w:rFonts w:asciiTheme="majorHAnsi" w:hAnsiTheme="majorHAnsi"/>
              </w:rPr>
            </w:pPr>
          </w:p>
        </w:tc>
        <w:tc>
          <w:tcPr>
            <w:tcW w:w="8505" w:type="dxa"/>
          </w:tcPr>
          <w:p w14:paraId="0FD8FF86" w14:textId="0B4EB28C" w:rsidR="003D4D48" w:rsidRPr="000D0C8D" w:rsidRDefault="00BE2B3D" w:rsidP="004E5F4E">
            <w:pPr>
              <w:jc w:val="both"/>
              <w:rPr>
                <w:rFonts w:asciiTheme="majorHAnsi" w:hAnsiTheme="majorHAnsi" w:cs="Arial"/>
              </w:rPr>
            </w:pPr>
            <w:r w:rsidRPr="000D0C8D">
              <w:rPr>
                <w:rFonts w:asciiTheme="majorHAnsi" w:hAnsiTheme="majorHAnsi" w:cs="Arial"/>
                <w:b/>
                <w:bCs/>
                <w:u w:val="single"/>
              </w:rPr>
              <w:t>P</w:t>
            </w:r>
            <w:r w:rsidR="007D21A7" w:rsidRPr="000D0C8D">
              <w:rPr>
                <w:rFonts w:asciiTheme="majorHAnsi" w:hAnsiTheme="majorHAnsi" w:cs="Arial"/>
                <w:b/>
                <w:bCs/>
                <w:u w:val="single"/>
              </w:rPr>
              <w:t>onudba/P</w:t>
            </w:r>
            <w:r w:rsidRPr="000D0C8D">
              <w:rPr>
                <w:rFonts w:asciiTheme="majorHAnsi" w:hAnsiTheme="majorHAnsi" w:cs="Arial"/>
                <w:b/>
                <w:bCs/>
                <w:u w:val="single"/>
              </w:rPr>
              <w:t>redračun</w:t>
            </w:r>
            <w:r w:rsidR="000D0C8D">
              <w:rPr>
                <w:rFonts w:asciiTheme="majorHAnsi" w:hAnsiTheme="majorHAnsi" w:cs="Arial"/>
              </w:rPr>
              <w:t xml:space="preserve"> - </w:t>
            </w:r>
            <w:r w:rsidR="000D0C8D" w:rsidRPr="000D0C8D">
              <w:rPr>
                <w:rFonts w:asciiTheme="majorHAnsi" w:hAnsiTheme="majorHAnsi" w:cs="Arial"/>
              </w:rPr>
              <w:t>pravilno izpolnjen in podpisan s strani ponudnika.</w:t>
            </w:r>
          </w:p>
          <w:p w14:paraId="3BEC9C95" w14:textId="77777777" w:rsidR="00BE2B3D" w:rsidRPr="000D0C8D" w:rsidRDefault="00BE2B3D" w:rsidP="004E5F4E">
            <w:pPr>
              <w:jc w:val="both"/>
              <w:rPr>
                <w:rFonts w:asciiTheme="majorHAnsi" w:hAnsiTheme="majorHAnsi" w:cs="Arial"/>
                <w:u w:val="single"/>
              </w:rPr>
            </w:pPr>
          </w:p>
          <w:p w14:paraId="104E1264" w14:textId="77777777" w:rsidR="00BE2B3D" w:rsidRPr="000D0C8D" w:rsidRDefault="00BE2B3D" w:rsidP="00CA7DDD">
            <w:pPr>
              <w:jc w:val="both"/>
              <w:rPr>
                <w:rFonts w:asciiTheme="majorHAnsi" w:hAnsiTheme="majorHAnsi" w:cs="Arial"/>
                <w:color w:val="5B9BD5" w:themeColor="accent1"/>
              </w:rPr>
            </w:pPr>
            <w:r w:rsidRPr="000D0C8D">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D0C8D">
              <w:rPr>
                <w:rFonts w:asciiTheme="majorHAnsi" w:hAnsiTheme="majorHAnsi" w:cs="Arial"/>
                <w:color w:val="5B9BD5" w:themeColor="accent1"/>
              </w:rPr>
              <w:t>pdf</w:t>
            </w:r>
            <w:proofErr w:type="spellEnd"/>
            <w:r w:rsidRPr="000D0C8D">
              <w:rPr>
                <w:rFonts w:asciiTheme="majorHAnsi" w:hAnsiTheme="majorHAnsi" w:cs="Arial"/>
                <w:color w:val="5B9BD5" w:themeColor="accent1"/>
              </w:rPr>
              <w:t xml:space="preserve"> datoteki (v celoti izpolnjen, podpisan in </w:t>
            </w:r>
            <w:proofErr w:type="spellStart"/>
            <w:r w:rsidRPr="000D0C8D">
              <w:rPr>
                <w:rFonts w:asciiTheme="majorHAnsi" w:hAnsiTheme="majorHAnsi" w:cs="Arial"/>
                <w:color w:val="5B9BD5" w:themeColor="accent1"/>
              </w:rPr>
              <w:t>požigosan</w:t>
            </w:r>
            <w:proofErr w:type="spellEnd"/>
            <w:r w:rsidRPr="000D0C8D">
              <w:rPr>
                <w:rFonts w:asciiTheme="majorHAnsi" w:hAnsiTheme="majorHAnsi" w:cs="Arial"/>
                <w:color w:val="5B9BD5" w:themeColor="accent1"/>
              </w:rPr>
              <w:t xml:space="preserve">), ki bo dostopen na javnem odpiranju ponudb. </w:t>
            </w:r>
          </w:p>
          <w:p w14:paraId="7CC630EE" w14:textId="31B838B7" w:rsidR="007D21A7" w:rsidRPr="000D0C8D" w:rsidRDefault="007D21A7" w:rsidP="00CA7DDD">
            <w:pPr>
              <w:jc w:val="both"/>
              <w:rPr>
                <w:rFonts w:asciiTheme="majorHAnsi" w:hAnsiTheme="majorHAnsi" w:cs="Arial"/>
                <w:u w:val="single"/>
              </w:rPr>
            </w:pPr>
          </w:p>
        </w:tc>
      </w:tr>
      <w:tr w:rsidR="00A75EE4" w:rsidRPr="000D0C8D" w14:paraId="09B9E2F0" w14:textId="77777777" w:rsidTr="003121D8">
        <w:tc>
          <w:tcPr>
            <w:tcW w:w="817" w:type="dxa"/>
          </w:tcPr>
          <w:p w14:paraId="41088E54" w14:textId="77777777" w:rsidR="00A75EE4" w:rsidRPr="000D0C8D" w:rsidRDefault="00A75EE4" w:rsidP="00A75EE4">
            <w:pPr>
              <w:pStyle w:val="Slog25"/>
              <w:rPr>
                <w:rFonts w:asciiTheme="majorHAnsi" w:hAnsiTheme="majorHAnsi"/>
              </w:rPr>
            </w:pPr>
          </w:p>
        </w:tc>
        <w:tc>
          <w:tcPr>
            <w:tcW w:w="8505" w:type="dxa"/>
          </w:tcPr>
          <w:p w14:paraId="4A042EBC" w14:textId="5D97DFA4" w:rsidR="00A75EE4" w:rsidRPr="000D0C8D" w:rsidRDefault="00A75EE4" w:rsidP="00A75EE4">
            <w:pPr>
              <w:jc w:val="both"/>
              <w:rPr>
                <w:rFonts w:asciiTheme="majorHAnsi" w:hAnsiTheme="majorHAnsi" w:cs="Arial"/>
              </w:rPr>
            </w:pPr>
            <w:r w:rsidRPr="000D0C8D">
              <w:rPr>
                <w:rFonts w:asciiTheme="majorHAnsi" w:hAnsiTheme="majorHAnsi" w:cs="Arial"/>
                <w:b/>
                <w:u w:val="single"/>
              </w:rPr>
              <w:t>Popisi</w:t>
            </w:r>
            <w:r w:rsidRPr="000D0C8D">
              <w:rPr>
                <w:rFonts w:asciiTheme="majorHAnsi" w:hAnsiTheme="majorHAnsi" w:cs="Arial"/>
                <w:b/>
              </w:rPr>
              <w:t xml:space="preserve"> </w:t>
            </w:r>
            <w:r w:rsidR="000D0C8D" w:rsidRPr="000D0C8D">
              <w:rPr>
                <w:rFonts w:asciiTheme="majorHAnsi" w:hAnsiTheme="majorHAnsi" w:cs="Arial"/>
                <w:bCs/>
              </w:rPr>
              <w:t>del/storitev</w:t>
            </w:r>
            <w:r w:rsidR="00F47562">
              <w:rPr>
                <w:rFonts w:asciiTheme="majorHAnsi" w:hAnsiTheme="majorHAnsi" w:cs="Arial"/>
                <w:bCs/>
              </w:rPr>
              <w:t>/</w:t>
            </w:r>
            <w:r w:rsidR="000D0C8D" w:rsidRPr="000D0C8D">
              <w:rPr>
                <w:rFonts w:asciiTheme="majorHAnsi" w:hAnsiTheme="majorHAnsi" w:cs="Arial"/>
                <w:bCs/>
              </w:rPr>
              <w:t>opreme</w:t>
            </w:r>
            <w:r w:rsidR="000D0C8D" w:rsidRPr="000D0C8D">
              <w:rPr>
                <w:rFonts w:asciiTheme="majorHAnsi" w:hAnsiTheme="majorHAnsi" w:cs="Arial"/>
                <w:b/>
              </w:rPr>
              <w:t xml:space="preserve"> </w:t>
            </w:r>
            <w:r w:rsidRPr="000D0C8D">
              <w:rPr>
                <w:rFonts w:asciiTheme="majorHAnsi" w:hAnsiTheme="majorHAnsi" w:cs="Arial"/>
              </w:rPr>
              <w:t>(priloge dokumentacije v Excel-u) – pravilno izpolnjeni in podpisani s strani ponudnika. Ponudnik mora sam preveriti pravilnost vseh izračunov, formul!</w:t>
            </w:r>
            <w:r w:rsidRPr="000D0C8D">
              <w:rPr>
                <w:rFonts w:asciiTheme="majorHAnsi" w:hAnsiTheme="majorHAnsi" w:cs="Arial"/>
                <w:b/>
              </w:rPr>
              <w:t xml:space="preserve">  </w:t>
            </w:r>
          </w:p>
          <w:p w14:paraId="1D81C9ED" w14:textId="77777777" w:rsidR="00A75EE4" w:rsidRPr="000D0C8D" w:rsidRDefault="00A75EE4" w:rsidP="00A75EE4">
            <w:pPr>
              <w:jc w:val="both"/>
              <w:rPr>
                <w:rFonts w:asciiTheme="majorHAnsi" w:hAnsiTheme="majorHAnsi" w:cs="Arial"/>
              </w:rPr>
            </w:pPr>
          </w:p>
          <w:p w14:paraId="1AC61075" w14:textId="35EC62B9"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 xml:space="preserve">Obrazca </w:t>
            </w:r>
            <w:r w:rsidRPr="00F47562">
              <w:rPr>
                <w:rFonts w:asciiTheme="majorHAnsi" w:hAnsiTheme="majorHAnsi" w:cs="Arial"/>
                <w:b/>
                <w:bCs/>
                <w:color w:val="5B9BD5" w:themeColor="accent1"/>
                <w:u w:val="single"/>
              </w:rPr>
              <w:t>Zbirni program vzdrževalnih del</w:t>
            </w:r>
            <w:r w:rsidRPr="000D0C8D">
              <w:rPr>
                <w:rFonts w:asciiTheme="majorHAnsi" w:hAnsiTheme="majorHAnsi" w:cs="Arial"/>
                <w:color w:val="5B9BD5" w:themeColor="accent1"/>
              </w:rPr>
              <w:t xml:space="preserve"> in </w:t>
            </w:r>
            <w:r w:rsidRPr="00F47562">
              <w:rPr>
                <w:rFonts w:asciiTheme="majorHAnsi" w:hAnsiTheme="majorHAnsi" w:cs="Arial"/>
                <w:b/>
                <w:bCs/>
                <w:color w:val="5B9BD5" w:themeColor="accent1"/>
                <w:u w:val="single"/>
              </w:rPr>
              <w:t>Cene po enoti za posamezne vrste del</w:t>
            </w:r>
            <w:r w:rsidRPr="000D0C8D">
              <w:rPr>
                <w:rFonts w:asciiTheme="majorHAnsi" w:hAnsiTheme="majorHAnsi" w:cs="Arial"/>
                <w:color w:val="5B9BD5" w:themeColor="accent1"/>
              </w:rPr>
              <w:t xml:space="preserve"> naloži v razdelek »Dokumenti«, del »Ostale priloge«.</w:t>
            </w:r>
          </w:p>
          <w:p w14:paraId="0048F3B4" w14:textId="172C4498" w:rsidR="00A75EE4" w:rsidRPr="000D0C8D" w:rsidRDefault="00A75EE4" w:rsidP="00A75EE4">
            <w:pPr>
              <w:jc w:val="both"/>
              <w:rPr>
                <w:rFonts w:asciiTheme="majorHAnsi" w:hAnsiTheme="majorHAnsi" w:cstheme="majorHAnsi"/>
                <w:u w:val="single"/>
              </w:rPr>
            </w:pPr>
          </w:p>
        </w:tc>
      </w:tr>
      <w:tr w:rsidR="00A75EE4" w:rsidRPr="000D0C8D" w14:paraId="2E1D02F2" w14:textId="77777777" w:rsidTr="003121D8">
        <w:tc>
          <w:tcPr>
            <w:tcW w:w="817" w:type="dxa"/>
          </w:tcPr>
          <w:p w14:paraId="51504616" w14:textId="77777777" w:rsidR="00A75EE4" w:rsidRPr="000D0C8D" w:rsidRDefault="00A75EE4" w:rsidP="00A75EE4">
            <w:pPr>
              <w:pStyle w:val="Slog25"/>
              <w:rPr>
                <w:rFonts w:asciiTheme="majorHAnsi" w:hAnsiTheme="majorHAnsi"/>
              </w:rPr>
            </w:pPr>
          </w:p>
        </w:tc>
        <w:tc>
          <w:tcPr>
            <w:tcW w:w="8505" w:type="dxa"/>
          </w:tcPr>
          <w:p w14:paraId="3C0727CF" w14:textId="25E85348" w:rsidR="00A75EE4" w:rsidRPr="000D0C8D" w:rsidRDefault="00A75EE4" w:rsidP="00A75EE4">
            <w:pPr>
              <w:jc w:val="both"/>
              <w:rPr>
                <w:rFonts w:asciiTheme="majorHAnsi" w:hAnsiTheme="majorHAnsi" w:cs="Arial"/>
              </w:rPr>
            </w:pPr>
            <w:r w:rsidRPr="000D0C8D">
              <w:rPr>
                <w:rFonts w:asciiTheme="majorHAnsi" w:hAnsiTheme="majorHAnsi" w:cs="Arial"/>
                <w:b/>
                <w:bCs/>
              </w:rPr>
              <w:t>ESPD</w:t>
            </w:r>
            <w:r w:rsidRPr="000D0C8D">
              <w:rPr>
                <w:rFonts w:asciiTheme="majorHAnsi" w:hAnsiTheme="majorHAnsi" w:cs="Arial"/>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0D0C8D">
              <w:rPr>
                <w:rFonts w:asciiTheme="majorHAnsi" w:hAnsiTheme="majorHAnsi" w:cs="Arial"/>
              </w:rPr>
              <w:t>podizvajalskih</w:t>
            </w:r>
            <w:proofErr w:type="spellEnd"/>
            <w:r w:rsidRPr="000D0C8D">
              <w:rPr>
                <w:rFonts w:asciiTheme="majorHAnsi" w:hAnsiTheme="majorHAnsi" w:cs="Arial"/>
              </w:rPr>
              <w:t xml:space="preserve"> pogodb)</w:t>
            </w:r>
          </w:p>
          <w:p w14:paraId="798F035E" w14:textId="77777777" w:rsidR="00A75EE4" w:rsidRPr="000D0C8D" w:rsidRDefault="00A75EE4" w:rsidP="00A75EE4">
            <w:pPr>
              <w:jc w:val="both"/>
              <w:rPr>
                <w:rFonts w:asciiTheme="majorHAnsi" w:hAnsiTheme="majorHAnsi" w:cs="Arial"/>
              </w:rPr>
            </w:pPr>
          </w:p>
          <w:p w14:paraId="41C3F0C8" w14:textId="5400B445" w:rsidR="00A75EE4" w:rsidRPr="000D0C8D" w:rsidRDefault="00A75EE4" w:rsidP="00A75EE4">
            <w:pPr>
              <w:jc w:val="both"/>
              <w:rPr>
                <w:rFonts w:asciiTheme="majorHAnsi" w:hAnsiTheme="majorHAnsi" w:cs="Arial"/>
              </w:rPr>
            </w:pPr>
            <w:r w:rsidRPr="000D0C8D">
              <w:rPr>
                <w:rFonts w:asciiTheme="majorHAnsi" w:hAnsiTheme="majorHAnsi" w:cs="Arial"/>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31DB7D0C" w14:textId="77777777" w:rsidR="00A75EE4" w:rsidRPr="000D0C8D" w:rsidRDefault="00A75EE4" w:rsidP="00A75EE4">
            <w:pPr>
              <w:jc w:val="both"/>
              <w:rPr>
                <w:rFonts w:asciiTheme="majorHAnsi" w:hAnsiTheme="majorHAnsi" w:cs="Arial"/>
              </w:rPr>
            </w:pPr>
          </w:p>
          <w:p w14:paraId="075A3C30" w14:textId="77777777"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w:t>
            </w:r>
            <w:r w:rsidRPr="00F47562">
              <w:rPr>
                <w:rFonts w:asciiTheme="majorHAnsi" w:hAnsiTheme="majorHAnsi" w:cs="Arial"/>
                <w:b/>
                <w:bCs/>
                <w:color w:val="5B9BD5" w:themeColor="accent1"/>
                <w:u w:val="single"/>
              </w:rPr>
              <w:t>Akt o skupnem nastopanju</w:t>
            </w:r>
            <w:r w:rsidRPr="000D0C8D">
              <w:rPr>
                <w:rFonts w:asciiTheme="majorHAnsi" w:hAnsiTheme="majorHAnsi" w:cs="Arial"/>
                <w:color w:val="5B9BD5" w:themeColor="accent1"/>
              </w:rPr>
              <w:t xml:space="preserve"> in </w:t>
            </w:r>
            <w:proofErr w:type="spellStart"/>
            <w:r w:rsidRPr="00F47562">
              <w:rPr>
                <w:rFonts w:asciiTheme="majorHAnsi" w:hAnsiTheme="majorHAnsi" w:cs="Arial"/>
                <w:b/>
                <w:bCs/>
                <w:color w:val="5B9BD5" w:themeColor="accent1"/>
                <w:u w:val="single"/>
              </w:rPr>
              <w:t>podizvajalske</w:t>
            </w:r>
            <w:proofErr w:type="spellEnd"/>
            <w:r w:rsidRPr="00F47562">
              <w:rPr>
                <w:rFonts w:asciiTheme="majorHAnsi" w:hAnsiTheme="majorHAnsi" w:cs="Arial"/>
                <w:b/>
                <w:bCs/>
                <w:color w:val="5B9BD5" w:themeColor="accent1"/>
                <w:u w:val="single"/>
              </w:rPr>
              <w:t xml:space="preserve"> pogodbe</w:t>
            </w:r>
            <w:r w:rsidRPr="000D0C8D">
              <w:rPr>
                <w:rFonts w:asciiTheme="majorHAnsi" w:hAnsiTheme="majorHAnsi" w:cs="Arial"/>
                <w:color w:val="5B9BD5" w:themeColor="accent1"/>
              </w:rPr>
              <w:t xml:space="preserve"> ponudnik naloži v razdelek »Dokumenti«, del »Ostale priloge«.</w:t>
            </w:r>
          </w:p>
          <w:p w14:paraId="0F9DA704" w14:textId="7E811ED0" w:rsidR="00A75EE4" w:rsidRPr="000D0C8D" w:rsidRDefault="00A75EE4" w:rsidP="00A75EE4">
            <w:pPr>
              <w:jc w:val="both"/>
              <w:rPr>
                <w:b/>
                <w:bCs/>
              </w:rPr>
            </w:pPr>
          </w:p>
        </w:tc>
      </w:tr>
      <w:tr w:rsidR="000D0C8D" w:rsidRPr="000D0C8D" w14:paraId="1FCEB640" w14:textId="77777777" w:rsidTr="003121D8">
        <w:tc>
          <w:tcPr>
            <w:tcW w:w="817" w:type="dxa"/>
          </w:tcPr>
          <w:p w14:paraId="36DB8329" w14:textId="77777777" w:rsidR="000D0C8D" w:rsidRPr="004A3B8E" w:rsidRDefault="000D0C8D" w:rsidP="00A75EE4">
            <w:pPr>
              <w:pStyle w:val="Slog25"/>
              <w:rPr>
                <w:rFonts w:asciiTheme="majorHAnsi" w:hAnsiTheme="majorHAnsi"/>
              </w:rPr>
            </w:pPr>
          </w:p>
        </w:tc>
        <w:tc>
          <w:tcPr>
            <w:tcW w:w="8505" w:type="dxa"/>
          </w:tcPr>
          <w:p w14:paraId="3AD81A77" w14:textId="14B670EF" w:rsidR="000D0C8D" w:rsidRPr="004A3B8E" w:rsidRDefault="000D0C8D" w:rsidP="00F47562">
            <w:pPr>
              <w:pStyle w:val="javnanaroilapodnaslov"/>
              <w:numPr>
                <w:ilvl w:val="0"/>
                <w:numId w:val="0"/>
              </w:numPr>
              <w:rPr>
                <w:sz w:val="22"/>
                <w:szCs w:val="22"/>
              </w:rPr>
            </w:pPr>
            <w:bookmarkStart w:id="5" w:name="_Toc105047648"/>
            <w:bookmarkStart w:id="6" w:name="_Toc168905621"/>
            <w:r w:rsidRPr="004A3B8E">
              <w:rPr>
                <w:sz w:val="22"/>
                <w:szCs w:val="22"/>
              </w:rPr>
              <w:t>Zahteva podizvajalca za neposredno plačilo</w:t>
            </w:r>
            <w:bookmarkEnd w:id="5"/>
            <w:r w:rsidRPr="004A3B8E">
              <w:rPr>
                <w:sz w:val="22"/>
                <w:szCs w:val="22"/>
              </w:rPr>
              <w:t xml:space="preserve"> – le v primeru, če kateri izmed izvajalcev zahteva neposredno plačilo.</w:t>
            </w:r>
            <w:bookmarkEnd w:id="6"/>
          </w:p>
          <w:p w14:paraId="0F7C27E4" w14:textId="77777777" w:rsidR="000D0C8D" w:rsidRPr="004A3B8E" w:rsidRDefault="000D0C8D" w:rsidP="00F47562">
            <w:pPr>
              <w:pStyle w:val="javnanaroilapodnaslov"/>
              <w:numPr>
                <w:ilvl w:val="0"/>
                <w:numId w:val="0"/>
              </w:numPr>
              <w:rPr>
                <w:sz w:val="22"/>
                <w:szCs w:val="22"/>
              </w:rPr>
            </w:pPr>
          </w:p>
          <w:p w14:paraId="29131572" w14:textId="77777777" w:rsidR="000D0C8D" w:rsidRPr="004A3B8E" w:rsidRDefault="000D0C8D" w:rsidP="000D0C8D">
            <w:pPr>
              <w:jc w:val="both"/>
              <w:rPr>
                <w:rFonts w:asciiTheme="majorHAnsi" w:hAnsiTheme="majorHAnsi" w:cs="Arial"/>
                <w:color w:val="5B9BD5" w:themeColor="accent1"/>
              </w:rPr>
            </w:pPr>
            <w:r w:rsidRPr="004A3B8E">
              <w:rPr>
                <w:rFonts w:asciiTheme="majorHAnsi" w:hAnsiTheme="majorHAnsi" w:cs="Arial"/>
                <w:color w:val="5B9BD5" w:themeColor="accent1"/>
              </w:rPr>
              <w:t>Ponudnik naloži v razdelek »Dokumenti«, del »Ostale priloge«.</w:t>
            </w:r>
          </w:p>
          <w:p w14:paraId="1E438840" w14:textId="77777777" w:rsidR="000D0C8D" w:rsidRPr="004A3B8E" w:rsidRDefault="000D0C8D" w:rsidP="00A75EE4">
            <w:pPr>
              <w:jc w:val="both"/>
              <w:rPr>
                <w:rFonts w:asciiTheme="majorHAnsi" w:hAnsiTheme="majorHAnsi" w:cs="Arial"/>
                <w:b/>
                <w:bCs/>
              </w:rPr>
            </w:pPr>
          </w:p>
        </w:tc>
      </w:tr>
      <w:tr w:rsidR="000D0C8D" w:rsidRPr="000D0C8D" w14:paraId="7F0EA34B" w14:textId="77777777" w:rsidTr="003121D8">
        <w:tc>
          <w:tcPr>
            <w:tcW w:w="817" w:type="dxa"/>
          </w:tcPr>
          <w:p w14:paraId="5BD14BB6" w14:textId="77777777" w:rsidR="000D0C8D" w:rsidRPr="000D0C8D" w:rsidRDefault="000D0C8D" w:rsidP="00A75EE4">
            <w:pPr>
              <w:pStyle w:val="Slog25"/>
              <w:rPr>
                <w:rFonts w:asciiTheme="majorHAnsi" w:hAnsiTheme="majorHAnsi"/>
              </w:rPr>
            </w:pPr>
          </w:p>
        </w:tc>
        <w:tc>
          <w:tcPr>
            <w:tcW w:w="8505" w:type="dxa"/>
          </w:tcPr>
          <w:p w14:paraId="0C59F309" w14:textId="77777777" w:rsidR="000D0C8D" w:rsidRPr="000D0C8D" w:rsidRDefault="000D0C8D" w:rsidP="00A75EE4">
            <w:pPr>
              <w:jc w:val="both"/>
              <w:rPr>
                <w:rFonts w:asciiTheme="majorHAnsi" w:hAnsiTheme="majorHAnsi" w:cs="Arial"/>
              </w:rPr>
            </w:pPr>
            <w:r w:rsidRPr="000D0C8D">
              <w:rPr>
                <w:rFonts w:asciiTheme="majorHAnsi" w:hAnsiTheme="majorHAnsi" w:cs="Arial"/>
                <w:b/>
                <w:bCs/>
                <w:u w:val="single"/>
              </w:rPr>
              <w:t>Pogodba / dogovor o skupnem nastopu</w:t>
            </w:r>
            <w:r w:rsidRPr="000D0C8D">
              <w:rPr>
                <w:rFonts w:asciiTheme="majorHAnsi" w:hAnsiTheme="majorHAnsi" w:cs="Arial"/>
              </w:rPr>
              <w:t xml:space="preserve"> pri izvajanju javnega naročila, v kolikor za javno naročilo kandidira skupina ponudbenih partnerjev, oziroma </w:t>
            </w:r>
            <w:proofErr w:type="spellStart"/>
            <w:r w:rsidRPr="000D0C8D">
              <w:rPr>
                <w:rFonts w:asciiTheme="majorHAnsi" w:hAnsiTheme="majorHAnsi" w:cs="Arial"/>
                <w:b/>
                <w:bCs/>
                <w:u w:val="single"/>
              </w:rPr>
              <w:t>Podizvajalska</w:t>
            </w:r>
            <w:proofErr w:type="spellEnd"/>
            <w:r w:rsidRPr="000D0C8D">
              <w:rPr>
                <w:rFonts w:asciiTheme="majorHAnsi" w:hAnsiTheme="majorHAnsi" w:cs="Arial"/>
                <w:b/>
                <w:bCs/>
                <w:u w:val="single"/>
              </w:rPr>
              <w:t xml:space="preserve"> pogodba</w:t>
            </w:r>
            <w:r w:rsidRPr="000D0C8D">
              <w:rPr>
                <w:rFonts w:asciiTheme="majorHAnsi" w:hAnsiTheme="majorHAnsi" w:cs="Arial"/>
              </w:rPr>
              <w:t>, v kolikor ponudnik nastopa s podizvajalcem.</w:t>
            </w:r>
          </w:p>
          <w:p w14:paraId="0D713D2D" w14:textId="77777777" w:rsidR="000D0C8D" w:rsidRPr="000D0C8D" w:rsidRDefault="000D0C8D" w:rsidP="00A75EE4">
            <w:pPr>
              <w:jc w:val="both"/>
              <w:rPr>
                <w:rFonts w:asciiTheme="majorHAnsi" w:hAnsiTheme="majorHAnsi" w:cs="Arial"/>
                <w:b/>
                <w:bCs/>
              </w:rPr>
            </w:pPr>
          </w:p>
          <w:p w14:paraId="23A1D58C" w14:textId="77777777" w:rsidR="000D0C8D" w:rsidRPr="000D0C8D" w:rsidRDefault="000D0C8D" w:rsidP="000D0C8D">
            <w:pPr>
              <w:jc w:val="both"/>
              <w:rPr>
                <w:rFonts w:asciiTheme="majorHAnsi" w:hAnsiTheme="majorHAnsi" w:cs="Arial"/>
                <w:color w:val="5B9BD5" w:themeColor="accent1"/>
              </w:rPr>
            </w:pPr>
            <w:r w:rsidRPr="000D0C8D">
              <w:rPr>
                <w:rFonts w:asciiTheme="majorHAnsi" w:hAnsiTheme="majorHAnsi" w:cs="Arial"/>
                <w:color w:val="5B9BD5" w:themeColor="accent1"/>
              </w:rPr>
              <w:t>Ponudnik naloži v razdelek »Dokumenti«, del »Ostale priloge«.</w:t>
            </w:r>
          </w:p>
          <w:p w14:paraId="0752658E" w14:textId="3A33AF9D" w:rsidR="000D0C8D" w:rsidRPr="000D0C8D" w:rsidRDefault="000D0C8D" w:rsidP="00A75EE4">
            <w:pPr>
              <w:jc w:val="both"/>
              <w:rPr>
                <w:rFonts w:asciiTheme="majorHAnsi" w:hAnsiTheme="majorHAnsi" w:cs="Arial"/>
                <w:b/>
                <w:bCs/>
              </w:rPr>
            </w:pPr>
          </w:p>
        </w:tc>
      </w:tr>
      <w:tr w:rsidR="00A75EE4" w:rsidRPr="000D0C8D" w14:paraId="4D64FDD2" w14:textId="77777777" w:rsidTr="003121D8">
        <w:tc>
          <w:tcPr>
            <w:tcW w:w="817" w:type="dxa"/>
          </w:tcPr>
          <w:p w14:paraId="4AF71E48" w14:textId="77777777" w:rsidR="00A75EE4" w:rsidRPr="000D0C8D" w:rsidRDefault="00A75EE4" w:rsidP="00A75EE4">
            <w:pPr>
              <w:pStyle w:val="Slog25"/>
              <w:rPr>
                <w:rFonts w:asciiTheme="majorHAnsi" w:hAnsiTheme="majorHAnsi"/>
              </w:rPr>
            </w:pPr>
          </w:p>
        </w:tc>
        <w:tc>
          <w:tcPr>
            <w:tcW w:w="8505" w:type="dxa"/>
          </w:tcPr>
          <w:p w14:paraId="05517B2A" w14:textId="77777777" w:rsidR="00A75EE4" w:rsidRPr="000D0C8D" w:rsidRDefault="00A75EE4" w:rsidP="00A75EE4">
            <w:pPr>
              <w:jc w:val="both"/>
              <w:rPr>
                <w:rFonts w:asciiTheme="majorHAnsi" w:hAnsiTheme="majorHAnsi" w:cs="Arial"/>
              </w:rPr>
            </w:pPr>
            <w:r w:rsidRPr="000D0C8D">
              <w:rPr>
                <w:rFonts w:asciiTheme="majorHAnsi" w:hAnsiTheme="majorHAnsi" w:cs="Arial"/>
                <w:b/>
                <w:bCs/>
                <w:u w:val="single"/>
              </w:rPr>
              <w:t xml:space="preserve">Izjave po </w:t>
            </w:r>
            <w:proofErr w:type="spellStart"/>
            <w:r w:rsidRPr="000D0C8D">
              <w:rPr>
                <w:rFonts w:asciiTheme="majorHAnsi" w:hAnsiTheme="majorHAnsi" w:cs="Arial"/>
                <w:b/>
                <w:bCs/>
                <w:u w:val="single"/>
              </w:rPr>
              <w:t>ZIntPK</w:t>
            </w:r>
            <w:proofErr w:type="spellEnd"/>
            <w:r w:rsidRPr="000D0C8D">
              <w:rPr>
                <w:rFonts w:asciiTheme="majorHAnsi" w:hAnsiTheme="majorHAnsi" w:cs="Arial"/>
                <w:b/>
                <w:bCs/>
              </w:rPr>
              <w:t xml:space="preserve"> </w:t>
            </w:r>
            <w:r w:rsidRPr="000D0C8D">
              <w:rPr>
                <w:rFonts w:asciiTheme="majorHAnsi" w:hAnsiTheme="majorHAnsi" w:cs="Arial"/>
              </w:rPr>
              <w:t>ter</w:t>
            </w:r>
            <w:r w:rsidRPr="000D0C8D">
              <w:rPr>
                <w:rFonts w:asciiTheme="majorHAnsi" w:hAnsiTheme="majorHAnsi" w:cs="Arial"/>
                <w:b/>
                <w:bCs/>
              </w:rPr>
              <w:t xml:space="preserve"> </w:t>
            </w:r>
            <w:r w:rsidRPr="000D0C8D">
              <w:rPr>
                <w:rFonts w:asciiTheme="majorHAnsi" w:hAnsiTheme="majorHAnsi" w:cs="Arial"/>
                <w:b/>
                <w:bCs/>
                <w:u w:val="single"/>
              </w:rPr>
              <w:t>dokazila</w:t>
            </w:r>
            <w:r w:rsidRPr="000D0C8D">
              <w:rPr>
                <w:rFonts w:asciiTheme="majorHAnsi" w:hAnsiTheme="majorHAnsi" w:cs="Arial"/>
              </w:rPr>
              <w:t>, v kolikor so zahtevana že v fazi oddaje ponudbe oziroma jih ponudnik sam odda skupaj s ponudbeno dokumentacijo.</w:t>
            </w:r>
          </w:p>
          <w:p w14:paraId="21EEA6EB" w14:textId="77777777" w:rsidR="00A75EE4" w:rsidRPr="000D0C8D" w:rsidRDefault="00A75EE4" w:rsidP="00A75EE4">
            <w:pPr>
              <w:jc w:val="both"/>
              <w:rPr>
                <w:rFonts w:asciiTheme="majorHAnsi" w:hAnsiTheme="majorHAnsi" w:cs="Arial"/>
              </w:rPr>
            </w:pPr>
          </w:p>
          <w:p w14:paraId="522A38A0" w14:textId="77777777" w:rsidR="00A75EE4" w:rsidRPr="000D0C8D" w:rsidRDefault="00A75EE4" w:rsidP="00A75EE4">
            <w:pPr>
              <w:jc w:val="both"/>
              <w:rPr>
                <w:rFonts w:asciiTheme="majorHAnsi" w:hAnsiTheme="majorHAnsi" w:cs="Arial"/>
                <w:color w:val="5B9BD5" w:themeColor="accent1"/>
              </w:rPr>
            </w:pPr>
            <w:r w:rsidRPr="000D0C8D">
              <w:rPr>
                <w:rFonts w:asciiTheme="majorHAnsi" w:hAnsiTheme="majorHAnsi" w:cs="Arial"/>
                <w:color w:val="5B9BD5" w:themeColor="accent1"/>
              </w:rPr>
              <w:t>Ponudnik naloži v razdelek »Dokumenti«, del »Ostale priloge«.</w:t>
            </w:r>
          </w:p>
          <w:p w14:paraId="48BB1D6F" w14:textId="42D4A660" w:rsidR="00A75EE4" w:rsidRPr="000D0C8D" w:rsidRDefault="00A75EE4" w:rsidP="00A75EE4">
            <w:pPr>
              <w:jc w:val="both"/>
              <w:rPr>
                <w:rFonts w:asciiTheme="majorHAnsi" w:hAnsiTheme="majorHAnsi" w:cs="Arial"/>
              </w:rPr>
            </w:pPr>
          </w:p>
        </w:tc>
      </w:tr>
    </w:tbl>
    <w:bookmarkEnd w:id="4"/>
    <w:p w14:paraId="49CCE81C" w14:textId="77777777" w:rsidR="004A3B8E" w:rsidRPr="004A3B8E" w:rsidRDefault="004A3B8E" w:rsidP="004A3B8E">
      <w:pPr>
        <w:rPr>
          <w:rFonts w:asciiTheme="majorHAnsi" w:hAnsiTheme="majorHAnsi" w:cstheme="majorHAnsi"/>
          <w:lang w:val="x-none"/>
        </w:rPr>
      </w:pPr>
      <w:r w:rsidRPr="004A3B8E">
        <w:rPr>
          <w:rFonts w:asciiTheme="majorHAnsi" w:hAnsiTheme="majorHAnsi" w:cstheme="majorHAnsi"/>
          <w:lang w:val="x-none"/>
        </w:rPr>
        <w:lastRenderedPageBreak/>
        <w:t>Ponudnik v prijavi priloži dokumente, ki so navedeni v tej točki. Po pregledu prijav bo naročnik  ponudnike po potrebi pozval k predložitvi dodatnih dokazil ali pojasnil. Za potrebe preverjanj v uradni evidenci morajo biti pooblastila podpisana lastnoročno ali elektronsko.</w:t>
      </w:r>
    </w:p>
    <w:p w14:paraId="3B96718D" w14:textId="77777777" w:rsidR="003703DD" w:rsidRPr="003703DD" w:rsidRDefault="003703DD" w:rsidP="003703DD">
      <w:pPr>
        <w:jc w:val="both"/>
        <w:rPr>
          <w:rFonts w:asciiTheme="majorHAnsi" w:hAnsiTheme="majorHAnsi" w:cs="Arial"/>
        </w:rPr>
      </w:pPr>
    </w:p>
    <w:p w14:paraId="64F87BA6" w14:textId="6638648E" w:rsidR="00567F2C" w:rsidRPr="00376653" w:rsidRDefault="00CA7DDD" w:rsidP="004E5F4E">
      <w:pPr>
        <w:jc w:val="both"/>
        <w:rPr>
          <w:rFonts w:asciiTheme="majorHAnsi" w:hAnsiTheme="majorHAnsi"/>
        </w:rPr>
      </w:pPr>
      <w:r>
        <w:rPr>
          <w:rFonts w:asciiTheme="majorHAnsi" w:hAnsiTheme="majorHAnsi" w:cs="Arial"/>
        </w:rPr>
        <w:t>Po</w:t>
      </w:r>
      <w:r w:rsidR="003703DD" w:rsidRPr="003703DD">
        <w:rPr>
          <w:rFonts w:asciiTheme="majorHAnsi" w:hAnsiTheme="majorHAnsi" w:cs="Arial"/>
        </w:rPr>
        <w:t>nudnik, ki odda ponudbo, pod kazensko in materialno odgovornostjo jamči, da so vsi podatki in dokumenti, podani v ponudbi, resnični, in da priložena dokumentacija ustreza originalu. V nasprotnem primeru ponudnik naročniku odgovarja za vso škodo, ki mu je nastala.</w:t>
      </w:r>
      <w:r w:rsidR="003703DD">
        <w:rPr>
          <w:rFonts w:asciiTheme="majorHAnsi" w:hAnsiTheme="majorHAnsi" w:cs="Arial"/>
        </w:rPr>
        <w:t xml:space="preserve"> </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12CCD939" w14:textId="77777777" w:rsidR="00567F2C" w:rsidRPr="00376653" w:rsidRDefault="00567F2C" w:rsidP="004E5F4E">
      <w:pPr>
        <w:jc w:val="both"/>
        <w:rPr>
          <w:rFonts w:asciiTheme="majorHAnsi" w:hAnsiTheme="majorHAnsi"/>
        </w:rPr>
      </w:pPr>
    </w:p>
    <w:p w14:paraId="57B6191A" w14:textId="77777777" w:rsidR="00567F2C" w:rsidRPr="00376653" w:rsidRDefault="00567F2C" w:rsidP="004E5F4E">
      <w:pPr>
        <w:jc w:val="both"/>
        <w:rPr>
          <w:rFonts w:asciiTheme="majorHAnsi" w:hAnsiTheme="majorHAnsi"/>
        </w:rPr>
      </w:pPr>
    </w:p>
    <w:p w14:paraId="7CB7E76F" w14:textId="1F2EC469" w:rsidR="008E0937" w:rsidRPr="008E0937" w:rsidRDefault="008E0937" w:rsidP="008E0937">
      <w:pPr>
        <w:rPr>
          <w:rFonts w:asciiTheme="majorHAnsi" w:hAnsiTheme="majorHAnsi" w:cstheme="majorHAnsi"/>
          <w:lang w:eastAsia="en-US"/>
        </w:rPr>
      </w:pPr>
      <w:bookmarkStart w:id="7" w:name="_Toc105047656"/>
    </w:p>
    <w:p w14:paraId="608D828C" w14:textId="77777777" w:rsidR="008E0937" w:rsidRDefault="008E0937" w:rsidP="00F47562">
      <w:pPr>
        <w:pStyle w:val="javnanaroilapodnaslov"/>
        <w:numPr>
          <w:ilvl w:val="0"/>
          <w:numId w:val="0"/>
        </w:numPr>
      </w:pPr>
    </w:p>
    <w:p w14:paraId="6FF3A7AA" w14:textId="77777777" w:rsidR="008E0937" w:rsidRDefault="008E0937">
      <w:pPr>
        <w:rPr>
          <w:rFonts w:asciiTheme="majorHAnsi" w:hAnsiTheme="majorHAnsi" w:cstheme="majorHAnsi"/>
          <w:b/>
          <w:bCs/>
          <w:sz w:val="24"/>
          <w:szCs w:val="28"/>
          <w:u w:val="single"/>
          <w:lang w:val="x-none"/>
        </w:rPr>
      </w:pPr>
      <w:r>
        <w:br w:type="page"/>
      </w:r>
    </w:p>
    <w:p w14:paraId="62BEFD23" w14:textId="51556A61" w:rsidR="00230C71" w:rsidRPr="007D21A7" w:rsidRDefault="007D21A7" w:rsidP="00F47562">
      <w:pPr>
        <w:pStyle w:val="javnanaroilapodnaslov"/>
      </w:pPr>
      <w:bookmarkStart w:id="8" w:name="_Toc168905622"/>
      <w:bookmarkEnd w:id="7"/>
      <w:r w:rsidRPr="007D21A7">
        <w:lastRenderedPageBreak/>
        <w:t>Ponudba/Predračun</w:t>
      </w:r>
      <w:bookmarkEnd w:id="8"/>
    </w:p>
    <w:p w14:paraId="54021389" w14:textId="77777777" w:rsidR="005A08FF" w:rsidRPr="00376653" w:rsidRDefault="005A08FF" w:rsidP="004E5F4E">
      <w:pPr>
        <w:rPr>
          <w:rFonts w:asciiTheme="majorHAnsi" w:hAnsiTheme="majorHAnsi" w:cs="Arial"/>
        </w:rPr>
      </w:pPr>
    </w:p>
    <w:p w14:paraId="6EB45738" w14:textId="5B65E591" w:rsidR="00C80AD8" w:rsidRPr="00376653" w:rsidRDefault="00C80AD8" w:rsidP="004E5F4E">
      <w:pPr>
        <w:jc w:val="both"/>
        <w:rPr>
          <w:rFonts w:asciiTheme="majorHAnsi" w:hAnsiTheme="majorHAnsi" w:cs="Arial"/>
        </w:rPr>
      </w:pPr>
      <w:bookmarkStart w:id="9" w:name="_Hlk105146800"/>
      <w:r w:rsidRPr="00376653">
        <w:rPr>
          <w:rFonts w:asciiTheme="majorHAnsi" w:hAnsiTheme="majorHAnsi" w:cs="Arial"/>
        </w:rPr>
        <w:t>Na obvestilo o javnem naročilu »</w:t>
      </w:r>
      <w:r w:rsidR="00894595" w:rsidRPr="00E95713">
        <w:rPr>
          <w:rFonts w:asciiTheme="majorHAnsi" w:hAnsiTheme="majorHAnsi" w:cs="Arial"/>
          <w:b/>
          <w:bCs/>
        </w:rPr>
        <w:t>Vzdrževanje gozdnih cest v letu 202</w:t>
      </w:r>
      <w:r w:rsidR="00FA1FAB">
        <w:rPr>
          <w:rFonts w:asciiTheme="majorHAnsi" w:hAnsiTheme="majorHAnsi" w:cs="Arial"/>
          <w:b/>
          <w:bCs/>
        </w:rPr>
        <w:t>5</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26142141" w:rsidR="00275C3A" w:rsidRPr="00F65EDD" w:rsidRDefault="00275C3A" w:rsidP="00A36A1D">
            <w:pPr>
              <w:rPr>
                <w:rFonts w:asciiTheme="majorHAnsi" w:hAnsiTheme="majorHAnsi" w:cs="Arial"/>
                <w:highlight w:val="cyan"/>
              </w:rPr>
            </w:pPr>
            <w:r w:rsidRPr="00F65EDD">
              <w:rPr>
                <w:rFonts w:asciiTheme="majorHAnsi" w:hAnsiTheme="majorHAnsi" w:cs="Arial"/>
              </w:rPr>
              <w:t xml:space="preserve">DDV </w:t>
            </w:r>
            <w:r w:rsidR="004B498C">
              <w:rPr>
                <w:rFonts w:asciiTheme="majorHAnsi" w:hAnsiTheme="majorHAnsi" w:cs="Arial"/>
              </w:rPr>
              <w:t>9,5</w:t>
            </w:r>
            <w:r w:rsidRPr="00F65EDD">
              <w:rPr>
                <w:rFonts w:asciiTheme="majorHAnsi" w:hAnsiTheme="majorHAnsi" w:cs="Arial"/>
              </w:rPr>
              <w: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90D0BE7" w14:textId="77777777" w:rsidR="004A3B8E" w:rsidRDefault="004A3B8E" w:rsidP="00A36A1D">
            <w:pPr>
              <w:rPr>
                <w:rFonts w:asciiTheme="majorHAnsi" w:hAnsiTheme="majorHAnsi" w:cs="Arial"/>
              </w:rPr>
            </w:pPr>
          </w:p>
          <w:p w14:paraId="06843E35" w14:textId="548E4BBF" w:rsidR="004A3B8E" w:rsidRPr="004A3B8E" w:rsidRDefault="00275C3A" w:rsidP="00A36A1D">
            <w:pPr>
              <w:rPr>
                <w:rFonts w:asciiTheme="majorHAnsi" w:hAnsiTheme="majorHAnsi" w:cs="Arial"/>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ADFD4BE" w14:textId="0A3997F5" w:rsidR="004B498C" w:rsidRPr="003E1F3D" w:rsidRDefault="004B498C" w:rsidP="004B498C">
      <w:pPr>
        <w:jc w:val="both"/>
        <w:rPr>
          <w:rFonts w:asciiTheme="majorHAnsi" w:hAnsiTheme="majorHAnsi" w:cs="Arial"/>
        </w:rPr>
      </w:pPr>
      <w:r w:rsidRPr="003E1F3D">
        <w:rPr>
          <w:rFonts w:asciiTheme="majorHAnsi" w:hAnsiTheme="majorHAnsi" w:cs="Arial"/>
        </w:rPr>
        <w:t xml:space="preserve">Ponudnik za pripravo ponudbe izpolni na podlagi kalkulacije, ki jo izračuna ter priloži v ponudbeni dokumentaciji priloženo Excelovo datoteko </w:t>
      </w:r>
      <w:r w:rsidRPr="00082344">
        <w:rPr>
          <w:rFonts w:asciiTheme="majorHAnsi" w:hAnsiTheme="majorHAnsi" w:cs="Arial"/>
          <w:b/>
        </w:rPr>
        <w:t>''Zbirni program vzdrževalnih del na gozdnih cestah za leto 202</w:t>
      </w:r>
      <w:r w:rsidR="004A3B8E">
        <w:rPr>
          <w:rFonts w:asciiTheme="majorHAnsi" w:hAnsiTheme="majorHAnsi" w:cs="Arial"/>
          <w:b/>
        </w:rPr>
        <w:t>5</w:t>
      </w:r>
      <w:r w:rsidRPr="00082344">
        <w:rPr>
          <w:rFonts w:asciiTheme="majorHAnsi" w:hAnsiTheme="majorHAnsi" w:cs="Arial"/>
          <w:b/>
        </w:rPr>
        <w:t>''</w:t>
      </w:r>
      <w:r w:rsidRPr="00082344">
        <w:rPr>
          <w:rFonts w:asciiTheme="majorHAnsi" w:hAnsiTheme="majorHAnsi" w:cs="Arial"/>
        </w:rPr>
        <w:t xml:space="preserve"> ter izpolni in priloži Excelovo datoteko »</w:t>
      </w:r>
      <w:r w:rsidRPr="00082344">
        <w:rPr>
          <w:rFonts w:asciiTheme="majorHAnsi" w:hAnsiTheme="majorHAnsi" w:cs="Arial"/>
          <w:b/>
        </w:rPr>
        <w:t>Cene po enoti za posamezne vrste del</w:t>
      </w:r>
      <w:r w:rsidRPr="00082344">
        <w:rPr>
          <w:rFonts w:asciiTheme="majorHAnsi" w:hAnsiTheme="majorHAnsi" w:cs="Arial"/>
        </w:rPr>
        <w:t>«,</w:t>
      </w:r>
      <w:r w:rsidRPr="003E1F3D">
        <w:rPr>
          <w:rFonts w:asciiTheme="majorHAnsi" w:hAnsiTheme="majorHAnsi" w:cs="Arial"/>
        </w:rPr>
        <w:t xml:space="preserve"> in sicer skladno z navodili, ki so opisana v nadaljevanju.</w:t>
      </w:r>
    </w:p>
    <w:p w14:paraId="67F14999" w14:textId="77777777" w:rsidR="004B498C" w:rsidRPr="003E1F3D" w:rsidRDefault="004B498C" w:rsidP="004B498C">
      <w:pPr>
        <w:jc w:val="both"/>
        <w:rPr>
          <w:rFonts w:asciiTheme="majorHAnsi" w:hAnsiTheme="majorHAnsi" w:cs="Arial"/>
        </w:rPr>
      </w:pPr>
    </w:p>
    <w:p w14:paraId="2EA164D9" w14:textId="77777777" w:rsidR="004B498C" w:rsidRPr="003E1F3D" w:rsidRDefault="004B498C" w:rsidP="004B498C">
      <w:pPr>
        <w:jc w:val="both"/>
        <w:rPr>
          <w:rFonts w:asciiTheme="majorHAnsi" w:hAnsiTheme="majorHAnsi" w:cs="Arial"/>
        </w:rPr>
      </w:pPr>
      <w:r w:rsidRPr="003E1F3D">
        <w:rPr>
          <w:rFonts w:asciiTheme="majorHAnsi" w:hAnsiTheme="majorHAnsi" w:cs="Arial"/>
        </w:rPr>
        <w:t>Izbrani izvajalec bo račune za opravljene storitve izstavljal ločeno za državne in ločeno za zasebne gozdove, skladno s potrditvijo Zavoda za gozdove.</w:t>
      </w:r>
    </w:p>
    <w:p w14:paraId="00A6B2C0" w14:textId="77777777" w:rsidR="004B498C" w:rsidRPr="003E1F3D" w:rsidRDefault="004B498C" w:rsidP="004B498C">
      <w:pPr>
        <w:jc w:val="both"/>
        <w:rPr>
          <w:rFonts w:asciiTheme="majorHAnsi" w:hAnsiTheme="majorHAnsi" w:cs="Arial"/>
        </w:rPr>
      </w:pPr>
    </w:p>
    <w:p w14:paraId="16242208" w14:textId="77777777" w:rsidR="004B498C" w:rsidRPr="003E1F3D" w:rsidRDefault="004B498C" w:rsidP="004B498C">
      <w:pPr>
        <w:jc w:val="both"/>
        <w:rPr>
          <w:rFonts w:asciiTheme="majorHAnsi" w:hAnsiTheme="majorHAnsi" w:cs="Arial"/>
        </w:rPr>
      </w:pPr>
      <w:r w:rsidRPr="003E1F3D">
        <w:rPr>
          <w:rFonts w:asciiTheme="majorHAnsi" w:hAnsiTheme="majorHAnsi" w:cs="Arial"/>
        </w:rPr>
        <w:t>Podatke o lokaciji posameznih gozdnih cest ponudnik najde na internetu na javnem pregledovalniku evidenca gozdnih cest (EGC).</w:t>
      </w:r>
      <w:r w:rsidRPr="003E1F3D">
        <w:rPr>
          <w:rFonts w:asciiTheme="majorHAnsi" w:hAnsiTheme="majorHAnsi" w:cs="Arial"/>
        </w:rPr>
        <w:tab/>
      </w:r>
    </w:p>
    <w:p w14:paraId="033A3BD1" w14:textId="77777777" w:rsidR="004B498C" w:rsidRPr="001C622A" w:rsidRDefault="004B498C" w:rsidP="004B498C">
      <w:pPr>
        <w:jc w:val="both"/>
        <w:rPr>
          <w:rFonts w:asciiTheme="majorHAnsi" w:hAnsiTheme="majorHAnsi" w:cs="Arial"/>
        </w:rPr>
      </w:pPr>
    </w:p>
    <w:p w14:paraId="0E2974A5" w14:textId="6806B2D3" w:rsidR="004B498C" w:rsidRDefault="004B498C" w:rsidP="004B498C">
      <w:pPr>
        <w:jc w:val="both"/>
        <w:rPr>
          <w:rFonts w:asciiTheme="majorHAnsi" w:hAnsiTheme="majorHAnsi" w:cs="Arial"/>
          <w:b/>
          <w:bCs/>
        </w:rPr>
      </w:pPr>
      <w:r w:rsidRPr="0008012F">
        <w:rPr>
          <w:rFonts w:asciiTheme="majorHAnsi" w:hAnsiTheme="majorHAnsi" w:cs="Arial"/>
        </w:rPr>
        <w:t xml:space="preserve">Veljavnost ponudbe je </w:t>
      </w:r>
      <w:r w:rsidRPr="00E37AAE">
        <w:rPr>
          <w:rFonts w:asciiTheme="majorHAnsi" w:hAnsiTheme="majorHAnsi" w:cs="Arial"/>
        </w:rPr>
        <w:t>najmanj do</w:t>
      </w:r>
      <w:r w:rsidR="005D123E">
        <w:rPr>
          <w:rFonts w:asciiTheme="majorHAnsi" w:hAnsiTheme="majorHAnsi" w:cs="Arial"/>
          <w:b/>
          <w:bCs/>
        </w:rPr>
        <w:t xml:space="preserve"> </w:t>
      </w:r>
      <w:r w:rsidR="005D123E" w:rsidRPr="003A29B8">
        <w:rPr>
          <w:rFonts w:asciiTheme="majorHAnsi" w:hAnsiTheme="majorHAnsi" w:cs="Arial"/>
          <w:b/>
          <w:bCs/>
        </w:rPr>
        <w:t>3</w:t>
      </w:r>
      <w:r w:rsidR="007651DF">
        <w:rPr>
          <w:rFonts w:asciiTheme="majorHAnsi" w:hAnsiTheme="majorHAnsi" w:cs="Arial"/>
          <w:b/>
          <w:bCs/>
        </w:rPr>
        <w:t>1</w:t>
      </w:r>
      <w:r w:rsidR="003A29B8" w:rsidRPr="003A29B8">
        <w:rPr>
          <w:rFonts w:asciiTheme="majorHAnsi" w:hAnsiTheme="majorHAnsi" w:cs="Arial"/>
          <w:b/>
          <w:bCs/>
        </w:rPr>
        <w:t>.</w:t>
      </w:r>
      <w:r w:rsidR="007651DF">
        <w:rPr>
          <w:rFonts w:asciiTheme="majorHAnsi" w:hAnsiTheme="majorHAnsi" w:cs="Arial"/>
          <w:b/>
          <w:bCs/>
        </w:rPr>
        <w:t xml:space="preserve"> 7</w:t>
      </w:r>
      <w:r w:rsidR="005D123E" w:rsidRPr="003A29B8">
        <w:rPr>
          <w:rFonts w:asciiTheme="majorHAnsi" w:hAnsiTheme="majorHAnsi" w:cs="Arial"/>
          <w:b/>
          <w:bCs/>
        </w:rPr>
        <w:t>. 2025</w:t>
      </w:r>
      <w:r w:rsidR="008737A1" w:rsidRPr="003A29B8">
        <w:rPr>
          <w:rFonts w:asciiTheme="majorHAnsi" w:hAnsiTheme="majorHAnsi" w:cs="Arial"/>
          <w:b/>
          <w:bCs/>
        </w:rPr>
        <w:t>.</w:t>
      </w:r>
    </w:p>
    <w:p w14:paraId="7E22FE25" w14:textId="77777777" w:rsidR="008737A1" w:rsidRPr="008737A1" w:rsidRDefault="008737A1" w:rsidP="004B498C">
      <w:pPr>
        <w:jc w:val="both"/>
        <w:rPr>
          <w:rFonts w:asciiTheme="majorHAnsi" w:hAnsiTheme="majorHAnsi" w:cs="Arial"/>
          <w:b/>
          <w:bCs/>
        </w:rPr>
      </w:pPr>
    </w:p>
    <w:p w14:paraId="676C867A"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96FDA6D" w14:textId="77777777" w:rsidR="004B498C" w:rsidRPr="003E1F3D" w:rsidRDefault="004B498C" w:rsidP="004B498C">
      <w:pPr>
        <w:jc w:val="both"/>
        <w:rPr>
          <w:rFonts w:asciiTheme="majorHAnsi" w:hAnsiTheme="majorHAnsi" w:cs="Arial"/>
        </w:rPr>
      </w:pPr>
    </w:p>
    <w:p w14:paraId="631B54D9"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v ponudbeno ceno zajeti vse stroške, zlasti kot so:</w:t>
      </w:r>
      <w:r w:rsidRPr="003E1F3D">
        <w:rPr>
          <w:rFonts w:asciiTheme="majorHAnsi" w:hAnsiTheme="majorHAnsi" w:cs="Arial"/>
        </w:rPr>
        <w:tab/>
      </w:r>
    </w:p>
    <w:p w14:paraId="2A92ED16" w14:textId="77777777" w:rsidR="004B498C" w:rsidRDefault="004B498C" w:rsidP="004B498C">
      <w:pPr>
        <w:pStyle w:val="Slog46"/>
      </w:pPr>
      <w:r w:rsidRPr="003E1F3D">
        <w:t>organizacijo dela na objektu / gradbišča – delovišča in pomožna dela ter stroški koordinacije del na gradbišču;</w:t>
      </w:r>
    </w:p>
    <w:p w14:paraId="619E402E" w14:textId="77777777" w:rsidR="004B498C" w:rsidRDefault="004B498C" w:rsidP="004B498C">
      <w:pPr>
        <w:pStyle w:val="Slog46"/>
      </w:pPr>
      <w:r w:rsidRPr="003E1F3D">
        <w:lastRenderedPageBreak/>
        <w:t>prevozni stroški;</w:t>
      </w:r>
    </w:p>
    <w:p w14:paraId="0F1100BA" w14:textId="77777777" w:rsidR="004B498C" w:rsidRDefault="004B498C" w:rsidP="004B498C">
      <w:pPr>
        <w:pStyle w:val="Slog46"/>
      </w:pPr>
      <w:r w:rsidRPr="003E1F3D">
        <w:t>ogled in priprava predračuna;</w:t>
      </w:r>
    </w:p>
    <w:p w14:paraId="1A559526" w14:textId="77777777" w:rsidR="004B498C" w:rsidRDefault="004B498C" w:rsidP="004B498C">
      <w:pPr>
        <w:pStyle w:val="Slog46"/>
      </w:pPr>
      <w:proofErr w:type="spellStart"/>
      <w:r w:rsidRPr="003E1F3D">
        <w:t>atestna</w:t>
      </w:r>
      <w:proofErr w:type="spellEnd"/>
      <w:r w:rsidRPr="003E1F3D">
        <w:t xml:space="preserve"> dokumentacija in garancijski listi za vgrajeni material;</w:t>
      </w:r>
    </w:p>
    <w:p w14:paraId="60478169" w14:textId="77777777" w:rsidR="004B498C" w:rsidRDefault="004B498C" w:rsidP="004B498C">
      <w:pPr>
        <w:pStyle w:val="Slog46"/>
      </w:pPr>
      <w:r w:rsidRPr="003E1F3D">
        <w:t>iznos in odvoz odpadnega materiala na stalno deponijo s plačilom vseh komunalnih pristojbin;</w:t>
      </w:r>
    </w:p>
    <w:p w14:paraId="323C723C" w14:textId="77777777" w:rsidR="004B498C" w:rsidRDefault="004B498C" w:rsidP="004B498C">
      <w:pPr>
        <w:pStyle w:val="Slog46"/>
      </w:pPr>
      <w:r w:rsidRPr="003E1F3D">
        <w:t>zaščita obstoječih  objektov v okolici gradbišča;</w:t>
      </w:r>
    </w:p>
    <w:p w14:paraId="53F74083" w14:textId="77777777" w:rsidR="004B498C" w:rsidRDefault="004B498C" w:rsidP="004B498C">
      <w:pPr>
        <w:pStyle w:val="Slog46"/>
      </w:pPr>
      <w:r w:rsidRPr="003E1F3D">
        <w:t>vsi predpisani tehnični standardi in normativi, ki so predpisani za posamezno vrsto del;</w:t>
      </w:r>
    </w:p>
    <w:p w14:paraId="4F72BDD3" w14:textId="77777777" w:rsidR="004B498C" w:rsidRDefault="004B498C" w:rsidP="004B498C">
      <w:pPr>
        <w:pStyle w:val="Slog46"/>
      </w:pPr>
      <w:r w:rsidRPr="003E1F3D">
        <w:t>zavarovanje gradbišča - delovišča pri zavarovalnici za primere požara, poplav, tatvin, vlomov in podobno za ves čas izvajanja del do dneva predaje naročniku;</w:t>
      </w:r>
    </w:p>
    <w:p w14:paraId="7FE9387E" w14:textId="77777777" w:rsidR="004B498C" w:rsidRDefault="004B498C" w:rsidP="004B498C">
      <w:pPr>
        <w:pStyle w:val="Slog46"/>
      </w:pPr>
      <w:r w:rsidRPr="003E1F3D">
        <w:t>vsa čiščenja okolice posega (cestišč, pločnikov, dvorišč ipd.), ki bodo potrebna zaradi izvedbe njegovega dela;</w:t>
      </w:r>
    </w:p>
    <w:p w14:paraId="312928BE" w14:textId="77777777" w:rsidR="004B498C" w:rsidRPr="003E1F3D" w:rsidRDefault="004B498C" w:rsidP="004B498C">
      <w:pPr>
        <w:jc w:val="both"/>
        <w:rPr>
          <w:rFonts w:asciiTheme="majorHAnsi" w:hAnsiTheme="majorHAnsi" w:cs="Arial"/>
        </w:rPr>
      </w:pPr>
      <w:r w:rsidRPr="003E1F3D">
        <w:rPr>
          <w:rFonts w:asciiTheme="majorHAnsi" w:hAnsiTheme="majorHAnsi" w:cs="Arial"/>
        </w:rPr>
        <w:tab/>
      </w:r>
    </w:p>
    <w:p w14:paraId="130CDB51" w14:textId="77777777" w:rsidR="004B498C" w:rsidRPr="003E1F3D" w:rsidRDefault="004B498C" w:rsidP="004B498C">
      <w:pPr>
        <w:jc w:val="both"/>
        <w:rPr>
          <w:rFonts w:asciiTheme="majorHAnsi" w:hAnsiTheme="majorHAnsi" w:cs="Arial"/>
        </w:rPr>
      </w:pPr>
      <w:r w:rsidRPr="003E1F3D">
        <w:rPr>
          <w:rFonts w:asciiTheme="majorHAnsi" w:hAnsiTheme="majorHAnsi" w:cs="Arial"/>
        </w:rPr>
        <w:t>Ostale določbe:</w:t>
      </w:r>
      <w:r w:rsidRPr="003E1F3D">
        <w:rPr>
          <w:rFonts w:asciiTheme="majorHAnsi" w:hAnsiTheme="majorHAnsi" w:cs="Arial"/>
        </w:rPr>
        <w:tab/>
      </w:r>
    </w:p>
    <w:p w14:paraId="6F46612E" w14:textId="77777777" w:rsidR="004B498C" w:rsidRDefault="004B498C" w:rsidP="004B498C">
      <w:pPr>
        <w:pStyle w:val="Slog47"/>
      </w:pPr>
      <w:r w:rsidRPr="003E1F3D">
        <w:t>obračun del se vrši po dejansko izvedenih količinah;</w:t>
      </w:r>
    </w:p>
    <w:p w14:paraId="7A0B08BC" w14:textId="77777777" w:rsidR="004B498C" w:rsidRDefault="004B498C" w:rsidP="004B498C">
      <w:pPr>
        <w:pStyle w:val="Slog47"/>
      </w:pPr>
      <w:r w:rsidRPr="003E1F3D">
        <w:t>dimenzije za vse novo vgrajene elemente je potrebno predhodno preveriti na gradbišču - delovišču;</w:t>
      </w:r>
    </w:p>
    <w:p w14:paraId="145B0B36" w14:textId="77777777" w:rsidR="004B498C" w:rsidRPr="003E1F3D" w:rsidRDefault="004B498C" w:rsidP="004B498C">
      <w:pPr>
        <w:pStyle w:val="Slog47"/>
      </w:pPr>
      <w:r w:rsidRPr="003E1F3D">
        <w:t>ponudbeni popis del dejansko predstavlja cenik za izvajanje del.</w:t>
      </w:r>
    </w:p>
    <w:p w14:paraId="03C9D44A" w14:textId="77777777" w:rsidR="004B498C" w:rsidRPr="003E1F3D" w:rsidRDefault="004B498C" w:rsidP="004B498C">
      <w:pPr>
        <w:jc w:val="both"/>
        <w:rPr>
          <w:rFonts w:asciiTheme="majorHAnsi" w:hAnsiTheme="majorHAnsi" w:cs="Arial"/>
        </w:rPr>
      </w:pPr>
    </w:p>
    <w:p w14:paraId="70E1BACD" w14:textId="77777777" w:rsidR="004B498C" w:rsidRPr="00FB1C00" w:rsidRDefault="004B498C" w:rsidP="004B498C">
      <w:pPr>
        <w:jc w:val="both"/>
        <w:rPr>
          <w:rFonts w:asciiTheme="majorHAnsi" w:hAnsiTheme="majorHAnsi" w:cs="Arial"/>
        </w:rPr>
      </w:pPr>
      <w:r w:rsidRPr="003E1F3D">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1EC832DA" w14:textId="77777777" w:rsidR="004B498C" w:rsidRPr="00376653" w:rsidRDefault="004B498C" w:rsidP="004B498C">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p w14:paraId="015389B9" w14:textId="77777777" w:rsidR="004B498C" w:rsidRPr="00376653" w:rsidRDefault="004B498C" w:rsidP="004B498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4B498C" w:rsidRPr="00376653" w14:paraId="3D3552A2" w14:textId="77777777" w:rsidTr="00391535">
        <w:trPr>
          <w:trHeight w:val="737"/>
        </w:trPr>
        <w:tc>
          <w:tcPr>
            <w:tcW w:w="2162" w:type="dxa"/>
          </w:tcPr>
          <w:p w14:paraId="7CD73E58" w14:textId="77777777" w:rsidR="004B498C" w:rsidRPr="00376653" w:rsidRDefault="004B498C" w:rsidP="00391535">
            <w:pPr>
              <w:rPr>
                <w:rFonts w:asciiTheme="majorHAnsi" w:hAnsiTheme="majorHAnsi" w:cs="Arial"/>
              </w:rPr>
            </w:pPr>
            <w:r w:rsidRPr="00376653">
              <w:rPr>
                <w:rFonts w:asciiTheme="majorHAnsi" w:hAnsiTheme="majorHAnsi" w:cs="Arial"/>
              </w:rPr>
              <w:t>KRAJ</w:t>
            </w:r>
          </w:p>
          <w:p w14:paraId="687FA264" w14:textId="77777777" w:rsidR="004B498C" w:rsidRPr="00376653" w:rsidRDefault="004B498C" w:rsidP="00391535">
            <w:pPr>
              <w:rPr>
                <w:rFonts w:asciiTheme="majorHAnsi" w:hAnsiTheme="majorHAnsi" w:cs="Arial"/>
              </w:rPr>
            </w:pPr>
          </w:p>
        </w:tc>
        <w:tc>
          <w:tcPr>
            <w:tcW w:w="2410" w:type="dxa"/>
            <w:vMerge w:val="restart"/>
          </w:tcPr>
          <w:p w14:paraId="0385B56B" w14:textId="77777777" w:rsidR="004B498C" w:rsidRPr="00376653" w:rsidRDefault="004B498C" w:rsidP="00391535">
            <w:pPr>
              <w:rPr>
                <w:rFonts w:asciiTheme="majorHAnsi" w:hAnsiTheme="majorHAnsi" w:cs="Arial"/>
              </w:rPr>
            </w:pPr>
            <w:r w:rsidRPr="00376653">
              <w:rPr>
                <w:rFonts w:asciiTheme="majorHAnsi" w:hAnsiTheme="majorHAnsi" w:cs="Arial"/>
              </w:rPr>
              <w:t>ŽIG</w:t>
            </w:r>
          </w:p>
        </w:tc>
        <w:tc>
          <w:tcPr>
            <w:tcW w:w="4500" w:type="dxa"/>
            <w:vMerge w:val="restart"/>
          </w:tcPr>
          <w:p w14:paraId="3B8D6A3E" w14:textId="77777777" w:rsidR="004B498C" w:rsidRPr="00376653" w:rsidRDefault="004B498C" w:rsidP="00391535">
            <w:pPr>
              <w:rPr>
                <w:rFonts w:asciiTheme="majorHAnsi" w:hAnsiTheme="majorHAnsi" w:cs="Arial"/>
              </w:rPr>
            </w:pPr>
            <w:r w:rsidRPr="00376653">
              <w:rPr>
                <w:rFonts w:asciiTheme="majorHAnsi" w:hAnsiTheme="majorHAnsi" w:cs="Arial"/>
              </w:rPr>
              <w:t>PONUDNIK/VODILNI PARTNER</w:t>
            </w:r>
          </w:p>
          <w:p w14:paraId="3B3191FC" w14:textId="77777777" w:rsidR="004B498C" w:rsidRPr="00376653" w:rsidRDefault="004B498C" w:rsidP="00391535">
            <w:pPr>
              <w:rPr>
                <w:rFonts w:asciiTheme="majorHAnsi" w:hAnsiTheme="majorHAnsi" w:cs="Arial"/>
              </w:rPr>
            </w:pPr>
            <w:r w:rsidRPr="00376653">
              <w:rPr>
                <w:rFonts w:asciiTheme="majorHAnsi" w:hAnsiTheme="majorHAnsi" w:cs="Arial"/>
              </w:rPr>
              <w:t xml:space="preserve">ime in priimek zakonitega zastopnika </w:t>
            </w:r>
          </w:p>
          <w:p w14:paraId="77BA32A1" w14:textId="77777777" w:rsidR="004B498C" w:rsidRPr="00376653" w:rsidRDefault="004B498C" w:rsidP="00391535">
            <w:pPr>
              <w:rPr>
                <w:rFonts w:asciiTheme="majorHAnsi" w:hAnsiTheme="majorHAnsi" w:cs="Arial"/>
              </w:rPr>
            </w:pPr>
            <w:r w:rsidRPr="00376653">
              <w:rPr>
                <w:rFonts w:asciiTheme="majorHAnsi" w:hAnsiTheme="majorHAnsi" w:cs="Arial"/>
              </w:rPr>
              <w:t>in podpis</w:t>
            </w:r>
          </w:p>
        </w:tc>
      </w:tr>
      <w:tr w:rsidR="004B498C" w:rsidRPr="00376653" w14:paraId="1268FD85" w14:textId="77777777" w:rsidTr="00391535">
        <w:trPr>
          <w:trHeight w:val="737"/>
        </w:trPr>
        <w:tc>
          <w:tcPr>
            <w:tcW w:w="2162" w:type="dxa"/>
          </w:tcPr>
          <w:p w14:paraId="41AFEC57" w14:textId="77777777" w:rsidR="004B498C" w:rsidRPr="00376653" w:rsidRDefault="004B498C" w:rsidP="00391535">
            <w:pPr>
              <w:rPr>
                <w:rFonts w:asciiTheme="majorHAnsi" w:hAnsiTheme="majorHAnsi" w:cs="Arial"/>
              </w:rPr>
            </w:pPr>
            <w:r w:rsidRPr="00376653">
              <w:rPr>
                <w:rFonts w:asciiTheme="majorHAnsi" w:hAnsiTheme="majorHAnsi" w:cs="Arial"/>
              </w:rPr>
              <w:t>DATUM</w:t>
            </w:r>
          </w:p>
        </w:tc>
        <w:tc>
          <w:tcPr>
            <w:tcW w:w="2410" w:type="dxa"/>
            <w:vMerge/>
            <w:vAlign w:val="bottom"/>
          </w:tcPr>
          <w:p w14:paraId="150A9721" w14:textId="77777777" w:rsidR="004B498C" w:rsidRPr="00376653" w:rsidRDefault="004B498C" w:rsidP="00391535">
            <w:pPr>
              <w:rPr>
                <w:rFonts w:asciiTheme="majorHAnsi" w:hAnsiTheme="majorHAnsi" w:cs="Arial"/>
              </w:rPr>
            </w:pPr>
          </w:p>
        </w:tc>
        <w:tc>
          <w:tcPr>
            <w:tcW w:w="4500" w:type="dxa"/>
            <w:vMerge/>
            <w:shd w:val="pct10" w:color="auto" w:fill="auto"/>
            <w:vAlign w:val="bottom"/>
          </w:tcPr>
          <w:p w14:paraId="52549871" w14:textId="77777777" w:rsidR="004B498C" w:rsidRPr="00376653" w:rsidRDefault="004B498C" w:rsidP="00391535">
            <w:pPr>
              <w:rPr>
                <w:rFonts w:asciiTheme="majorHAnsi" w:hAnsiTheme="majorHAnsi" w:cs="Arial"/>
              </w:rPr>
            </w:pPr>
          </w:p>
        </w:tc>
      </w:tr>
    </w:tbl>
    <w:p w14:paraId="60D2A251" w14:textId="77777777" w:rsidR="004B498C" w:rsidRPr="00376653" w:rsidRDefault="004B498C" w:rsidP="004B498C">
      <w:pPr>
        <w:rPr>
          <w:rFonts w:asciiTheme="majorHAnsi" w:hAnsiTheme="majorHAnsi" w:cs="Arial"/>
        </w:rPr>
      </w:pPr>
      <w:r w:rsidRPr="00376653">
        <w:rPr>
          <w:rFonts w:asciiTheme="majorHAnsi" w:hAnsiTheme="majorHAnsi" w:cs="Arial"/>
        </w:rPr>
        <w:t xml:space="preserve"> </w:t>
      </w:r>
    </w:p>
    <w:p w14:paraId="0BA9F6D0" w14:textId="77777777" w:rsidR="004B498C" w:rsidRPr="00376653" w:rsidRDefault="004B498C" w:rsidP="004B498C">
      <w:pPr>
        <w:rPr>
          <w:rFonts w:asciiTheme="majorHAnsi" w:hAnsiTheme="majorHAnsi" w:cs="Arial"/>
        </w:rPr>
      </w:pPr>
      <w:r w:rsidRPr="00376653">
        <w:rPr>
          <w:rFonts w:asciiTheme="majorHAnsi" w:hAnsiTheme="majorHAnsi" w:cs="Arial"/>
        </w:rPr>
        <w:br w:type="page"/>
      </w:r>
    </w:p>
    <w:p w14:paraId="4D139633" w14:textId="730ADEA9" w:rsidR="009F661E" w:rsidRDefault="003C2E9A" w:rsidP="00F47562">
      <w:pPr>
        <w:pStyle w:val="javnanaroilapodnaslov"/>
      </w:pPr>
      <w:bookmarkStart w:id="10" w:name="_Toc105047658"/>
      <w:bookmarkStart w:id="11" w:name="_Toc168905623"/>
      <w:bookmarkStart w:id="12" w:name="_Toc401742226"/>
      <w:bookmarkStart w:id="13" w:name="_Toc401742356"/>
      <w:bookmarkEnd w:id="9"/>
      <w:r>
        <w:lastRenderedPageBreak/>
        <w:t>ESPD</w:t>
      </w:r>
      <w:bookmarkEnd w:id="10"/>
      <w:bookmarkEnd w:id="11"/>
    </w:p>
    <w:p w14:paraId="2004A00B" w14:textId="77777777" w:rsidR="00F47562" w:rsidRPr="00376653" w:rsidRDefault="00F47562" w:rsidP="00F47562">
      <w:pPr>
        <w:pStyle w:val="javnanaroilapodnaslov"/>
        <w:numPr>
          <w:ilvl w:val="0"/>
          <w:numId w:val="0"/>
        </w:numPr>
        <w:ind w:left="360"/>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629785F2"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V primeru skupne prijave morajo ESPD predložiti vsi partnerji v skupini, pri čemer vsak partner izpolni svoj ESPD. Poleg svojega ESPD mora ponudnik naročniku predložiti tudi ESPD-je, ki so jih izpolnili: </w:t>
      </w:r>
    </w:p>
    <w:p w14:paraId="69FA72DF"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 subjekti, katerih zmogljivosti namerava uporabiti ponudnik v skladu z 81. členom ZJN-3, in </w:t>
      </w:r>
    </w:p>
    <w:p w14:paraId="4815CCAC" w14:textId="77777777" w:rsidR="007D21A7" w:rsidRPr="007D21A7" w:rsidRDefault="007D21A7" w:rsidP="007D21A7">
      <w:pPr>
        <w:autoSpaceDE w:val="0"/>
        <w:autoSpaceDN w:val="0"/>
        <w:adjustRightInd w:val="0"/>
        <w:jc w:val="both"/>
        <w:rPr>
          <w:rFonts w:ascii="Calibri Light" w:hAnsi="Calibri Light" w:cs="Calibri Light"/>
          <w:color w:val="000000"/>
        </w:rPr>
      </w:pPr>
      <w:r w:rsidRPr="007D21A7">
        <w:rPr>
          <w:rFonts w:ascii="Calibri Light" w:hAnsi="Calibri Light" w:cs="Calibri Light"/>
          <w:color w:val="000000"/>
        </w:rPr>
        <w:t xml:space="preserve">− podizvajalci, in sicer ne glede na to, ali jih ponudnik nominira v prijavi ali predlaga njihovo vključitev v izvedbo javnega naročila po oddaji naročila (v slednjem primeru mora izbrani ponudnik ESPD podizvajalca predložiti takrat, ko ga nominira). </w:t>
      </w:r>
    </w:p>
    <w:p w14:paraId="0759BF66" w14:textId="77777777" w:rsidR="007D21A7" w:rsidRPr="007D21A7" w:rsidRDefault="007D21A7" w:rsidP="007D21A7">
      <w:pPr>
        <w:autoSpaceDE w:val="0"/>
        <w:autoSpaceDN w:val="0"/>
        <w:adjustRightInd w:val="0"/>
        <w:jc w:val="both"/>
        <w:rPr>
          <w:rFonts w:ascii="Calibri Light" w:hAnsi="Calibri Light" w:cs="Calibri Light"/>
          <w:color w:val="000000"/>
        </w:rPr>
      </w:pPr>
    </w:p>
    <w:p w14:paraId="75B7E507" w14:textId="19106886" w:rsidR="003C2E9A" w:rsidRDefault="007D21A7" w:rsidP="007D21A7">
      <w:pPr>
        <w:jc w:val="both"/>
        <w:rPr>
          <w:rFonts w:asciiTheme="majorHAnsi" w:hAnsiTheme="majorHAnsi"/>
        </w:rPr>
      </w:pPr>
      <w:r w:rsidRPr="007D21A7">
        <w:rPr>
          <w:rFonts w:ascii="Calibri Light" w:hAnsi="Calibri Light" w:cs="Calibri Light"/>
          <w:color w:val="000000"/>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5E79A9AD" w14:textId="77777777" w:rsidR="00230C71" w:rsidRPr="00376653" w:rsidRDefault="00230C71" w:rsidP="00F47562">
      <w:pPr>
        <w:pStyle w:val="javnanaroilapodnaslov"/>
      </w:pPr>
      <w:bookmarkStart w:id="14" w:name="_Toc105047661"/>
      <w:bookmarkStart w:id="15" w:name="_Toc168905624"/>
      <w:r w:rsidRPr="00376653">
        <w:t>Zahteva podizvajalca za neposredno plačilo</w:t>
      </w:r>
      <w:bookmarkEnd w:id="14"/>
      <w:bookmarkEnd w:id="15"/>
    </w:p>
    <w:bookmarkEnd w:id="12"/>
    <w:bookmarkEnd w:id="13"/>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7F6CC838"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894595" w:rsidRPr="00894595">
        <w:rPr>
          <w:rFonts w:asciiTheme="majorHAnsi" w:hAnsiTheme="majorHAnsi" w:cs="Arial"/>
          <w:b/>
          <w:bCs/>
          <w:lang w:eastAsia="en-US"/>
        </w:rPr>
        <w:t>Vzdrževanje gozdnih cest v letu 202</w:t>
      </w:r>
      <w:r w:rsidR="004A3B8E">
        <w:rPr>
          <w:rFonts w:asciiTheme="majorHAnsi" w:hAnsiTheme="majorHAnsi" w:cs="Arial"/>
          <w:b/>
          <w:bCs/>
          <w:lang w:eastAsia="en-US"/>
        </w:rPr>
        <w:t>5</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78B5F8A4" w14:textId="7DC2E837" w:rsidR="00551420" w:rsidRPr="00376653" w:rsidRDefault="00551420" w:rsidP="00F47562">
      <w:pPr>
        <w:pStyle w:val="javnanaroilapodnaslov"/>
      </w:pPr>
      <w:bookmarkStart w:id="16" w:name="_Toc105047662"/>
      <w:bookmarkStart w:id="17" w:name="_Toc168905625"/>
      <w:proofErr w:type="spellStart"/>
      <w:r>
        <w:lastRenderedPageBreak/>
        <w:t>obr</w:t>
      </w:r>
      <w:proofErr w:type="spellEnd"/>
      <w:r>
        <w:t>. – Vzorec zavarovanja za dobro izvedbo</w:t>
      </w:r>
      <w:bookmarkEnd w:id="16"/>
      <w:bookmarkEnd w:id="17"/>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8" w:name="_Toc395008191"/>
      <w:bookmarkStart w:id="19" w:name="_Toc401742229"/>
      <w:bookmarkStart w:id="20"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1" w:name="_Toc401742230"/>
      <w:bookmarkStart w:id="22" w:name="_Toc401742360"/>
      <w:bookmarkEnd w:id="18"/>
      <w:bookmarkEnd w:id="19"/>
      <w:bookmarkEnd w:id="20"/>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3" w:name="_Toc389830381"/>
      <w:bookmarkStart w:id="24" w:name="_Toc396225349"/>
      <w:bookmarkEnd w:id="21"/>
      <w:bookmarkEnd w:id="22"/>
    </w:p>
    <w:p w14:paraId="7C52EF95" w14:textId="77777777" w:rsidR="00BF02ED" w:rsidRPr="00376653" w:rsidRDefault="00BF02ED" w:rsidP="00650E1A">
      <w:pPr>
        <w:rPr>
          <w:rFonts w:asciiTheme="majorHAnsi" w:hAnsiTheme="majorHAnsi"/>
        </w:rPr>
      </w:pPr>
      <w:bookmarkStart w:id="25" w:name="_Toc401742235"/>
      <w:bookmarkStart w:id="26" w:name="_Toc401742367"/>
      <w:bookmarkEnd w:id="23"/>
      <w:bookmarkEnd w:id="24"/>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47562">
      <w:pPr>
        <w:pStyle w:val="javnanaroilapodnaslov"/>
      </w:pPr>
      <w:bookmarkStart w:id="27" w:name="_Toc105047663"/>
      <w:bookmarkStart w:id="28" w:name="_Toc168905626"/>
      <w:proofErr w:type="spellStart"/>
      <w:r>
        <w:lastRenderedPageBreak/>
        <w:t>obr</w:t>
      </w:r>
      <w:proofErr w:type="spellEnd"/>
      <w:r>
        <w:t>. – Vzorec zavarovanja za odpravo napak</w:t>
      </w:r>
      <w:bookmarkEnd w:id="27"/>
      <w:bookmarkEnd w:id="28"/>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008B1" w:rsidRDefault="00A66760" w:rsidP="00F47562">
      <w:pPr>
        <w:pStyle w:val="javnanaroilapodnaslov"/>
      </w:pPr>
      <w:bookmarkStart w:id="29" w:name="_Toc105047664"/>
      <w:bookmarkStart w:id="30" w:name="_Toc168905627"/>
      <w:proofErr w:type="spellStart"/>
      <w:r w:rsidRPr="003008B1">
        <w:lastRenderedPageBreak/>
        <w:t>obr</w:t>
      </w:r>
      <w:proofErr w:type="spellEnd"/>
      <w:r w:rsidRPr="003008B1">
        <w:t>.  – Vzorec pogodbe</w:t>
      </w:r>
      <w:bookmarkEnd w:id="29"/>
      <w:bookmarkEnd w:id="30"/>
    </w:p>
    <w:p w14:paraId="1D9BD054" w14:textId="77777777" w:rsidR="00A66760" w:rsidRPr="00376653" w:rsidRDefault="00A66760" w:rsidP="004E5F4E">
      <w:pPr>
        <w:rPr>
          <w:rFonts w:asciiTheme="majorHAnsi" w:hAnsiTheme="majorHAnsi" w:cs="Arial"/>
        </w:rPr>
      </w:pPr>
    </w:p>
    <w:bookmarkEnd w:id="25"/>
    <w:bookmarkEnd w:id="26"/>
    <w:p w14:paraId="2F7E88C4" w14:textId="77777777" w:rsidR="00A967E9" w:rsidRPr="00376653" w:rsidRDefault="00A967E9" w:rsidP="004E5F4E">
      <w:pPr>
        <w:rPr>
          <w:rFonts w:asciiTheme="majorHAnsi" w:hAnsiTheme="majorHAnsi" w:cs="Arial"/>
          <w:b/>
          <w:bCs/>
          <w:i/>
          <w:iCs/>
          <w:u w:val="single"/>
          <w:lang w:val="x-none"/>
        </w:rPr>
      </w:pPr>
    </w:p>
    <w:p w14:paraId="14394415" w14:textId="77777777" w:rsidR="00040044" w:rsidRPr="00376653" w:rsidRDefault="00040044" w:rsidP="00040044">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73F5A6A7" w14:textId="77777777" w:rsidR="00040044" w:rsidRPr="00376653" w:rsidRDefault="00040044" w:rsidP="00040044">
      <w:pPr>
        <w:tabs>
          <w:tab w:val="left" w:pos="6912"/>
        </w:tabs>
        <w:jc w:val="both"/>
        <w:rPr>
          <w:rFonts w:asciiTheme="majorHAnsi" w:eastAsia="Times New Roman" w:hAnsiTheme="majorHAnsi" w:cs="Arial"/>
          <w:b/>
        </w:rPr>
      </w:pPr>
    </w:p>
    <w:p w14:paraId="32074A62" w14:textId="77777777" w:rsidR="00040044" w:rsidRPr="00DE7C68" w:rsidRDefault="00040044" w:rsidP="00040044">
      <w:pPr>
        <w:tabs>
          <w:tab w:val="left" w:pos="6912"/>
        </w:tabs>
        <w:jc w:val="both"/>
        <w:rPr>
          <w:rFonts w:asciiTheme="majorHAnsi" w:eastAsia="Times New Roman" w:hAnsiTheme="majorHAnsi" w:cs="Arial"/>
          <w:b/>
        </w:rPr>
      </w:pPr>
    </w:p>
    <w:p w14:paraId="5CBD52DD" w14:textId="77777777" w:rsidR="00040044" w:rsidRPr="00DE7C68" w:rsidRDefault="00040044" w:rsidP="00040044">
      <w:pPr>
        <w:tabs>
          <w:tab w:val="left" w:pos="6912"/>
        </w:tabs>
        <w:jc w:val="center"/>
        <w:rPr>
          <w:rFonts w:asciiTheme="majorHAnsi" w:eastAsia="Times New Roman" w:hAnsiTheme="majorHAnsi" w:cs="Arial"/>
        </w:rPr>
      </w:pPr>
      <w:bookmarkStart w:id="31"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6620CA24" w14:textId="77777777" w:rsidR="00040044" w:rsidRPr="00DE7C68" w:rsidRDefault="00040044" w:rsidP="00040044">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 zastopa župan Tadej Beočanin,</w:t>
      </w:r>
    </w:p>
    <w:p w14:paraId="12F7A976"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422CDA4D"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4DBF8BEC"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1"/>
    <w:p w14:paraId="4867AF4E"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4CBD239E"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0F0C4DE7"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p>
    <w:p w14:paraId="661540C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5863E6EA"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0B9E952C"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5DCD7D9E"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2F58FEE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04388C7D"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08724858" w14:textId="77777777" w:rsidR="00040044" w:rsidRPr="00DE7C68" w:rsidRDefault="00040044" w:rsidP="00040044">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234DFC89" w14:textId="77777777" w:rsidR="00040044" w:rsidRPr="00DE7C68" w:rsidRDefault="00040044" w:rsidP="00040044">
      <w:pPr>
        <w:ind w:right="70"/>
        <w:jc w:val="both"/>
        <w:rPr>
          <w:rFonts w:asciiTheme="majorHAnsi" w:eastAsia="Times New Roman" w:hAnsiTheme="majorHAnsi" w:cs="Arial"/>
          <w:b/>
        </w:rPr>
      </w:pPr>
    </w:p>
    <w:p w14:paraId="01DDDFD3" w14:textId="77777777" w:rsidR="00040044" w:rsidRPr="00DE7C68" w:rsidRDefault="00040044" w:rsidP="00040044">
      <w:pPr>
        <w:ind w:right="70"/>
        <w:rPr>
          <w:rFonts w:asciiTheme="majorHAnsi" w:eastAsia="Times New Roman" w:hAnsiTheme="majorHAnsi" w:cs="Arial"/>
          <w:b/>
        </w:rPr>
      </w:pPr>
    </w:p>
    <w:p w14:paraId="37E06324" w14:textId="4E9DFA2A"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sidR="004A3B8E">
        <w:rPr>
          <w:rFonts w:asciiTheme="majorHAnsi" w:eastAsia="Times New Roman" w:hAnsiTheme="majorHAnsi" w:cs="Arial"/>
          <w:b/>
        </w:rPr>
        <w:t>8</w:t>
      </w:r>
      <w:r w:rsidRPr="00DE7C68">
        <w:rPr>
          <w:rFonts w:asciiTheme="majorHAnsi" w:eastAsia="Times New Roman" w:hAnsiTheme="majorHAnsi" w:cs="Arial"/>
          <w:b/>
        </w:rPr>
        <w:t>/202</w:t>
      </w:r>
      <w:r w:rsidR="004A3B8E">
        <w:rPr>
          <w:rFonts w:asciiTheme="majorHAnsi" w:eastAsia="Times New Roman" w:hAnsiTheme="majorHAnsi" w:cs="Arial"/>
          <w:b/>
        </w:rPr>
        <w:t>5</w:t>
      </w:r>
      <w:r w:rsidRPr="00DE7C68">
        <w:rPr>
          <w:rFonts w:asciiTheme="majorHAnsi" w:eastAsia="Times New Roman" w:hAnsiTheme="majorHAnsi" w:cs="Arial"/>
          <w:b/>
        </w:rPr>
        <w:t xml:space="preserve"> za</w:t>
      </w:r>
    </w:p>
    <w:p w14:paraId="36482C7B" w14:textId="2846E0F7"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vzdrževanje gozdnih cest v letu 202</w:t>
      </w:r>
      <w:r w:rsidR="004A3B8E">
        <w:rPr>
          <w:rFonts w:asciiTheme="majorHAnsi" w:eastAsia="Times New Roman" w:hAnsiTheme="majorHAnsi" w:cs="Arial"/>
          <w:b/>
        </w:rPr>
        <w:t>5</w:t>
      </w:r>
      <w:r w:rsidRPr="00DE7C68">
        <w:rPr>
          <w:rFonts w:asciiTheme="majorHAnsi" w:eastAsia="Times New Roman" w:hAnsiTheme="majorHAnsi" w:cs="Arial"/>
          <w:b/>
        </w:rPr>
        <w:t xml:space="preserve"> </w:t>
      </w:r>
    </w:p>
    <w:p w14:paraId="09DF315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274BB7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63486413" w14:textId="77777777" w:rsidR="00040044" w:rsidRPr="00DE7C68" w:rsidRDefault="00040044" w:rsidP="00040044">
      <w:pPr>
        <w:pStyle w:val="Slog20"/>
        <w:numPr>
          <w:ilvl w:val="0"/>
          <w:numId w:val="28"/>
        </w:numPr>
        <w:jc w:val="center"/>
        <w:rPr>
          <w:rFonts w:asciiTheme="majorHAnsi" w:hAnsiTheme="majorHAnsi"/>
        </w:rPr>
      </w:pPr>
      <w:r w:rsidRPr="00DE7C68">
        <w:rPr>
          <w:rFonts w:asciiTheme="majorHAnsi" w:hAnsiTheme="majorHAnsi"/>
        </w:rPr>
        <w:t>člen</w:t>
      </w:r>
    </w:p>
    <w:p w14:paraId="6B340E4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4715CB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31E5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72E51A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6FFA3F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__________, konto _____________, NRP OB001-______________. </w:t>
      </w:r>
    </w:p>
    <w:p w14:paraId="384270A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67E8B7C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65DED921"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13CBB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to pogodbo naročnik oddaja, izvajalec pa sprejme v izvedbo dela potrebna za vzdrževanje gozdnih cest v občini Ajdovščina, v skladu:</w:t>
      </w:r>
    </w:p>
    <w:p w14:paraId="01F7C865" w14:textId="77777777" w:rsidR="00040044" w:rsidRPr="00DE7C68" w:rsidRDefault="00040044" w:rsidP="00040044">
      <w:pPr>
        <w:pStyle w:val="Slog48"/>
      </w:pPr>
      <w:r w:rsidRPr="00DE7C68">
        <w:t>z dokumentacijo v zvezi z oddajo javnega naročila in njenimi prilogami,</w:t>
      </w:r>
    </w:p>
    <w:p w14:paraId="19CF6C30" w14:textId="77777777" w:rsidR="00040044" w:rsidRPr="00DE7C68" w:rsidRDefault="00040044" w:rsidP="00040044">
      <w:pPr>
        <w:pStyle w:val="Slog48"/>
      </w:pPr>
      <w:r w:rsidRPr="00DE7C68">
        <w:t>s ponudbo izvajalca št. _____ z dne __________,</w:t>
      </w:r>
    </w:p>
    <w:p w14:paraId="45762855" w14:textId="77777777" w:rsidR="00040044" w:rsidRPr="00DE7C68" w:rsidRDefault="00040044" w:rsidP="00040044">
      <w:pPr>
        <w:pStyle w:val="Slog48"/>
      </w:pPr>
      <w:r w:rsidRPr="00DE7C68">
        <w:lastRenderedPageBreak/>
        <w:t>z veljavnimi zakoni, podzakonskimi in drugimi predpisi ter standardi, ki so predvideni za  tovrstne objekte.</w:t>
      </w:r>
    </w:p>
    <w:p w14:paraId="60F62CE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F24921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1904B0AE" w14:textId="77777777" w:rsidR="00040044" w:rsidRPr="00DE7C68" w:rsidRDefault="00040044" w:rsidP="00040044">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63FACB84" w14:textId="77777777" w:rsidR="00040044" w:rsidRPr="00DE7C68" w:rsidRDefault="00040044" w:rsidP="00040044">
      <w:pPr>
        <w:pStyle w:val="Slog49"/>
      </w:pPr>
      <w:r w:rsidRPr="00DE7C68">
        <w:t>vsa odstopanja od predračunskih količin in vrednosti se mora takoj uskladiti na relaciji naročnik – izvajalec,</w:t>
      </w:r>
    </w:p>
    <w:p w14:paraId="275E6BA9" w14:textId="77777777" w:rsidR="00040044" w:rsidRPr="00DE7C68" w:rsidRDefault="00040044" w:rsidP="00040044">
      <w:pPr>
        <w:pStyle w:val="Slog49"/>
      </w:pPr>
      <w:r w:rsidRPr="00DE7C68">
        <w:t xml:space="preserve">izvajalec mora obvezno tekoče voditi gradbeni dnevnik za vsa dela, ki trajajo od pričetka do zaključka del po pogodbi, </w:t>
      </w:r>
    </w:p>
    <w:p w14:paraId="6C54EAAA" w14:textId="77777777" w:rsidR="00040044" w:rsidRPr="00DE7C68" w:rsidRDefault="00040044" w:rsidP="00040044">
      <w:pPr>
        <w:pStyle w:val="Slog49"/>
      </w:pPr>
      <w:r w:rsidRPr="00DE7C68">
        <w:t>izvajalec mora upoštevati pri izvedbi del vse predpisane tehnične standarde in normative, ki so predpisani za posamezno vrsto del,</w:t>
      </w:r>
    </w:p>
    <w:p w14:paraId="10BB6569" w14:textId="77777777" w:rsidR="00040044" w:rsidRPr="00DE7C68" w:rsidRDefault="00040044" w:rsidP="00040044">
      <w:pPr>
        <w:pStyle w:val="Slog49"/>
      </w:pPr>
      <w:r w:rsidRPr="00DE7C68">
        <w:t>v primeru, da ponudnik ne izpolnjuje pogodbenih obveznosti na način, predviden v pogodbi o izvedbi javnega naročila, začne naročnik ustrezne postopke za njeno prekinitev,</w:t>
      </w:r>
    </w:p>
    <w:p w14:paraId="002E251F" w14:textId="77777777" w:rsidR="00040044" w:rsidRPr="00DE7C68" w:rsidRDefault="00040044" w:rsidP="00040044">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0552BDAE" w14:textId="77777777" w:rsidR="00040044" w:rsidRPr="00DE7C68" w:rsidRDefault="00040044" w:rsidP="00040044">
      <w:pPr>
        <w:pStyle w:val="Slog49"/>
      </w:pPr>
      <w:r w:rsidRPr="00DE7C68">
        <w:t>izvajalec mora vgrajevati samo materiale in opremo določeno v ponudbeni dokumentaciji, oziroma od naročnika pridobiti pisno soglasje za vgradnjo materialov, ki odstopajo od zahtev v ponudbeni dokumentaciji.</w:t>
      </w:r>
    </w:p>
    <w:p w14:paraId="52435E2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7FF13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3056C0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B3213D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1B2FD70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58082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D3E4C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063C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 oziroma razpoložljivim sredstvom, saj je vzdrževanje gozdnih cest delno sofinancirano iz proračuna RS. Prav tako si naročnik pridržuje pravico do spremembe lokacije vzdrževanja gozdne ceste in prerazporeditev med posameznimi lokacijami.</w:t>
      </w:r>
    </w:p>
    <w:p w14:paraId="2C4AD03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D21A04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1E0F5B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E41994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5A2B9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B602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Izvajalec je dolžan pravočasno obvestiti naročnika o odstopanju izvedenih količin od pogodbenih količin ter pridobiti predhodno pisno soglasje naročnika o izvedbi del nad pogodbeno vrednostjo. </w:t>
      </w:r>
    </w:p>
    <w:p w14:paraId="77865C7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8962C86" w14:textId="77777777" w:rsidR="00040044" w:rsidRPr="00DE7C68" w:rsidRDefault="00040044" w:rsidP="00040044">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437151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030789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E8FB21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9AF15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1CCF721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D58085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154599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2CE1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16DF042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4AF637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578702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720CC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3F616FE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80EFEE9"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255EC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550DD19" w14:textId="2C07EE3C" w:rsidR="00040044"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Ocenjena vrednost naročila po tej pogodbi znaša _________________ EUR brez DDV, pri čemer se DDV obračunava v skladu z veljavno zakonodajo.</w:t>
      </w:r>
      <w:r w:rsidR="0036467A">
        <w:rPr>
          <w:rFonts w:asciiTheme="majorHAnsi" w:eastAsia="Times New Roman" w:hAnsiTheme="majorHAnsi" w:cs="Arial"/>
        </w:rPr>
        <w:t xml:space="preserve"> </w:t>
      </w:r>
    </w:p>
    <w:p w14:paraId="2D26F639"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0A3ECE85" w14:textId="2C226169" w:rsidR="00040044" w:rsidRDefault="0036467A" w:rsidP="00040044">
      <w:pPr>
        <w:tabs>
          <w:tab w:val="left" w:pos="1728"/>
          <w:tab w:val="left" w:pos="7200"/>
        </w:tabs>
        <w:jc w:val="both"/>
        <w:rPr>
          <w:rFonts w:asciiTheme="majorHAnsi" w:eastAsia="Times New Roman" w:hAnsiTheme="majorHAnsi" w:cs="Arial"/>
        </w:rPr>
      </w:pPr>
      <w:r w:rsidRPr="00FF3042">
        <w:rPr>
          <w:rFonts w:asciiTheme="majorHAnsi" w:eastAsia="Times New Roman" w:hAnsiTheme="majorHAnsi" w:cs="Arial"/>
        </w:rPr>
        <w:t>Naročnik ter izvajalec del se dogovorita, da se bo točen obseg del uskladil glede na pogodbo za vzdrževanje gozdnih ceste v letu 2024, sklenjeno med naročnikom  Občino Ajdovščina ter ministrstvom, pristojnim za gozdarstvo.</w:t>
      </w:r>
    </w:p>
    <w:p w14:paraId="5CA16CCF"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2C64951E" w14:textId="629F6A41" w:rsidR="0036467A"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67D6097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36E0B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956CFC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EBB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D24704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9F496AE"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67457C35"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FBAE5C7"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700DEC0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6125397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1956A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231D294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0C4FA5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0FC4668C"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C9ED0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73A89E83"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26D5F151" w14:textId="77777777" w:rsidR="00040044" w:rsidRPr="00DE7C68" w:rsidRDefault="00040044" w:rsidP="00040044">
      <w:pPr>
        <w:tabs>
          <w:tab w:val="left" w:pos="1728"/>
          <w:tab w:val="left" w:pos="7200"/>
        </w:tabs>
        <w:jc w:val="both"/>
        <w:rPr>
          <w:rFonts w:asciiTheme="majorHAnsi" w:hAnsiTheme="majorHAnsi"/>
        </w:rPr>
      </w:pPr>
    </w:p>
    <w:p w14:paraId="78976F4A"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49552E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9B67C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17E905A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18B832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033700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05E400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ACADA7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32C72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7B29069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FEE2E1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1F6BD9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796957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6F055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CFE086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8966E6D"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E173F3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CE0DEF3"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D5CC11"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A02A66F" w14:textId="011669B3"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w:t>
      </w:r>
      <w:r w:rsidRPr="00F9779C">
        <w:rPr>
          <w:rFonts w:asciiTheme="majorHAnsi" w:eastAsia="Times New Roman" w:hAnsiTheme="majorHAnsi" w:cs="Arial"/>
        </w:rPr>
        <w:t xml:space="preserve">dokončati </w:t>
      </w:r>
      <w:r w:rsidRPr="003A29B8">
        <w:rPr>
          <w:rFonts w:asciiTheme="majorHAnsi" w:eastAsia="Times New Roman" w:hAnsiTheme="majorHAnsi" w:cs="Arial"/>
          <w:b/>
        </w:rPr>
        <w:t xml:space="preserve">do </w:t>
      </w:r>
      <w:r w:rsidR="003A29B8" w:rsidRPr="003A29B8">
        <w:rPr>
          <w:rFonts w:asciiTheme="majorHAnsi" w:eastAsia="Times New Roman" w:hAnsiTheme="majorHAnsi" w:cs="Arial"/>
          <w:b/>
        </w:rPr>
        <w:t xml:space="preserve"> 10.</w:t>
      </w:r>
      <w:r w:rsidR="007651DF">
        <w:rPr>
          <w:rFonts w:asciiTheme="majorHAnsi" w:eastAsia="Times New Roman" w:hAnsiTheme="majorHAnsi" w:cs="Arial"/>
          <w:b/>
        </w:rPr>
        <w:t xml:space="preserve"> </w:t>
      </w:r>
      <w:r w:rsidR="003A29B8" w:rsidRPr="003A29B8">
        <w:rPr>
          <w:rFonts w:asciiTheme="majorHAnsi" w:eastAsia="Times New Roman" w:hAnsiTheme="majorHAnsi" w:cs="Arial"/>
          <w:b/>
        </w:rPr>
        <w:t>11.</w:t>
      </w:r>
      <w:r w:rsidR="007651DF">
        <w:rPr>
          <w:rFonts w:asciiTheme="majorHAnsi" w:eastAsia="Times New Roman" w:hAnsiTheme="majorHAnsi" w:cs="Arial"/>
          <w:b/>
        </w:rPr>
        <w:t xml:space="preserve"> </w:t>
      </w:r>
      <w:r w:rsidR="003A29B8" w:rsidRPr="003A29B8">
        <w:rPr>
          <w:rFonts w:asciiTheme="majorHAnsi" w:eastAsia="Times New Roman" w:hAnsiTheme="majorHAnsi" w:cs="Arial"/>
          <w:b/>
        </w:rPr>
        <w:t>2025</w:t>
      </w:r>
      <w:r w:rsidRPr="003A29B8">
        <w:rPr>
          <w:rFonts w:asciiTheme="majorHAnsi" w:eastAsia="Times New Roman" w:hAnsiTheme="majorHAnsi" w:cs="Arial"/>
        </w:rPr>
        <w:t>,</w:t>
      </w:r>
      <w:r w:rsidRPr="00DE7C68">
        <w:rPr>
          <w:rFonts w:asciiTheme="majorHAnsi" w:eastAsia="Times New Roman" w:hAnsiTheme="majorHAnsi" w:cs="Arial"/>
        </w:rPr>
        <w:t xml:space="preserve"> vključno z izvedbo primopredaje objekta.</w:t>
      </w:r>
    </w:p>
    <w:p w14:paraId="72B7A658" w14:textId="77777777" w:rsidR="00040044" w:rsidRPr="00DE7C68" w:rsidRDefault="00040044" w:rsidP="00040044">
      <w:pPr>
        <w:tabs>
          <w:tab w:val="left" w:pos="5040"/>
        </w:tabs>
        <w:jc w:val="both"/>
        <w:rPr>
          <w:rFonts w:asciiTheme="majorHAnsi" w:eastAsia="Times New Roman" w:hAnsiTheme="majorHAnsi" w:cs="Arial"/>
        </w:rPr>
      </w:pPr>
    </w:p>
    <w:p w14:paraId="0A757CC0" w14:textId="77777777"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583F92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D53D80" w14:textId="77777777" w:rsidR="00040044" w:rsidRPr="00DE7C68" w:rsidRDefault="00040044" w:rsidP="00040044">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4A51E9C"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6D94089B"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631B1C84"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221D7AF"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075C255A"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751199D3"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F473355" w14:textId="77777777" w:rsidR="00040044" w:rsidRPr="00DE7C68" w:rsidRDefault="00040044" w:rsidP="00040044">
      <w:pPr>
        <w:tabs>
          <w:tab w:val="left" w:pos="0"/>
        </w:tabs>
        <w:jc w:val="both"/>
        <w:rPr>
          <w:rFonts w:asciiTheme="majorHAnsi" w:hAnsiTheme="majorHAnsi" w:cs="Arial"/>
          <w:lang w:eastAsia="en-US"/>
        </w:rPr>
      </w:pPr>
    </w:p>
    <w:p w14:paraId="29890B23"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97D0D98" w14:textId="77777777" w:rsidR="00040044" w:rsidRPr="00DE7C68" w:rsidRDefault="00040044" w:rsidP="00040044">
      <w:pPr>
        <w:tabs>
          <w:tab w:val="left" w:pos="0"/>
        </w:tabs>
        <w:jc w:val="both"/>
        <w:rPr>
          <w:rFonts w:asciiTheme="majorHAnsi" w:hAnsiTheme="majorHAnsi" w:cs="Arial"/>
          <w:lang w:eastAsia="en-US"/>
        </w:rPr>
      </w:pPr>
    </w:p>
    <w:p w14:paraId="1D7F2576"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31CCDDE9" w14:textId="77777777" w:rsidR="00040044" w:rsidRPr="00DE7C68" w:rsidRDefault="00040044" w:rsidP="00040044">
      <w:pPr>
        <w:tabs>
          <w:tab w:val="left" w:pos="0"/>
        </w:tabs>
        <w:jc w:val="both"/>
        <w:rPr>
          <w:rFonts w:asciiTheme="majorHAnsi" w:hAnsiTheme="majorHAnsi" w:cs="Arial"/>
          <w:lang w:eastAsia="en-US"/>
        </w:rPr>
      </w:pPr>
    </w:p>
    <w:p w14:paraId="1B69F66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B1EC78D" w14:textId="77777777" w:rsidR="00040044" w:rsidRPr="00DE7C68" w:rsidRDefault="00040044" w:rsidP="00040044">
      <w:pPr>
        <w:tabs>
          <w:tab w:val="left" w:pos="0"/>
        </w:tabs>
        <w:jc w:val="both"/>
        <w:rPr>
          <w:rFonts w:asciiTheme="majorHAnsi" w:hAnsiTheme="majorHAnsi" w:cs="Arial"/>
          <w:lang w:eastAsia="en-US"/>
        </w:rPr>
      </w:pPr>
    </w:p>
    <w:p w14:paraId="76DA48E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2F2BE092" w14:textId="77777777" w:rsidR="00040044" w:rsidRPr="00DE7C68" w:rsidRDefault="00040044" w:rsidP="00040044">
      <w:pPr>
        <w:tabs>
          <w:tab w:val="left" w:pos="0"/>
        </w:tabs>
        <w:jc w:val="both"/>
        <w:rPr>
          <w:rFonts w:asciiTheme="majorHAnsi" w:hAnsiTheme="majorHAnsi" w:cs="Arial"/>
          <w:color w:val="FF0000"/>
          <w:lang w:eastAsia="en-US"/>
        </w:rPr>
      </w:pPr>
    </w:p>
    <w:p w14:paraId="4153174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BB1019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097E9C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1EF0804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0B7565A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1CA87C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1C870C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19C648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7CA6D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DCB5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7D3433D3"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6B519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CA5894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759188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6B33FFF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44EFF22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429EEBA"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17B83BA0"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11D42BBD"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39EB77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AF241B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4ACF6391"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12B8EF7"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4F1852A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32892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6887E81" w14:textId="77777777" w:rsidR="00040044" w:rsidRPr="00DE7C68" w:rsidRDefault="00040044" w:rsidP="00040044">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6D6A0496"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73ED3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604D22F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4357D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48E95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1C3F6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Vodja del izvajalca je odgovoren za izvedbo vseh del po tej pogodbi in za varstvo pri delu in je po tej pogodbi zavezan k vsakodnevni prisotnosti na gradbišču. Izvajalec ne sme zamenjati vodje del brez predhodnega soglasja naročnika.</w:t>
      </w:r>
    </w:p>
    <w:p w14:paraId="3FB868D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09B030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75CF23B6" w14:textId="77777777"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269A01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D4A3C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40081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F14A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A7895B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F14BD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9B631B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9EE4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040044" w:rsidRPr="00DE7C68" w14:paraId="1F19DCFC" w14:textId="77777777" w:rsidTr="00391535">
        <w:tc>
          <w:tcPr>
            <w:tcW w:w="3016" w:type="dxa"/>
            <w:shd w:val="clear" w:color="auto" w:fill="auto"/>
          </w:tcPr>
          <w:p w14:paraId="53B1996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5F562123"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0642221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3221C4A9"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5482631B"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2920E93D"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6EA0883F"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1F97D6D8"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040044" w:rsidRPr="00DE7C68" w14:paraId="1DE172E1" w14:textId="77777777" w:rsidTr="00391535">
        <w:trPr>
          <w:trHeight w:val="497"/>
        </w:trPr>
        <w:tc>
          <w:tcPr>
            <w:tcW w:w="3016" w:type="dxa"/>
            <w:shd w:val="clear" w:color="auto" w:fill="auto"/>
          </w:tcPr>
          <w:p w14:paraId="3E3F7215"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30874D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1677DE9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FA3D37A"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1AF4A9C4"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372191C1"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22DB1A5F" w14:textId="77777777" w:rsidTr="00391535">
        <w:tc>
          <w:tcPr>
            <w:tcW w:w="3016" w:type="dxa"/>
            <w:shd w:val="clear" w:color="auto" w:fill="auto"/>
          </w:tcPr>
          <w:p w14:paraId="6D00EC70"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577B888F"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3932CA2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6C827C88"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64F04DF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71ECC1FE"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5EA29F39" w14:textId="77777777" w:rsidTr="00391535">
        <w:tc>
          <w:tcPr>
            <w:tcW w:w="3016" w:type="dxa"/>
            <w:shd w:val="clear" w:color="auto" w:fill="auto"/>
          </w:tcPr>
          <w:p w14:paraId="4A8F73F8"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7C60D98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A868B47"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699FE49"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5CBCE1A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552A9BAA" w14:textId="77777777" w:rsidR="00040044" w:rsidRPr="00DE7C68" w:rsidRDefault="00040044" w:rsidP="00391535">
            <w:pPr>
              <w:tabs>
                <w:tab w:val="left" w:pos="1728"/>
                <w:tab w:val="left" w:pos="7200"/>
              </w:tabs>
              <w:jc w:val="both"/>
              <w:rPr>
                <w:rFonts w:asciiTheme="majorHAnsi" w:eastAsia="Times New Roman" w:hAnsiTheme="majorHAnsi" w:cs="Arial"/>
              </w:rPr>
            </w:pPr>
          </w:p>
        </w:tc>
      </w:tr>
    </w:tbl>
    <w:p w14:paraId="1FC33F1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0578EED"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A12D776" w14:textId="77777777" w:rsidR="00040044" w:rsidRPr="00DE7C68" w:rsidRDefault="00040044" w:rsidP="00040044">
      <w:pPr>
        <w:jc w:val="both"/>
        <w:rPr>
          <w:rFonts w:asciiTheme="majorHAnsi" w:eastAsia="Times New Roman" w:hAnsiTheme="majorHAnsi" w:cs="Arial"/>
        </w:rPr>
      </w:pPr>
    </w:p>
    <w:p w14:paraId="1FE0C101"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0C5915D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0A8723C" w14:textId="5D5A5A48"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lastRenderedPageBreak/>
        <w:t xml:space="preserve">Izvajalec mora </w:t>
      </w:r>
      <w:r w:rsidRPr="00F9779C">
        <w:rPr>
          <w:rFonts w:asciiTheme="majorHAnsi" w:eastAsia="Times New Roman" w:hAnsiTheme="majorHAnsi" w:cs="Arial"/>
        </w:rPr>
        <w:t xml:space="preserve">najkasneje v </w:t>
      </w:r>
      <w:r w:rsidR="00BD482F" w:rsidRPr="00BD482F">
        <w:rPr>
          <w:rFonts w:asciiTheme="majorHAnsi" w:eastAsia="Times New Roman" w:hAnsiTheme="majorHAnsi" w:cs="Arial"/>
        </w:rPr>
        <w:t>15</w:t>
      </w:r>
      <w:r w:rsidRPr="00BD482F">
        <w:rPr>
          <w:rFonts w:asciiTheme="majorHAnsi" w:eastAsia="Times New Roman" w:hAnsiTheme="majorHAnsi" w:cs="Arial"/>
        </w:rPr>
        <w:t xml:space="preserve"> dneh od podpisa pogodbe s strani</w:t>
      </w:r>
      <w:r w:rsidRPr="00DE7C68">
        <w:rPr>
          <w:rFonts w:asciiTheme="majorHAnsi" w:eastAsia="Times New Roman" w:hAnsiTheme="majorHAnsi" w:cs="Arial"/>
        </w:rPr>
        <w:t xml:space="preserve"> obeh pogodbenih strank, kot pogoj za veljavnost pogodbe, naročniku izročiti zavarovanje za dobro izvedbo pogodbenih obveznosti v obliki bianco menic</w:t>
      </w:r>
      <w:r w:rsidR="004A3B8E">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693355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60B9B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26C29F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38091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4656730F"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88D61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058A5A2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7B107F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D8C9136"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4AB9AB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665B06A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D1AA93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2DA11C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2E7AEC4"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D288200" w14:textId="77777777" w:rsidR="00040044" w:rsidRPr="00DE7C68" w:rsidRDefault="00040044" w:rsidP="00040044">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61009F3"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05A81DA"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4B34421D" w14:textId="77777777" w:rsidR="00040044" w:rsidRPr="00DE7C68" w:rsidRDefault="00040044" w:rsidP="00040044">
      <w:pPr>
        <w:ind w:left="360"/>
        <w:jc w:val="both"/>
        <w:rPr>
          <w:rFonts w:asciiTheme="majorHAnsi" w:hAnsiTheme="majorHAnsi" w:cs="Arial"/>
          <w:lang w:eastAsia="en-US"/>
        </w:rPr>
      </w:pPr>
    </w:p>
    <w:p w14:paraId="2ED93C09"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5EE0F58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737B7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2F8393D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65CBFD4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5DC0093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B2DA7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w:t>
      </w:r>
      <w:r w:rsidRPr="00DE7C68">
        <w:rPr>
          <w:rFonts w:asciiTheme="majorHAnsi" w:eastAsia="Times New Roman" w:hAnsiTheme="majorHAnsi" w:cs="Arial"/>
        </w:rPr>
        <w:lastRenderedPageBreak/>
        <w:t>odškodnine), ki je nastala kot posledica zamud, napak ali drugih nepravilnosti s strani izvajalca ali njegovih podizvajalcev.</w:t>
      </w:r>
    </w:p>
    <w:p w14:paraId="118AEE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E91FE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1F7A31D2"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DD608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0716AD7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C09439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A72A26A"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ACD9CF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3D0A9AA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ADAB4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134304E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D20B89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B5721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8AFC345" w14:textId="77777777" w:rsidR="00040044" w:rsidRPr="00BD482F"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29E2F0C1" w14:textId="77777777" w:rsidR="00040044" w:rsidRPr="00BD482F" w:rsidRDefault="00040044" w:rsidP="00040044">
      <w:pPr>
        <w:tabs>
          <w:tab w:val="left" w:pos="1728"/>
          <w:tab w:val="left" w:pos="7200"/>
        </w:tabs>
        <w:jc w:val="both"/>
        <w:rPr>
          <w:rFonts w:asciiTheme="majorHAnsi" w:eastAsia="Times New Roman" w:hAnsiTheme="majorHAnsi" w:cs="Arial"/>
        </w:rPr>
      </w:pPr>
    </w:p>
    <w:p w14:paraId="023AE8EB" w14:textId="112435C0" w:rsidR="00040044" w:rsidRPr="00DE7C68"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7651DF">
        <w:rPr>
          <w:rFonts w:asciiTheme="majorHAnsi" w:eastAsia="Times New Roman" w:hAnsiTheme="majorHAnsi" w:cs="Arial"/>
        </w:rPr>
        <w:t xml:space="preserve">je </w:t>
      </w:r>
      <w:r w:rsidR="00F9779C" w:rsidRPr="007651DF">
        <w:rPr>
          <w:rFonts w:asciiTheme="majorHAnsi" w:eastAsia="Times New Roman" w:hAnsiTheme="majorHAnsi" w:cs="Arial"/>
          <w:b/>
          <w:bCs/>
        </w:rPr>
        <w:t>2</w:t>
      </w:r>
      <w:r w:rsidRPr="007651DF">
        <w:rPr>
          <w:rFonts w:asciiTheme="majorHAnsi" w:eastAsia="Times New Roman" w:hAnsiTheme="majorHAnsi" w:cs="Arial"/>
          <w:b/>
          <w:bCs/>
        </w:rPr>
        <w:t xml:space="preserve"> let</w:t>
      </w:r>
      <w:r w:rsidR="00F9779C" w:rsidRPr="007651DF">
        <w:rPr>
          <w:rFonts w:asciiTheme="majorHAnsi" w:eastAsia="Times New Roman" w:hAnsiTheme="majorHAnsi" w:cs="Arial"/>
          <w:b/>
          <w:bCs/>
        </w:rPr>
        <w:t>i</w:t>
      </w:r>
      <w:r w:rsidRPr="007651DF">
        <w:rPr>
          <w:rFonts w:asciiTheme="majorHAnsi" w:eastAsia="Times New Roman" w:hAnsiTheme="majorHAnsi" w:cs="Arial"/>
        </w:rPr>
        <w:t xml:space="preserve"> od datuma prevzema objekta.</w:t>
      </w:r>
    </w:p>
    <w:p w14:paraId="290639D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EE4D4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BB83D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60C5D1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35B3A7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DF4A5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3A33B44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9835B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2651046C"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0D23686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2268B745"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64B9D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F80D02" w14:textId="41A20976"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lastRenderedPageBreak/>
        <w:t xml:space="preserve">Garancijski rok za </w:t>
      </w:r>
      <w:r w:rsidRPr="007651DF">
        <w:rPr>
          <w:rFonts w:asciiTheme="majorHAnsi" w:eastAsia="Times New Roman" w:hAnsiTheme="majorHAnsi" w:cs="Arial"/>
        </w:rPr>
        <w:t xml:space="preserve">kakovost izvedenih del je </w:t>
      </w:r>
      <w:r w:rsidR="00F9779C" w:rsidRPr="007651DF">
        <w:rPr>
          <w:rFonts w:asciiTheme="majorHAnsi" w:eastAsia="Times New Roman" w:hAnsiTheme="majorHAnsi" w:cs="Arial"/>
          <w:b/>
          <w:bCs/>
        </w:rPr>
        <w:t>2</w:t>
      </w:r>
      <w:r w:rsidRPr="007651DF">
        <w:rPr>
          <w:rFonts w:asciiTheme="majorHAnsi" w:eastAsia="Times New Roman" w:hAnsiTheme="majorHAnsi" w:cs="Arial"/>
          <w:b/>
          <w:bCs/>
        </w:rPr>
        <w:t xml:space="preserve"> let</w:t>
      </w:r>
      <w:r w:rsidR="00F9779C" w:rsidRPr="007651DF">
        <w:rPr>
          <w:rFonts w:asciiTheme="majorHAnsi" w:eastAsia="Times New Roman" w:hAnsiTheme="majorHAnsi" w:cs="Arial"/>
          <w:b/>
          <w:bCs/>
        </w:rPr>
        <w:t>i</w:t>
      </w:r>
      <w:r w:rsidRPr="007651DF">
        <w:rPr>
          <w:rFonts w:asciiTheme="majorHAnsi" w:eastAsia="Times New Roman" w:hAnsiTheme="majorHAnsi" w:cs="Arial"/>
        </w:rPr>
        <w:t>, šteto od dneva</w:t>
      </w:r>
      <w:r w:rsidRPr="00BD482F">
        <w:rPr>
          <w:rFonts w:asciiTheme="majorHAnsi" w:eastAsia="Times New Roman" w:hAnsiTheme="majorHAnsi" w:cs="Arial"/>
        </w:rPr>
        <w:t xml:space="preserve"> dokončnega prevzema.</w:t>
      </w:r>
    </w:p>
    <w:p w14:paraId="7017DE5D" w14:textId="77777777" w:rsidR="00040044" w:rsidRPr="00DE7C68" w:rsidRDefault="00040044" w:rsidP="00040044">
      <w:pPr>
        <w:jc w:val="both"/>
        <w:rPr>
          <w:rFonts w:asciiTheme="majorHAnsi" w:eastAsia="Times New Roman" w:hAnsiTheme="majorHAnsi" w:cs="Arial"/>
        </w:rPr>
      </w:pPr>
    </w:p>
    <w:p w14:paraId="5EBA916A"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3669849F" w14:textId="77777777" w:rsidR="00040044" w:rsidRPr="00DE7C68" w:rsidRDefault="00040044" w:rsidP="00040044">
      <w:pPr>
        <w:jc w:val="both"/>
        <w:rPr>
          <w:rFonts w:asciiTheme="majorHAnsi" w:eastAsia="Times New Roman" w:hAnsiTheme="majorHAnsi" w:cs="Arial"/>
        </w:rPr>
      </w:pPr>
    </w:p>
    <w:p w14:paraId="09119DEF"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03E488F5" w14:textId="77777777" w:rsidR="00040044" w:rsidRPr="00DE7C68" w:rsidRDefault="00040044" w:rsidP="00040044">
      <w:pPr>
        <w:tabs>
          <w:tab w:val="left" w:pos="1728"/>
          <w:tab w:val="left" w:pos="7200"/>
        </w:tabs>
        <w:jc w:val="both"/>
        <w:rPr>
          <w:rFonts w:asciiTheme="majorHAnsi" w:hAnsiTheme="majorHAnsi" w:cs="Arial"/>
        </w:rPr>
      </w:pPr>
    </w:p>
    <w:p w14:paraId="7166DC25" w14:textId="77777777" w:rsidR="00040044" w:rsidRPr="00DE7C68" w:rsidRDefault="00040044" w:rsidP="00040044">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21859A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B34FA6B"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A77BA08" w14:textId="77777777" w:rsidR="00040044" w:rsidRPr="00DE7C68" w:rsidRDefault="00040044" w:rsidP="00040044">
      <w:pPr>
        <w:tabs>
          <w:tab w:val="left" w:pos="1728"/>
          <w:tab w:val="left" w:pos="7200"/>
        </w:tabs>
        <w:jc w:val="both"/>
        <w:rPr>
          <w:rFonts w:asciiTheme="majorHAnsi" w:hAnsiTheme="majorHAnsi" w:cs="Arial"/>
        </w:rPr>
      </w:pPr>
    </w:p>
    <w:p w14:paraId="6E28929B" w14:textId="1D3764DB"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4A3B8E"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58D2C03" w14:textId="77777777" w:rsidR="00040044" w:rsidRPr="00DE7C68" w:rsidRDefault="00040044" w:rsidP="00040044">
      <w:pPr>
        <w:tabs>
          <w:tab w:val="left" w:pos="1728"/>
          <w:tab w:val="left" w:pos="7200"/>
        </w:tabs>
        <w:jc w:val="both"/>
        <w:rPr>
          <w:rFonts w:asciiTheme="majorHAnsi" w:hAnsiTheme="majorHAnsi" w:cs="Arial"/>
        </w:rPr>
      </w:pPr>
    </w:p>
    <w:p w14:paraId="33DE318D"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E1FCC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4F477DA"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41A6D91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E1FFB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511D206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571A77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433B24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E4BA4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Peter Kete</w:t>
      </w:r>
      <w:r w:rsidRPr="00DE7C68">
        <w:rPr>
          <w:rFonts w:asciiTheme="majorHAnsi" w:eastAsia="Times New Roman" w:hAnsiTheme="majorHAnsi" w:cs="Arial"/>
        </w:rPr>
        <w:t>.</w:t>
      </w:r>
    </w:p>
    <w:p w14:paraId="16E2CC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D45177" w14:textId="77777777" w:rsidR="00040044"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634CE948" w14:textId="77777777" w:rsidR="004A3B8E" w:rsidRDefault="004A3B8E" w:rsidP="00040044">
      <w:pPr>
        <w:tabs>
          <w:tab w:val="left" w:pos="1728"/>
          <w:tab w:val="left" w:pos="7200"/>
        </w:tabs>
        <w:jc w:val="both"/>
        <w:rPr>
          <w:rFonts w:asciiTheme="majorHAnsi" w:eastAsia="Times New Roman" w:hAnsiTheme="majorHAnsi" w:cs="Arial"/>
        </w:rPr>
      </w:pPr>
    </w:p>
    <w:p w14:paraId="764FB134" w14:textId="1A4F14CE" w:rsidR="00FE6113" w:rsidRPr="00DE7C68" w:rsidRDefault="00FE6113" w:rsidP="00FE6113">
      <w:pPr>
        <w:tabs>
          <w:tab w:val="left" w:pos="1728"/>
          <w:tab w:val="left" w:pos="7200"/>
        </w:tabs>
        <w:jc w:val="both"/>
        <w:rPr>
          <w:rFonts w:asciiTheme="majorHAnsi" w:eastAsia="Times New Roman" w:hAnsiTheme="majorHAnsi" w:cs="Arial"/>
        </w:rPr>
      </w:pPr>
      <w:r w:rsidRPr="003673DF">
        <w:rPr>
          <w:rFonts w:asciiTheme="majorHAnsi" w:eastAsia="Times New Roman" w:hAnsiTheme="majorHAnsi" w:cs="Arial"/>
        </w:rPr>
        <w:t>Nadzor nad izvedbo del bo vršil</w:t>
      </w:r>
      <w:r w:rsidR="0021055E">
        <w:rPr>
          <w:rFonts w:asciiTheme="majorHAnsi" w:eastAsia="Times New Roman" w:hAnsiTheme="majorHAnsi" w:cs="Arial"/>
        </w:rPr>
        <w:t xml:space="preserve"> Mitja Turk</w:t>
      </w:r>
      <w:r w:rsidRPr="003673DF">
        <w:rPr>
          <w:rFonts w:asciiTheme="majorHAnsi" w:eastAsia="Times New Roman" w:hAnsiTheme="majorHAnsi" w:cs="Arial"/>
        </w:rPr>
        <w:t>.</w:t>
      </w:r>
    </w:p>
    <w:p w14:paraId="0D45F29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7737D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2BA6B99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62A479F"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0F0A64F9"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CD05F8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se zavezuje, da bo pred začetkom del, pri zavarovalnici zavaroval na svoje stroške delo, material in opremo po tej pogodbi, do njegove polne vrednosti do dneva dokončnega prevzema in naročniku </w:t>
      </w:r>
      <w:r w:rsidRPr="00DE7C68">
        <w:rPr>
          <w:rFonts w:asciiTheme="majorHAnsi" w:eastAsia="Times New Roman" w:hAnsiTheme="majorHAnsi" w:cs="Arial"/>
        </w:rPr>
        <w:lastRenderedPageBreak/>
        <w:t>dostavil kopijo zavarovalne police najpozneje v sedmih dneh od podpisa pogodbe, oz. najkasneje ob uvedbi izvajalca v delo.</w:t>
      </w:r>
    </w:p>
    <w:p w14:paraId="00EC907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6DD1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260A4FC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74A2459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105482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5311C8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1FC52E"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15DC254B"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398F6ED6"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4E9BD13F"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AB73EFE"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2F87FB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4247BF4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583060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E8BFE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B9F51E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A1608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5C59F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33F3589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99AF4EC"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8B2C791" w14:textId="77777777" w:rsidR="00040044" w:rsidRPr="003C729B" w:rsidRDefault="00040044" w:rsidP="00040044">
      <w:pPr>
        <w:pStyle w:val="Slog20"/>
        <w:jc w:val="center"/>
        <w:rPr>
          <w:rFonts w:asciiTheme="majorHAnsi" w:hAnsiTheme="majorHAnsi"/>
        </w:rPr>
      </w:pPr>
      <w:r w:rsidRPr="003C729B">
        <w:rPr>
          <w:rFonts w:asciiTheme="majorHAnsi" w:hAnsiTheme="majorHAnsi"/>
        </w:rPr>
        <w:t>člen</w:t>
      </w:r>
    </w:p>
    <w:p w14:paraId="69B3FABB" w14:textId="77777777" w:rsidR="003349EB" w:rsidRPr="003C729B" w:rsidRDefault="003349EB" w:rsidP="003349EB">
      <w:pPr>
        <w:tabs>
          <w:tab w:val="left" w:pos="1728"/>
          <w:tab w:val="left" w:pos="7200"/>
        </w:tabs>
        <w:jc w:val="both"/>
        <w:rPr>
          <w:rFonts w:asciiTheme="majorHAnsi" w:eastAsia="Times New Roman" w:hAnsiTheme="majorHAnsi" w:cstheme="majorHAnsi"/>
        </w:rPr>
      </w:pPr>
      <w:bookmarkStart w:id="32" w:name="_Hlk164946285"/>
      <w:r w:rsidRPr="003C729B">
        <w:rPr>
          <w:rFonts w:asciiTheme="majorHAnsi" w:eastAsia="Times New Roman" w:hAnsiTheme="majorHAnsi" w:cstheme="majorHAnsi"/>
        </w:rPr>
        <w:t>Ta pogodba je sklenjena pod razveznim pogojem, ki se uresniči v primeru izpolnitve ene od naslednjih okoliščin:</w:t>
      </w:r>
    </w:p>
    <w:p w14:paraId="38A6CA46"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71AAC04F"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EA09195" w14:textId="77777777" w:rsidR="003349EB" w:rsidRPr="003C729B" w:rsidRDefault="003349EB" w:rsidP="003349EB">
      <w:pPr>
        <w:pStyle w:val="Slog65"/>
      </w:pPr>
      <w:r w:rsidRPr="003C729B">
        <w:t>plačilom za delo,</w:t>
      </w:r>
    </w:p>
    <w:p w14:paraId="30FDD6C6" w14:textId="77777777" w:rsidR="003349EB" w:rsidRPr="003C729B" w:rsidRDefault="003349EB" w:rsidP="003349EB">
      <w:pPr>
        <w:pStyle w:val="Slog65"/>
      </w:pPr>
      <w:r w:rsidRPr="003C729B">
        <w:t>delovnim časom,</w:t>
      </w:r>
    </w:p>
    <w:p w14:paraId="15253503" w14:textId="77777777" w:rsidR="003349EB" w:rsidRPr="003C729B" w:rsidRDefault="003349EB" w:rsidP="003349EB">
      <w:pPr>
        <w:pStyle w:val="Slog65"/>
      </w:pPr>
      <w:r w:rsidRPr="003C729B">
        <w:t>počitki,</w:t>
      </w:r>
    </w:p>
    <w:p w14:paraId="4F6F67B7" w14:textId="77777777" w:rsidR="003349EB" w:rsidRPr="003C729B" w:rsidRDefault="003349EB" w:rsidP="003349EB">
      <w:pPr>
        <w:pStyle w:val="Slog65"/>
      </w:pPr>
      <w:r w:rsidRPr="003C729B">
        <w:t xml:space="preserve">opravljanjem dela na podlagi pogodb civilnega prava kljub obstoju elementov delovnega razmerja ali </w:t>
      </w:r>
    </w:p>
    <w:p w14:paraId="7FEAB716" w14:textId="77777777" w:rsidR="003349EB" w:rsidRPr="003C729B" w:rsidRDefault="003349EB" w:rsidP="003349EB">
      <w:pPr>
        <w:pStyle w:val="Slog65"/>
      </w:pPr>
      <w:r w:rsidRPr="003C729B">
        <w:lastRenderedPageBreak/>
        <w:t>v zvezi z zaposlovanjem na črno</w:t>
      </w:r>
    </w:p>
    <w:p w14:paraId="6A7EBE8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1B5F29EA"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2CD7C1B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6C2E41F2"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45A4C5EB"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D499C84"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6C064D1E" w14:textId="77777777" w:rsidR="003349EB" w:rsidRPr="003C729B" w:rsidRDefault="003349EB" w:rsidP="003349E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8C95795" w14:textId="77777777" w:rsidR="003349EB" w:rsidRPr="003C729B" w:rsidRDefault="003349EB" w:rsidP="003349EB">
      <w:pPr>
        <w:tabs>
          <w:tab w:val="left" w:pos="1728"/>
          <w:tab w:val="left" w:pos="7200"/>
        </w:tabs>
        <w:jc w:val="both"/>
        <w:rPr>
          <w:rFonts w:asciiTheme="majorHAnsi" w:eastAsia="Times New Roman" w:hAnsiTheme="majorHAnsi" w:cstheme="majorHAnsi"/>
          <w:color w:val="00B0F0"/>
        </w:rPr>
      </w:pPr>
    </w:p>
    <w:p w14:paraId="6F31C751" w14:textId="77777777" w:rsidR="003349E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674C3EA" w14:textId="03FB2C3B" w:rsidR="003349EB" w:rsidRDefault="003349EB" w:rsidP="003349EB">
      <w:pPr>
        <w:tabs>
          <w:tab w:val="left" w:pos="1728"/>
          <w:tab w:val="left" w:pos="7200"/>
        </w:tabs>
        <w:jc w:val="both"/>
        <w:rPr>
          <w:rFonts w:asciiTheme="majorHAnsi" w:eastAsia="Times New Roman" w:hAnsiTheme="majorHAnsi" w:cstheme="majorHAnsi"/>
        </w:rPr>
      </w:pPr>
    </w:p>
    <w:bookmarkEnd w:id="32"/>
    <w:p w14:paraId="096EC480" w14:textId="77777777" w:rsidR="003349EB" w:rsidRPr="000010A3" w:rsidRDefault="003349EB" w:rsidP="003349EB">
      <w:pPr>
        <w:tabs>
          <w:tab w:val="left" w:pos="1728"/>
          <w:tab w:val="left" w:pos="7200"/>
        </w:tabs>
        <w:jc w:val="both"/>
        <w:rPr>
          <w:rFonts w:asciiTheme="majorHAnsi" w:eastAsia="Times New Roman" w:hAnsiTheme="majorHAnsi" w:cstheme="majorHAnsi"/>
        </w:rPr>
      </w:pPr>
    </w:p>
    <w:p w14:paraId="4D47A9D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514B960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BC7DDE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1D99438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BFA27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1C8EA6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33D5413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733C5F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3EF05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619748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3CD92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06C13A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Pogodbene stranke bodo morebitne spore, ki bi nastali pri izvrševanju te pogodbe, reševale sporazumno. V primeru, da spora ne bodo mogle rešiti sporazumno, bo o sporu odločilo pristojno sodišče po sedežu naročnika.</w:t>
      </w:r>
    </w:p>
    <w:p w14:paraId="4D3A6C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74342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66008B7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3DF408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F3815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B658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636A20D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B9A28C7" w14:textId="1F7A48C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r w:rsidRPr="00DE7C68">
        <w:rPr>
          <w:rFonts w:asciiTheme="majorHAnsi" w:eastAsia="Times New Roman" w:hAnsiTheme="majorHAnsi" w:cs="Arial"/>
          <w:b/>
        </w:rPr>
        <w:t xml:space="preserve"> </w:t>
      </w:r>
    </w:p>
    <w:p w14:paraId="741B3E05" w14:textId="77777777" w:rsidR="00040044" w:rsidRPr="00376653" w:rsidRDefault="00040044" w:rsidP="00040044">
      <w:pPr>
        <w:rPr>
          <w:rFonts w:asciiTheme="majorHAnsi" w:hAnsiTheme="majorHAnsi" w:cs="Arial"/>
        </w:rPr>
      </w:pPr>
    </w:p>
    <w:tbl>
      <w:tblPr>
        <w:tblW w:w="9212" w:type="dxa"/>
        <w:tblLayout w:type="fixed"/>
        <w:tblLook w:val="0000" w:firstRow="0" w:lastRow="0" w:firstColumn="0" w:lastColumn="0" w:noHBand="0" w:noVBand="0"/>
      </w:tblPr>
      <w:tblGrid>
        <w:gridCol w:w="4606"/>
        <w:gridCol w:w="4606"/>
      </w:tblGrid>
      <w:tr w:rsidR="00040044" w:rsidRPr="00376653" w14:paraId="509D69DC" w14:textId="77777777" w:rsidTr="000C2352">
        <w:tc>
          <w:tcPr>
            <w:tcW w:w="4606" w:type="dxa"/>
            <w:shd w:val="clear" w:color="auto" w:fill="auto"/>
          </w:tcPr>
          <w:p w14:paraId="54273CF4" w14:textId="77777777" w:rsidR="00040044" w:rsidRPr="00376653" w:rsidRDefault="00040044" w:rsidP="00391535">
            <w:pPr>
              <w:rPr>
                <w:rFonts w:asciiTheme="majorHAnsi" w:hAnsiTheme="majorHAnsi" w:cs="Arial"/>
              </w:rPr>
            </w:pPr>
            <w:r w:rsidRPr="00376653">
              <w:rPr>
                <w:rFonts w:asciiTheme="majorHAnsi" w:hAnsiTheme="majorHAnsi" w:cs="Arial"/>
              </w:rPr>
              <w:t xml:space="preserve">Številka: </w:t>
            </w:r>
          </w:p>
          <w:p w14:paraId="005A2F4A" w14:textId="77777777" w:rsidR="00040044" w:rsidRDefault="00040044" w:rsidP="00391535">
            <w:pPr>
              <w:rPr>
                <w:rFonts w:asciiTheme="majorHAnsi" w:hAnsiTheme="majorHAnsi" w:cs="Arial"/>
              </w:rPr>
            </w:pPr>
            <w:r w:rsidRPr="00376653">
              <w:rPr>
                <w:rFonts w:asciiTheme="majorHAnsi" w:hAnsiTheme="majorHAnsi" w:cs="Arial"/>
              </w:rPr>
              <w:t xml:space="preserve">Dne: </w:t>
            </w:r>
          </w:p>
          <w:p w14:paraId="3E332224" w14:textId="77777777" w:rsidR="003349EB" w:rsidRDefault="003349EB" w:rsidP="00391535">
            <w:pPr>
              <w:rPr>
                <w:rFonts w:asciiTheme="majorHAnsi" w:hAnsiTheme="majorHAnsi" w:cs="Arial"/>
              </w:rPr>
            </w:pPr>
          </w:p>
          <w:p w14:paraId="71C02885" w14:textId="0862E0A7" w:rsidR="003349EB" w:rsidRDefault="003349EB" w:rsidP="00391535">
            <w:pPr>
              <w:rPr>
                <w:rFonts w:asciiTheme="majorHAnsi" w:hAnsiTheme="majorHAnsi" w:cs="Arial"/>
              </w:rPr>
            </w:pPr>
            <w:r>
              <w:rPr>
                <w:rFonts w:asciiTheme="majorHAnsi" w:hAnsiTheme="majorHAnsi" w:cs="Arial"/>
              </w:rPr>
              <w:t>NAROČNIK:</w:t>
            </w:r>
          </w:p>
          <w:p w14:paraId="19A62829" w14:textId="77777777" w:rsidR="003349EB" w:rsidRPr="00376653" w:rsidRDefault="003349EB" w:rsidP="00391535">
            <w:pPr>
              <w:rPr>
                <w:rFonts w:asciiTheme="majorHAnsi" w:hAnsiTheme="majorHAnsi" w:cs="Arial"/>
              </w:rPr>
            </w:pPr>
          </w:p>
          <w:p w14:paraId="1ED4EAC6" w14:textId="77777777" w:rsidR="00040044" w:rsidRPr="00376653" w:rsidRDefault="00040044" w:rsidP="00391535">
            <w:pPr>
              <w:rPr>
                <w:rFonts w:asciiTheme="majorHAnsi" w:hAnsiTheme="majorHAnsi" w:cs="Arial"/>
              </w:rPr>
            </w:pPr>
          </w:p>
        </w:tc>
        <w:tc>
          <w:tcPr>
            <w:tcW w:w="4606" w:type="dxa"/>
            <w:shd w:val="clear" w:color="auto" w:fill="auto"/>
          </w:tcPr>
          <w:p w14:paraId="693F6CF2" w14:textId="77777777" w:rsidR="00040044" w:rsidRPr="00376653" w:rsidRDefault="00040044" w:rsidP="00391535">
            <w:pPr>
              <w:rPr>
                <w:rFonts w:asciiTheme="majorHAnsi" w:hAnsiTheme="majorHAnsi" w:cs="Arial"/>
              </w:rPr>
            </w:pPr>
            <w:r w:rsidRPr="00376653">
              <w:rPr>
                <w:rFonts w:asciiTheme="majorHAnsi" w:hAnsiTheme="majorHAnsi" w:cs="Arial"/>
              </w:rPr>
              <w:t>Številka:</w:t>
            </w:r>
          </w:p>
          <w:p w14:paraId="6EF08E64" w14:textId="77777777" w:rsidR="00040044" w:rsidRDefault="00040044" w:rsidP="00391535">
            <w:pPr>
              <w:rPr>
                <w:rFonts w:asciiTheme="majorHAnsi" w:hAnsiTheme="majorHAnsi" w:cs="Arial"/>
              </w:rPr>
            </w:pPr>
            <w:r w:rsidRPr="00376653">
              <w:rPr>
                <w:rFonts w:asciiTheme="majorHAnsi" w:hAnsiTheme="majorHAnsi" w:cs="Arial"/>
              </w:rPr>
              <w:t>Dne:</w:t>
            </w:r>
          </w:p>
          <w:p w14:paraId="2CB29B5B" w14:textId="77777777" w:rsidR="003349EB" w:rsidRDefault="003349EB" w:rsidP="00391535">
            <w:pPr>
              <w:rPr>
                <w:rFonts w:asciiTheme="majorHAnsi" w:hAnsiTheme="majorHAnsi" w:cs="Arial"/>
              </w:rPr>
            </w:pPr>
          </w:p>
          <w:p w14:paraId="7C4B6370" w14:textId="30863250" w:rsidR="003349EB" w:rsidRDefault="003349EB" w:rsidP="00391535">
            <w:pPr>
              <w:rPr>
                <w:rFonts w:asciiTheme="majorHAnsi" w:hAnsiTheme="majorHAnsi" w:cs="Arial"/>
              </w:rPr>
            </w:pPr>
            <w:r>
              <w:rPr>
                <w:rFonts w:asciiTheme="majorHAnsi" w:hAnsiTheme="majorHAnsi" w:cs="Arial"/>
              </w:rPr>
              <w:t>IZVAJALEC:</w:t>
            </w:r>
          </w:p>
          <w:p w14:paraId="41435EEC" w14:textId="77777777" w:rsidR="003349EB" w:rsidRPr="00376653" w:rsidRDefault="003349EB" w:rsidP="00391535">
            <w:pPr>
              <w:rPr>
                <w:rFonts w:asciiTheme="majorHAnsi" w:hAnsiTheme="majorHAnsi" w:cs="Arial"/>
              </w:rPr>
            </w:pPr>
          </w:p>
        </w:tc>
      </w:tr>
      <w:tr w:rsidR="003349EB" w:rsidRPr="00376653" w14:paraId="247654D1" w14:textId="77777777" w:rsidTr="000C2352">
        <w:tc>
          <w:tcPr>
            <w:tcW w:w="4606" w:type="dxa"/>
            <w:shd w:val="clear" w:color="auto" w:fill="auto"/>
          </w:tcPr>
          <w:p w14:paraId="59B6445C" w14:textId="77777777" w:rsidR="003349EB" w:rsidRPr="00376653" w:rsidRDefault="003349EB" w:rsidP="00391535">
            <w:pPr>
              <w:rPr>
                <w:rFonts w:asciiTheme="majorHAnsi" w:hAnsiTheme="majorHAnsi" w:cs="Arial"/>
              </w:rPr>
            </w:pPr>
          </w:p>
        </w:tc>
        <w:tc>
          <w:tcPr>
            <w:tcW w:w="4606" w:type="dxa"/>
            <w:shd w:val="clear" w:color="auto" w:fill="auto"/>
          </w:tcPr>
          <w:p w14:paraId="40695889" w14:textId="77777777" w:rsidR="003349EB" w:rsidRPr="00376653" w:rsidRDefault="003349EB" w:rsidP="00391535">
            <w:pPr>
              <w:rPr>
                <w:rFonts w:asciiTheme="majorHAnsi" w:hAnsiTheme="majorHAnsi" w:cs="Arial"/>
              </w:rPr>
            </w:pPr>
          </w:p>
        </w:tc>
      </w:tr>
    </w:tbl>
    <w:p w14:paraId="24519B0D" w14:textId="62B7682C" w:rsidR="00927D75" w:rsidRDefault="00BD482F" w:rsidP="00927D75">
      <w:pPr>
        <w:rPr>
          <w:rFonts w:asciiTheme="majorHAnsi" w:hAnsiTheme="majorHAnsi"/>
        </w:rPr>
      </w:pPr>
      <w:r w:rsidRPr="00376653">
        <w:rPr>
          <w:rFonts w:asciiTheme="majorHAnsi" w:hAnsiTheme="majorHAnsi" w:cs="Arial"/>
          <w:b/>
        </w:rPr>
        <w:t>S podpisom ESPD ponudnik/gospodarski subjekt potrdi, da je seznanjen z vsebino in da sprejema vsebino vzorca pogodbe.</w:t>
      </w:r>
      <w:r w:rsidR="00927D75" w:rsidRPr="00376653">
        <w:rPr>
          <w:rFonts w:asciiTheme="majorHAnsi" w:hAnsiTheme="majorHAnsi"/>
        </w:rPr>
        <w:br w:type="page"/>
      </w:r>
    </w:p>
    <w:p w14:paraId="7EBEEA9D" w14:textId="02DB3D72" w:rsidR="00516B48" w:rsidRPr="006B3AE0" w:rsidRDefault="00516B48" w:rsidP="000469FC">
      <w:pPr>
        <w:rPr>
          <w:rStyle w:val="Krepko"/>
          <w:rFonts w:asciiTheme="majorHAnsi" w:hAnsiTheme="majorHAnsi" w:cstheme="majorHAnsi"/>
        </w:rPr>
      </w:pPr>
      <w:r w:rsidRPr="006B3AE0">
        <w:rPr>
          <w:rFonts w:asciiTheme="majorHAnsi" w:hAnsiTheme="majorHAnsi" w:cstheme="majorHAnsi"/>
        </w:rPr>
        <w:lastRenderedPageBreak/>
        <w:tab/>
      </w:r>
    </w:p>
    <w:p w14:paraId="69B5FF03" w14:textId="77777777" w:rsidR="00927D75" w:rsidRPr="00376653" w:rsidRDefault="00927D75" w:rsidP="00F47562">
      <w:pPr>
        <w:pStyle w:val="javnanaroilapodnaslov"/>
      </w:pPr>
      <w:bookmarkStart w:id="33" w:name="_Toc105047667"/>
      <w:bookmarkStart w:id="34" w:name="_Toc168905628"/>
      <w:r>
        <w:t>Izjava o neobstoju okoliščin glede omejitve poslovanja</w:t>
      </w:r>
      <w:bookmarkEnd w:id="33"/>
      <w:bookmarkEnd w:id="34"/>
    </w:p>
    <w:p w14:paraId="06050643" w14:textId="77777777" w:rsidR="00927D75" w:rsidRPr="00376653" w:rsidRDefault="00927D75" w:rsidP="00927D75">
      <w:pPr>
        <w:rPr>
          <w:rFonts w:asciiTheme="majorHAnsi" w:hAnsiTheme="majorHAnsi" w:cs="Arial"/>
        </w:rPr>
      </w:pPr>
    </w:p>
    <w:p w14:paraId="46655F06" w14:textId="77777777" w:rsidR="000C2352" w:rsidRPr="001A21D8" w:rsidRDefault="000C2352" w:rsidP="000C2352">
      <w:pPr>
        <w:jc w:val="center"/>
        <w:rPr>
          <w:rFonts w:asciiTheme="majorHAnsi" w:hAnsiTheme="majorHAnsi" w:cstheme="majorHAnsi"/>
          <w:b/>
        </w:rPr>
      </w:pPr>
      <w:r w:rsidRPr="001A21D8">
        <w:rPr>
          <w:rFonts w:asciiTheme="majorHAnsi" w:hAnsiTheme="majorHAnsi" w:cstheme="majorHAnsi"/>
          <w:b/>
        </w:rPr>
        <w:t xml:space="preserve">IZJAVA </w:t>
      </w:r>
    </w:p>
    <w:p w14:paraId="39FB42DF" w14:textId="77777777" w:rsidR="000C2352" w:rsidRPr="001A21D8" w:rsidRDefault="000C2352" w:rsidP="000C2352">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74128BE" w14:textId="77777777" w:rsidR="000C2352" w:rsidRPr="001A21D8" w:rsidRDefault="000C2352" w:rsidP="000C2352">
      <w:pPr>
        <w:jc w:val="both"/>
        <w:rPr>
          <w:rFonts w:asciiTheme="majorHAnsi" w:hAnsiTheme="majorHAnsi" w:cstheme="majorHAnsi"/>
          <w:lang w:eastAsia="en-US"/>
        </w:rPr>
      </w:pPr>
    </w:p>
    <w:p w14:paraId="19C50905"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(Uradni list RS, št. 69/11 – uradno prečiščeno besedilo, 158/20, 3/22 – </w:t>
      </w:r>
      <w:proofErr w:type="spellStart"/>
      <w:r w:rsidRPr="00231CE1">
        <w:rPr>
          <w:rFonts w:asciiTheme="majorHAnsi" w:hAnsiTheme="majorHAnsi" w:cstheme="majorHAnsi"/>
          <w:lang w:eastAsia="en-US"/>
        </w:rPr>
        <w:t>ZDeb</w:t>
      </w:r>
      <w:proofErr w:type="spellEnd"/>
      <w:r w:rsidRPr="00231CE1">
        <w:rPr>
          <w:rFonts w:asciiTheme="majorHAnsi" w:hAnsiTheme="majorHAnsi" w:cstheme="majorHAnsi"/>
          <w:lang w:eastAsia="en-US"/>
        </w:rPr>
        <w:t xml:space="preserve"> in 16/23 – </w:t>
      </w:r>
      <w:proofErr w:type="spellStart"/>
      <w:r w:rsidRPr="00231CE1">
        <w:rPr>
          <w:rFonts w:asciiTheme="majorHAnsi" w:hAnsiTheme="majorHAnsi" w:cstheme="majorHAnsi"/>
          <w:lang w:eastAsia="en-US"/>
        </w:rPr>
        <w:t>ZZPri</w:t>
      </w:r>
      <w:proofErr w:type="spellEnd"/>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36F7D25E" w14:textId="77777777" w:rsidR="000C2352" w:rsidRPr="001A21D8" w:rsidRDefault="000C2352" w:rsidP="000C2352">
      <w:pPr>
        <w:jc w:val="both"/>
        <w:rPr>
          <w:rFonts w:asciiTheme="majorHAnsi" w:hAnsiTheme="majorHAnsi" w:cstheme="majorHAnsi"/>
          <w:lang w:eastAsia="en-US"/>
        </w:rPr>
      </w:pPr>
    </w:p>
    <w:p w14:paraId="5C4E39E9" w14:textId="4AECAA92"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70769EA00B3E45EF965EE92335FF01EE"/>
          </w:placeholder>
          <w:text/>
        </w:sdtPr>
        <w:sdtEndPr/>
        <w:sdtContent>
          <w:r w:rsidR="00FE6113">
            <w:rPr>
              <w:rFonts w:asciiTheme="majorHAnsi" w:eastAsia="Times New Roman" w:hAnsiTheme="majorHAnsi" w:cstheme="majorHAnsi"/>
              <w:b/>
            </w:rPr>
            <w:t>__________________________________</w:t>
          </w:r>
        </w:sdtContent>
      </w:sdt>
      <w:r w:rsidRPr="001A21D8">
        <w:rPr>
          <w:rFonts w:asciiTheme="majorHAnsi" w:eastAsia="Times New Roman" w:hAnsiTheme="majorHAnsi" w:cstheme="majorHAnsi"/>
          <w:b/>
        </w:rPr>
        <w:t xml:space="preserve">                                                                                                     </w:t>
      </w:r>
    </w:p>
    <w:p w14:paraId="401090B6" w14:textId="77777777" w:rsidR="000C2352" w:rsidRPr="001A21D8" w:rsidRDefault="000C2352" w:rsidP="000C2352">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568C73A0" w14:textId="77777777" w:rsidR="000C2352" w:rsidRPr="001A21D8" w:rsidRDefault="000C2352" w:rsidP="000C2352">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53CB556" w14:textId="77777777" w:rsidR="000C2352" w:rsidRPr="001A21D8" w:rsidRDefault="000C2352" w:rsidP="000C2352">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50599E1" w14:textId="56953E91" w:rsidR="000C2352" w:rsidRPr="001A21D8" w:rsidRDefault="000C2352" w:rsidP="000C2352">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E0F391ABEEA3485184F4292F8059E3EB"/>
          </w:placeholder>
          <w:text/>
        </w:sdtPr>
        <w:sdtEndPr/>
        <w:sdtContent>
          <w:r w:rsidR="00FE6113">
            <w:rPr>
              <w:rFonts w:asciiTheme="majorHAnsi" w:eastAsia="Times New Roman" w:hAnsiTheme="majorHAnsi" w:cstheme="majorHAnsi"/>
              <w:b/>
            </w:rPr>
            <w:t>______________________________________________________</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22ED2D53" w14:textId="77777777" w:rsidR="000C2352" w:rsidRPr="001A21D8" w:rsidRDefault="000C2352" w:rsidP="000C2352">
      <w:pPr>
        <w:jc w:val="both"/>
        <w:rPr>
          <w:rFonts w:asciiTheme="majorHAnsi" w:hAnsiTheme="majorHAnsi" w:cstheme="majorHAnsi"/>
          <w:lang w:eastAsia="en-US"/>
        </w:rPr>
      </w:pPr>
    </w:p>
    <w:p w14:paraId="7FF081CB"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48B0553D"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2FC2CED1" w14:textId="77777777" w:rsidR="000C2352" w:rsidRPr="001A21D8" w:rsidRDefault="000C2352" w:rsidP="000C2352">
      <w:pPr>
        <w:jc w:val="both"/>
        <w:rPr>
          <w:rFonts w:asciiTheme="majorHAnsi" w:hAnsiTheme="majorHAnsi" w:cstheme="majorHAnsi"/>
          <w:lang w:eastAsia="en-US"/>
        </w:rPr>
      </w:pPr>
    </w:p>
    <w:p w14:paraId="5F84F09B" w14:textId="77777777" w:rsidR="000C2352" w:rsidRPr="001A21D8" w:rsidRDefault="000C2352" w:rsidP="000C2352">
      <w:pPr>
        <w:jc w:val="both"/>
        <w:rPr>
          <w:rFonts w:asciiTheme="majorHAnsi" w:hAnsiTheme="majorHAnsi" w:cstheme="majorHAnsi"/>
          <w:lang w:eastAsia="en-US"/>
        </w:rPr>
      </w:pPr>
    </w:p>
    <w:p w14:paraId="0A0F4B7F"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7CFEACE" w14:textId="77777777" w:rsidR="000C2352" w:rsidRPr="001A21D8" w:rsidRDefault="000C2352" w:rsidP="000C2352">
      <w:pPr>
        <w:jc w:val="both"/>
        <w:rPr>
          <w:rFonts w:asciiTheme="majorHAnsi" w:hAnsiTheme="majorHAnsi" w:cstheme="majorHAnsi"/>
          <w:lang w:eastAsia="en-US"/>
        </w:rPr>
      </w:pPr>
    </w:p>
    <w:p w14:paraId="4E6FA5FF" w14:textId="77777777" w:rsidR="000C2352" w:rsidRPr="001A21D8" w:rsidRDefault="000C2352" w:rsidP="000C2352">
      <w:pPr>
        <w:jc w:val="both"/>
        <w:rPr>
          <w:rFonts w:asciiTheme="majorHAnsi" w:hAnsiTheme="majorHAnsi" w:cstheme="majorHAnsi"/>
          <w:lang w:eastAsia="en-US"/>
        </w:rPr>
      </w:pPr>
    </w:p>
    <w:p w14:paraId="2C3FF437" w14:textId="77777777" w:rsidR="000C2352" w:rsidRPr="001A21D8" w:rsidRDefault="000C2352" w:rsidP="000C2352">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2C88ADE2" w14:textId="77777777" w:rsidR="000C2352" w:rsidRPr="001A21D8" w:rsidRDefault="000C2352" w:rsidP="000C2352">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2839105"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5C5F1F18"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4838B0FD" w14:textId="77777777" w:rsidR="000C2352" w:rsidRPr="001A21D8" w:rsidRDefault="000C2352" w:rsidP="000C2352">
      <w:pPr>
        <w:rPr>
          <w:rFonts w:asciiTheme="majorHAnsi" w:hAnsiTheme="majorHAnsi" w:cstheme="majorHAnsi"/>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47562">
      <w:pPr>
        <w:pStyle w:val="javnanaroilapodnaslov"/>
      </w:pPr>
      <w:bookmarkStart w:id="35" w:name="_Toc105047668"/>
      <w:bookmarkStart w:id="36" w:name="_Toc168905629"/>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5"/>
      <w:bookmarkEnd w:id="36"/>
    </w:p>
    <w:p w14:paraId="657D899D" w14:textId="77777777" w:rsidR="00F1222C" w:rsidRDefault="00F1222C" w:rsidP="004E5F4E">
      <w:pPr>
        <w:rPr>
          <w:rFonts w:asciiTheme="majorHAnsi" w:hAnsiTheme="majorHAnsi" w:cs="Arial"/>
        </w:rPr>
      </w:pPr>
    </w:p>
    <w:p w14:paraId="3E42EAF4" w14:textId="77777777" w:rsidR="000C2352" w:rsidRPr="001A21D8" w:rsidRDefault="000C2352" w:rsidP="000C2352">
      <w:pPr>
        <w:jc w:val="both"/>
        <w:rPr>
          <w:rFonts w:asciiTheme="majorHAnsi" w:eastAsia="Times New Roman" w:hAnsiTheme="majorHAnsi" w:cstheme="majorHAnsi"/>
        </w:rPr>
      </w:pPr>
      <w:bookmarkStart w:id="37" w:name="_Toc395008195"/>
      <w:bookmarkStart w:id="38" w:name="_Toc401742236"/>
      <w:bookmarkStart w:id="39"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(Uradni list RS, št. 69/11 – uradno prečiščeno besedilo, 158/20, 3/22 – </w:t>
      </w:r>
      <w:proofErr w:type="spellStart"/>
      <w:r w:rsidRPr="00231CE1">
        <w:rPr>
          <w:rFonts w:asciiTheme="majorHAnsi" w:eastAsia="Times New Roman" w:hAnsiTheme="majorHAnsi" w:cstheme="majorHAnsi"/>
        </w:rPr>
        <w:t>ZDeb</w:t>
      </w:r>
      <w:proofErr w:type="spellEnd"/>
      <w:r w:rsidRPr="00231CE1">
        <w:rPr>
          <w:rFonts w:asciiTheme="majorHAnsi" w:eastAsia="Times New Roman" w:hAnsiTheme="majorHAnsi" w:cstheme="majorHAnsi"/>
        </w:rPr>
        <w:t xml:space="preserve"> in 16/23 – </w:t>
      </w:r>
      <w:proofErr w:type="spellStart"/>
      <w:r w:rsidRPr="00231CE1">
        <w:rPr>
          <w:rFonts w:asciiTheme="majorHAnsi" w:eastAsia="Times New Roman" w:hAnsiTheme="majorHAnsi" w:cstheme="majorHAnsi"/>
        </w:rPr>
        <w:t>ZZPri</w:t>
      </w:r>
      <w:proofErr w:type="spellEnd"/>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83C7686"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329BAB07"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8FCF5CD" w14:textId="77777777" w:rsidR="000C2352" w:rsidRPr="001A21D8" w:rsidRDefault="000C2352" w:rsidP="000C2352">
      <w:pPr>
        <w:jc w:val="both"/>
        <w:rPr>
          <w:rFonts w:asciiTheme="majorHAnsi" w:eastAsia="Times New Roman" w:hAnsiTheme="majorHAnsi" w:cstheme="majorHAnsi"/>
        </w:rPr>
      </w:pPr>
    </w:p>
    <w:p w14:paraId="3B6E6D2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65F1790" w14:textId="77777777" w:rsidR="000C2352" w:rsidRPr="001A21D8" w:rsidRDefault="000C2352" w:rsidP="000C2352">
      <w:pPr>
        <w:jc w:val="both"/>
        <w:rPr>
          <w:rFonts w:asciiTheme="majorHAnsi" w:eastAsia="Times New Roman" w:hAnsiTheme="majorHAnsi" w:cstheme="majorHAnsi"/>
        </w:rPr>
      </w:pPr>
    </w:p>
    <w:p w14:paraId="06ACADA4" w14:textId="77777777" w:rsidR="009F081C" w:rsidRPr="00376653" w:rsidRDefault="009F081C" w:rsidP="009F081C">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9F081C" w:rsidRPr="00376653" w14:paraId="467553FC" w14:textId="77777777" w:rsidTr="00B80F09">
        <w:tc>
          <w:tcPr>
            <w:tcW w:w="2055" w:type="dxa"/>
            <w:shd w:val="clear" w:color="auto" w:fill="auto"/>
          </w:tcPr>
          <w:p w14:paraId="298E230D" w14:textId="77777777" w:rsidR="009F081C" w:rsidRPr="00376653" w:rsidRDefault="009F081C" w:rsidP="00B80F09">
            <w:pPr>
              <w:jc w:val="both"/>
              <w:rPr>
                <w:rFonts w:asciiTheme="majorHAnsi" w:eastAsia="Times New Roman" w:hAnsiTheme="majorHAnsi" w:cs="Arial"/>
              </w:rPr>
            </w:pPr>
          </w:p>
          <w:p w14:paraId="4CE3859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4F88997E" w14:textId="77777777" w:rsidR="009F081C" w:rsidRPr="00376653" w:rsidRDefault="009F081C" w:rsidP="00B80F09">
            <w:pPr>
              <w:jc w:val="both"/>
              <w:rPr>
                <w:rFonts w:asciiTheme="majorHAnsi" w:eastAsia="Times New Roman" w:hAnsiTheme="majorHAnsi" w:cs="Arial"/>
              </w:rPr>
            </w:pPr>
          </w:p>
        </w:tc>
      </w:tr>
      <w:tr w:rsidR="009F081C" w:rsidRPr="00376653" w14:paraId="1DF0257B" w14:textId="77777777" w:rsidTr="00B80F09">
        <w:tc>
          <w:tcPr>
            <w:tcW w:w="2055" w:type="dxa"/>
            <w:shd w:val="clear" w:color="auto" w:fill="auto"/>
          </w:tcPr>
          <w:p w14:paraId="1E23C2E4" w14:textId="77777777" w:rsidR="009F081C" w:rsidRPr="00376653" w:rsidRDefault="009F081C" w:rsidP="00B80F09">
            <w:pPr>
              <w:jc w:val="both"/>
              <w:rPr>
                <w:rFonts w:asciiTheme="majorHAnsi" w:eastAsia="Times New Roman" w:hAnsiTheme="majorHAnsi" w:cs="Arial"/>
              </w:rPr>
            </w:pPr>
          </w:p>
          <w:p w14:paraId="5CF85E39"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3F438FCB" w14:textId="77777777" w:rsidR="009F081C" w:rsidRPr="00376653" w:rsidRDefault="009F081C" w:rsidP="00B80F09">
            <w:pPr>
              <w:jc w:val="both"/>
              <w:rPr>
                <w:rFonts w:asciiTheme="majorHAnsi" w:eastAsia="Times New Roman" w:hAnsiTheme="majorHAnsi" w:cs="Arial"/>
              </w:rPr>
            </w:pPr>
          </w:p>
        </w:tc>
      </w:tr>
      <w:tr w:rsidR="009F081C" w:rsidRPr="00376653" w14:paraId="0BC05425" w14:textId="77777777" w:rsidTr="00B80F09">
        <w:tc>
          <w:tcPr>
            <w:tcW w:w="2055" w:type="dxa"/>
            <w:shd w:val="clear" w:color="auto" w:fill="auto"/>
          </w:tcPr>
          <w:p w14:paraId="20DAA525" w14:textId="77777777" w:rsidR="009F081C" w:rsidRPr="00376653" w:rsidRDefault="009F081C" w:rsidP="00B80F09">
            <w:pPr>
              <w:jc w:val="both"/>
              <w:rPr>
                <w:rFonts w:asciiTheme="majorHAnsi" w:eastAsia="Times New Roman" w:hAnsiTheme="majorHAnsi" w:cs="Arial"/>
              </w:rPr>
            </w:pPr>
          </w:p>
          <w:p w14:paraId="7EFE3E8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7AB1A2D2" w14:textId="77777777" w:rsidR="009F081C" w:rsidRPr="00376653" w:rsidRDefault="009F081C" w:rsidP="00B80F09">
            <w:pPr>
              <w:jc w:val="both"/>
              <w:rPr>
                <w:rFonts w:asciiTheme="majorHAnsi" w:eastAsia="Times New Roman" w:hAnsiTheme="majorHAnsi" w:cs="Arial"/>
              </w:rPr>
            </w:pPr>
          </w:p>
        </w:tc>
      </w:tr>
      <w:tr w:rsidR="009F081C" w:rsidRPr="00376653" w14:paraId="0D672BE4" w14:textId="77777777" w:rsidTr="00B80F09">
        <w:tc>
          <w:tcPr>
            <w:tcW w:w="2055" w:type="dxa"/>
            <w:shd w:val="clear" w:color="auto" w:fill="auto"/>
          </w:tcPr>
          <w:p w14:paraId="6C68BAAC" w14:textId="77777777" w:rsidR="009F081C" w:rsidRPr="00376653" w:rsidRDefault="009F081C" w:rsidP="00B80F09">
            <w:pPr>
              <w:jc w:val="both"/>
              <w:rPr>
                <w:rFonts w:asciiTheme="majorHAnsi" w:eastAsia="Times New Roman" w:hAnsiTheme="majorHAnsi" w:cs="Arial"/>
              </w:rPr>
            </w:pPr>
          </w:p>
          <w:p w14:paraId="08CE514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E109669" w14:textId="77777777" w:rsidR="009F081C" w:rsidRPr="00376653" w:rsidRDefault="009F081C" w:rsidP="00B80F09">
            <w:pPr>
              <w:jc w:val="both"/>
              <w:rPr>
                <w:rFonts w:asciiTheme="majorHAnsi" w:eastAsia="Times New Roman" w:hAnsiTheme="majorHAnsi" w:cs="Arial"/>
              </w:rPr>
            </w:pPr>
          </w:p>
        </w:tc>
      </w:tr>
    </w:tbl>
    <w:p w14:paraId="4A0B731D" w14:textId="77777777" w:rsidR="009F081C" w:rsidRPr="00376653" w:rsidRDefault="009F081C" w:rsidP="009F081C">
      <w:pPr>
        <w:jc w:val="both"/>
        <w:rPr>
          <w:rFonts w:asciiTheme="majorHAnsi" w:eastAsia="Times New Roman" w:hAnsiTheme="majorHAnsi" w:cs="Arial"/>
          <w:b/>
        </w:rPr>
      </w:pPr>
    </w:p>
    <w:p w14:paraId="344BFC99" w14:textId="77777777" w:rsidR="009F081C" w:rsidRPr="00376653" w:rsidRDefault="009F081C" w:rsidP="009F081C">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622643FC" w14:textId="77777777" w:rsidR="009F081C" w:rsidRPr="00376653" w:rsidRDefault="009F081C" w:rsidP="009F081C">
      <w:pPr>
        <w:jc w:val="both"/>
        <w:rPr>
          <w:rFonts w:asciiTheme="majorHAnsi" w:eastAsia="Times New Roman" w:hAnsiTheme="majorHAnsi" w:cs="Arial"/>
          <w:b/>
        </w:rPr>
      </w:pPr>
    </w:p>
    <w:p w14:paraId="710B028B" w14:textId="04235110" w:rsidR="009F081C" w:rsidRPr="00376653" w:rsidRDefault="009F081C" w:rsidP="009F081C">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A75EE4">
        <w:rPr>
          <w:rFonts w:asciiTheme="majorHAnsi" w:hAnsiTheme="majorHAnsi" w:cs="Arial"/>
          <w:u w:val="single"/>
          <w:lang w:eastAsia="en-US"/>
        </w:rPr>
        <w:t>»</w:t>
      </w:r>
      <w:r w:rsidRPr="00A75EE4">
        <w:rPr>
          <w:rFonts w:asciiTheme="majorHAnsi" w:hAnsiTheme="majorHAnsi" w:cs="Arial"/>
          <w:b/>
          <w:bCs/>
          <w:u w:val="single"/>
          <w:lang w:eastAsia="en-US"/>
        </w:rPr>
        <w:t>Vzdrževanje gozdnih cest v letu 202</w:t>
      </w:r>
      <w:r w:rsidR="00FE6113">
        <w:rPr>
          <w:rFonts w:asciiTheme="majorHAnsi" w:hAnsiTheme="majorHAnsi" w:cs="Arial"/>
          <w:b/>
          <w:bCs/>
          <w:u w:val="single"/>
          <w:lang w:eastAsia="en-US"/>
        </w:rPr>
        <w:t>5</w:t>
      </w:r>
      <w:r w:rsidRPr="00A75EE4">
        <w:rPr>
          <w:rFonts w:asciiTheme="majorHAnsi" w:hAnsiTheme="majorHAnsi" w:cs="Arial"/>
          <w:u w:val="single"/>
          <w:lang w:eastAsia="en-US"/>
        </w:rPr>
        <w:t>«</w:t>
      </w:r>
      <w:r w:rsidRPr="00376653">
        <w:rPr>
          <w:rFonts w:asciiTheme="majorHAnsi" w:hAnsiTheme="majorHAnsi" w:cs="Arial"/>
          <w:lang w:eastAsia="en-US"/>
        </w:rPr>
        <w:t xml:space="preserve">  </w:t>
      </w:r>
    </w:p>
    <w:p w14:paraId="44FEBC53" w14:textId="5A42D3CC" w:rsidR="009D293C" w:rsidRDefault="000C2352" w:rsidP="009D293C">
      <w:pPr>
        <w:tabs>
          <w:tab w:val="num" w:pos="360"/>
        </w:tabs>
        <w:rPr>
          <w:rFonts w:asciiTheme="majorHAnsi" w:eastAsia="Times New Roman" w:hAnsiTheme="majorHAnsi" w:cstheme="majorHAnsi"/>
          <w:b/>
        </w:rPr>
      </w:pPr>
      <w:r w:rsidRPr="001A21D8">
        <w:rPr>
          <w:rFonts w:asciiTheme="majorHAnsi" w:eastAsia="Times New Roman" w:hAnsiTheme="majorHAnsi" w:cstheme="majorHAnsi"/>
          <w:b/>
        </w:rPr>
        <w:t xml:space="preserve"> </w:t>
      </w:r>
    </w:p>
    <w:p w14:paraId="22D1BE2C" w14:textId="6C103644"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637961F2" w14:textId="77777777" w:rsidR="000C2352" w:rsidRDefault="000C2352" w:rsidP="000C2352">
      <w:pPr>
        <w:jc w:val="both"/>
        <w:rPr>
          <w:rFonts w:asciiTheme="majorHAnsi" w:eastAsia="Times New Roman" w:hAnsiTheme="majorHAnsi" w:cstheme="majorHAnsi"/>
          <w:b/>
        </w:rPr>
      </w:pPr>
    </w:p>
    <w:p w14:paraId="1161D48D" w14:textId="77777777" w:rsidR="009D293C" w:rsidRDefault="009D293C" w:rsidP="000C2352">
      <w:pPr>
        <w:jc w:val="both"/>
        <w:rPr>
          <w:rFonts w:asciiTheme="majorHAnsi" w:eastAsia="Times New Roman" w:hAnsiTheme="majorHAnsi" w:cstheme="majorHAnsi"/>
          <w:b/>
        </w:rPr>
      </w:pPr>
    </w:p>
    <w:p w14:paraId="06F81FCF" w14:textId="77777777" w:rsidR="009D293C" w:rsidRDefault="009D293C" w:rsidP="000C2352">
      <w:pPr>
        <w:jc w:val="both"/>
        <w:rPr>
          <w:rFonts w:asciiTheme="majorHAnsi" w:eastAsia="Times New Roman" w:hAnsiTheme="majorHAnsi" w:cstheme="majorHAnsi"/>
          <w:b/>
        </w:rPr>
      </w:pPr>
    </w:p>
    <w:p w14:paraId="3D9389F9" w14:textId="77777777" w:rsidR="009D293C" w:rsidRDefault="009D293C" w:rsidP="000C2352">
      <w:pPr>
        <w:jc w:val="both"/>
        <w:rPr>
          <w:rFonts w:asciiTheme="majorHAnsi" w:eastAsia="Times New Roman" w:hAnsiTheme="majorHAnsi" w:cstheme="majorHAnsi"/>
          <w:b/>
        </w:rPr>
      </w:pPr>
    </w:p>
    <w:p w14:paraId="5DC85B19" w14:textId="77777777" w:rsidR="009F081C" w:rsidRDefault="009F081C" w:rsidP="000C2352">
      <w:pPr>
        <w:jc w:val="both"/>
        <w:rPr>
          <w:rFonts w:asciiTheme="majorHAnsi" w:eastAsia="Times New Roman" w:hAnsiTheme="majorHAnsi" w:cstheme="majorHAnsi"/>
          <w:b/>
        </w:rPr>
      </w:pPr>
    </w:p>
    <w:p w14:paraId="6861211C" w14:textId="77777777" w:rsidR="009D293C" w:rsidRPr="001A21D8" w:rsidRDefault="009D293C" w:rsidP="000C2352">
      <w:pPr>
        <w:jc w:val="both"/>
        <w:rPr>
          <w:rFonts w:asciiTheme="majorHAnsi" w:eastAsia="Times New Roman" w:hAnsiTheme="majorHAnsi" w:cstheme="majorHAnsi"/>
          <w:b/>
        </w:rPr>
      </w:pPr>
    </w:p>
    <w:p w14:paraId="42AF6817" w14:textId="77777777" w:rsidR="000C2352" w:rsidRPr="001A21D8" w:rsidRDefault="000C2352" w:rsidP="000C2352">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0C2352" w:rsidRPr="001A21D8" w14:paraId="28C5B3FF" w14:textId="77777777" w:rsidTr="00B80F09">
        <w:trPr>
          <w:trHeight w:val="1173"/>
        </w:trPr>
        <w:tc>
          <w:tcPr>
            <w:tcW w:w="383" w:type="dxa"/>
            <w:shd w:val="clear" w:color="auto" w:fill="auto"/>
          </w:tcPr>
          <w:p w14:paraId="5E3918C3" w14:textId="77777777" w:rsidR="000C2352" w:rsidRPr="001A21D8" w:rsidRDefault="000C2352" w:rsidP="00B80F09">
            <w:pPr>
              <w:jc w:val="both"/>
              <w:rPr>
                <w:rFonts w:asciiTheme="majorHAnsi" w:eastAsia="Times New Roman" w:hAnsiTheme="majorHAnsi" w:cstheme="majorHAnsi"/>
                <w:b/>
              </w:rPr>
            </w:pPr>
          </w:p>
        </w:tc>
        <w:tc>
          <w:tcPr>
            <w:tcW w:w="2765" w:type="dxa"/>
            <w:shd w:val="clear" w:color="auto" w:fill="auto"/>
          </w:tcPr>
          <w:p w14:paraId="4F77EBF2"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46A38D76"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B76CCF3"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67A13B06"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2F625097" w14:textId="77777777" w:rsidR="000C2352" w:rsidRPr="001A21D8" w:rsidRDefault="000C2352" w:rsidP="00B80F09">
            <w:pPr>
              <w:jc w:val="center"/>
              <w:rPr>
                <w:rFonts w:asciiTheme="majorHAnsi" w:eastAsia="Times New Roman" w:hAnsiTheme="majorHAnsi" w:cstheme="majorHAnsi"/>
                <w:b/>
              </w:rPr>
            </w:pPr>
          </w:p>
          <w:p w14:paraId="69BA6A8C"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2F9677D1" w14:textId="77777777" w:rsidR="000C2352" w:rsidRPr="001A21D8" w:rsidRDefault="000C2352" w:rsidP="00B80F09">
            <w:pPr>
              <w:jc w:val="center"/>
              <w:rPr>
                <w:rFonts w:asciiTheme="majorHAnsi" w:eastAsia="Times New Roman" w:hAnsiTheme="majorHAnsi" w:cstheme="majorHAnsi"/>
              </w:rPr>
            </w:pPr>
          </w:p>
          <w:p w14:paraId="3A7F698A"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45009A17"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43243EB8"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6086F4EE"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346F315E" w14:textId="77777777" w:rsidR="000C2352" w:rsidRPr="001A21D8" w:rsidRDefault="000C2352" w:rsidP="00B80F09">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0C2352" w:rsidRPr="001A21D8" w14:paraId="0BA1B264" w14:textId="77777777" w:rsidTr="00B80F09">
        <w:trPr>
          <w:trHeight w:val="1173"/>
        </w:trPr>
        <w:tc>
          <w:tcPr>
            <w:tcW w:w="383" w:type="dxa"/>
            <w:shd w:val="clear" w:color="auto" w:fill="auto"/>
          </w:tcPr>
          <w:p w14:paraId="4397171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165E15A4"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3270FC36"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33886FF8"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143C5A75"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A66FA6A" w14:textId="77777777" w:rsidR="000C2352" w:rsidRPr="001A21D8" w:rsidRDefault="000C2352" w:rsidP="00B80F09">
            <w:pPr>
              <w:jc w:val="both"/>
              <w:rPr>
                <w:rFonts w:asciiTheme="majorHAnsi" w:eastAsia="Times New Roman" w:hAnsiTheme="majorHAnsi" w:cstheme="majorHAnsi"/>
                <w:b/>
              </w:rPr>
            </w:pPr>
          </w:p>
        </w:tc>
      </w:tr>
      <w:tr w:rsidR="000C2352" w:rsidRPr="001A21D8" w14:paraId="1F1239B9" w14:textId="77777777" w:rsidTr="00B80F09">
        <w:trPr>
          <w:trHeight w:val="1173"/>
        </w:trPr>
        <w:tc>
          <w:tcPr>
            <w:tcW w:w="383" w:type="dxa"/>
            <w:shd w:val="clear" w:color="auto" w:fill="auto"/>
          </w:tcPr>
          <w:p w14:paraId="55455FCC"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6178FB29"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79483CDE"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6353FCD8"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2817CF66"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47C493B" w14:textId="77777777" w:rsidR="000C2352" w:rsidRPr="001A21D8" w:rsidRDefault="000C2352" w:rsidP="00B80F09">
            <w:pPr>
              <w:jc w:val="both"/>
              <w:rPr>
                <w:rFonts w:asciiTheme="majorHAnsi" w:eastAsia="Times New Roman" w:hAnsiTheme="majorHAnsi" w:cstheme="majorHAnsi"/>
                <w:b/>
              </w:rPr>
            </w:pPr>
          </w:p>
        </w:tc>
      </w:tr>
      <w:tr w:rsidR="000C2352" w:rsidRPr="001A21D8" w14:paraId="0F514127" w14:textId="77777777" w:rsidTr="00B80F09">
        <w:trPr>
          <w:trHeight w:val="1173"/>
        </w:trPr>
        <w:tc>
          <w:tcPr>
            <w:tcW w:w="383" w:type="dxa"/>
            <w:shd w:val="clear" w:color="auto" w:fill="auto"/>
          </w:tcPr>
          <w:p w14:paraId="193D2728"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5A13DECE"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4757644B"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7EAF7AD1"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2D07A182"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18CBBC30" w14:textId="77777777" w:rsidR="000C2352" w:rsidRPr="001A21D8" w:rsidRDefault="000C2352" w:rsidP="00B80F09">
            <w:pPr>
              <w:jc w:val="both"/>
              <w:rPr>
                <w:rFonts w:asciiTheme="majorHAnsi" w:eastAsia="Times New Roman" w:hAnsiTheme="majorHAnsi" w:cstheme="majorHAnsi"/>
                <w:b/>
              </w:rPr>
            </w:pPr>
          </w:p>
          <w:p w14:paraId="5AFF4D9C" w14:textId="77777777" w:rsidR="000C2352" w:rsidRPr="001A21D8" w:rsidRDefault="000C2352" w:rsidP="00B80F09">
            <w:pPr>
              <w:jc w:val="both"/>
              <w:rPr>
                <w:rFonts w:asciiTheme="majorHAnsi" w:eastAsia="Times New Roman" w:hAnsiTheme="majorHAnsi" w:cstheme="majorHAnsi"/>
                <w:b/>
              </w:rPr>
            </w:pPr>
          </w:p>
        </w:tc>
      </w:tr>
      <w:tr w:rsidR="000C2352" w:rsidRPr="001A21D8" w14:paraId="2B2BF0E3" w14:textId="77777777" w:rsidTr="00B80F09">
        <w:trPr>
          <w:trHeight w:val="1173"/>
        </w:trPr>
        <w:tc>
          <w:tcPr>
            <w:tcW w:w="383" w:type="dxa"/>
            <w:shd w:val="clear" w:color="auto" w:fill="auto"/>
          </w:tcPr>
          <w:p w14:paraId="3B3D22B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3369FDD5"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043B9A11"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7D922ECD"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6C1A6A40"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4C6B1C26" w14:textId="77777777" w:rsidR="000C2352" w:rsidRPr="001A21D8" w:rsidRDefault="000C2352" w:rsidP="00B80F09">
            <w:pPr>
              <w:jc w:val="both"/>
              <w:rPr>
                <w:rFonts w:asciiTheme="majorHAnsi" w:eastAsia="Times New Roman" w:hAnsiTheme="majorHAnsi" w:cstheme="majorHAnsi"/>
                <w:b/>
              </w:rPr>
            </w:pPr>
          </w:p>
          <w:p w14:paraId="4423C43B" w14:textId="77777777" w:rsidR="000C2352" w:rsidRPr="001A21D8" w:rsidRDefault="000C2352" w:rsidP="00B80F09">
            <w:pPr>
              <w:jc w:val="both"/>
              <w:rPr>
                <w:rFonts w:asciiTheme="majorHAnsi" w:eastAsia="Times New Roman" w:hAnsiTheme="majorHAnsi" w:cstheme="majorHAnsi"/>
                <w:b/>
              </w:rPr>
            </w:pPr>
          </w:p>
        </w:tc>
      </w:tr>
    </w:tbl>
    <w:p w14:paraId="4FC50C0E" w14:textId="77777777" w:rsidR="000C2352" w:rsidRPr="001A21D8" w:rsidRDefault="000C2352" w:rsidP="000C2352">
      <w:pPr>
        <w:jc w:val="both"/>
        <w:rPr>
          <w:rFonts w:asciiTheme="majorHAnsi" w:eastAsia="Times New Roman" w:hAnsiTheme="majorHAnsi" w:cstheme="majorHAnsi"/>
          <w:i/>
        </w:rPr>
      </w:pPr>
    </w:p>
    <w:p w14:paraId="556C5BE3"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390DF566" w14:textId="77777777" w:rsidR="000C2352" w:rsidRPr="001A21D8" w:rsidRDefault="000C2352" w:rsidP="000C2352">
      <w:pPr>
        <w:jc w:val="both"/>
        <w:rPr>
          <w:rFonts w:asciiTheme="majorHAnsi" w:eastAsia="Times New Roman" w:hAnsiTheme="majorHAnsi" w:cstheme="majorHAnsi"/>
        </w:rPr>
      </w:pPr>
    </w:p>
    <w:p w14:paraId="678C0D0A"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02DD2150" w14:textId="77777777" w:rsidR="000C2352" w:rsidRPr="001A21D8" w:rsidRDefault="000C2352" w:rsidP="000C2352">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0C2352" w:rsidRPr="001A21D8" w14:paraId="70B81DD7" w14:textId="77777777" w:rsidTr="00B80F09">
        <w:tc>
          <w:tcPr>
            <w:tcW w:w="425" w:type="dxa"/>
            <w:shd w:val="clear" w:color="auto" w:fill="auto"/>
          </w:tcPr>
          <w:p w14:paraId="7853A405" w14:textId="77777777" w:rsidR="000C2352" w:rsidRPr="001A21D8" w:rsidRDefault="000C2352" w:rsidP="00B80F09">
            <w:pPr>
              <w:jc w:val="both"/>
              <w:rPr>
                <w:rFonts w:asciiTheme="majorHAnsi" w:eastAsia="Times New Roman" w:hAnsiTheme="majorHAnsi" w:cstheme="majorHAnsi"/>
                <w:b/>
              </w:rPr>
            </w:pPr>
          </w:p>
        </w:tc>
        <w:tc>
          <w:tcPr>
            <w:tcW w:w="4962" w:type="dxa"/>
            <w:shd w:val="clear" w:color="auto" w:fill="auto"/>
          </w:tcPr>
          <w:p w14:paraId="3BC8493B"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0DAE3F1E"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0C2352" w:rsidRPr="001A21D8" w14:paraId="6E7CDCA8" w14:textId="77777777" w:rsidTr="00B80F09">
        <w:trPr>
          <w:trHeight w:val="1073"/>
        </w:trPr>
        <w:tc>
          <w:tcPr>
            <w:tcW w:w="425" w:type="dxa"/>
            <w:shd w:val="clear" w:color="auto" w:fill="auto"/>
          </w:tcPr>
          <w:p w14:paraId="625DA6EE"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shd w:val="clear" w:color="auto" w:fill="auto"/>
          </w:tcPr>
          <w:p w14:paraId="3DD9F2F8"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6D4AED42" w14:textId="77777777" w:rsidR="000C2352" w:rsidRPr="001A21D8" w:rsidRDefault="000C2352" w:rsidP="00B80F09">
            <w:pPr>
              <w:jc w:val="both"/>
              <w:rPr>
                <w:rFonts w:asciiTheme="majorHAnsi" w:eastAsia="Times New Roman" w:hAnsiTheme="majorHAnsi" w:cstheme="majorHAnsi"/>
                <w:b/>
              </w:rPr>
            </w:pPr>
          </w:p>
        </w:tc>
      </w:tr>
      <w:tr w:rsidR="000C2352" w:rsidRPr="001A21D8" w14:paraId="5FE21F33" w14:textId="77777777" w:rsidTr="00B80F09">
        <w:trPr>
          <w:trHeight w:val="975"/>
        </w:trPr>
        <w:tc>
          <w:tcPr>
            <w:tcW w:w="425" w:type="dxa"/>
            <w:shd w:val="clear" w:color="auto" w:fill="auto"/>
          </w:tcPr>
          <w:p w14:paraId="472A1796"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2.</w:t>
            </w:r>
          </w:p>
        </w:tc>
        <w:tc>
          <w:tcPr>
            <w:tcW w:w="4962" w:type="dxa"/>
            <w:shd w:val="clear" w:color="auto" w:fill="auto"/>
          </w:tcPr>
          <w:p w14:paraId="34D7A764"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503D6F42" w14:textId="77777777" w:rsidR="000C2352" w:rsidRPr="001A21D8" w:rsidRDefault="000C2352" w:rsidP="00B80F09">
            <w:pPr>
              <w:jc w:val="both"/>
              <w:rPr>
                <w:rFonts w:asciiTheme="majorHAnsi" w:eastAsia="Times New Roman" w:hAnsiTheme="majorHAnsi" w:cstheme="majorHAnsi"/>
                <w:b/>
              </w:rPr>
            </w:pPr>
          </w:p>
        </w:tc>
      </w:tr>
      <w:tr w:rsidR="000C2352" w:rsidRPr="001A21D8" w14:paraId="6FE9B2A3" w14:textId="77777777" w:rsidTr="00B80F09">
        <w:trPr>
          <w:trHeight w:val="989"/>
        </w:trPr>
        <w:tc>
          <w:tcPr>
            <w:tcW w:w="425" w:type="dxa"/>
            <w:shd w:val="clear" w:color="auto" w:fill="auto"/>
          </w:tcPr>
          <w:p w14:paraId="00D3DAC5"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5A7C78FA"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7439FE9D" w14:textId="77777777" w:rsidR="000C2352" w:rsidRPr="001A21D8" w:rsidRDefault="000C2352" w:rsidP="00B80F09">
            <w:pPr>
              <w:jc w:val="both"/>
              <w:rPr>
                <w:rFonts w:asciiTheme="majorHAnsi" w:eastAsia="Times New Roman" w:hAnsiTheme="majorHAnsi" w:cstheme="majorHAnsi"/>
                <w:b/>
              </w:rPr>
            </w:pPr>
          </w:p>
        </w:tc>
      </w:tr>
    </w:tbl>
    <w:p w14:paraId="7376FCBD" w14:textId="77777777" w:rsidR="000C2352" w:rsidRPr="001A21D8" w:rsidRDefault="000C2352" w:rsidP="000C2352">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36CAE3A9" w14:textId="77777777" w:rsidR="000C2352" w:rsidRPr="001A21D8" w:rsidRDefault="000C2352" w:rsidP="000C2352">
      <w:pPr>
        <w:jc w:val="both"/>
        <w:rPr>
          <w:rFonts w:asciiTheme="majorHAnsi" w:eastAsia="Times New Roman" w:hAnsiTheme="majorHAnsi" w:cstheme="majorHAnsi"/>
          <w:b/>
        </w:rPr>
      </w:pPr>
    </w:p>
    <w:p w14:paraId="208C8DC2"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4B270A44"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3C1B4C9"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94153F2" w14:textId="77777777" w:rsidR="000C2352" w:rsidRPr="001A21D8" w:rsidRDefault="000C2352" w:rsidP="000C2352">
      <w:pPr>
        <w:jc w:val="both"/>
        <w:rPr>
          <w:rFonts w:asciiTheme="majorHAnsi" w:eastAsia="Times New Roman" w:hAnsiTheme="majorHAnsi" w:cstheme="majorHAnsi"/>
        </w:rPr>
      </w:pPr>
    </w:p>
    <w:p w14:paraId="4A3E24F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1DA89E" w14:textId="77777777" w:rsidR="000C2352" w:rsidRPr="001A21D8" w:rsidRDefault="000C2352" w:rsidP="000C2352">
      <w:pPr>
        <w:jc w:val="both"/>
        <w:rPr>
          <w:rFonts w:asciiTheme="majorHAnsi" w:eastAsia="Times New Roman" w:hAnsiTheme="majorHAnsi" w:cstheme="majorHAnsi"/>
        </w:rPr>
      </w:pPr>
    </w:p>
    <w:p w14:paraId="05DAA3C6"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C98566" w14:textId="77777777" w:rsidR="000C2352" w:rsidRPr="001A21D8" w:rsidRDefault="000C2352" w:rsidP="000C2352">
      <w:pPr>
        <w:jc w:val="both"/>
        <w:rPr>
          <w:rFonts w:asciiTheme="majorHAnsi" w:eastAsia="Times New Roman" w:hAnsiTheme="majorHAnsi" w:cstheme="majorHAnsi"/>
        </w:rPr>
      </w:pPr>
    </w:p>
    <w:p w14:paraId="610F62CF" w14:textId="77777777" w:rsidR="000C2352" w:rsidRPr="001A21D8" w:rsidRDefault="000C2352" w:rsidP="000C2352">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0C2352" w:rsidRPr="001A21D8" w14:paraId="5A8257B9" w14:textId="77777777" w:rsidTr="00B80F09">
        <w:trPr>
          <w:trHeight w:val="737"/>
        </w:trPr>
        <w:tc>
          <w:tcPr>
            <w:tcW w:w="2162" w:type="dxa"/>
          </w:tcPr>
          <w:p w14:paraId="264E875A"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KRAJ</w:t>
            </w:r>
          </w:p>
          <w:p w14:paraId="2DAB4D9B" w14:textId="77777777" w:rsidR="000C2352" w:rsidRPr="001A21D8" w:rsidRDefault="000C2352" w:rsidP="00B80F09">
            <w:pPr>
              <w:rPr>
                <w:rFonts w:asciiTheme="majorHAnsi" w:hAnsiTheme="majorHAnsi" w:cstheme="majorHAnsi"/>
              </w:rPr>
            </w:pPr>
          </w:p>
        </w:tc>
        <w:tc>
          <w:tcPr>
            <w:tcW w:w="2410" w:type="dxa"/>
            <w:vMerge w:val="restart"/>
          </w:tcPr>
          <w:p w14:paraId="1FCCF8D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5733F87"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GOSPODARSKI SUBJEKT</w:t>
            </w:r>
          </w:p>
          <w:p w14:paraId="0158D55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ime in priimek zakonitega zastopnika </w:t>
            </w:r>
          </w:p>
          <w:p w14:paraId="47FD4664"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 in podpis</w:t>
            </w:r>
          </w:p>
        </w:tc>
      </w:tr>
      <w:tr w:rsidR="000C2352" w:rsidRPr="001A21D8" w14:paraId="4B92C522" w14:textId="77777777" w:rsidTr="00B80F09">
        <w:trPr>
          <w:trHeight w:val="737"/>
        </w:trPr>
        <w:tc>
          <w:tcPr>
            <w:tcW w:w="2162" w:type="dxa"/>
          </w:tcPr>
          <w:p w14:paraId="556C4100"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5069350" w14:textId="77777777" w:rsidR="000C2352" w:rsidRPr="001A21D8" w:rsidRDefault="000C2352" w:rsidP="00B80F09">
            <w:pPr>
              <w:rPr>
                <w:rFonts w:asciiTheme="majorHAnsi" w:hAnsiTheme="majorHAnsi" w:cstheme="majorHAnsi"/>
              </w:rPr>
            </w:pPr>
          </w:p>
        </w:tc>
        <w:tc>
          <w:tcPr>
            <w:tcW w:w="4500" w:type="dxa"/>
            <w:vMerge/>
            <w:shd w:val="pct10" w:color="auto" w:fill="auto"/>
            <w:vAlign w:val="bottom"/>
          </w:tcPr>
          <w:p w14:paraId="584E36A2" w14:textId="77777777" w:rsidR="000C2352" w:rsidRPr="001A21D8" w:rsidRDefault="000C2352" w:rsidP="00B80F09">
            <w:pPr>
              <w:rPr>
                <w:rFonts w:asciiTheme="majorHAnsi" w:hAnsiTheme="majorHAnsi" w:cstheme="majorHAnsi"/>
              </w:rPr>
            </w:pPr>
          </w:p>
        </w:tc>
      </w:tr>
      <w:bookmarkEnd w:id="37"/>
      <w:bookmarkEnd w:id="38"/>
      <w:bookmarkEnd w:id="39"/>
    </w:tbl>
    <w:p w14:paraId="58A192D9" w14:textId="5C599F3F" w:rsidR="000C2352" w:rsidRPr="001A21D8" w:rsidRDefault="000C2352" w:rsidP="000C2352">
      <w:pPr>
        <w:rPr>
          <w:rFonts w:asciiTheme="majorHAnsi" w:hAnsiTheme="majorHAnsi" w:cstheme="majorHAnsi"/>
        </w:rPr>
      </w:pPr>
    </w:p>
    <w:sectPr w:rsidR="000C2352" w:rsidRPr="001A21D8"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EA2AC0" w:rsidRPr="00B0409D" w:rsidRDefault="00EA2AC0" w:rsidP="00F460ED">
    <w:pPr>
      <w:pStyle w:val="Noga"/>
      <w:jc w:val="right"/>
      <w:rPr>
        <w:rFonts w:asciiTheme="majorHAnsi" w:hAnsiTheme="majorHAnsi"/>
        <w:lang w:val="sl-SI"/>
      </w:rPr>
    </w:pPr>
  </w:p>
  <w:p w14:paraId="763EDFBF" w14:textId="77777777" w:rsidR="00EA2AC0" w:rsidRPr="00B0409D" w:rsidRDefault="000721DE"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651AA9B5" w14:textId="77777777" w:rsidR="00EA2AC0" w:rsidRPr="00B0409D" w:rsidRDefault="00EA2AC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0F2AB195" w:rsidR="00EA2AC0" w:rsidRPr="00B0409D" w:rsidRDefault="00040044" w:rsidP="00040044">
    <w:pPr>
      <w:pStyle w:val="Noga"/>
      <w:spacing w:after="240" w:line="276" w:lineRule="auto"/>
      <w:jc w:val="center"/>
      <w:rPr>
        <w:rFonts w:asciiTheme="majorHAnsi" w:hAnsiTheme="majorHAnsi"/>
        <w:lang w:val="sl-SI"/>
      </w:rPr>
    </w:pPr>
    <w:r>
      <w:rPr>
        <w:rFonts w:asciiTheme="majorHAnsi" w:hAnsiTheme="majorHAnsi"/>
        <w:lang w:val="sl-SI"/>
      </w:rPr>
      <w:t>Vzdrževanje gozdnih cest v letu 202</w:t>
    </w:r>
    <w:r w:rsidR="008219DB">
      <w:rPr>
        <w:rFonts w:asciiTheme="majorHAnsi" w:hAnsiTheme="majorHAnsi"/>
        <w:lang w:val="sl-SI"/>
      </w:rPr>
      <w:t>5</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0721DE" w:rsidP="000F371E">
    <w:pPr>
      <w:pStyle w:val="Noga"/>
      <w:jc w:val="center"/>
      <w:rPr>
        <w:lang w:val="sl-SI"/>
      </w:rPr>
    </w:pPr>
    <w:r>
      <w:pict w14:anchorId="55F4BF2F">
        <v:rect id="_x0000_i1028"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41EAA883" w14:textId="77777777" w:rsidR="000C2352" w:rsidRPr="00DF0148" w:rsidRDefault="000C2352" w:rsidP="000C2352">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24F71D2" w14:textId="77777777" w:rsidR="000C2352" w:rsidRPr="00C972CE" w:rsidRDefault="000C2352" w:rsidP="000C2352">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98B8571" w14:textId="77777777" w:rsidR="000C2352" w:rsidRPr="00602D9F" w:rsidRDefault="000C2352" w:rsidP="000C2352">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88B2E80" w14:textId="77777777" w:rsidR="000C2352" w:rsidRPr="00602D9F" w:rsidRDefault="000C2352" w:rsidP="000C2352">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E838DEF" w14:textId="77777777" w:rsidR="000C2352" w:rsidRPr="00602D9F" w:rsidRDefault="000C2352" w:rsidP="000C2352">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E8F4D2"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F0504D0"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3E968863"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FFB1C3A"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F76A3E0" w14:textId="77777777" w:rsidR="000C2352" w:rsidRPr="0050796A" w:rsidRDefault="000C2352" w:rsidP="000C2352">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0721DE" w:rsidP="000F371E">
    <w:pPr>
      <w:pStyle w:val="Glava"/>
      <w:rPr>
        <w:lang w:val="sl-SI"/>
      </w:rPr>
    </w:pPr>
    <w:r>
      <w:pict w14:anchorId="6A3C53B9">
        <v:rect id="_x0000_i1025"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0721DE"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E9C309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726167054" o:spid="_x0000_i1025" type="#_x0000_t75" style="width:11.25pt;height:11.25pt;visibility:visible;mso-wrap-style:square">
            <v:imagedata r:id="rId1" o:title=""/>
          </v:shape>
        </w:pict>
      </mc:Choice>
      <mc:Fallback>
        <w:drawing>
          <wp:inline distT="0" distB="0" distL="0" distR="0" wp14:anchorId="05C43685" wp14:editId="536C4809">
            <wp:extent cx="142875" cy="142875"/>
            <wp:effectExtent l="0" t="0" r="0" b="0"/>
            <wp:docPr id="726167054" name="Slika 726167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2BE689E"/>
    <w:multiLevelType w:val="hybridMultilevel"/>
    <w:tmpl w:val="756878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D045C6F"/>
    <w:multiLevelType w:val="hybridMultilevel"/>
    <w:tmpl w:val="10E202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BA41C9E"/>
    <w:multiLevelType w:val="hybridMultilevel"/>
    <w:tmpl w:val="862228B8"/>
    <w:lvl w:ilvl="0" w:tplc="CAD84BF8">
      <w:numFmt w:val="bullet"/>
      <w:lvlText w:val="-"/>
      <w:lvlJc w:val="left"/>
      <w:pPr>
        <w:ind w:left="1080" w:hanging="360"/>
      </w:pPr>
      <w:rPr>
        <w:rFonts w:ascii="Calibri" w:eastAsia="Calibri" w:hAnsi="Calibri"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2A292A"/>
    <w:multiLevelType w:val="multilevel"/>
    <w:tmpl w:val="7C52C83E"/>
    <w:styleLink w:val="Slog111"/>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9"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1"/>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F814C64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90"/>
  </w:num>
  <w:num w:numId="2" w16cid:durableId="18313603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5"/>
  </w:num>
  <w:num w:numId="4" w16cid:durableId="1194032926">
    <w:abstractNumId w:val="55"/>
  </w:num>
  <w:num w:numId="5" w16cid:durableId="1423648434">
    <w:abstractNumId w:val="30"/>
  </w:num>
  <w:num w:numId="6" w16cid:durableId="1939873869">
    <w:abstractNumId w:val="79"/>
  </w:num>
  <w:num w:numId="7" w16cid:durableId="1192576111">
    <w:abstractNumId w:val="36"/>
  </w:num>
  <w:num w:numId="8" w16cid:durableId="1695306095">
    <w:abstractNumId w:val="83"/>
  </w:num>
  <w:num w:numId="9" w16cid:durableId="1954163864">
    <w:abstractNumId w:val="11"/>
  </w:num>
  <w:num w:numId="10" w16cid:durableId="1704014458">
    <w:abstractNumId w:val="86"/>
  </w:num>
  <w:num w:numId="11" w16cid:durableId="193231281">
    <w:abstractNumId w:val="27"/>
  </w:num>
  <w:num w:numId="12" w16cid:durableId="814104610">
    <w:abstractNumId w:val="67"/>
  </w:num>
  <w:num w:numId="13" w16cid:durableId="292714728">
    <w:abstractNumId w:val="15"/>
  </w:num>
  <w:num w:numId="14" w16cid:durableId="1259219321">
    <w:abstractNumId w:val="38"/>
  </w:num>
  <w:num w:numId="15" w16cid:durableId="547642544">
    <w:abstractNumId w:val="57"/>
  </w:num>
  <w:num w:numId="16" w16cid:durableId="1777479311">
    <w:abstractNumId w:val="4"/>
  </w:num>
  <w:num w:numId="17" w16cid:durableId="2018582074">
    <w:abstractNumId w:val="88"/>
  </w:num>
  <w:num w:numId="18" w16cid:durableId="191843320">
    <w:abstractNumId w:val="23"/>
  </w:num>
  <w:num w:numId="19" w16cid:durableId="590356730">
    <w:abstractNumId w:val="12"/>
  </w:num>
  <w:num w:numId="20" w16cid:durableId="1647667300">
    <w:abstractNumId w:val="43"/>
  </w:num>
  <w:num w:numId="21" w16cid:durableId="758407309">
    <w:abstractNumId w:val="20"/>
  </w:num>
  <w:num w:numId="22" w16cid:durableId="1479805989">
    <w:abstractNumId w:val="72"/>
  </w:num>
  <w:num w:numId="23" w16cid:durableId="1963026393">
    <w:abstractNumId w:val="61"/>
  </w:num>
  <w:num w:numId="24" w16cid:durableId="2028362918">
    <w:abstractNumId w:val="73"/>
  </w:num>
  <w:num w:numId="25" w16cid:durableId="1580404586">
    <w:abstractNumId w:val="51"/>
  </w:num>
  <w:num w:numId="26" w16cid:durableId="622152191">
    <w:abstractNumId w:val="71"/>
  </w:num>
  <w:num w:numId="27" w16cid:durableId="1870489635">
    <w:abstractNumId w:val="34"/>
  </w:num>
  <w:num w:numId="28" w16cid:durableId="1725182688">
    <w:abstractNumId w:val="34"/>
    <w:lvlOverride w:ilvl="0">
      <w:startOverride w:val="1"/>
    </w:lvlOverride>
  </w:num>
  <w:num w:numId="29" w16cid:durableId="715812415">
    <w:abstractNumId w:val="64"/>
  </w:num>
  <w:num w:numId="30" w16cid:durableId="1020814838">
    <w:abstractNumId w:val="49"/>
  </w:num>
  <w:num w:numId="31" w16cid:durableId="477382979">
    <w:abstractNumId w:val="60"/>
  </w:num>
  <w:num w:numId="32" w16cid:durableId="1786000983">
    <w:abstractNumId w:val="25"/>
  </w:num>
  <w:num w:numId="33" w16cid:durableId="378672583">
    <w:abstractNumId w:val="45"/>
  </w:num>
  <w:num w:numId="34" w16cid:durableId="2068142770">
    <w:abstractNumId w:val="46"/>
  </w:num>
  <w:num w:numId="35" w16cid:durableId="277493534">
    <w:abstractNumId w:val="16"/>
  </w:num>
  <w:num w:numId="36" w16cid:durableId="2107731407">
    <w:abstractNumId w:val="87"/>
  </w:num>
  <w:num w:numId="37" w16cid:durableId="1507474659">
    <w:abstractNumId w:val="53"/>
  </w:num>
  <w:num w:numId="38" w16cid:durableId="1747997540">
    <w:abstractNumId w:val="77"/>
  </w:num>
  <w:num w:numId="39" w16cid:durableId="742145771">
    <w:abstractNumId w:val="58"/>
  </w:num>
  <w:num w:numId="40" w16cid:durableId="570769944">
    <w:abstractNumId w:val="82"/>
  </w:num>
  <w:num w:numId="41" w16cid:durableId="63601153">
    <w:abstractNumId w:val="31"/>
  </w:num>
  <w:num w:numId="42" w16cid:durableId="1723096382">
    <w:abstractNumId w:val="28"/>
  </w:num>
  <w:num w:numId="43" w16cid:durableId="216013406">
    <w:abstractNumId w:val="33"/>
  </w:num>
  <w:num w:numId="44" w16cid:durableId="1694763467">
    <w:abstractNumId w:val="78"/>
  </w:num>
  <w:num w:numId="45" w16cid:durableId="1154636960">
    <w:abstractNumId w:val="54"/>
  </w:num>
  <w:num w:numId="46" w16cid:durableId="2024824069">
    <w:abstractNumId w:val="63"/>
  </w:num>
  <w:num w:numId="47" w16cid:durableId="1658537167">
    <w:abstractNumId w:val="48"/>
  </w:num>
  <w:num w:numId="48" w16cid:durableId="1312296568">
    <w:abstractNumId w:val="42"/>
    <w:lvlOverride w:ilvl="0">
      <w:startOverride w:val="1"/>
    </w:lvlOverride>
  </w:num>
  <w:num w:numId="49" w16cid:durableId="1454178727">
    <w:abstractNumId w:val="52"/>
  </w:num>
  <w:num w:numId="50" w16cid:durableId="1662583540">
    <w:abstractNumId w:val="47"/>
  </w:num>
  <w:num w:numId="51" w16cid:durableId="1554539387">
    <w:abstractNumId w:val="14"/>
  </w:num>
  <w:num w:numId="52" w16cid:durableId="1104348404">
    <w:abstractNumId w:val="56"/>
  </w:num>
  <w:num w:numId="53" w16cid:durableId="1983346736">
    <w:abstractNumId w:val="80"/>
  </w:num>
  <w:num w:numId="54" w16cid:durableId="1081293732">
    <w:abstractNumId w:val="40"/>
  </w:num>
  <w:num w:numId="55" w16cid:durableId="1112240241">
    <w:abstractNumId w:val="93"/>
  </w:num>
  <w:num w:numId="56" w16cid:durableId="1642467220">
    <w:abstractNumId w:val="92"/>
  </w:num>
  <w:num w:numId="57" w16cid:durableId="655499137">
    <w:abstractNumId w:val="21"/>
  </w:num>
  <w:num w:numId="58" w16cid:durableId="1670519666">
    <w:abstractNumId w:val="41"/>
  </w:num>
  <w:num w:numId="59" w16cid:durableId="1329871451">
    <w:abstractNumId w:val="94"/>
  </w:num>
  <w:num w:numId="60" w16cid:durableId="1655988703">
    <w:abstractNumId w:val="35"/>
  </w:num>
  <w:num w:numId="61" w16cid:durableId="2105035456">
    <w:abstractNumId w:val="39"/>
  </w:num>
  <w:num w:numId="62" w16cid:durableId="927469190">
    <w:abstractNumId w:val="75"/>
  </w:num>
  <w:num w:numId="63" w16cid:durableId="1135489202">
    <w:abstractNumId w:val="74"/>
  </w:num>
  <w:num w:numId="64" w16cid:durableId="261569981">
    <w:abstractNumId w:val="18"/>
  </w:num>
  <w:num w:numId="65" w16cid:durableId="1135297247">
    <w:abstractNumId w:val="22"/>
  </w:num>
  <w:num w:numId="66" w16cid:durableId="328366230">
    <w:abstractNumId w:val="91"/>
  </w:num>
  <w:num w:numId="67" w16cid:durableId="204663">
    <w:abstractNumId w:val="89"/>
  </w:num>
  <w:num w:numId="68" w16cid:durableId="2127043056">
    <w:abstractNumId w:val="95"/>
  </w:num>
  <w:num w:numId="69" w16cid:durableId="2066641592">
    <w:abstractNumId w:val="69"/>
  </w:num>
  <w:num w:numId="70" w16cid:durableId="1026295912">
    <w:abstractNumId w:val="19"/>
  </w:num>
  <w:num w:numId="71" w16cid:durableId="691734843">
    <w:abstractNumId w:val="70"/>
  </w:num>
  <w:num w:numId="72" w16cid:durableId="1920750684">
    <w:abstractNumId w:val="10"/>
  </w:num>
  <w:num w:numId="73" w16cid:durableId="301741704">
    <w:abstractNumId w:val="66"/>
  </w:num>
  <w:num w:numId="74" w16cid:durableId="103502162">
    <w:abstractNumId w:val="37"/>
  </w:num>
  <w:num w:numId="75" w16cid:durableId="89589881">
    <w:abstractNumId w:val="76"/>
  </w:num>
  <w:num w:numId="76" w16cid:durableId="1149977389">
    <w:abstractNumId w:val="62"/>
  </w:num>
  <w:num w:numId="77" w16cid:durableId="1889956385">
    <w:abstractNumId w:val="50"/>
  </w:num>
  <w:num w:numId="78" w16cid:durableId="858542098">
    <w:abstractNumId w:val="44"/>
  </w:num>
  <w:num w:numId="79" w16cid:durableId="323516080">
    <w:abstractNumId w:val="68"/>
  </w:num>
  <w:num w:numId="80" w16cid:durableId="458227785">
    <w:abstractNumId w:val="29"/>
  </w:num>
  <w:num w:numId="81" w16cid:durableId="724333393">
    <w:abstractNumId w:val="85"/>
  </w:num>
  <w:num w:numId="82" w16cid:durableId="1493257326">
    <w:abstractNumId w:val="81"/>
  </w:num>
  <w:num w:numId="83" w16cid:durableId="2056461299">
    <w:abstractNumId w:val="81"/>
    <w:lvlOverride w:ilvl="0">
      <w:startOverride w:val="4"/>
    </w:lvlOverride>
    <w:lvlOverride w:ilvl="1">
      <w:startOverride w:val="5"/>
    </w:lvlOverride>
  </w:num>
  <w:num w:numId="84" w16cid:durableId="450518599">
    <w:abstractNumId w:val="24"/>
  </w:num>
  <w:num w:numId="85" w16cid:durableId="214393422">
    <w:abstractNumId w:val="84"/>
  </w:num>
  <w:num w:numId="86" w16cid:durableId="126052340">
    <w:abstractNumId w:val="17"/>
  </w:num>
  <w:num w:numId="87" w16cid:durableId="936643957">
    <w:abstractNumId w:val="13"/>
  </w:num>
  <w:num w:numId="88" w16cid:durableId="467010716">
    <w:abstractNumId w:val="96"/>
  </w:num>
  <w:num w:numId="89" w16cid:durableId="77094200">
    <w:abstractNumId w:val="9"/>
  </w:num>
  <w:num w:numId="90" w16cid:durableId="340788388">
    <w:abstractNumId w:val="5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311"/>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1FFA"/>
    <w:rsid w:val="0001218F"/>
    <w:rsid w:val="00012D7B"/>
    <w:rsid w:val="000142C9"/>
    <w:rsid w:val="0001549D"/>
    <w:rsid w:val="00015FF3"/>
    <w:rsid w:val="00016272"/>
    <w:rsid w:val="00016A14"/>
    <w:rsid w:val="0001725D"/>
    <w:rsid w:val="00017753"/>
    <w:rsid w:val="00017CB2"/>
    <w:rsid w:val="000207A4"/>
    <w:rsid w:val="000207AF"/>
    <w:rsid w:val="00020F34"/>
    <w:rsid w:val="0002133D"/>
    <w:rsid w:val="00021904"/>
    <w:rsid w:val="00021945"/>
    <w:rsid w:val="00022BA6"/>
    <w:rsid w:val="00022E1E"/>
    <w:rsid w:val="000232EB"/>
    <w:rsid w:val="0002378C"/>
    <w:rsid w:val="00023D57"/>
    <w:rsid w:val="00025B57"/>
    <w:rsid w:val="00025D54"/>
    <w:rsid w:val="00025DF6"/>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044"/>
    <w:rsid w:val="00040FC3"/>
    <w:rsid w:val="00041422"/>
    <w:rsid w:val="000424C9"/>
    <w:rsid w:val="000425F5"/>
    <w:rsid w:val="00043438"/>
    <w:rsid w:val="0004374C"/>
    <w:rsid w:val="00044040"/>
    <w:rsid w:val="00045205"/>
    <w:rsid w:val="0004582F"/>
    <w:rsid w:val="00045E2A"/>
    <w:rsid w:val="00046222"/>
    <w:rsid w:val="000469FC"/>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3C41"/>
    <w:rsid w:val="00064063"/>
    <w:rsid w:val="00064BBF"/>
    <w:rsid w:val="000655CE"/>
    <w:rsid w:val="000655E4"/>
    <w:rsid w:val="000661F1"/>
    <w:rsid w:val="00066658"/>
    <w:rsid w:val="000668BC"/>
    <w:rsid w:val="000721DE"/>
    <w:rsid w:val="00072753"/>
    <w:rsid w:val="00074502"/>
    <w:rsid w:val="0007517A"/>
    <w:rsid w:val="00075D94"/>
    <w:rsid w:val="00076161"/>
    <w:rsid w:val="00076399"/>
    <w:rsid w:val="00076499"/>
    <w:rsid w:val="000770AB"/>
    <w:rsid w:val="00077638"/>
    <w:rsid w:val="00077EBF"/>
    <w:rsid w:val="0008012F"/>
    <w:rsid w:val="00080279"/>
    <w:rsid w:val="0008045A"/>
    <w:rsid w:val="00081980"/>
    <w:rsid w:val="00082344"/>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4BE"/>
    <w:rsid w:val="00090C42"/>
    <w:rsid w:val="00091053"/>
    <w:rsid w:val="00092210"/>
    <w:rsid w:val="000943A5"/>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6EB"/>
    <w:rsid w:val="000B5855"/>
    <w:rsid w:val="000B607C"/>
    <w:rsid w:val="000B6D3D"/>
    <w:rsid w:val="000B7837"/>
    <w:rsid w:val="000B7CDE"/>
    <w:rsid w:val="000C0D76"/>
    <w:rsid w:val="000C1380"/>
    <w:rsid w:val="000C1468"/>
    <w:rsid w:val="000C15DD"/>
    <w:rsid w:val="000C16E9"/>
    <w:rsid w:val="000C1860"/>
    <w:rsid w:val="000C2352"/>
    <w:rsid w:val="000C30B3"/>
    <w:rsid w:val="000C4B35"/>
    <w:rsid w:val="000C4D95"/>
    <w:rsid w:val="000C5494"/>
    <w:rsid w:val="000C63B6"/>
    <w:rsid w:val="000C6B73"/>
    <w:rsid w:val="000C777D"/>
    <w:rsid w:val="000D0AED"/>
    <w:rsid w:val="000D0C8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0F7FF5"/>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0D33"/>
    <w:rsid w:val="001315A5"/>
    <w:rsid w:val="00132A86"/>
    <w:rsid w:val="00133A54"/>
    <w:rsid w:val="00134FBD"/>
    <w:rsid w:val="00135AA0"/>
    <w:rsid w:val="00135D79"/>
    <w:rsid w:val="001373C9"/>
    <w:rsid w:val="00137491"/>
    <w:rsid w:val="00137A84"/>
    <w:rsid w:val="00137BC9"/>
    <w:rsid w:val="001403EB"/>
    <w:rsid w:val="001408E4"/>
    <w:rsid w:val="00140932"/>
    <w:rsid w:val="001418C1"/>
    <w:rsid w:val="00141B07"/>
    <w:rsid w:val="00142EA7"/>
    <w:rsid w:val="0014612A"/>
    <w:rsid w:val="00146E85"/>
    <w:rsid w:val="00147C04"/>
    <w:rsid w:val="00147EE2"/>
    <w:rsid w:val="001506C0"/>
    <w:rsid w:val="00151246"/>
    <w:rsid w:val="0015223C"/>
    <w:rsid w:val="00153503"/>
    <w:rsid w:val="00154171"/>
    <w:rsid w:val="00154D08"/>
    <w:rsid w:val="0015527F"/>
    <w:rsid w:val="00156226"/>
    <w:rsid w:val="00157E5A"/>
    <w:rsid w:val="001606AC"/>
    <w:rsid w:val="0016135A"/>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1F4E"/>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5020"/>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1"/>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55E"/>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1BB"/>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6"/>
    <w:rsid w:val="002763E3"/>
    <w:rsid w:val="00277488"/>
    <w:rsid w:val="00277712"/>
    <w:rsid w:val="00277D09"/>
    <w:rsid w:val="0028083F"/>
    <w:rsid w:val="00280ADA"/>
    <w:rsid w:val="00281412"/>
    <w:rsid w:val="00281512"/>
    <w:rsid w:val="00281F55"/>
    <w:rsid w:val="00286431"/>
    <w:rsid w:val="00286867"/>
    <w:rsid w:val="00290691"/>
    <w:rsid w:val="00291894"/>
    <w:rsid w:val="00292546"/>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3EC4"/>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431"/>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4CA5"/>
    <w:rsid w:val="002F53D6"/>
    <w:rsid w:val="002F6625"/>
    <w:rsid w:val="002F6D4E"/>
    <w:rsid w:val="002F7066"/>
    <w:rsid w:val="002F729C"/>
    <w:rsid w:val="002F7778"/>
    <w:rsid w:val="002F788C"/>
    <w:rsid w:val="003008B1"/>
    <w:rsid w:val="00301B75"/>
    <w:rsid w:val="0030291E"/>
    <w:rsid w:val="003048AC"/>
    <w:rsid w:val="0030551C"/>
    <w:rsid w:val="0030790A"/>
    <w:rsid w:val="00310DA0"/>
    <w:rsid w:val="00311363"/>
    <w:rsid w:val="003121D8"/>
    <w:rsid w:val="00312259"/>
    <w:rsid w:val="00312B3C"/>
    <w:rsid w:val="00314C1A"/>
    <w:rsid w:val="00314C40"/>
    <w:rsid w:val="00315C7C"/>
    <w:rsid w:val="003203C5"/>
    <w:rsid w:val="0032064E"/>
    <w:rsid w:val="00321317"/>
    <w:rsid w:val="0032143B"/>
    <w:rsid w:val="00321987"/>
    <w:rsid w:val="00322661"/>
    <w:rsid w:val="00322C1C"/>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49EB"/>
    <w:rsid w:val="0033608A"/>
    <w:rsid w:val="00336119"/>
    <w:rsid w:val="00340AD7"/>
    <w:rsid w:val="00341D39"/>
    <w:rsid w:val="00346845"/>
    <w:rsid w:val="00346B50"/>
    <w:rsid w:val="00346B8E"/>
    <w:rsid w:val="00347C4C"/>
    <w:rsid w:val="00350DA1"/>
    <w:rsid w:val="00351C94"/>
    <w:rsid w:val="00351D92"/>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467A"/>
    <w:rsid w:val="00367333"/>
    <w:rsid w:val="0036736D"/>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3D8B"/>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29B"/>
    <w:rsid w:val="003C7B44"/>
    <w:rsid w:val="003D166A"/>
    <w:rsid w:val="003D2AA3"/>
    <w:rsid w:val="003D2BA6"/>
    <w:rsid w:val="003D2EA7"/>
    <w:rsid w:val="003D3786"/>
    <w:rsid w:val="003D37C2"/>
    <w:rsid w:val="003D3D54"/>
    <w:rsid w:val="003D473E"/>
    <w:rsid w:val="003D4B82"/>
    <w:rsid w:val="003D4D48"/>
    <w:rsid w:val="003D5D5B"/>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17A3"/>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784"/>
    <w:rsid w:val="00427A02"/>
    <w:rsid w:val="004305AC"/>
    <w:rsid w:val="00430AFA"/>
    <w:rsid w:val="00431B6A"/>
    <w:rsid w:val="00431F83"/>
    <w:rsid w:val="0043210B"/>
    <w:rsid w:val="0043269F"/>
    <w:rsid w:val="0043297A"/>
    <w:rsid w:val="00432E21"/>
    <w:rsid w:val="00433737"/>
    <w:rsid w:val="004351B6"/>
    <w:rsid w:val="00435254"/>
    <w:rsid w:val="00436527"/>
    <w:rsid w:val="00436D20"/>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0D3"/>
    <w:rsid w:val="004914A8"/>
    <w:rsid w:val="004917BC"/>
    <w:rsid w:val="00491A82"/>
    <w:rsid w:val="0049238B"/>
    <w:rsid w:val="004928C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B8E"/>
    <w:rsid w:val="004A3D4D"/>
    <w:rsid w:val="004A3DE1"/>
    <w:rsid w:val="004A4293"/>
    <w:rsid w:val="004A4914"/>
    <w:rsid w:val="004A4BAB"/>
    <w:rsid w:val="004A550D"/>
    <w:rsid w:val="004A6E47"/>
    <w:rsid w:val="004A7E4E"/>
    <w:rsid w:val="004B017E"/>
    <w:rsid w:val="004B031E"/>
    <w:rsid w:val="004B0999"/>
    <w:rsid w:val="004B1AD6"/>
    <w:rsid w:val="004B27C0"/>
    <w:rsid w:val="004B498C"/>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657E"/>
    <w:rsid w:val="004F76FB"/>
    <w:rsid w:val="00501867"/>
    <w:rsid w:val="00501A24"/>
    <w:rsid w:val="005025CE"/>
    <w:rsid w:val="0050313C"/>
    <w:rsid w:val="005035D7"/>
    <w:rsid w:val="0050380D"/>
    <w:rsid w:val="005046F0"/>
    <w:rsid w:val="00505AF7"/>
    <w:rsid w:val="00506710"/>
    <w:rsid w:val="005067A9"/>
    <w:rsid w:val="00506DAF"/>
    <w:rsid w:val="00510190"/>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29D9"/>
    <w:rsid w:val="00523957"/>
    <w:rsid w:val="00523FE5"/>
    <w:rsid w:val="00525547"/>
    <w:rsid w:val="00525A2A"/>
    <w:rsid w:val="005262E8"/>
    <w:rsid w:val="005263E8"/>
    <w:rsid w:val="00526A73"/>
    <w:rsid w:val="0052719C"/>
    <w:rsid w:val="00527A06"/>
    <w:rsid w:val="00527E74"/>
    <w:rsid w:val="00530081"/>
    <w:rsid w:val="00530644"/>
    <w:rsid w:val="00532EEF"/>
    <w:rsid w:val="00532F1A"/>
    <w:rsid w:val="00533CF3"/>
    <w:rsid w:val="00534C52"/>
    <w:rsid w:val="00534D42"/>
    <w:rsid w:val="00535047"/>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4C76"/>
    <w:rsid w:val="005C5668"/>
    <w:rsid w:val="005C57CD"/>
    <w:rsid w:val="005C5DE6"/>
    <w:rsid w:val="005C62C8"/>
    <w:rsid w:val="005C7083"/>
    <w:rsid w:val="005C742F"/>
    <w:rsid w:val="005C7663"/>
    <w:rsid w:val="005D123E"/>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5B6A"/>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27D"/>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3CB1"/>
    <w:rsid w:val="006545B9"/>
    <w:rsid w:val="00654CFA"/>
    <w:rsid w:val="00657B61"/>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4A78"/>
    <w:rsid w:val="0069573C"/>
    <w:rsid w:val="0069630D"/>
    <w:rsid w:val="00697024"/>
    <w:rsid w:val="006971EE"/>
    <w:rsid w:val="006979DC"/>
    <w:rsid w:val="00697B1F"/>
    <w:rsid w:val="00697C1A"/>
    <w:rsid w:val="006A0326"/>
    <w:rsid w:val="006A0BA0"/>
    <w:rsid w:val="006A0DCE"/>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4D5"/>
    <w:rsid w:val="006C0652"/>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641"/>
    <w:rsid w:val="006D1EF6"/>
    <w:rsid w:val="006D24A7"/>
    <w:rsid w:val="006D2CCC"/>
    <w:rsid w:val="006D2F58"/>
    <w:rsid w:val="006D3123"/>
    <w:rsid w:val="006D3797"/>
    <w:rsid w:val="006D3E43"/>
    <w:rsid w:val="006D43AE"/>
    <w:rsid w:val="006D4FAE"/>
    <w:rsid w:val="006D76F0"/>
    <w:rsid w:val="006D78CE"/>
    <w:rsid w:val="006D7AEF"/>
    <w:rsid w:val="006E0E27"/>
    <w:rsid w:val="006E13C3"/>
    <w:rsid w:val="006E2017"/>
    <w:rsid w:val="006E41CC"/>
    <w:rsid w:val="006E4901"/>
    <w:rsid w:val="006E4B61"/>
    <w:rsid w:val="006E4BCB"/>
    <w:rsid w:val="006E4C1D"/>
    <w:rsid w:val="006E4FF4"/>
    <w:rsid w:val="006E633C"/>
    <w:rsid w:val="006E64E0"/>
    <w:rsid w:val="006E7BDA"/>
    <w:rsid w:val="006E7BDB"/>
    <w:rsid w:val="006F0133"/>
    <w:rsid w:val="006F04B2"/>
    <w:rsid w:val="006F17E2"/>
    <w:rsid w:val="006F1E93"/>
    <w:rsid w:val="006F1FA2"/>
    <w:rsid w:val="006F31BA"/>
    <w:rsid w:val="006F367D"/>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15657"/>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51DF"/>
    <w:rsid w:val="00766536"/>
    <w:rsid w:val="0077297B"/>
    <w:rsid w:val="007734F5"/>
    <w:rsid w:val="00774A9F"/>
    <w:rsid w:val="00774B4B"/>
    <w:rsid w:val="00775FA4"/>
    <w:rsid w:val="0077678A"/>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3E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1A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2D"/>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19DB"/>
    <w:rsid w:val="008239BE"/>
    <w:rsid w:val="0082493C"/>
    <w:rsid w:val="00825BEB"/>
    <w:rsid w:val="00825D8E"/>
    <w:rsid w:val="008261ED"/>
    <w:rsid w:val="008264EA"/>
    <w:rsid w:val="00826A9B"/>
    <w:rsid w:val="0082746A"/>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45C9"/>
    <w:rsid w:val="00845173"/>
    <w:rsid w:val="00846105"/>
    <w:rsid w:val="008464DE"/>
    <w:rsid w:val="00847953"/>
    <w:rsid w:val="00847CCF"/>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37A1"/>
    <w:rsid w:val="00874421"/>
    <w:rsid w:val="00874855"/>
    <w:rsid w:val="0087493D"/>
    <w:rsid w:val="008749D8"/>
    <w:rsid w:val="00874C99"/>
    <w:rsid w:val="00874D17"/>
    <w:rsid w:val="00875760"/>
    <w:rsid w:val="008778F0"/>
    <w:rsid w:val="00877DB3"/>
    <w:rsid w:val="00880117"/>
    <w:rsid w:val="0088018C"/>
    <w:rsid w:val="00880A65"/>
    <w:rsid w:val="00881086"/>
    <w:rsid w:val="00881D7E"/>
    <w:rsid w:val="00881EF3"/>
    <w:rsid w:val="00882B04"/>
    <w:rsid w:val="00884EB7"/>
    <w:rsid w:val="0089095D"/>
    <w:rsid w:val="008931B4"/>
    <w:rsid w:val="00893503"/>
    <w:rsid w:val="00894595"/>
    <w:rsid w:val="008952B1"/>
    <w:rsid w:val="008965BF"/>
    <w:rsid w:val="008974C8"/>
    <w:rsid w:val="00897F09"/>
    <w:rsid w:val="008A12F0"/>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0EF"/>
    <w:rsid w:val="008C3B63"/>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E0937"/>
    <w:rsid w:val="008E171F"/>
    <w:rsid w:val="008E25A9"/>
    <w:rsid w:val="008E2D8C"/>
    <w:rsid w:val="008E3025"/>
    <w:rsid w:val="008E3ADD"/>
    <w:rsid w:val="008E438D"/>
    <w:rsid w:val="008E4F63"/>
    <w:rsid w:val="008E7EEC"/>
    <w:rsid w:val="008F0286"/>
    <w:rsid w:val="008F0ED3"/>
    <w:rsid w:val="008F1CF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3708"/>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5E60"/>
    <w:rsid w:val="00947C14"/>
    <w:rsid w:val="009508C6"/>
    <w:rsid w:val="009511D3"/>
    <w:rsid w:val="009512FB"/>
    <w:rsid w:val="00951D1F"/>
    <w:rsid w:val="00952C2F"/>
    <w:rsid w:val="00953C15"/>
    <w:rsid w:val="00953D12"/>
    <w:rsid w:val="00953F4C"/>
    <w:rsid w:val="00954124"/>
    <w:rsid w:val="00955683"/>
    <w:rsid w:val="009562DB"/>
    <w:rsid w:val="0095680A"/>
    <w:rsid w:val="00956ED2"/>
    <w:rsid w:val="00957A4B"/>
    <w:rsid w:val="00957BB2"/>
    <w:rsid w:val="00963008"/>
    <w:rsid w:val="0096601D"/>
    <w:rsid w:val="009664DE"/>
    <w:rsid w:val="00966EE4"/>
    <w:rsid w:val="009678AB"/>
    <w:rsid w:val="00971598"/>
    <w:rsid w:val="00972AFB"/>
    <w:rsid w:val="00972EDE"/>
    <w:rsid w:val="00973F5B"/>
    <w:rsid w:val="00974141"/>
    <w:rsid w:val="00974B1E"/>
    <w:rsid w:val="00974B57"/>
    <w:rsid w:val="0097576B"/>
    <w:rsid w:val="00975BB8"/>
    <w:rsid w:val="00977A6D"/>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05A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293C"/>
    <w:rsid w:val="009D32DC"/>
    <w:rsid w:val="009D44C8"/>
    <w:rsid w:val="009D7CF8"/>
    <w:rsid w:val="009E00BA"/>
    <w:rsid w:val="009E10F7"/>
    <w:rsid w:val="009E137F"/>
    <w:rsid w:val="009E2D21"/>
    <w:rsid w:val="009E4E96"/>
    <w:rsid w:val="009E51AC"/>
    <w:rsid w:val="009E6921"/>
    <w:rsid w:val="009E6E05"/>
    <w:rsid w:val="009E72B0"/>
    <w:rsid w:val="009E7691"/>
    <w:rsid w:val="009E7D2E"/>
    <w:rsid w:val="009F01A7"/>
    <w:rsid w:val="009F081C"/>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57DA"/>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3B9"/>
    <w:rsid w:val="00A44429"/>
    <w:rsid w:val="00A455C7"/>
    <w:rsid w:val="00A45BA4"/>
    <w:rsid w:val="00A46053"/>
    <w:rsid w:val="00A463BA"/>
    <w:rsid w:val="00A47459"/>
    <w:rsid w:val="00A47C3B"/>
    <w:rsid w:val="00A50BB1"/>
    <w:rsid w:val="00A525CE"/>
    <w:rsid w:val="00A52DAB"/>
    <w:rsid w:val="00A52EEC"/>
    <w:rsid w:val="00A53372"/>
    <w:rsid w:val="00A541D2"/>
    <w:rsid w:val="00A54F27"/>
    <w:rsid w:val="00A54F4B"/>
    <w:rsid w:val="00A55952"/>
    <w:rsid w:val="00A57ADC"/>
    <w:rsid w:val="00A6026B"/>
    <w:rsid w:val="00A614D2"/>
    <w:rsid w:val="00A617F0"/>
    <w:rsid w:val="00A61883"/>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EE4"/>
    <w:rsid w:val="00A75F33"/>
    <w:rsid w:val="00A7694D"/>
    <w:rsid w:val="00A77B57"/>
    <w:rsid w:val="00A81C43"/>
    <w:rsid w:val="00A823B1"/>
    <w:rsid w:val="00A823E1"/>
    <w:rsid w:val="00A82C0A"/>
    <w:rsid w:val="00A836FF"/>
    <w:rsid w:val="00A83AF7"/>
    <w:rsid w:val="00A859C6"/>
    <w:rsid w:val="00A85D3F"/>
    <w:rsid w:val="00A85E13"/>
    <w:rsid w:val="00A863F8"/>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2B5F"/>
    <w:rsid w:val="00B03C27"/>
    <w:rsid w:val="00B0409D"/>
    <w:rsid w:val="00B05801"/>
    <w:rsid w:val="00B07E7B"/>
    <w:rsid w:val="00B1078A"/>
    <w:rsid w:val="00B109A2"/>
    <w:rsid w:val="00B109DB"/>
    <w:rsid w:val="00B12E08"/>
    <w:rsid w:val="00B133CD"/>
    <w:rsid w:val="00B13564"/>
    <w:rsid w:val="00B13BBD"/>
    <w:rsid w:val="00B13C51"/>
    <w:rsid w:val="00B13FA1"/>
    <w:rsid w:val="00B162E3"/>
    <w:rsid w:val="00B16456"/>
    <w:rsid w:val="00B16F2F"/>
    <w:rsid w:val="00B1759B"/>
    <w:rsid w:val="00B20057"/>
    <w:rsid w:val="00B2037B"/>
    <w:rsid w:val="00B21632"/>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8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77EDB"/>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412"/>
    <w:rsid w:val="00BA08A1"/>
    <w:rsid w:val="00BA1D8B"/>
    <w:rsid w:val="00BA1DEE"/>
    <w:rsid w:val="00BA1E73"/>
    <w:rsid w:val="00BA38A1"/>
    <w:rsid w:val="00BA3FA7"/>
    <w:rsid w:val="00BA4F39"/>
    <w:rsid w:val="00BA50E2"/>
    <w:rsid w:val="00BB0847"/>
    <w:rsid w:val="00BB561B"/>
    <w:rsid w:val="00BB5CB5"/>
    <w:rsid w:val="00BB678E"/>
    <w:rsid w:val="00BB6FE2"/>
    <w:rsid w:val="00BB78A1"/>
    <w:rsid w:val="00BB7EDD"/>
    <w:rsid w:val="00BC10AC"/>
    <w:rsid w:val="00BC1DAB"/>
    <w:rsid w:val="00BC4A5B"/>
    <w:rsid w:val="00BC531A"/>
    <w:rsid w:val="00BC5CDE"/>
    <w:rsid w:val="00BC645A"/>
    <w:rsid w:val="00BC6727"/>
    <w:rsid w:val="00BC6B12"/>
    <w:rsid w:val="00BC6BBD"/>
    <w:rsid w:val="00BC75D9"/>
    <w:rsid w:val="00BC7614"/>
    <w:rsid w:val="00BC7BCD"/>
    <w:rsid w:val="00BC7CF2"/>
    <w:rsid w:val="00BD048B"/>
    <w:rsid w:val="00BD0E84"/>
    <w:rsid w:val="00BD1102"/>
    <w:rsid w:val="00BD2F4C"/>
    <w:rsid w:val="00BD3D81"/>
    <w:rsid w:val="00BD448F"/>
    <w:rsid w:val="00BD482F"/>
    <w:rsid w:val="00BD5476"/>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58A"/>
    <w:rsid w:val="00C24C3B"/>
    <w:rsid w:val="00C24C4B"/>
    <w:rsid w:val="00C253AE"/>
    <w:rsid w:val="00C25DDC"/>
    <w:rsid w:val="00C26882"/>
    <w:rsid w:val="00C27F3F"/>
    <w:rsid w:val="00C304D4"/>
    <w:rsid w:val="00C32582"/>
    <w:rsid w:val="00C329CA"/>
    <w:rsid w:val="00C330CE"/>
    <w:rsid w:val="00C33160"/>
    <w:rsid w:val="00C33319"/>
    <w:rsid w:val="00C33376"/>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197D"/>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67D6B"/>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23D1"/>
    <w:rsid w:val="00CA34CC"/>
    <w:rsid w:val="00CA48BE"/>
    <w:rsid w:val="00CA4D6C"/>
    <w:rsid w:val="00CA4EB1"/>
    <w:rsid w:val="00CA4ECB"/>
    <w:rsid w:val="00CA5542"/>
    <w:rsid w:val="00CA57FB"/>
    <w:rsid w:val="00CA7AB3"/>
    <w:rsid w:val="00CA7BF9"/>
    <w:rsid w:val="00CA7DDD"/>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C79C4"/>
    <w:rsid w:val="00CD069F"/>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4660"/>
    <w:rsid w:val="00D25584"/>
    <w:rsid w:val="00D260F4"/>
    <w:rsid w:val="00D26354"/>
    <w:rsid w:val="00D26F0D"/>
    <w:rsid w:val="00D309EC"/>
    <w:rsid w:val="00D32BB4"/>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292E"/>
    <w:rsid w:val="00D73A5B"/>
    <w:rsid w:val="00D74C1F"/>
    <w:rsid w:val="00D76160"/>
    <w:rsid w:val="00D76533"/>
    <w:rsid w:val="00D76A0D"/>
    <w:rsid w:val="00D77254"/>
    <w:rsid w:val="00D776A2"/>
    <w:rsid w:val="00D80045"/>
    <w:rsid w:val="00D806E8"/>
    <w:rsid w:val="00D814DB"/>
    <w:rsid w:val="00D83975"/>
    <w:rsid w:val="00D84159"/>
    <w:rsid w:val="00D847ED"/>
    <w:rsid w:val="00D85173"/>
    <w:rsid w:val="00D85518"/>
    <w:rsid w:val="00D859DA"/>
    <w:rsid w:val="00D86587"/>
    <w:rsid w:val="00D9017F"/>
    <w:rsid w:val="00D91237"/>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3E"/>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6A27"/>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6110"/>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3A2"/>
    <w:rsid w:val="00E33638"/>
    <w:rsid w:val="00E351CF"/>
    <w:rsid w:val="00E35369"/>
    <w:rsid w:val="00E362D8"/>
    <w:rsid w:val="00E36EAD"/>
    <w:rsid w:val="00E36F82"/>
    <w:rsid w:val="00E37AAE"/>
    <w:rsid w:val="00E37D68"/>
    <w:rsid w:val="00E37F56"/>
    <w:rsid w:val="00E40298"/>
    <w:rsid w:val="00E40ED5"/>
    <w:rsid w:val="00E411E0"/>
    <w:rsid w:val="00E41721"/>
    <w:rsid w:val="00E41D6B"/>
    <w:rsid w:val="00E42678"/>
    <w:rsid w:val="00E43382"/>
    <w:rsid w:val="00E4402A"/>
    <w:rsid w:val="00E44705"/>
    <w:rsid w:val="00E45A17"/>
    <w:rsid w:val="00E469B0"/>
    <w:rsid w:val="00E475A2"/>
    <w:rsid w:val="00E5107C"/>
    <w:rsid w:val="00E51B86"/>
    <w:rsid w:val="00E51E02"/>
    <w:rsid w:val="00E52D3F"/>
    <w:rsid w:val="00E53FC6"/>
    <w:rsid w:val="00E545D9"/>
    <w:rsid w:val="00E54B7D"/>
    <w:rsid w:val="00E55AE4"/>
    <w:rsid w:val="00E55BC4"/>
    <w:rsid w:val="00E55E8C"/>
    <w:rsid w:val="00E55F7B"/>
    <w:rsid w:val="00E561DE"/>
    <w:rsid w:val="00E571FB"/>
    <w:rsid w:val="00E576AE"/>
    <w:rsid w:val="00E60199"/>
    <w:rsid w:val="00E61A11"/>
    <w:rsid w:val="00E62909"/>
    <w:rsid w:val="00E63A93"/>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713"/>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A75A0"/>
    <w:rsid w:val="00EB0572"/>
    <w:rsid w:val="00EB11AC"/>
    <w:rsid w:val="00EB145C"/>
    <w:rsid w:val="00EB1698"/>
    <w:rsid w:val="00EB1BF3"/>
    <w:rsid w:val="00EB1D7F"/>
    <w:rsid w:val="00EB1F08"/>
    <w:rsid w:val="00EB4BFC"/>
    <w:rsid w:val="00EB4FB5"/>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1037"/>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19DF"/>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46C17"/>
    <w:rsid w:val="00F47562"/>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BB7"/>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79C"/>
    <w:rsid w:val="00F97C49"/>
    <w:rsid w:val="00FA103A"/>
    <w:rsid w:val="00FA1FAB"/>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47EF"/>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13"/>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042"/>
    <w:rsid w:val="00FF3558"/>
    <w:rsid w:val="00FF387A"/>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47562"/>
    <w:pPr>
      <w:numPr>
        <w:numId w:val="82"/>
      </w:numPr>
      <w:spacing w:before="0" w:after="0"/>
    </w:pPr>
    <w:rPr>
      <w:rFonts w:asciiTheme="majorHAnsi" w:hAnsiTheme="majorHAnsi" w:cs="Arial"/>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47562"/>
    <w:rPr>
      <w:rFonts w:asciiTheme="majorHAnsi" w:eastAsia="Times New Roman" w:hAnsiTheme="majorHAnsi" w:cs="Arial"/>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1"/>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4"/>
      </w:numPr>
      <w:jc w:val="both"/>
    </w:pPr>
    <w:rPr>
      <w:rFonts w:asciiTheme="majorHAnsi" w:hAnsiTheme="majorHAnsi" w:cs="Arial"/>
    </w:rPr>
  </w:style>
  <w:style w:type="paragraph" w:customStyle="1" w:styleId="Slog47">
    <w:name w:val="Slog47"/>
    <w:basedOn w:val="Navaden"/>
    <w:link w:val="Slog47Znak"/>
    <w:qFormat/>
    <w:rsid w:val="00470A33"/>
    <w:pPr>
      <w:numPr>
        <w:numId w:val="65"/>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9"/>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70"/>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1"/>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2"/>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3"/>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numbering" w:customStyle="1" w:styleId="Brezseznama1">
    <w:name w:val="Brez seznama1"/>
    <w:next w:val="Brezseznama"/>
    <w:uiPriority w:val="99"/>
    <w:semiHidden/>
    <w:unhideWhenUsed/>
    <w:rsid w:val="004B498C"/>
  </w:style>
  <w:style w:type="numbering" w:customStyle="1" w:styleId="Brezseznama11">
    <w:name w:val="Brez seznama11"/>
    <w:next w:val="Brezseznama"/>
    <w:uiPriority w:val="99"/>
    <w:semiHidden/>
    <w:unhideWhenUsed/>
    <w:rsid w:val="004B498C"/>
  </w:style>
  <w:style w:type="numbering" w:customStyle="1" w:styleId="WW8Num81">
    <w:name w:val="WW8Num81"/>
    <w:basedOn w:val="Brezseznama"/>
    <w:rsid w:val="004B498C"/>
    <w:pPr>
      <w:numPr>
        <w:numId w:val="6"/>
      </w:numPr>
    </w:pPr>
  </w:style>
  <w:style w:type="numbering" w:customStyle="1" w:styleId="Slogjavnonaroilo1">
    <w:name w:val="Slog javno naročilo1"/>
    <w:basedOn w:val="Brezseznama"/>
    <w:uiPriority w:val="99"/>
    <w:rsid w:val="004B498C"/>
    <w:pPr>
      <w:numPr>
        <w:numId w:val="9"/>
      </w:numPr>
    </w:pPr>
  </w:style>
  <w:style w:type="numbering" w:customStyle="1" w:styleId="Slog111">
    <w:name w:val="Slog111"/>
    <w:uiPriority w:val="99"/>
    <w:rsid w:val="004B498C"/>
    <w:pPr>
      <w:numPr>
        <w:numId w:val="12"/>
      </w:numPr>
    </w:pPr>
  </w:style>
  <w:style w:type="numbering" w:customStyle="1" w:styleId="Brezseznama2">
    <w:name w:val="Brez seznama2"/>
    <w:next w:val="Brezseznama"/>
    <w:uiPriority w:val="99"/>
    <w:semiHidden/>
    <w:rsid w:val="004B498C"/>
  </w:style>
  <w:style w:type="paragraph" w:customStyle="1" w:styleId="Slog65">
    <w:name w:val="Slog65"/>
    <w:basedOn w:val="Navaden"/>
    <w:link w:val="Slog65Znak"/>
    <w:qFormat/>
    <w:rsid w:val="003349EB"/>
    <w:pPr>
      <w:numPr>
        <w:numId w:val="88"/>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349EB"/>
    <w:rPr>
      <w:rFonts w:asciiTheme="majorHAnsi" w:eastAsia="Times New Roman" w:hAnsiTheme="majorHAnsi" w:cstheme="majorHAnsi"/>
    </w:rPr>
  </w:style>
  <w:style w:type="character" w:styleId="Nerazreenaomemba">
    <w:name w:val="Unresolved Mention"/>
    <w:basedOn w:val="Privzetapisavaodstavka"/>
    <w:uiPriority w:val="99"/>
    <w:semiHidden/>
    <w:unhideWhenUsed/>
    <w:rsid w:val="004A3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769EA00B3E45EF965EE92335FF01EE"/>
        <w:category>
          <w:name w:val="Splošno"/>
          <w:gallery w:val="placeholder"/>
        </w:category>
        <w:types>
          <w:type w:val="bbPlcHdr"/>
        </w:types>
        <w:behaviors>
          <w:behavior w:val="content"/>
        </w:behaviors>
        <w:guid w:val="{B578F8B1-F553-4B6F-8535-BA48CBAF639C}"/>
      </w:docPartPr>
      <w:docPartBody>
        <w:p w:rsidR="00352ED9" w:rsidRDefault="00352ED9" w:rsidP="00352ED9">
          <w:pPr>
            <w:pStyle w:val="70769EA00B3E45EF965EE92335FF01EE"/>
          </w:pPr>
          <w:r w:rsidRPr="00D1557D">
            <w:rPr>
              <w:rStyle w:val="Besedilooznabemesta"/>
            </w:rPr>
            <w:t>Kliknite ali tapnite tukaj, če želite vnesti besedilo.</w:t>
          </w:r>
        </w:p>
      </w:docPartBody>
    </w:docPart>
    <w:docPart>
      <w:docPartPr>
        <w:name w:val="E0F391ABEEA3485184F4292F8059E3EB"/>
        <w:category>
          <w:name w:val="Splošno"/>
          <w:gallery w:val="placeholder"/>
        </w:category>
        <w:types>
          <w:type w:val="bbPlcHdr"/>
        </w:types>
        <w:behaviors>
          <w:behavior w:val="content"/>
        </w:behaviors>
        <w:guid w:val="{A2675AD5-C1AC-4A3C-85AB-252F1C1BE47F}"/>
      </w:docPartPr>
      <w:docPartBody>
        <w:p w:rsidR="00352ED9" w:rsidRDefault="00352ED9" w:rsidP="00352ED9">
          <w:pPr>
            <w:pStyle w:val="E0F391ABEEA3485184F4292F8059E3EB"/>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225F"/>
    <w:rsid w:val="000A62BD"/>
    <w:rsid w:val="00152CBA"/>
    <w:rsid w:val="00191790"/>
    <w:rsid w:val="00195020"/>
    <w:rsid w:val="001D555C"/>
    <w:rsid w:val="001D5717"/>
    <w:rsid w:val="001F02BB"/>
    <w:rsid w:val="00265867"/>
    <w:rsid w:val="003136A9"/>
    <w:rsid w:val="00352ED9"/>
    <w:rsid w:val="00467228"/>
    <w:rsid w:val="00472431"/>
    <w:rsid w:val="0049238B"/>
    <w:rsid w:val="004A1D54"/>
    <w:rsid w:val="00510190"/>
    <w:rsid w:val="00532EEF"/>
    <w:rsid w:val="00575C54"/>
    <w:rsid w:val="00624C6A"/>
    <w:rsid w:val="0069187D"/>
    <w:rsid w:val="006A7434"/>
    <w:rsid w:val="006C0652"/>
    <w:rsid w:val="00731C7D"/>
    <w:rsid w:val="00744E1E"/>
    <w:rsid w:val="007E0A45"/>
    <w:rsid w:val="00866CC1"/>
    <w:rsid w:val="008A2372"/>
    <w:rsid w:val="008D7ADE"/>
    <w:rsid w:val="00994A13"/>
    <w:rsid w:val="009C05AC"/>
    <w:rsid w:val="00A157DA"/>
    <w:rsid w:val="00A863F8"/>
    <w:rsid w:val="00A87333"/>
    <w:rsid w:val="00AD2149"/>
    <w:rsid w:val="00B02B5F"/>
    <w:rsid w:val="00B21632"/>
    <w:rsid w:val="00B62686"/>
    <w:rsid w:val="00B8105E"/>
    <w:rsid w:val="00BA6A1F"/>
    <w:rsid w:val="00BB2840"/>
    <w:rsid w:val="00C13F59"/>
    <w:rsid w:val="00C63E4C"/>
    <w:rsid w:val="00C6752E"/>
    <w:rsid w:val="00C82EE1"/>
    <w:rsid w:val="00CA23D1"/>
    <w:rsid w:val="00D16C30"/>
    <w:rsid w:val="00D7292E"/>
    <w:rsid w:val="00E23D7F"/>
    <w:rsid w:val="00EE2034"/>
    <w:rsid w:val="00F02EF1"/>
    <w:rsid w:val="00F054E3"/>
    <w:rsid w:val="00F10465"/>
    <w:rsid w:val="00F25A62"/>
    <w:rsid w:val="00F85DDA"/>
    <w:rsid w:val="00F94DE9"/>
    <w:rsid w:val="00FB47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52ED9"/>
    <w:rPr>
      <w:color w:val="808080"/>
    </w:rPr>
  </w:style>
  <w:style w:type="paragraph" w:customStyle="1" w:styleId="70769EA00B3E45EF965EE92335FF01EE">
    <w:name w:val="70769EA00B3E45EF965EE92335FF01EE"/>
    <w:rsid w:val="00352ED9"/>
    <w:rPr>
      <w:kern w:val="2"/>
      <w14:ligatures w14:val="standardContextual"/>
    </w:rPr>
  </w:style>
  <w:style w:type="paragraph" w:customStyle="1" w:styleId="E0F391ABEEA3485184F4292F8059E3EB">
    <w:name w:val="E0F391ABEEA3485184F4292F8059E3EB"/>
    <w:rsid w:val="00352ED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27</Pages>
  <Words>7408</Words>
  <Characters>44438</Characters>
  <Application>Microsoft Office Word</Application>
  <DocSecurity>0</DocSecurity>
  <Lines>370</Lines>
  <Paragraphs>103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51743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22</cp:revision>
  <cp:lastPrinted>2024-06-11T05:41:00Z</cp:lastPrinted>
  <dcterms:created xsi:type="dcterms:W3CDTF">2024-04-29T06:45:00Z</dcterms:created>
  <dcterms:modified xsi:type="dcterms:W3CDTF">2025-04-10T09:36:00Z</dcterms:modified>
</cp:coreProperties>
</file>