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6F9D8474" w:rsidR="00615400" w:rsidRPr="00376653" w:rsidRDefault="000006BC" w:rsidP="00721F62">
            <w:pPr>
              <w:pStyle w:val="Javnonaroilo-naslov1"/>
              <w:numPr>
                <w:ilvl w:val="0"/>
                <w:numId w:val="83"/>
              </w:numPr>
              <w:spacing w:before="0" w:after="0"/>
              <w:rPr>
                <w:rFonts w:asciiTheme="majorHAnsi" w:hAnsiTheme="majorHAnsi"/>
              </w:rPr>
            </w:pPr>
            <w:r w:rsidRPr="00376653">
              <w:rPr>
                <w:rFonts w:asciiTheme="majorHAnsi" w:hAnsiTheme="majorHAnsi"/>
              </w:rPr>
              <w:t xml:space="preserve"> </w:t>
            </w:r>
            <w:bookmarkStart w:id="0" w:name="_Toc142457723"/>
            <w:bookmarkStart w:id="1" w:name="_Toc395008185"/>
            <w:r w:rsidR="00615400" w:rsidRPr="00376653">
              <w:rPr>
                <w:rFonts w:asciiTheme="majorHAnsi" w:hAnsiTheme="majorHAnsi"/>
                <w:sz w:val="22"/>
                <w:szCs w:val="22"/>
              </w:rPr>
              <w:br w:type="page"/>
            </w:r>
            <w:r w:rsidR="00615400" w:rsidRPr="00376653">
              <w:rPr>
                <w:rFonts w:asciiTheme="majorHAnsi" w:hAnsiTheme="majorHAnsi"/>
              </w:rPr>
              <w:br w:type="page"/>
            </w:r>
            <w:r w:rsidR="00615400" w:rsidRPr="00376653">
              <w:rPr>
                <w:rFonts w:asciiTheme="majorHAnsi" w:hAnsiTheme="majorHAnsi"/>
              </w:rPr>
              <w:br w:type="page"/>
            </w:r>
            <w:bookmarkStart w:id="2" w:name="_Toc188955795"/>
            <w:r w:rsidR="00615400"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7D98C49F" w14:textId="77777777" w:rsidR="00E24480" w:rsidRPr="00FB1C00" w:rsidRDefault="003D4D48" w:rsidP="00E24480">
            <w:pPr>
              <w:jc w:val="both"/>
              <w:rPr>
                <w:rFonts w:asciiTheme="majorHAnsi" w:hAnsiTheme="majorHAnsi" w:cs="Arial"/>
              </w:rPr>
            </w:pPr>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w:t>
            </w:r>
            <w:r w:rsidR="00BE2B3D" w:rsidRPr="009D1962">
              <w:rPr>
                <w:rFonts w:asciiTheme="majorHAnsi" w:hAnsiTheme="majorHAnsi" w:cs="Arial"/>
                <w:b/>
                <w:bCs/>
                <w:u w:val="single"/>
              </w:rPr>
              <w:t>–</w:t>
            </w:r>
            <w:r>
              <w:rPr>
                <w:rFonts w:asciiTheme="majorHAnsi" w:hAnsiTheme="majorHAnsi" w:cs="Arial"/>
                <w:u w:val="single"/>
              </w:rPr>
              <w:t xml:space="preserve"> </w:t>
            </w:r>
            <w:r w:rsidR="00E24480" w:rsidRPr="00FB1C00">
              <w:rPr>
                <w:rFonts w:asciiTheme="majorHAnsi" w:hAnsiTheme="majorHAnsi" w:cs="Arial"/>
                <w:b/>
                <w:u w:val="single"/>
              </w:rPr>
              <w:t>Ponudba / Predračun</w:t>
            </w:r>
            <w:r w:rsidR="00BE2B3D" w:rsidRPr="00BE2B3D">
              <w:rPr>
                <w:rFonts w:asciiTheme="majorHAnsi" w:hAnsiTheme="majorHAnsi" w:cs="Arial"/>
                <w:b/>
                <w:bCs/>
                <w:u w:val="single"/>
              </w:rPr>
              <w:t xml:space="preserve"> </w:t>
            </w:r>
            <w:r w:rsidR="00E24480" w:rsidRPr="00FB1C00">
              <w:rPr>
                <w:rFonts w:asciiTheme="majorHAnsi" w:hAnsiTheme="majorHAnsi" w:cs="Arial"/>
              </w:rPr>
              <w:t>– pravilno izpolnjen in podpisan s strani ponudnika.</w:t>
            </w:r>
          </w:p>
          <w:p w14:paraId="3BEC9C95" w14:textId="77777777" w:rsidR="00BE2B3D" w:rsidRDefault="00BE2B3D" w:rsidP="004E5F4E">
            <w:pPr>
              <w:jc w:val="both"/>
              <w:rPr>
                <w:rFonts w:asciiTheme="majorHAnsi" w:hAnsiTheme="majorHAnsi" w:cs="Arial"/>
                <w:u w:val="single"/>
              </w:rPr>
            </w:pPr>
          </w:p>
          <w:p w14:paraId="2CD53526" w14:textId="77777777" w:rsidR="00BE2B3D" w:rsidRPr="00376653" w:rsidRDefault="00BE2B3D" w:rsidP="00BE2B3D">
            <w:pPr>
              <w:jc w:val="both"/>
              <w:rPr>
                <w:rFonts w:asciiTheme="majorHAnsi" w:hAnsiTheme="majorHAnsi" w:cs="Arial"/>
                <w:color w:val="5B9BD5" w:themeColor="accent1"/>
              </w:rPr>
            </w:pPr>
            <w:r w:rsidRPr="006E13C3">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6E13C3">
              <w:rPr>
                <w:rFonts w:asciiTheme="majorHAnsi" w:hAnsiTheme="majorHAnsi" w:cs="Arial"/>
                <w:color w:val="5B9BD5" w:themeColor="accent1"/>
              </w:rPr>
              <w:t>pdf</w:t>
            </w:r>
            <w:proofErr w:type="spellEnd"/>
            <w:r w:rsidRPr="006E13C3">
              <w:rPr>
                <w:rFonts w:asciiTheme="majorHAnsi" w:hAnsiTheme="majorHAnsi" w:cs="Arial"/>
                <w:color w:val="5B9BD5" w:themeColor="accent1"/>
              </w:rPr>
              <w:t xml:space="preserve"> datoteki (v celoti izpolnjen, podpisan in </w:t>
            </w:r>
            <w:proofErr w:type="spellStart"/>
            <w:r w:rsidRPr="006E13C3">
              <w:rPr>
                <w:rFonts w:asciiTheme="majorHAnsi" w:hAnsiTheme="majorHAnsi" w:cs="Arial"/>
                <w:color w:val="5B9BD5" w:themeColor="accent1"/>
              </w:rPr>
              <w:t>požigosan</w:t>
            </w:r>
            <w:proofErr w:type="spellEnd"/>
            <w:r w:rsidRPr="006E13C3">
              <w:rPr>
                <w:rFonts w:asciiTheme="majorHAnsi" w:hAnsiTheme="majorHAnsi" w:cs="Arial"/>
                <w:color w:val="5B9BD5" w:themeColor="accent1"/>
              </w:rPr>
              <w:t>), ki bo dostopen na javnem odpiranju ponudb.</w:t>
            </w:r>
            <w:r>
              <w:rPr>
                <w:rFonts w:asciiTheme="majorHAnsi" w:hAnsiTheme="majorHAnsi" w:cs="Arial"/>
                <w:color w:val="5B9BD5" w:themeColor="accent1"/>
              </w:rPr>
              <w:t xml:space="preserve"> </w:t>
            </w:r>
          </w:p>
          <w:p w14:paraId="7CC630EE" w14:textId="6341077D" w:rsidR="00BE2B3D" w:rsidRDefault="00BE2B3D" w:rsidP="004E5F4E">
            <w:pPr>
              <w:jc w:val="both"/>
              <w:rPr>
                <w:rFonts w:asciiTheme="majorHAnsi" w:hAnsiTheme="majorHAnsi" w:cs="Arial"/>
                <w:u w:val="single"/>
              </w:rPr>
            </w:pPr>
          </w:p>
        </w:tc>
      </w:tr>
      <w:tr w:rsidR="00E24480" w:rsidRPr="00376653" w14:paraId="5772738F" w14:textId="77777777" w:rsidTr="003121D8">
        <w:tc>
          <w:tcPr>
            <w:tcW w:w="817" w:type="dxa"/>
          </w:tcPr>
          <w:p w14:paraId="5249D44C" w14:textId="77777777" w:rsidR="00E24480" w:rsidRPr="00376653" w:rsidRDefault="00E24480" w:rsidP="004E5F4E">
            <w:pPr>
              <w:pStyle w:val="Slog25"/>
              <w:rPr>
                <w:rFonts w:asciiTheme="majorHAnsi" w:hAnsiTheme="majorHAnsi"/>
              </w:rPr>
            </w:pPr>
          </w:p>
        </w:tc>
        <w:tc>
          <w:tcPr>
            <w:tcW w:w="8505" w:type="dxa"/>
          </w:tcPr>
          <w:p w14:paraId="23615396"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67D0544B" w14:textId="77777777" w:rsidR="00E24480" w:rsidRPr="00DA015F" w:rsidRDefault="00E24480" w:rsidP="00E24480">
            <w:pPr>
              <w:pStyle w:val="Slog57"/>
              <w:ind w:left="34" w:right="42" w:firstLine="0"/>
              <w:rPr>
                <w:rFonts w:asciiTheme="majorHAnsi" w:hAnsiTheme="majorHAnsi" w:cstheme="majorHAnsi"/>
              </w:rPr>
            </w:pPr>
          </w:p>
          <w:p w14:paraId="2A59D29F" w14:textId="497E3832"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w:t>
            </w:r>
            <w:r w:rsidR="00360254">
              <w:rPr>
                <w:rFonts w:asciiTheme="majorHAnsi" w:hAnsiTheme="majorHAnsi" w:cstheme="majorHAnsi"/>
                <w:color w:val="5B9BD5" w:themeColor="accent1"/>
              </w:rPr>
              <w:t xml:space="preserve"> morebitne</w:t>
            </w:r>
            <w:r w:rsidRPr="001A21D8">
              <w:rPr>
                <w:rFonts w:asciiTheme="majorHAnsi" w:hAnsiTheme="majorHAnsi" w:cstheme="majorHAnsi"/>
                <w:color w:val="5B9BD5" w:themeColor="accent1"/>
              </w:rPr>
              <w:t xml:space="preserve"> </w:t>
            </w:r>
            <w:proofErr w:type="spellStart"/>
            <w:r w:rsidRPr="001A21D8">
              <w:rPr>
                <w:rFonts w:asciiTheme="majorHAnsi" w:hAnsiTheme="majorHAnsi" w:cstheme="majorHAnsi"/>
                <w:color w:val="5B9BD5" w:themeColor="accent1"/>
              </w:rPr>
              <w:t>kalkulativne</w:t>
            </w:r>
            <w:proofErr w:type="spellEnd"/>
            <w:r w:rsidRPr="001A21D8">
              <w:rPr>
                <w:rFonts w:asciiTheme="majorHAnsi" w:hAnsiTheme="majorHAnsi" w:cstheme="majorHAnsi"/>
                <w:color w:val="5B9BD5" w:themeColor="accent1"/>
              </w:rPr>
              <w:t xml:space="preserve"> elemente ter cenike podjetja ponudnik del naloži v razdelek »Dokumenti«, se naloži v del »Ostale priloge«.</w:t>
            </w:r>
          </w:p>
          <w:p w14:paraId="75624EB5" w14:textId="77777777" w:rsidR="00E24480" w:rsidRDefault="00E24480" w:rsidP="00E24480">
            <w:pPr>
              <w:jc w:val="both"/>
              <w:rPr>
                <w:rFonts w:asciiTheme="majorHAnsi" w:hAnsiTheme="majorHAnsi" w:cs="Arial"/>
                <w:u w:val="single"/>
              </w:rPr>
            </w:pPr>
          </w:p>
        </w:tc>
      </w:tr>
      <w:tr w:rsidR="00E24480" w:rsidRPr="00376653" w14:paraId="6D4804E0" w14:textId="77777777" w:rsidTr="003121D8">
        <w:tc>
          <w:tcPr>
            <w:tcW w:w="817" w:type="dxa"/>
          </w:tcPr>
          <w:p w14:paraId="7FCFB4E2" w14:textId="77777777" w:rsidR="00E24480" w:rsidRPr="00376653" w:rsidRDefault="00E24480" w:rsidP="004E5F4E">
            <w:pPr>
              <w:pStyle w:val="Slog25"/>
              <w:rPr>
                <w:rFonts w:asciiTheme="majorHAnsi" w:hAnsiTheme="majorHAnsi"/>
              </w:rPr>
            </w:pPr>
          </w:p>
        </w:tc>
        <w:tc>
          <w:tcPr>
            <w:tcW w:w="8505" w:type="dxa"/>
          </w:tcPr>
          <w:p w14:paraId="72AAD0EA" w14:textId="40542F72" w:rsidR="00E24480" w:rsidRPr="00DA015F" w:rsidRDefault="009D1962" w:rsidP="00E24480">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ESPD</w:t>
            </w:r>
            <w:bookmarkEnd w:id="3"/>
            <w:bookmarkEnd w:id="4"/>
            <w:bookmarkEnd w:id="5"/>
            <w:bookmarkEnd w:id="6"/>
            <w:r w:rsidR="00E24480"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00E24480" w:rsidRPr="00DA015F">
              <w:rPr>
                <w:rFonts w:asciiTheme="majorHAnsi" w:hAnsiTheme="majorHAnsi" w:cstheme="majorHAnsi"/>
              </w:rPr>
              <w:t>podizvajalskih</w:t>
            </w:r>
            <w:proofErr w:type="spellEnd"/>
            <w:r w:rsidR="00E24480" w:rsidRPr="00DA015F">
              <w:rPr>
                <w:rFonts w:asciiTheme="majorHAnsi" w:hAnsiTheme="majorHAnsi" w:cstheme="majorHAnsi"/>
              </w:rPr>
              <w:t xml:space="preserve"> pogodb). </w:t>
            </w:r>
          </w:p>
          <w:p w14:paraId="1E1D86C3" w14:textId="77777777" w:rsidR="00E24480" w:rsidRPr="00DA015F" w:rsidRDefault="00E24480" w:rsidP="00E24480">
            <w:pPr>
              <w:pStyle w:val="Slog57"/>
              <w:ind w:left="34" w:right="42" w:firstLine="0"/>
              <w:rPr>
                <w:rFonts w:asciiTheme="majorHAnsi" w:hAnsiTheme="majorHAnsi" w:cstheme="majorHAnsi"/>
              </w:rPr>
            </w:pPr>
          </w:p>
          <w:p w14:paraId="6DC7B417"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2154BA9D" w14:textId="77777777" w:rsidR="00E24480" w:rsidRPr="001A21D8" w:rsidRDefault="00E24480" w:rsidP="00E24480">
            <w:pPr>
              <w:pStyle w:val="Slog57"/>
              <w:ind w:left="34" w:right="42" w:firstLine="0"/>
              <w:rPr>
                <w:rFonts w:asciiTheme="majorHAnsi" w:hAnsiTheme="majorHAnsi" w:cstheme="majorHAnsi"/>
                <w:u w:val="single"/>
              </w:rPr>
            </w:pPr>
          </w:p>
          <w:p w14:paraId="4A87CE02" w14:textId="77777777" w:rsidR="00E24480" w:rsidRPr="00283CE9"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5E5B3D35" w14:textId="77777777" w:rsidR="00E24480" w:rsidRPr="00DA015F" w:rsidRDefault="00E24480" w:rsidP="00E24480">
            <w:pPr>
              <w:pStyle w:val="Slog57"/>
              <w:ind w:left="34" w:right="42" w:firstLine="0"/>
              <w:rPr>
                <w:rFonts w:asciiTheme="majorHAnsi" w:hAnsiTheme="majorHAnsi" w:cstheme="majorHAnsi"/>
                <w:b/>
              </w:rPr>
            </w:pPr>
          </w:p>
        </w:tc>
      </w:tr>
      <w:tr w:rsidR="00E24480" w:rsidRPr="00376653" w14:paraId="19612B3C" w14:textId="77777777" w:rsidTr="003121D8">
        <w:tc>
          <w:tcPr>
            <w:tcW w:w="817" w:type="dxa"/>
          </w:tcPr>
          <w:p w14:paraId="154C1DD2" w14:textId="77777777" w:rsidR="00E24480" w:rsidRPr="00376653" w:rsidRDefault="00E24480" w:rsidP="004E5F4E">
            <w:pPr>
              <w:pStyle w:val="Slog25"/>
              <w:rPr>
                <w:rFonts w:asciiTheme="majorHAnsi" w:hAnsiTheme="majorHAnsi"/>
              </w:rPr>
            </w:pPr>
          </w:p>
        </w:tc>
        <w:tc>
          <w:tcPr>
            <w:tcW w:w="8505" w:type="dxa"/>
          </w:tcPr>
          <w:p w14:paraId="270CD9B3" w14:textId="77777777" w:rsidR="00E24480" w:rsidRPr="00DA015F" w:rsidRDefault="00E24480" w:rsidP="00E24480">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33087C66" w14:textId="77777777" w:rsidR="00E24480" w:rsidRPr="001A21D8" w:rsidRDefault="00E24480" w:rsidP="00E24480">
            <w:pPr>
              <w:pStyle w:val="Slog57"/>
              <w:ind w:left="34" w:right="42" w:firstLine="0"/>
              <w:rPr>
                <w:rFonts w:asciiTheme="majorHAnsi" w:hAnsiTheme="majorHAnsi" w:cstheme="majorHAnsi"/>
                <w:u w:val="single"/>
              </w:rPr>
            </w:pPr>
          </w:p>
          <w:p w14:paraId="67991CC2"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2420CCE5" w14:textId="77777777" w:rsidR="00E24480" w:rsidRPr="00DA015F" w:rsidRDefault="00E24480" w:rsidP="00E24480">
            <w:pPr>
              <w:pStyle w:val="Slog57"/>
              <w:ind w:left="34" w:right="42" w:firstLine="0"/>
              <w:rPr>
                <w:rFonts w:asciiTheme="majorHAnsi" w:hAnsiTheme="majorHAnsi" w:cstheme="majorHAnsi"/>
                <w:b/>
                <w:bCs/>
                <w:u w:val="single"/>
              </w:rPr>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F90C76A" w14:textId="272F592E" w:rsidR="00E24480" w:rsidRPr="00283CE9" w:rsidRDefault="009D1962" w:rsidP="00E24480">
            <w:pPr>
              <w:pStyle w:val="Slog57"/>
              <w:ind w:left="34" w:right="42" w:firstLine="0"/>
              <w:rPr>
                <w:rFonts w:asciiTheme="majorHAnsi" w:hAnsiTheme="majorHAnsi" w:cstheme="majorHAnsi"/>
              </w:rPr>
            </w:pPr>
            <w:bookmarkStart w:id="7" w:name="_Toc105149588"/>
            <w:bookmarkStart w:id="8" w:name="_Toc105149823"/>
            <w:bookmarkStart w:id="9" w:name="_Toc139358458"/>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Zah</w:t>
            </w:r>
            <w:r w:rsidR="00E24480" w:rsidRPr="00DA015F">
              <w:rPr>
                <w:rFonts w:asciiTheme="majorHAnsi" w:hAnsiTheme="majorHAnsi" w:cstheme="majorHAnsi"/>
                <w:b/>
                <w:bCs/>
                <w:u w:val="single"/>
              </w:rPr>
              <w:t>teva podizvajalca za neposredno plačilo</w:t>
            </w:r>
            <w:bookmarkEnd w:id="7"/>
            <w:bookmarkEnd w:id="8"/>
            <w:bookmarkEnd w:id="9"/>
            <w:r w:rsidR="00E24480" w:rsidRPr="00DA015F">
              <w:rPr>
                <w:rFonts w:asciiTheme="majorHAnsi" w:hAnsiTheme="majorHAnsi" w:cstheme="majorHAnsi"/>
                <w:b/>
                <w:bCs/>
                <w:u w:val="single"/>
              </w:rPr>
              <w:t xml:space="preserve"> </w:t>
            </w:r>
            <w:r w:rsidR="00E24480" w:rsidRPr="00283CE9">
              <w:rPr>
                <w:rFonts w:asciiTheme="majorHAnsi" w:hAnsiTheme="majorHAnsi" w:cstheme="majorHAnsi"/>
              </w:rPr>
              <w:t>– le v primeru, če kateri izmed izvajalcev zahteva neposredno plačilo.</w:t>
            </w:r>
          </w:p>
          <w:p w14:paraId="603EEFAB" w14:textId="77777777" w:rsidR="00E24480" w:rsidRPr="001A21D8" w:rsidRDefault="00E24480" w:rsidP="00E24480">
            <w:pPr>
              <w:pStyle w:val="Slog57"/>
              <w:ind w:left="34" w:right="42" w:firstLine="0"/>
              <w:rPr>
                <w:rFonts w:asciiTheme="majorHAnsi" w:hAnsiTheme="majorHAnsi" w:cstheme="majorHAnsi"/>
                <w:u w:val="single"/>
              </w:rPr>
            </w:pPr>
          </w:p>
          <w:p w14:paraId="697D5BDE" w14:textId="77777777" w:rsidR="00E24480" w:rsidRPr="001A21D8" w:rsidRDefault="00E24480" w:rsidP="00E24480">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3BEB45EF" w14:textId="6F2940BE" w:rsidR="00E97EA5" w:rsidRDefault="00E97EA5" w:rsidP="009D1962">
            <w:pPr>
              <w:pStyle w:val="javnanaroilapodnaslov"/>
              <w:numPr>
                <w:ilvl w:val="0"/>
                <w:numId w:val="0"/>
              </w:numPr>
            </w:pPr>
          </w:p>
        </w:tc>
      </w:tr>
      <w:tr w:rsidR="00042A9C" w:rsidRPr="00376653" w14:paraId="69E4670B" w14:textId="77777777" w:rsidTr="003121D8">
        <w:tc>
          <w:tcPr>
            <w:tcW w:w="817" w:type="dxa"/>
          </w:tcPr>
          <w:p w14:paraId="17977541" w14:textId="77777777" w:rsidR="00042A9C" w:rsidRPr="00376653" w:rsidRDefault="00042A9C" w:rsidP="004E5F4E">
            <w:pPr>
              <w:pStyle w:val="Slog25"/>
              <w:rPr>
                <w:rFonts w:asciiTheme="majorHAnsi" w:hAnsiTheme="majorHAnsi"/>
              </w:rPr>
            </w:pPr>
          </w:p>
        </w:tc>
        <w:tc>
          <w:tcPr>
            <w:tcW w:w="8505" w:type="dxa"/>
          </w:tcPr>
          <w:p w14:paraId="2EF86225" w14:textId="77777777" w:rsidR="00042A9C" w:rsidRDefault="00042A9C" w:rsidP="00042A9C">
            <w:pPr>
              <w:jc w:val="both"/>
              <w:rPr>
                <w:rFonts w:asciiTheme="majorHAnsi" w:hAnsiTheme="majorHAnsi" w:cs="Arial"/>
              </w:rPr>
            </w:pPr>
            <w:r w:rsidRPr="00C56328">
              <w:rPr>
                <w:rFonts w:asciiTheme="majorHAnsi" w:hAnsiTheme="majorHAnsi" w:cs="Arial"/>
                <w:b/>
                <w:bCs/>
                <w:u w:val="single"/>
              </w:rPr>
              <w:t xml:space="preserve">Izjave po </w:t>
            </w:r>
            <w:proofErr w:type="spellStart"/>
            <w:r w:rsidRPr="00C56328">
              <w:rPr>
                <w:rFonts w:asciiTheme="majorHAnsi" w:hAnsiTheme="majorHAnsi" w:cs="Arial"/>
                <w:b/>
                <w:bCs/>
                <w:u w:val="single"/>
              </w:rPr>
              <w:t>ZIntPK</w:t>
            </w:r>
            <w:proofErr w:type="spellEnd"/>
            <w:r w:rsidRPr="007C7B7B">
              <w:rPr>
                <w:rFonts w:asciiTheme="majorHAnsi" w:hAnsiTheme="majorHAnsi" w:cs="Arial"/>
              </w:rPr>
              <w:t xml:space="preserve"> ter </w:t>
            </w:r>
            <w:r w:rsidRPr="00C56328">
              <w:rPr>
                <w:rFonts w:asciiTheme="majorHAnsi" w:hAnsiTheme="majorHAnsi" w:cs="Arial"/>
                <w:b/>
                <w:bCs/>
                <w:u w:val="single"/>
              </w:rPr>
              <w:t>dokazila</w:t>
            </w:r>
            <w:r>
              <w:rPr>
                <w:rFonts w:asciiTheme="majorHAnsi" w:hAnsiTheme="majorHAnsi" w:cs="Arial"/>
              </w:rPr>
              <w:t>, v kolikor so zahtevana že v fazi oddaje ponudbe oziroma jih ponudnik sam odda skupaj s ponudbeno dokumentacijo.</w:t>
            </w:r>
          </w:p>
          <w:p w14:paraId="09D9EF8D" w14:textId="77777777" w:rsidR="00042A9C" w:rsidRDefault="00042A9C" w:rsidP="00042A9C">
            <w:pPr>
              <w:jc w:val="both"/>
              <w:rPr>
                <w:rFonts w:asciiTheme="majorHAnsi" w:hAnsiTheme="majorHAnsi" w:cs="Arial"/>
              </w:rPr>
            </w:pPr>
          </w:p>
          <w:p w14:paraId="08C799FD" w14:textId="77777777" w:rsidR="00042A9C" w:rsidRPr="006E13C3" w:rsidRDefault="00042A9C" w:rsidP="00042A9C">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879F623" w14:textId="77777777" w:rsidR="00042A9C" w:rsidRDefault="00042A9C" w:rsidP="009D1962">
            <w:pPr>
              <w:pStyle w:val="javnanaroilapodnaslov"/>
              <w:numPr>
                <w:ilvl w:val="0"/>
                <w:numId w:val="0"/>
              </w:numPr>
            </w:pPr>
          </w:p>
        </w:tc>
      </w:tr>
    </w:tbl>
    <w:p w14:paraId="366A3A9B" w14:textId="77777777" w:rsidR="009508C6" w:rsidRPr="00376653" w:rsidRDefault="009508C6" w:rsidP="009D1962">
      <w:pPr>
        <w:pStyle w:val="javnanaroilapodnaslov"/>
        <w:numPr>
          <w:ilvl w:val="0"/>
          <w:numId w:val="0"/>
        </w:numPr>
        <w:ind w:left="360"/>
      </w:pPr>
    </w:p>
    <w:p w14:paraId="42E04A37" w14:textId="3F318DD6"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 xml:space="preserve">Ponudnik v prijavi priloži dokumente, ki so navedeni v tej točki. Po pregledu prijav bo naročnik  ponudnike </w:t>
      </w:r>
      <w:r w:rsidR="00A3240D">
        <w:rPr>
          <w:rFonts w:asciiTheme="majorHAnsi" w:hAnsiTheme="majorHAnsi" w:cstheme="majorHAnsi"/>
          <w:sz w:val="24"/>
          <w:szCs w:val="28"/>
          <w:lang w:val="x-none"/>
        </w:rPr>
        <w:t>po</w:t>
      </w:r>
      <w:r w:rsidRPr="00283CE9">
        <w:rPr>
          <w:rFonts w:asciiTheme="majorHAnsi" w:hAnsiTheme="majorHAnsi" w:cstheme="majorHAnsi"/>
          <w:sz w:val="24"/>
          <w:szCs w:val="28"/>
          <w:lang w:val="x-none"/>
        </w:rPr>
        <w:t xml:space="preserve"> potrebi pozval k predložitvi dodatnih dokazil ali pojasnil. Za potrebe preverjanj v uradni evidenci morajo biti pooblastila podpisana lastnoročno ali elektronsko.</w:t>
      </w:r>
    </w:p>
    <w:p w14:paraId="66C60BEC" w14:textId="77777777" w:rsidR="004B4B5A" w:rsidRPr="00283CE9" w:rsidRDefault="004B4B5A" w:rsidP="007114BF">
      <w:pPr>
        <w:rPr>
          <w:rFonts w:asciiTheme="majorHAnsi" w:hAnsiTheme="majorHAnsi" w:cstheme="majorHAnsi"/>
          <w:sz w:val="24"/>
          <w:szCs w:val="28"/>
          <w:lang w:val="x-none"/>
        </w:rPr>
      </w:pPr>
    </w:p>
    <w:p w14:paraId="63F88811" w14:textId="77777777"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6C063544" w14:textId="7B970D01" w:rsidR="000E66B6" w:rsidRPr="0063398A" w:rsidRDefault="000E66B6" w:rsidP="003D4D48">
      <w:pPr>
        <w:rPr>
          <w:rFonts w:asciiTheme="majorHAnsi" w:hAnsiTheme="majorHAnsi" w:cstheme="majorHAnsi"/>
          <w:lang w:eastAsia="en-US"/>
        </w:rPr>
      </w:pPr>
    </w:p>
    <w:p w14:paraId="7ED5FDFB" w14:textId="77777777" w:rsidR="00FA2116" w:rsidRDefault="00FA2116">
      <w:pPr>
        <w:rPr>
          <w:rFonts w:asciiTheme="majorHAnsi" w:hAnsiTheme="majorHAnsi" w:cstheme="majorHAnsi"/>
          <w:b/>
          <w:bCs/>
          <w:sz w:val="24"/>
          <w:szCs w:val="28"/>
          <w:u w:val="single"/>
          <w:lang w:val="x-none"/>
        </w:rPr>
      </w:pPr>
      <w:bookmarkStart w:id="10" w:name="_Toc156825601"/>
      <w:r>
        <w:br w:type="page"/>
      </w:r>
    </w:p>
    <w:p w14:paraId="62BEFD23" w14:textId="250D006C" w:rsidR="00230C71" w:rsidRPr="00376653" w:rsidRDefault="00E24480" w:rsidP="009D1962">
      <w:pPr>
        <w:pStyle w:val="javnanaroilapodnaslov"/>
      </w:pPr>
      <w:bookmarkStart w:id="11" w:name="_Toc188955801"/>
      <w:r w:rsidRPr="002E7ACA">
        <w:lastRenderedPageBreak/>
        <w:t>Ponudba/Predračun</w:t>
      </w:r>
      <w:bookmarkEnd w:id="10"/>
      <w:bookmarkEnd w:id="11"/>
    </w:p>
    <w:p w14:paraId="54021389" w14:textId="77777777" w:rsidR="005A08FF" w:rsidRPr="00376653" w:rsidRDefault="005A08FF" w:rsidP="004E5F4E">
      <w:pPr>
        <w:rPr>
          <w:rFonts w:asciiTheme="majorHAnsi" w:hAnsiTheme="majorHAnsi" w:cs="Arial"/>
        </w:rPr>
      </w:pPr>
    </w:p>
    <w:p w14:paraId="6EB45738" w14:textId="183DF950" w:rsidR="00C80AD8" w:rsidRPr="00376653" w:rsidRDefault="00C80AD8" w:rsidP="004E5F4E">
      <w:pPr>
        <w:jc w:val="both"/>
        <w:rPr>
          <w:rFonts w:asciiTheme="majorHAnsi" w:hAnsiTheme="majorHAnsi" w:cs="Arial"/>
        </w:rPr>
      </w:pPr>
      <w:r w:rsidRPr="00376653">
        <w:rPr>
          <w:rFonts w:asciiTheme="majorHAnsi" w:hAnsiTheme="majorHAnsi" w:cs="Arial"/>
        </w:rPr>
        <w:t xml:space="preserve">Na obvestilo o javnem naročilu </w:t>
      </w:r>
      <w:r w:rsidRPr="004B4B5A">
        <w:rPr>
          <w:rFonts w:asciiTheme="majorHAnsi" w:hAnsiTheme="majorHAnsi" w:cs="Arial"/>
          <w:b/>
          <w:bCs/>
        </w:rPr>
        <w:t>»</w:t>
      </w:r>
      <w:r w:rsidR="00360254" w:rsidRPr="00360254">
        <w:rPr>
          <w:rFonts w:asciiTheme="majorHAnsi" w:hAnsiTheme="majorHAnsi"/>
          <w:b/>
          <w:bCs/>
        </w:rPr>
        <w:t>Ureditev poti v KS Otlica in KS Predmeja v letu 2025</w:t>
      </w:r>
      <w:r w:rsidR="001453BF" w:rsidRPr="004B4B5A">
        <w:rPr>
          <w:rFonts w:asciiTheme="majorHAnsi" w:hAnsiTheme="majorHAnsi" w:cs="Arial"/>
          <w:b/>
          <w:bCs/>
        </w:rPr>
        <w:t>«</w:t>
      </w:r>
      <w:r w:rsidRPr="004B4B5A">
        <w:rPr>
          <w:rFonts w:asciiTheme="majorHAnsi" w:hAnsiTheme="majorHAnsi" w:cs="Arial"/>
          <w:b/>
          <w:bCs/>
        </w:rPr>
        <w:t xml:space="preserve">, </w:t>
      </w:r>
      <w:r w:rsidRPr="00376653">
        <w:rPr>
          <w:rFonts w:asciiTheme="majorHAnsi" w:hAnsiTheme="majorHAnsi" w:cs="Arial"/>
        </w:rPr>
        <w:t>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9"/>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31174D2" w14:textId="540C7C1F" w:rsidR="00EC638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EC638E" w:rsidRPr="00F65EDD" w14:paraId="48C49968"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552AEE2" w14:textId="77777777" w:rsidR="00EC638E" w:rsidRPr="00F65EDD" w:rsidRDefault="00EC638E" w:rsidP="00A36A1D">
            <w:pPr>
              <w:rPr>
                <w:rFonts w:asciiTheme="majorHAnsi" w:hAnsiTheme="majorHAnsi" w:cs="Arial"/>
              </w:rPr>
            </w:pP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00C0910" w14:textId="77777777" w:rsidR="00EC638E" w:rsidRPr="00F65EDD" w:rsidRDefault="00EC638E" w:rsidP="00A36A1D">
            <w:pPr>
              <w:rPr>
                <w:rFonts w:asciiTheme="majorHAnsi" w:hAnsiTheme="majorHAnsi" w:cs="Arial"/>
              </w:rPr>
            </w:pP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360254" w:rsidRDefault="00275C3A" w:rsidP="00A36A1D">
            <w:pPr>
              <w:rPr>
                <w:rFonts w:asciiTheme="majorHAnsi" w:hAnsiTheme="majorHAnsi" w:cs="Arial"/>
                <w:b/>
                <w:bCs/>
              </w:rPr>
            </w:pPr>
          </w:p>
          <w:p w14:paraId="55A3633F" w14:textId="77777777" w:rsidR="00275C3A" w:rsidRPr="00F65EDD" w:rsidRDefault="00275C3A" w:rsidP="00A36A1D">
            <w:pPr>
              <w:rPr>
                <w:rFonts w:asciiTheme="majorHAnsi" w:hAnsiTheme="majorHAnsi" w:cs="Arial"/>
                <w:highlight w:val="cyan"/>
              </w:rPr>
            </w:pPr>
            <w:r w:rsidRPr="00360254">
              <w:rPr>
                <w:rFonts w:asciiTheme="majorHAnsi" w:hAnsiTheme="majorHAnsi" w:cs="Arial"/>
                <w:b/>
                <w:bCs/>
              </w:rPr>
              <w:t>Vrednost del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360254" w:rsidRDefault="00275C3A" w:rsidP="00A36A1D">
            <w:pPr>
              <w:rPr>
                <w:rFonts w:asciiTheme="majorHAnsi" w:hAnsiTheme="majorHAnsi" w:cs="Arial"/>
                <w:b/>
                <w:bCs/>
                <w:highlight w:val="cyan"/>
              </w:rPr>
            </w:pPr>
            <w:r w:rsidRPr="00360254">
              <w:rPr>
                <w:rFonts w:asciiTheme="majorHAnsi" w:hAnsiTheme="majorHAnsi" w:cs="Arial"/>
                <w:b/>
                <w:bCs/>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71F1BD5F" w14:textId="7E02A2C6" w:rsidR="00EC638E"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44CB77A4" w:rsidR="00470A33" w:rsidRPr="004B4B5A" w:rsidRDefault="00275C3A" w:rsidP="00470A33">
      <w:pPr>
        <w:jc w:val="both"/>
        <w:rPr>
          <w:rFonts w:asciiTheme="majorHAnsi" w:hAnsiTheme="majorHAnsi" w:cs="Arial"/>
          <w:b/>
          <w:bCs/>
        </w:rPr>
      </w:pPr>
      <w:r w:rsidRPr="00275C3A">
        <w:rPr>
          <w:rFonts w:asciiTheme="majorHAnsi" w:hAnsiTheme="majorHAnsi" w:cs="Arial"/>
        </w:rPr>
        <w:t xml:space="preserve">Ponudnik za pripravo ponudbe izpolni na podlagi kalkulacije iz </w:t>
      </w:r>
      <w:r w:rsidRPr="00AB1F9E">
        <w:rPr>
          <w:rFonts w:asciiTheme="majorHAnsi" w:hAnsiTheme="majorHAnsi" w:cs="Arial"/>
          <w:b/>
          <w:bCs/>
          <w:u w:val="single"/>
        </w:rPr>
        <w:t>popisa del</w:t>
      </w:r>
      <w:r w:rsidRPr="00275C3A">
        <w:rPr>
          <w:rFonts w:asciiTheme="majorHAnsi" w:hAnsiTheme="majorHAnsi" w:cs="Arial"/>
        </w:rPr>
        <w:t>, ki jo izračuna ter priloži v ponudbeni dokumentaciji priloženo Excelovo datoteko</w:t>
      </w:r>
      <w:r w:rsidR="00AB1F9E" w:rsidRPr="0084306B">
        <w:rPr>
          <w:rFonts w:asciiTheme="majorHAnsi" w:hAnsiTheme="majorHAnsi" w:cstheme="majorHAnsi"/>
        </w:rPr>
        <w:t>,</w:t>
      </w:r>
      <w:r w:rsidRPr="00275C3A">
        <w:rPr>
          <w:rFonts w:asciiTheme="majorHAnsi" w:hAnsiTheme="majorHAnsi" w:cs="Arial"/>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w:t>
      </w:r>
      <w:r w:rsidRPr="00E24480">
        <w:rPr>
          <w:rFonts w:asciiTheme="majorHAnsi" w:hAnsiTheme="majorHAnsi" w:cs="Arial"/>
        </w:rPr>
        <w:t>no.</w:t>
      </w:r>
      <w:r w:rsidR="001B1D84" w:rsidRPr="00E24480">
        <w:rPr>
          <w:rFonts w:asciiTheme="majorHAnsi" w:hAnsiTheme="majorHAnsi" w:cs="Arial"/>
        </w:rPr>
        <w:t xml:space="preserve"> </w:t>
      </w:r>
    </w:p>
    <w:p w14:paraId="2947D787" w14:textId="77777777" w:rsidR="004A4293" w:rsidRPr="001C622A" w:rsidRDefault="004A4293" w:rsidP="004E5F4E">
      <w:pPr>
        <w:jc w:val="both"/>
        <w:rPr>
          <w:rFonts w:asciiTheme="majorHAnsi" w:hAnsiTheme="majorHAnsi" w:cs="Arial"/>
        </w:rPr>
      </w:pPr>
    </w:p>
    <w:p w14:paraId="44242518" w14:textId="5F206488" w:rsidR="004A4293" w:rsidRPr="001453BF" w:rsidRDefault="004A4293" w:rsidP="004E5F4E">
      <w:pPr>
        <w:jc w:val="both"/>
        <w:rPr>
          <w:rFonts w:asciiTheme="majorHAnsi" w:hAnsiTheme="majorHAnsi" w:cs="Arial"/>
          <w:b/>
          <w:bCs/>
        </w:rPr>
      </w:pPr>
      <w:r w:rsidRPr="0019159B">
        <w:rPr>
          <w:rFonts w:asciiTheme="majorHAnsi" w:hAnsiTheme="majorHAnsi" w:cs="Arial"/>
        </w:rPr>
        <w:t>Vel</w:t>
      </w:r>
      <w:r w:rsidR="008E3ADD" w:rsidRPr="0019159B">
        <w:rPr>
          <w:rFonts w:asciiTheme="majorHAnsi" w:hAnsiTheme="majorHAnsi" w:cs="Arial"/>
        </w:rPr>
        <w:t>javnost ponudbe je najmanj do</w:t>
      </w:r>
      <w:r w:rsidR="00AB1F9E" w:rsidRPr="0019159B">
        <w:rPr>
          <w:rFonts w:asciiTheme="majorHAnsi" w:hAnsiTheme="majorHAnsi" w:cs="Arial"/>
          <w:b/>
          <w:bCs/>
        </w:rPr>
        <w:t xml:space="preserve"> </w:t>
      </w:r>
      <w:r w:rsidR="004B4B5A" w:rsidRPr="0019159B">
        <w:rPr>
          <w:rFonts w:asciiTheme="majorHAnsi" w:hAnsiTheme="majorHAnsi" w:cs="Arial"/>
          <w:b/>
          <w:bCs/>
        </w:rPr>
        <w:t>3</w:t>
      </w:r>
      <w:r w:rsidR="00360254" w:rsidRPr="0019159B">
        <w:rPr>
          <w:rFonts w:asciiTheme="majorHAnsi" w:hAnsiTheme="majorHAnsi" w:cs="Arial"/>
          <w:b/>
          <w:bCs/>
        </w:rPr>
        <w:t>0</w:t>
      </w:r>
      <w:r w:rsidR="00605CF2" w:rsidRPr="0019159B">
        <w:rPr>
          <w:rFonts w:asciiTheme="majorHAnsi" w:hAnsiTheme="majorHAnsi" w:cs="Arial"/>
          <w:b/>
          <w:bCs/>
        </w:rPr>
        <w:t>.</w:t>
      </w:r>
      <w:r w:rsidR="00FA2116" w:rsidRPr="0019159B">
        <w:rPr>
          <w:rFonts w:asciiTheme="majorHAnsi" w:hAnsiTheme="majorHAnsi" w:cs="Arial"/>
          <w:b/>
          <w:bCs/>
        </w:rPr>
        <w:t xml:space="preserve"> </w:t>
      </w:r>
      <w:r w:rsidR="00360254" w:rsidRPr="0019159B">
        <w:rPr>
          <w:rFonts w:asciiTheme="majorHAnsi" w:hAnsiTheme="majorHAnsi" w:cs="Arial"/>
          <w:b/>
          <w:bCs/>
        </w:rPr>
        <w:t>9</w:t>
      </w:r>
      <w:r w:rsidR="00605CF2" w:rsidRPr="0019159B">
        <w:rPr>
          <w:rFonts w:asciiTheme="majorHAnsi" w:hAnsiTheme="majorHAnsi" w:cs="Arial"/>
          <w:b/>
          <w:bCs/>
        </w:rPr>
        <w:t>.</w:t>
      </w:r>
      <w:r w:rsidR="00FA2116" w:rsidRPr="0019159B">
        <w:rPr>
          <w:rFonts w:asciiTheme="majorHAnsi" w:hAnsiTheme="majorHAnsi" w:cs="Arial"/>
          <w:b/>
          <w:bCs/>
        </w:rPr>
        <w:t xml:space="preserve"> </w:t>
      </w:r>
      <w:r w:rsidR="00605CF2" w:rsidRPr="0019159B">
        <w:rPr>
          <w:rFonts w:asciiTheme="majorHAnsi" w:hAnsiTheme="majorHAnsi" w:cs="Arial"/>
          <w:b/>
          <w:bCs/>
        </w:rPr>
        <w:t>2025</w:t>
      </w:r>
      <w:r w:rsidRPr="0019159B">
        <w:rPr>
          <w:rFonts w:asciiTheme="majorHAnsi" w:hAnsiTheme="majorHAnsi" w:cs="Arial"/>
          <w:b/>
          <w:bCs/>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5E77BE8E"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73E1203A" w14:textId="1FA14841" w:rsidR="00275C3A" w:rsidRPr="00605CF2" w:rsidRDefault="00605CF2" w:rsidP="00605CF2">
      <w:pPr>
        <w:pStyle w:val="Slog52"/>
      </w:pPr>
      <w:r>
        <w:t>stroški</w:t>
      </w:r>
      <w:r w:rsidR="00AB1F9E" w:rsidRPr="00605CF2">
        <w:t xml:space="preserve"> organizacije gradbišča in zapor cest; </w:t>
      </w:r>
    </w:p>
    <w:p w14:paraId="74123FF0" w14:textId="77777777" w:rsidR="00275C3A" w:rsidRDefault="00275C3A" w:rsidP="00275C3A">
      <w:pPr>
        <w:pStyle w:val="Slog52"/>
      </w:pPr>
      <w:r w:rsidRPr="00275C3A">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2EBC4C08" w:rsidR="00275C3A" w:rsidRDefault="00275C3A" w:rsidP="00275C3A">
      <w:pPr>
        <w:pStyle w:val="Slog52"/>
      </w:pPr>
      <w:r w:rsidRPr="00275C3A">
        <w:t xml:space="preserve">pridobitev </w:t>
      </w:r>
      <w:r w:rsidR="00AB1F9E" w:rsidRPr="00605CF2">
        <w:t>certifikatov,</w:t>
      </w:r>
      <w:r w:rsidR="00AB1F9E">
        <w:t xml:space="preserve">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lastRenderedPageBreak/>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Pr="00073CBA" w:rsidRDefault="00275C3A" w:rsidP="00275C3A">
      <w:pPr>
        <w:pStyle w:val="Slog52"/>
      </w:pPr>
      <w:r w:rsidRPr="00275C3A">
        <w:t xml:space="preserve">vsa čiščenja okolice posega (cestišč, pločnikov, dvorišč ipd.), ki bodo potrebna zaradi izvedbe </w:t>
      </w:r>
      <w:r w:rsidRPr="00073CBA">
        <w:t>njegovega dela;</w:t>
      </w:r>
    </w:p>
    <w:p w14:paraId="350BD2E3" w14:textId="77777777" w:rsidR="00BF3CC2" w:rsidRPr="00073CBA" w:rsidRDefault="00BF3CC2" w:rsidP="00BF3CC2">
      <w:pPr>
        <w:pStyle w:val="Slog52"/>
        <w:rPr>
          <w:b/>
          <w:bCs/>
        </w:rPr>
      </w:pPr>
      <w:r w:rsidRPr="00073CBA">
        <w:t>vse stroške potrebne za izpolnjevanje izvajalčevih obveznosti po pogodbi, kot npr. zagotavljanje revizijske sledi, zagotavljanje spoštovanja pravil o informiranju in komuniciranju;</w:t>
      </w:r>
    </w:p>
    <w:p w14:paraId="378C2840" w14:textId="2C8BFB05" w:rsidR="00275C3A" w:rsidRPr="00073CBA" w:rsidRDefault="00275C3A" w:rsidP="00275C3A">
      <w:pPr>
        <w:pStyle w:val="Slog52"/>
      </w:pPr>
      <w:r w:rsidRPr="00073CB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3B9A686" w14:textId="77777777" w:rsidR="00275C3A" w:rsidRPr="00275C3A" w:rsidRDefault="00275C3A" w:rsidP="00275C3A">
      <w:pPr>
        <w:jc w:val="both"/>
        <w:rPr>
          <w:rFonts w:asciiTheme="majorHAnsi" w:hAnsiTheme="majorHAnsi" w:cs="Arial"/>
        </w:rPr>
      </w:pPr>
    </w:p>
    <w:p w14:paraId="715ECCD1" w14:textId="71B6014E" w:rsidR="008A42B3" w:rsidRDefault="00275C3A" w:rsidP="00FA2116">
      <w:pPr>
        <w:jc w:val="both"/>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Start w:id="12" w:name="_Toc395008188"/>
      <w:bookmarkStart w:id="13" w:name="_Toc401742223"/>
      <w:bookmarkStart w:id="14" w:name="_Toc401742353"/>
    </w:p>
    <w:p w14:paraId="3FC6D7BD" w14:textId="4A4F4B05" w:rsidR="008A42B3" w:rsidRDefault="008A42B3" w:rsidP="009D1962">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8A42B3" w:rsidRPr="00376653" w14:paraId="5B0E445E" w14:textId="77777777" w:rsidTr="00487811">
        <w:trPr>
          <w:trHeight w:val="737"/>
        </w:trPr>
        <w:tc>
          <w:tcPr>
            <w:tcW w:w="2162" w:type="dxa"/>
          </w:tcPr>
          <w:p w14:paraId="3ACD5477" w14:textId="77777777" w:rsidR="008A42B3" w:rsidRPr="00376653" w:rsidRDefault="008A42B3" w:rsidP="00487811">
            <w:pPr>
              <w:rPr>
                <w:rFonts w:asciiTheme="majorHAnsi" w:hAnsiTheme="majorHAnsi" w:cs="Arial"/>
              </w:rPr>
            </w:pPr>
            <w:r w:rsidRPr="00376653">
              <w:rPr>
                <w:rFonts w:asciiTheme="majorHAnsi" w:hAnsiTheme="majorHAnsi" w:cs="Arial"/>
              </w:rPr>
              <w:t>KRAJ</w:t>
            </w:r>
          </w:p>
          <w:p w14:paraId="722E3EC1" w14:textId="77777777" w:rsidR="008A42B3" w:rsidRPr="00376653" w:rsidRDefault="008A42B3" w:rsidP="00487811">
            <w:pPr>
              <w:rPr>
                <w:rFonts w:asciiTheme="majorHAnsi" w:hAnsiTheme="majorHAnsi" w:cs="Arial"/>
              </w:rPr>
            </w:pPr>
          </w:p>
        </w:tc>
        <w:tc>
          <w:tcPr>
            <w:tcW w:w="2410" w:type="dxa"/>
            <w:vMerge w:val="restart"/>
          </w:tcPr>
          <w:p w14:paraId="732A7709" w14:textId="77777777" w:rsidR="008A42B3" w:rsidRPr="00376653" w:rsidRDefault="008A42B3" w:rsidP="00487811">
            <w:pPr>
              <w:rPr>
                <w:rFonts w:asciiTheme="majorHAnsi" w:hAnsiTheme="majorHAnsi" w:cs="Arial"/>
              </w:rPr>
            </w:pPr>
            <w:r w:rsidRPr="00376653">
              <w:rPr>
                <w:rFonts w:asciiTheme="majorHAnsi" w:hAnsiTheme="majorHAnsi" w:cs="Arial"/>
              </w:rPr>
              <w:t>ŽIG</w:t>
            </w:r>
          </w:p>
        </w:tc>
        <w:tc>
          <w:tcPr>
            <w:tcW w:w="4500" w:type="dxa"/>
            <w:vMerge w:val="restart"/>
          </w:tcPr>
          <w:p w14:paraId="3F25771A" w14:textId="77777777" w:rsidR="008A42B3" w:rsidRPr="00376653" w:rsidRDefault="008A42B3" w:rsidP="00487811">
            <w:pPr>
              <w:rPr>
                <w:rFonts w:asciiTheme="majorHAnsi" w:hAnsiTheme="majorHAnsi" w:cs="Arial"/>
              </w:rPr>
            </w:pPr>
            <w:r w:rsidRPr="00376653">
              <w:rPr>
                <w:rFonts w:asciiTheme="majorHAnsi" w:hAnsiTheme="majorHAnsi" w:cs="Arial"/>
              </w:rPr>
              <w:t>PONUDNIK/VODILNI PARTNER</w:t>
            </w:r>
          </w:p>
          <w:p w14:paraId="1B56EA67" w14:textId="77777777" w:rsidR="008A42B3" w:rsidRPr="00376653" w:rsidRDefault="008A42B3" w:rsidP="00487811">
            <w:pPr>
              <w:rPr>
                <w:rFonts w:asciiTheme="majorHAnsi" w:hAnsiTheme="majorHAnsi" w:cs="Arial"/>
              </w:rPr>
            </w:pPr>
            <w:r w:rsidRPr="00376653">
              <w:rPr>
                <w:rFonts w:asciiTheme="majorHAnsi" w:hAnsiTheme="majorHAnsi" w:cs="Arial"/>
              </w:rPr>
              <w:t xml:space="preserve">ime in priimek zakonitega zastopnika </w:t>
            </w:r>
          </w:p>
          <w:p w14:paraId="706B2F9B" w14:textId="77777777" w:rsidR="008A42B3" w:rsidRPr="00376653" w:rsidRDefault="008A42B3" w:rsidP="00487811">
            <w:pPr>
              <w:rPr>
                <w:rFonts w:asciiTheme="majorHAnsi" w:hAnsiTheme="majorHAnsi" w:cs="Arial"/>
              </w:rPr>
            </w:pPr>
            <w:r w:rsidRPr="00376653">
              <w:rPr>
                <w:rFonts w:asciiTheme="majorHAnsi" w:hAnsiTheme="majorHAnsi" w:cs="Arial"/>
              </w:rPr>
              <w:t>in podpis</w:t>
            </w:r>
          </w:p>
        </w:tc>
      </w:tr>
      <w:tr w:rsidR="008A42B3" w:rsidRPr="00376653" w14:paraId="4CB6F8D5" w14:textId="77777777" w:rsidTr="00487811">
        <w:trPr>
          <w:trHeight w:val="737"/>
        </w:trPr>
        <w:tc>
          <w:tcPr>
            <w:tcW w:w="2162" w:type="dxa"/>
          </w:tcPr>
          <w:p w14:paraId="4D61BC1D" w14:textId="77777777" w:rsidR="008A42B3" w:rsidRPr="00376653" w:rsidRDefault="008A42B3" w:rsidP="00487811">
            <w:pPr>
              <w:rPr>
                <w:rFonts w:asciiTheme="majorHAnsi" w:hAnsiTheme="majorHAnsi" w:cs="Arial"/>
              </w:rPr>
            </w:pPr>
            <w:r w:rsidRPr="00376653">
              <w:rPr>
                <w:rFonts w:asciiTheme="majorHAnsi" w:hAnsiTheme="majorHAnsi" w:cs="Arial"/>
              </w:rPr>
              <w:t>DATUM</w:t>
            </w:r>
          </w:p>
        </w:tc>
        <w:tc>
          <w:tcPr>
            <w:tcW w:w="2410" w:type="dxa"/>
            <w:vMerge/>
            <w:vAlign w:val="bottom"/>
          </w:tcPr>
          <w:p w14:paraId="397A88F1" w14:textId="77777777" w:rsidR="008A42B3" w:rsidRPr="00376653" w:rsidRDefault="008A42B3" w:rsidP="00487811">
            <w:pPr>
              <w:rPr>
                <w:rFonts w:asciiTheme="majorHAnsi" w:hAnsiTheme="majorHAnsi" w:cs="Arial"/>
              </w:rPr>
            </w:pPr>
          </w:p>
        </w:tc>
        <w:tc>
          <w:tcPr>
            <w:tcW w:w="4500" w:type="dxa"/>
            <w:vMerge/>
            <w:shd w:val="pct10" w:color="auto" w:fill="auto"/>
            <w:vAlign w:val="bottom"/>
          </w:tcPr>
          <w:p w14:paraId="2CE44850" w14:textId="77777777" w:rsidR="008A42B3" w:rsidRPr="00376653" w:rsidRDefault="008A42B3" w:rsidP="00487811">
            <w:pPr>
              <w:rPr>
                <w:rFonts w:asciiTheme="majorHAnsi" w:hAnsiTheme="majorHAnsi" w:cs="Arial"/>
              </w:rPr>
            </w:pPr>
          </w:p>
        </w:tc>
      </w:tr>
    </w:tbl>
    <w:p w14:paraId="54153809" w14:textId="32ACC05E" w:rsidR="009F661E" w:rsidRPr="00A077FE" w:rsidRDefault="009F661E" w:rsidP="00A077FE">
      <w:pPr>
        <w:rPr>
          <w:rFonts w:asciiTheme="majorHAnsi" w:hAnsiTheme="majorHAnsi" w:cstheme="majorHAnsi"/>
          <w:b/>
          <w:bCs/>
          <w:sz w:val="24"/>
          <w:szCs w:val="28"/>
          <w:u w:val="single"/>
          <w:lang w:val="x-none"/>
        </w:rPr>
      </w:pPr>
      <w:bookmarkStart w:id="15" w:name="_Toc401742226"/>
      <w:bookmarkStart w:id="16" w:name="_Toc401742356"/>
      <w:bookmarkEnd w:id="12"/>
      <w:bookmarkEnd w:id="13"/>
      <w:bookmarkEnd w:id="14"/>
    </w:p>
    <w:p w14:paraId="22BB47E5" w14:textId="77777777" w:rsidR="004B4B5A" w:rsidRDefault="004B4B5A">
      <w:pPr>
        <w:rPr>
          <w:rFonts w:asciiTheme="majorHAnsi" w:hAnsiTheme="majorHAnsi" w:cstheme="majorHAnsi"/>
          <w:b/>
          <w:bCs/>
          <w:sz w:val="24"/>
          <w:szCs w:val="28"/>
          <w:u w:val="single"/>
          <w:lang w:val="x-none"/>
        </w:rPr>
      </w:pPr>
      <w:bookmarkStart w:id="17" w:name="_Toc188955802"/>
      <w:r>
        <w:br w:type="page"/>
      </w:r>
    </w:p>
    <w:p w14:paraId="4D139633" w14:textId="7B05A5EC" w:rsidR="009F661E" w:rsidRDefault="003C2E9A" w:rsidP="009D1962">
      <w:pPr>
        <w:pStyle w:val="javnanaroilapodnaslov"/>
      </w:pPr>
      <w:proofErr w:type="spellStart"/>
      <w:r>
        <w:lastRenderedPageBreak/>
        <w:t>obr</w:t>
      </w:r>
      <w:proofErr w:type="spellEnd"/>
      <w:r w:rsidR="002F2B4C" w:rsidRPr="00F56C6D">
        <w:rPr>
          <w:lang w:val="sl-SI"/>
        </w:rPr>
        <w:t xml:space="preserve"> </w:t>
      </w:r>
      <w:r w:rsidR="00BF3CC2">
        <w:t>–</w:t>
      </w:r>
      <w:r>
        <w:t xml:space="preserve"> ESPD</w:t>
      </w:r>
      <w:bookmarkEnd w:id="17"/>
    </w:p>
    <w:p w14:paraId="5838B10A" w14:textId="77777777" w:rsidR="00BF3CC2" w:rsidRPr="00376653" w:rsidRDefault="00BF3CC2" w:rsidP="009D1962">
      <w:pPr>
        <w:pStyle w:val="javnanaroilapodnaslov"/>
        <w:numPr>
          <w:ilvl w:val="0"/>
          <w:numId w:val="0"/>
        </w:numPr>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2D9C97F6" w14:textId="77777777" w:rsidR="00BF3CC2" w:rsidRDefault="00BF3CC2" w:rsidP="004E5F4E">
      <w:pPr>
        <w:rPr>
          <w:rFonts w:asciiTheme="majorHAnsi" w:hAnsiTheme="majorHAnsi"/>
        </w:rPr>
      </w:pPr>
    </w:p>
    <w:p w14:paraId="6893312F" w14:textId="77777777" w:rsidR="002A0D32" w:rsidRPr="008443E3"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71D2C338" w14:textId="77777777" w:rsidR="002A0D32" w:rsidRPr="008443E3" w:rsidRDefault="002A0D32" w:rsidP="002A0D32">
      <w:pPr>
        <w:pStyle w:val="Slog56"/>
      </w:pPr>
      <w:r w:rsidRPr="008443E3">
        <w:t>subjekti, katerih zmogljivosti namerava uporabiti ponudnik v skladu z 81. členom ZJN-3, in</w:t>
      </w:r>
    </w:p>
    <w:p w14:paraId="3D9831CE" w14:textId="77777777" w:rsidR="002A0D32" w:rsidRPr="008443E3" w:rsidRDefault="002A0D32" w:rsidP="002A0D32">
      <w:pPr>
        <w:pStyle w:val="Slog56"/>
      </w:pPr>
      <w:r w:rsidRPr="008443E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12BB8C6C" w14:textId="77777777" w:rsidR="002A0D32" w:rsidRPr="008443E3" w:rsidRDefault="002A0D32" w:rsidP="002A0D32">
      <w:pPr>
        <w:jc w:val="both"/>
        <w:rPr>
          <w:rFonts w:asciiTheme="majorHAnsi" w:hAnsiTheme="majorHAnsi" w:cstheme="majorHAnsi"/>
          <w:b/>
          <w:lang w:eastAsia="en-US"/>
        </w:rPr>
      </w:pPr>
    </w:p>
    <w:p w14:paraId="4006C3E1" w14:textId="77777777" w:rsidR="002A0D32" w:rsidRPr="00442ED2"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B64B575" w14:textId="77777777" w:rsidR="004B4B5A" w:rsidRDefault="004B4B5A">
      <w:pPr>
        <w:rPr>
          <w:rFonts w:asciiTheme="majorHAnsi" w:hAnsiTheme="majorHAnsi" w:cstheme="majorHAnsi"/>
          <w:b/>
          <w:bCs/>
          <w:sz w:val="24"/>
          <w:szCs w:val="28"/>
          <w:u w:val="single"/>
          <w:lang w:val="x-none"/>
        </w:rPr>
      </w:pPr>
      <w:bookmarkStart w:id="18" w:name="_Toc188955803"/>
      <w:r>
        <w:br w:type="page"/>
      </w:r>
    </w:p>
    <w:p w14:paraId="5E79A9AD" w14:textId="05C1EB18" w:rsidR="00230C71" w:rsidRPr="00376653" w:rsidRDefault="00230C71" w:rsidP="009D1962">
      <w:pPr>
        <w:pStyle w:val="javnanaroilapodnaslov"/>
      </w:pPr>
      <w:r w:rsidRPr="00376653">
        <w:lastRenderedPageBreak/>
        <w:t>Zahteva podizvajalca za neposredno plačilo</w:t>
      </w:r>
      <w:bookmarkEnd w:id="18"/>
    </w:p>
    <w:bookmarkEnd w:id="15"/>
    <w:bookmarkEnd w:id="1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3"/>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5A3FA01C"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 xml:space="preserve">V zvezi z javnim naročilom </w:t>
      </w:r>
      <w:r w:rsidRPr="004B4B5A">
        <w:rPr>
          <w:rFonts w:asciiTheme="majorHAnsi" w:hAnsiTheme="majorHAnsi" w:cs="Arial"/>
          <w:b/>
          <w:bCs/>
          <w:lang w:eastAsia="en-US"/>
        </w:rPr>
        <w:t>»</w:t>
      </w:r>
      <w:r w:rsidR="00360254" w:rsidRPr="00360254">
        <w:rPr>
          <w:rFonts w:asciiTheme="majorHAnsi" w:hAnsiTheme="majorHAnsi"/>
          <w:b/>
          <w:bCs/>
        </w:rPr>
        <w:t>Ureditev poti v KS Otlica in KS Predmeja v letu 2025</w:t>
      </w:r>
      <w:r w:rsidRPr="004B4B5A">
        <w:rPr>
          <w:rFonts w:asciiTheme="majorHAnsi" w:hAnsiTheme="majorHAnsi" w:cs="Arial"/>
          <w:b/>
          <w:bCs/>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9D1962">
      <w:pPr>
        <w:pStyle w:val="javnanaroilapodnaslov"/>
      </w:pPr>
      <w:bookmarkStart w:id="19" w:name="_Toc188955804"/>
      <w:proofErr w:type="spellStart"/>
      <w:r>
        <w:t>obr</w:t>
      </w:r>
      <w:proofErr w:type="spellEnd"/>
      <w:r>
        <w:t>. – Vzorec zavarovanja za dobro izvedbo</w:t>
      </w:r>
      <w:bookmarkEnd w:id="1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0" w:name="_Toc395008191"/>
      <w:bookmarkStart w:id="21" w:name="_Toc401742229"/>
      <w:bookmarkStart w:id="2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3" w:name="_Toc401742230"/>
      <w:bookmarkStart w:id="24" w:name="_Toc401742360"/>
      <w:bookmarkEnd w:id="20"/>
      <w:bookmarkEnd w:id="21"/>
      <w:bookmarkEnd w:id="2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5" w:name="_Toc389830381"/>
      <w:bookmarkStart w:id="26" w:name="_Toc396225349"/>
      <w:bookmarkEnd w:id="23"/>
      <w:bookmarkEnd w:id="24"/>
    </w:p>
    <w:p w14:paraId="7C52EF95" w14:textId="77777777" w:rsidR="00BF02ED" w:rsidRPr="00376653" w:rsidRDefault="00BF02ED" w:rsidP="00650E1A">
      <w:pPr>
        <w:rPr>
          <w:rFonts w:asciiTheme="majorHAnsi" w:hAnsiTheme="majorHAnsi"/>
        </w:rPr>
      </w:pPr>
      <w:bookmarkStart w:id="27" w:name="_Toc401742235"/>
      <w:bookmarkStart w:id="28" w:name="_Toc401742367"/>
      <w:bookmarkEnd w:id="25"/>
      <w:bookmarkEnd w:id="2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9D1962">
      <w:pPr>
        <w:pStyle w:val="javnanaroilapodnaslov"/>
      </w:pPr>
      <w:bookmarkStart w:id="29" w:name="_Toc188955805"/>
      <w:proofErr w:type="spellStart"/>
      <w:r>
        <w:lastRenderedPageBreak/>
        <w:t>obr</w:t>
      </w:r>
      <w:proofErr w:type="spellEnd"/>
      <w:r>
        <w:t>. – Vzorec zavarovanja za odpravo napak</w:t>
      </w:r>
      <w:bookmarkEnd w:id="2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Izdajatelj menic se zavezuje, da bo ob vsaki spremembi domicila, v primeru spremembe predpisov ali če se ugotovi, da na osnovi te menične izjave menice ne bi mogle biti unovčene oziroma da bi bilo </w:t>
            </w:r>
            <w:r w:rsidRPr="00D55AE5">
              <w:rPr>
                <w:rFonts w:asciiTheme="majorHAnsi" w:hAnsiTheme="majorHAnsi" w:cs="Arial"/>
                <w:bCs/>
                <w:iCs/>
              </w:rPr>
              <w:lastRenderedPageBreak/>
              <w:t>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FA2116">
          <w:headerReference w:type="default" r:id="rId8"/>
          <w:footerReference w:type="default" r:id="rId9"/>
          <w:headerReference w:type="first" r:id="rId10"/>
          <w:footerReference w:type="first" r:id="rId11"/>
          <w:pgSz w:w="11907" w:h="16953" w:code="9"/>
          <w:pgMar w:top="1418" w:right="1418" w:bottom="1418" w:left="1418" w:header="340" w:footer="246" w:gutter="0"/>
          <w:cols w:space="708"/>
          <w:titlePg/>
          <w:docGrid w:linePitch="360"/>
        </w:sectPr>
      </w:pPr>
    </w:p>
    <w:p w14:paraId="0E599452" w14:textId="77777777" w:rsidR="00A66760" w:rsidRPr="003008B1" w:rsidRDefault="00A66760" w:rsidP="009D1962">
      <w:pPr>
        <w:pStyle w:val="javnanaroilapodnaslov"/>
      </w:pPr>
      <w:bookmarkStart w:id="31" w:name="_Toc188955806"/>
      <w:proofErr w:type="spellStart"/>
      <w:r w:rsidRPr="003008B1">
        <w:lastRenderedPageBreak/>
        <w:t>obr</w:t>
      </w:r>
      <w:proofErr w:type="spellEnd"/>
      <w:r w:rsidRPr="003008B1">
        <w:t>.  – Vzorec pogodbe</w:t>
      </w:r>
      <w:bookmarkEnd w:id="31"/>
    </w:p>
    <w:p w14:paraId="1D9BD054" w14:textId="77777777" w:rsidR="00A66760" w:rsidRPr="00376653" w:rsidRDefault="00A66760" w:rsidP="004E5F4E">
      <w:pPr>
        <w:rPr>
          <w:rFonts w:asciiTheme="majorHAnsi" w:hAnsiTheme="majorHAnsi" w:cs="Arial"/>
        </w:rPr>
      </w:pPr>
    </w:p>
    <w:bookmarkEnd w:id="27"/>
    <w:bookmarkEnd w:id="2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32"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32"/>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30CA1658"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360254">
        <w:rPr>
          <w:rFonts w:asciiTheme="majorHAnsi" w:eastAsia="Times New Roman" w:hAnsiTheme="majorHAnsi" w:cs="Arial"/>
          <w:b/>
        </w:rPr>
        <w:t>2</w:t>
      </w:r>
      <w:r w:rsidR="004B4B5A">
        <w:rPr>
          <w:rFonts w:asciiTheme="majorHAnsi" w:eastAsia="Times New Roman" w:hAnsiTheme="majorHAnsi" w:cs="Arial"/>
          <w:b/>
        </w:rPr>
        <w:t>1</w:t>
      </w:r>
      <w:r w:rsidR="00675CB7" w:rsidRPr="00DE7C68">
        <w:rPr>
          <w:rFonts w:asciiTheme="majorHAnsi" w:eastAsia="Times New Roman" w:hAnsiTheme="majorHAnsi" w:cs="Arial"/>
          <w:b/>
        </w:rPr>
        <w:t>/202</w:t>
      </w:r>
      <w:r w:rsidR="00D223D1">
        <w:rPr>
          <w:rFonts w:asciiTheme="majorHAnsi" w:eastAsia="Times New Roman" w:hAnsiTheme="majorHAnsi" w:cs="Arial"/>
          <w:b/>
        </w:rPr>
        <w:t>5</w:t>
      </w:r>
      <w:r w:rsidRPr="00DE7C68">
        <w:rPr>
          <w:rFonts w:asciiTheme="majorHAnsi" w:eastAsia="Times New Roman" w:hAnsiTheme="majorHAnsi" w:cs="Arial"/>
          <w:b/>
        </w:rPr>
        <w:t xml:space="preserve"> za</w:t>
      </w:r>
    </w:p>
    <w:p w14:paraId="5C0D1AE7" w14:textId="5689A947" w:rsidR="00BF6A2A" w:rsidRPr="00DE7C68" w:rsidRDefault="00BF6A2A"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sidR="00857330" w:rsidRPr="00DE7C68">
        <w:rPr>
          <w:rFonts w:asciiTheme="majorHAnsi" w:eastAsia="Times New Roman" w:hAnsiTheme="majorHAnsi" w:cs="Arial"/>
          <w:b/>
        </w:rPr>
        <w:t xml:space="preserve"> </w:t>
      </w:r>
      <w:r w:rsidR="007C7683" w:rsidRPr="00DE7C68">
        <w:rPr>
          <w:rFonts w:asciiTheme="majorHAnsi" w:eastAsia="Times New Roman" w:hAnsiTheme="majorHAnsi" w:cs="Arial"/>
          <w:b/>
        </w:rPr>
        <w:t xml:space="preserve"> </w:t>
      </w:r>
      <w:r w:rsidR="00C116D4" w:rsidRPr="00DE7C68">
        <w:rPr>
          <w:rFonts w:asciiTheme="majorHAnsi" w:eastAsia="Times New Roman" w:hAnsiTheme="majorHAnsi" w:cs="Arial"/>
          <w:b/>
        </w:rPr>
        <w:t xml:space="preserve"> </w:t>
      </w:r>
      <w:r w:rsidR="00360254">
        <w:rPr>
          <w:rFonts w:asciiTheme="majorHAnsi" w:eastAsia="Times New Roman" w:hAnsiTheme="majorHAnsi" w:cs="Arial"/>
          <w:b/>
        </w:rPr>
        <w:t>u</w:t>
      </w:r>
      <w:r w:rsidR="00360254" w:rsidRPr="00360254">
        <w:rPr>
          <w:rFonts w:asciiTheme="majorHAnsi" w:eastAsia="Times New Roman" w:hAnsiTheme="majorHAnsi" w:cs="Arial"/>
          <w:b/>
        </w:rPr>
        <w:t>reditev poti v KS Otlica in KS Predmeja v letu 2025</w:t>
      </w:r>
    </w:p>
    <w:p w14:paraId="7DCE07F3"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CAC0234"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131BA0C5"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Sredstva so zagotovljena v proračunu Občine Ajdovščina na proračunski postavki</w:t>
      </w:r>
      <w:r w:rsidR="00D71126">
        <w:rPr>
          <w:rFonts w:asciiTheme="majorHAnsi" w:eastAsia="Times New Roman" w:hAnsiTheme="majorHAnsi" w:cs="Arial"/>
        </w:rPr>
        <w:t xml:space="preserve"> </w:t>
      </w:r>
      <w:r w:rsidR="00360254">
        <w:rPr>
          <w:rFonts w:asciiTheme="majorHAnsi" w:eastAsia="Times New Roman" w:hAnsiTheme="majorHAnsi" w:cs="Arial"/>
        </w:rPr>
        <w:t>___</w:t>
      </w:r>
      <w:r w:rsidRPr="00DE7C68">
        <w:rPr>
          <w:rFonts w:asciiTheme="majorHAnsi" w:eastAsia="Times New Roman" w:hAnsiTheme="majorHAnsi" w:cs="Arial"/>
        </w:rPr>
        <w:t xml:space="preserve">, konto </w:t>
      </w:r>
      <w:r w:rsidR="00360254">
        <w:rPr>
          <w:rFonts w:asciiTheme="majorHAnsi" w:eastAsia="Times New Roman" w:hAnsiTheme="majorHAnsi" w:cs="Arial"/>
        </w:rPr>
        <w:t>____</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360254">
        <w:rPr>
          <w:rFonts w:asciiTheme="majorHAnsi" w:eastAsia="Times New Roman" w:hAnsiTheme="majorHAnsi" w:cs="Arial"/>
        </w:rPr>
        <w:t>____</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72F79525"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360254">
        <w:rPr>
          <w:rFonts w:asciiTheme="majorHAnsi" w:hAnsiTheme="majorHAnsi"/>
        </w:rPr>
        <w:t>u</w:t>
      </w:r>
      <w:r w:rsidR="00360254" w:rsidRPr="00372A82">
        <w:rPr>
          <w:rFonts w:asciiTheme="majorHAnsi" w:hAnsiTheme="majorHAnsi"/>
        </w:rPr>
        <w:t>reditev poti v KS Otlica in KS Predmeja v letu 2025</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lastRenderedPageBreak/>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BF830D2" w:rsidR="002F729C" w:rsidRDefault="002F729C" w:rsidP="002F729C">
      <w:pPr>
        <w:tabs>
          <w:tab w:val="left" w:pos="1728"/>
          <w:tab w:val="left" w:pos="7200"/>
        </w:tabs>
        <w:jc w:val="both"/>
        <w:rPr>
          <w:rFonts w:asciiTheme="majorHAnsi" w:eastAsia="Times New Roman" w:hAnsiTheme="majorHAnsi" w:cs="Arial"/>
        </w:rPr>
      </w:pPr>
      <w:bookmarkStart w:id="33" w:name="_Hlk106186025"/>
      <w:r w:rsidRPr="00DE7C68">
        <w:rPr>
          <w:rFonts w:asciiTheme="majorHAnsi" w:eastAsia="Times New Roman" w:hAnsiTheme="majorHAnsi" w:cs="Arial"/>
        </w:rPr>
        <w:t>Ocenjena vrednost naročila po tej pogodbi znaša _________________ EUR brez DDV, pri čemer se DDV obračunava v skladu z veljavno zakonodajo.</w:t>
      </w:r>
    </w:p>
    <w:bookmarkEnd w:id="33"/>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5237690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5843F3A"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in naročnik sta soglasna, da izvajalec ni upravičen do podražitev za izvedena dela niti v smislu 655. člena Obligacijskega zakonika.</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3EE0BB7D"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lastRenderedPageBreak/>
        <w:t xml:space="preserve">Pričetek del po tej pogodbi je datum </w:t>
      </w:r>
      <w:r w:rsidRPr="00297CE3">
        <w:rPr>
          <w:rFonts w:asciiTheme="majorHAnsi" w:hAnsiTheme="majorHAnsi" w:cs="Arial"/>
        </w:rPr>
        <w:t>uvedbe v delo izvajalca. Izvajalec se zaveže z deli, ki so predmet te pogodbe pričeti takoj po uvedbi v delo</w:t>
      </w:r>
      <w:r w:rsidRPr="00297CE3">
        <w:rPr>
          <w:rFonts w:asciiTheme="majorHAnsi" w:eastAsia="Times New Roman" w:hAnsiTheme="majorHAnsi" w:cs="Arial"/>
        </w:rPr>
        <w:t xml:space="preserve"> in jih dokončati </w:t>
      </w:r>
      <w:r w:rsidR="00605CF2">
        <w:rPr>
          <w:rFonts w:asciiTheme="majorHAnsi" w:eastAsia="Times New Roman" w:hAnsiTheme="majorHAnsi" w:cs="Arial"/>
        </w:rPr>
        <w:t>do</w:t>
      </w:r>
      <w:r w:rsidR="00543721">
        <w:rPr>
          <w:rFonts w:asciiTheme="majorHAnsi" w:eastAsia="Times New Roman" w:hAnsiTheme="majorHAnsi" w:cs="Arial"/>
        </w:rPr>
        <w:t xml:space="preserve"> 15.</w:t>
      </w:r>
      <w:r w:rsidR="0019159B">
        <w:rPr>
          <w:rFonts w:asciiTheme="majorHAnsi" w:eastAsia="Times New Roman" w:hAnsiTheme="majorHAnsi" w:cs="Arial"/>
        </w:rPr>
        <w:t xml:space="preserve"> </w:t>
      </w:r>
      <w:r w:rsidR="00543721">
        <w:rPr>
          <w:rFonts w:asciiTheme="majorHAnsi" w:eastAsia="Times New Roman" w:hAnsiTheme="majorHAnsi" w:cs="Arial"/>
        </w:rPr>
        <w:t>10.</w:t>
      </w:r>
      <w:r w:rsidR="0019159B">
        <w:rPr>
          <w:rFonts w:asciiTheme="majorHAnsi" w:eastAsia="Times New Roman" w:hAnsiTheme="majorHAnsi" w:cs="Arial"/>
        </w:rPr>
        <w:t xml:space="preserve"> </w:t>
      </w:r>
      <w:r w:rsidR="00543721" w:rsidRPr="0019159B">
        <w:rPr>
          <w:rFonts w:asciiTheme="majorHAnsi" w:eastAsia="Times New Roman" w:hAnsiTheme="majorHAnsi" w:cs="Arial"/>
        </w:rPr>
        <w:t>2025</w:t>
      </w:r>
      <w:r w:rsidR="00D71126" w:rsidRPr="0019159B">
        <w:rPr>
          <w:rFonts w:asciiTheme="majorHAnsi" w:eastAsia="Times New Roman" w:hAnsiTheme="majorHAnsi" w:cs="Arial"/>
        </w:rPr>
        <w:t>,</w:t>
      </w:r>
      <w:r w:rsidRPr="0019159B">
        <w:rPr>
          <w:rFonts w:asciiTheme="majorHAnsi" w:eastAsia="Times New Roman" w:hAnsiTheme="majorHAnsi" w:cs="Arial"/>
        </w:rPr>
        <w:t xml:space="preserve"> vključno</w:t>
      </w:r>
      <w:r w:rsidRPr="00297CE3">
        <w:rPr>
          <w:rFonts w:asciiTheme="majorHAnsi" w:eastAsia="Times New Roman" w:hAnsiTheme="majorHAnsi" w:cs="Arial"/>
        </w:rPr>
        <w:t xml:space="preserve">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0689550" w14:textId="77777777" w:rsidR="00A04F2D" w:rsidRPr="00C245D6" w:rsidRDefault="00A04F2D" w:rsidP="00A04F2D">
      <w:pPr>
        <w:numPr>
          <w:ilvl w:val="0"/>
          <w:numId w:val="14"/>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 za posledice njihove morebitne opustitve pa prevzeti polno odgovornost,</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Če neposredno plačilo podizvajalcu ni obvezno v skladu s tem členom, mora naročnik od glavnega izvajalca zahtevati, da mu najpozneje v 60 dneh od plačila končnega računa oziroma situacije pošlje </w:t>
      </w:r>
      <w:r w:rsidRPr="00DE7C68">
        <w:rPr>
          <w:rFonts w:asciiTheme="majorHAnsi" w:eastAsia="Times New Roman" w:hAnsiTheme="majorHAnsi" w:cs="Arial"/>
        </w:rPr>
        <w:lastRenderedPageBreak/>
        <w:t>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3B23A066" w14:textId="77777777" w:rsidTr="007A61B1">
        <w:tc>
          <w:tcPr>
            <w:tcW w:w="3016" w:type="dxa"/>
            <w:shd w:val="clear" w:color="auto" w:fill="auto"/>
          </w:tcPr>
          <w:p w14:paraId="056E8661"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9B092BD" w14:textId="77777777" w:rsidR="00A04F2D" w:rsidRDefault="00A04F2D" w:rsidP="004E5F4E">
      <w:pPr>
        <w:jc w:val="both"/>
        <w:rPr>
          <w:rFonts w:asciiTheme="majorHAnsi" w:eastAsia="Times New Roman" w:hAnsiTheme="majorHAnsi" w:cs="Arial"/>
        </w:rPr>
      </w:pPr>
    </w:p>
    <w:p w14:paraId="1C75BDD6" w14:textId="77777777" w:rsidR="00A04F2D" w:rsidRPr="001A21D8" w:rsidRDefault="00A04F2D" w:rsidP="00A04F2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5815132A" w:rsidR="00401BDB" w:rsidRPr="00DE7C68" w:rsidRDefault="00401BDB" w:rsidP="00401BDB">
      <w:pPr>
        <w:tabs>
          <w:tab w:val="left" w:pos="1728"/>
          <w:tab w:val="left" w:pos="7200"/>
        </w:tabs>
        <w:jc w:val="both"/>
        <w:rPr>
          <w:rFonts w:asciiTheme="majorHAnsi" w:eastAsia="Times New Roman" w:hAnsiTheme="majorHAnsi" w:cs="Arial"/>
          <w:i/>
        </w:rPr>
      </w:pPr>
      <w:bookmarkStart w:id="34" w:name="_Hlk164331927"/>
      <w:r w:rsidRPr="00297CE3">
        <w:rPr>
          <w:rFonts w:asciiTheme="majorHAnsi" w:eastAsia="Times New Roman" w:hAnsiTheme="majorHAnsi" w:cs="Arial"/>
        </w:rPr>
        <w:t xml:space="preserve">Izvajalec mora najkasneje v </w:t>
      </w:r>
      <w:r w:rsidR="00AC156B">
        <w:rPr>
          <w:rFonts w:asciiTheme="majorHAnsi" w:eastAsia="Times New Roman" w:hAnsiTheme="majorHAnsi" w:cs="Arial"/>
        </w:rPr>
        <w:t>p</w:t>
      </w:r>
      <w:r w:rsidRPr="00297CE3">
        <w:rPr>
          <w:rFonts w:asciiTheme="majorHAnsi" w:eastAsia="Times New Roman" w:hAnsiTheme="majorHAnsi" w:cs="Arial"/>
        </w:rPr>
        <w:t>etih</w:t>
      </w:r>
      <w:r w:rsidR="00360254">
        <w:rPr>
          <w:rFonts w:asciiTheme="majorHAnsi" w:eastAsia="Times New Roman" w:hAnsiTheme="majorHAnsi" w:cs="Arial"/>
        </w:rPr>
        <w:t xml:space="preserve"> (5)</w:t>
      </w:r>
      <w:r w:rsidRPr="00297CE3">
        <w:rPr>
          <w:rFonts w:asciiTheme="majorHAnsi" w:eastAsia="Times New Roman" w:hAnsiTheme="majorHAnsi" w:cs="Arial"/>
        </w:rPr>
        <w:t xml:space="preserve"> 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bianco menic</w:t>
      </w:r>
      <w:r w:rsidR="004C2F35">
        <w:rPr>
          <w:rFonts w:asciiTheme="majorHAnsi" w:eastAsia="Times New Roman" w:hAnsiTheme="majorHAnsi" w:cs="Arial"/>
        </w:rPr>
        <w:t>e</w:t>
      </w:r>
      <w:r w:rsidRPr="00DE7C68">
        <w:rPr>
          <w:rFonts w:asciiTheme="majorHAnsi" w:eastAsia="Times New Roman" w:hAnsiTheme="majorHAnsi" w:cs="Arial"/>
        </w:rPr>
        <w:t xml:space="preserve"> z menično izjavo in s pooblastilom za izplačilo menice, v višini 10% pogodbene vrednosti z DDV, v obliki kot je določeno v dokumentaciji v zvezi z oddajo javnega naročila in z veljavnostjo z veljavnostjo 60 dni po roku za izpolnitev vseh obveznosti po tej pogodbi. </w:t>
      </w:r>
    </w:p>
    <w:bookmarkEnd w:id="34"/>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DE7C68" w:rsidRDefault="004D7C27"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206F7845" w:rsidR="006722CB" w:rsidRPr="004648E7"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w:t>
      </w:r>
      <w:r w:rsidR="00360254">
        <w:rPr>
          <w:rFonts w:asciiTheme="majorHAnsi" w:eastAsia="Times New Roman" w:hAnsiTheme="majorHAnsi" w:cs="Arial"/>
        </w:rPr>
        <w:t>pet (</w:t>
      </w:r>
      <w:r w:rsidRPr="00DE7C68">
        <w:rPr>
          <w:rFonts w:asciiTheme="majorHAnsi" w:eastAsia="Times New Roman" w:hAnsiTheme="majorHAnsi" w:cs="Arial"/>
        </w:rPr>
        <w:t>5</w:t>
      </w:r>
      <w:r w:rsidR="00360254">
        <w:rPr>
          <w:rFonts w:asciiTheme="majorHAnsi" w:eastAsia="Times New Roman" w:hAnsiTheme="majorHAnsi" w:cs="Arial"/>
        </w:rPr>
        <w:t>)</w:t>
      </w:r>
      <w:r w:rsidRPr="00DE7C68">
        <w:rPr>
          <w:rFonts w:asciiTheme="majorHAnsi" w:eastAsia="Times New Roman" w:hAnsiTheme="majorHAnsi" w:cs="Arial"/>
        </w:rPr>
        <w:t xml:space="preserve"> dni od datuma podpisa primopredajnega zapisnika naročniku izročiti zavarovanje za odpravo napak v obliki </w:t>
      </w:r>
      <w:r w:rsidR="004C2F35">
        <w:rPr>
          <w:rFonts w:asciiTheme="majorHAnsi" w:eastAsia="Times New Roman" w:hAnsiTheme="majorHAnsi" w:cs="Arial"/>
        </w:rPr>
        <w:t xml:space="preserve">2 </w:t>
      </w:r>
      <w:r w:rsidRPr="00DE7C68">
        <w:rPr>
          <w:rFonts w:asciiTheme="majorHAnsi" w:eastAsia="Times New Roman" w:hAnsiTheme="majorHAnsi" w:cs="Arial"/>
        </w:rPr>
        <w:t xml:space="preserve">bianco menic z menično izjavo in s pooblastilom za izplačilo menice, v višini 5%  končne pogodbene vrednosti z DDV, </w:t>
      </w:r>
      <w:r w:rsidRPr="004648E7">
        <w:rPr>
          <w:rFonts w:asciiTheme="majorHAnsi" w:eastAsia="Times New Roman" w:hAnsiTheme="majorHAnsi" w:cs="Arial"/>
        </w:rPr>
        <w:t xml:space="preserve">in sicer  za obdobje </w:t>
      </w:r>
      <w:r w:rsidR="004648E7">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28B8D0E7" w14:textId="77777777" w:rsidR="00317124" w:rsidRPr="00DE7C68" w:rsidRDefault="00317124"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9DA0D95" w14:textId="77777777" w:rsidR="001A2ED1" w:rsidRPr="00DE7C68" w:rsidRDefault="001A2ED1" w:rsidP="004E5F4E">
      <w:pPr>
        <w:tabs>
          <w:tab w:val="left" w:pos="1728"/>
          <w:tab w:val="left" w:pos="7200"/>
        </w:tabs>
        <w:jc w:val="both"/>
        <w:rPr>
          <w:rFonts w:asciiTheme="majorHAnsi" w:hAnsiTheme="majorHAnsi" w:cs="Arial"/>
          <w:b/>
        </w:rPr>
      </w:pP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lastRenderedPageBreak/>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6DBB41E4"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00317124" w:rsidRPr="00BD7BA7">
        <w:rPr>
          <w:rFonts w:asciiTheme="majorHAnsi" w:hAnsiTheme="majorHAnsi" w:cstheme="majorHAnsi"/>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0BDC7A63"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Pooblaščene osebe </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D054EE0" w14:textId="17CFD306" w:rsidR="00BF6A2A" w:rsidRPr="00DE7C68"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317124">
        <w:rPr>
          <w:rFonts w:asciiTheme="majorHAnsi" w:eastAsia="Times New Roman" w:hAnsiTheme="majorHAnsi" w:cs="Arial"/>
        </w:rPr>
        <w:t>_______________</w:t>
      </w:r>
      <w:r w:rsidR="00BF6A2A" w:rsidRPr="00DE7C68">
        <w:rPr>
          <w:rFonts w:asciiTheme="majorHAnsi" w:eastAsia="Times New Roman" w:hAnsiTheme="majorHAnsi" w:cs="Arial"/>
        </w:rPr>
        <w:t>.</w:t>
      </w:r>
    </w:p>
    <w:p w14:paraId="6FAFA4A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lastRenderedPageBreak/>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4B87C5" w14:textId="77777777" w:rsidR="00317124"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w:t>
      </w:r>
      <w:r w:rsidR="00317124" w:rsidRPr="00BD7BA7">
        <w:rPr>
          <w:rFonts w:asciiTheme="majorHAnsi" w:eastAsia="Times New Roman" w:hAnsiTheme="majorHAnsi" w:cstheme="majorHAnsi"/>
        </w:rPr>
        <w:t xml:space="preserve">Uradni list RS, št. 69/11 – uradno prečiščeno besedilo, 158/20, 3/22 – </w:t>
      </w:r>
      <w:proofErr w:type="spellStart"/>
      <w:r w:rsidR="00317124" w:rsidRPr="00BD7BA7">
        <w:rPr>
          <w:rFonts w:asciiTheme="majorHAnsi" w:eastAsia="Times New Roman" w:hAnsiTheme="majorHAnsi" w:cstheme="majorHAnsi"/>
        </w:rPr>
        <w:t>ZDeb</w:t>
      </w:r>
      <w:proofErr w:type="spellEnd"/>
      <w:r w:rsidR="00317124" w:rsidRPr="00BD7BA7">
        <w:rPr>
          <w:rFonts w:asciiTheme="majorHAnsi" w:eastAsia="Times New Roman" w:hAnsiTheme="majorHAnsi" w:cstheme="majorHAnsi"/>
        </w:rPr>
        <w:t xml:space="preserve"> in 16/23 – </w:t>
      </w:r>
      <w:proofErr w:type="spellStart"/>
      <w:r w:rsidR="00317124" w:rsidRPr="00BD7BA7">
        <w:rPr>
          <w:rFonts w:asciiTheme="majorHAnsi" w:eastAsia="Times New Roman" w:hAnsiTheme="majorHAnsi" w:cstheme="majorHAnsi"/>
        </w:rPr>
        <w:t>ZZPri</w:t>
      </w:r>
      <w:proofErr w:type="spellEnd"/>
      <w:r w:rsidRPr="00DE7C68">
        <w:rPr>
          <w:rFonts w:asciiTheme="majorHAnsi" w:eastAsia="Times New Roman" w:hAnsiTheme="majorHAnsi" w:cs="Arial"/>
        </w:rPr>
        <w:t xml:space="preserve">) in izjavlja, da sam ni subjekt, za katerega bi veljala omejitev poslovanja z naročnikom po tem členu. </w:t>
      </w:r>
    </w:p>
    <w:p w14:paraId="382A3DB1" w14:textId="77777777" w:rsidR="00317124" w:rsidRDefault="00317124" w:rsidP="004E5F4E">
      <w:pPr>
        <w:tabs>
          <w:tab w:val="left" w:pos="1728"/>
          <w:tab w:val="left" w:pos="7200"/>
        </w:tabs>
        <w:jc w:val="both"/>
        <w:rPr>
          <w:rFonts w:asciiTheme="majorHAnsi" w:eastAsia="Times New Roman" w:hAnsiTheme="majorHAnsi" w:cs="Arial"/>
        </w:rPr>
      </w:pPr>
    </w:p>
    <w:p w14:paraId="53FC050D" w14:textId="0FA49664"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1172632"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Ta pogodba je sklenjena pod razveznim pogojem, ki se uresniči v primeru izpolnitve ene od naslednjih okoliščin:</w:t>
      </w:r>
    </w:p>
    <w:p w14:paraId="20214673"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37986E0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DC23B50" w14:textId="77777777" w:rsidR="00E248CB" w:rsidRPr="003C729B" w:rsidRDefault="00E248CB" w:rsidP="00E248CB">
      <w:pPr>
        <w:pStyle w:val="Slog65"/>
      </w:pPr>
      <w:r w:rsidRPr="003C729B">
        <w:t>plačilom za delo,</w:t>
      </w:r>
    </w:p>
    <w:p w14:paraId="4F6A696B" w14:textId="77777777" w:rsidR="00E248CB" w:rsidRPr="003C729B" w:rsidRDefault="00E248CB" w:rsidP="00E248CB">
      <w:pPr>
        <w:pStyle w:val="Slog65"/>
      </w:pPr>
      <w:r w:rsidRPr="003C729B">
        <w:t>delovnim časom,</w:t>
      </w:r>
    </w:p>
    <w:p w14:paraId="405B035D" w14:textId="77777777" w:rsidR="00E248CB" w:rsidRPr="003C729B" w:rsidRDefault="00E248CB" w:rsidP="00E248CB">
      <w:pPr>
        <w:pStyle w:val="Slog65"/>
      </w:pPr>
      <w:r w:rsidRPr="003C729B">
        <w:t>počitki,</w:t>
      </w:r>
    </w:p>
    <w:p w14:paraId="7E9CEA49" w14:textId="77777777" w:rsidR="00E248CB" w:rsidRPr="003C729B" w:rsidRDefault="00E248CB" w:rsidP="00E248CB">
      <w:pPr>
        <w:pStyle w:val="Slog65"/>
      </w:pPr>
      <w:r w:rsidRPr="003C729B">
        <w:t xml:space="preserve">opravljanjem dela na podlagi pogodb civilnega prava kljub obstoju elementov delovnega razmerja ali </w:t>
      </w:r>
    </w:p>
    <w:p w14:paraId="64D4FB1D" w14:textId="77777777" w:rsidR="00E248CB" w:rsidRPr="003C729B" w:rsidRDefault="00E248CB" w:rsidP="00E248CB">
      <w:pPr>
        <w:pStyle w:val="Slog65"/>
      </w:pPr>
      <w:r w:rsidRPr="003C729B">
        <w:t>v zvezi z zaposlovanjem na črno</w:t>
      </w:r>
    </w:p>
    <w:p w14:paraId="59B26678"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2C11E8C1"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461B01D0"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15217044"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3EDCA32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w:t>
      </w:r>
      <w:r w:rsidRPr="003C729B">
        <w:rPr>
          <w:rFonts w:asciiTheme="majorHAnsi" w:eastAsia="Times New Roman" w:hAnsiTheme="majorHAnsi" w:cstheme="majorHAnsi"/>
        </w:rPr>
        <w:lastRenderedPageBreak/>
        <w:t xml:space="preserve">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16C6085"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25BF9520" w14:textId="77777777" w:rsidR="00E248CB" w:rsidRPr="003C729B" w:rsidRDefault="00E248CB" w:rsidP="00E248C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1C8B90D" w14:textId="77777777" w:rsidR="00E248CB" w:rsidRPr="003C729B" w:rsidRDefault="00E248CB" w:rsidP="00E248CB">
      <w:pPr>
        <w:tabs>
          <w:tab w:val="left" w:pos="1728"/>
          <w:tab w:val="left" w:pos="7200"/>
        </w:tabs>
        <w:jc w:val="both"/>
        <w:rPr>
          <w:rFonts w:asciiTheme="majorHAnsi" w:eastAsia="Times New Roman" w:hAnsiTheme="majorHAnsi" w:cstheme="majorHAnsi"/>
          <w:color w:val="00B0F0"/>
        </w:rPr>
      </w:pPr>
    </w:p>
    <w:p w14:paraId="4C700C0D" w14:textId="77777777" w:rsidR="00E248C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018B30E2" w14:textId="77777777" w:rsidR="00E248CB" w:rsidRDefault="00E248CB" w:rsidP="00E248CB">
      <w:pPr>
        <w:tabs>
          <w:tab w:val="left" w:pos="1728"/>
          <w:tab w:val="left" w:pos="7200"/>
        </w:tabs>
        <w:jc w:val="both"/>
        <w:rPr>
          <w:rFonts w:asciiTheme="majorHAnsi" w:eastAsia="Times New Roman" w:hAnsiTheme="majorHAnsi" w:cstheme="majorHAnsi"/>
        </w:rPr>
      </w:pPr>
    </w:p>
    <w:p w14:paraId="3D0C1F03" w14:textId="4B8CBC0D" w:rsidR="00BF6A2A" w:rsidRPr="00DE7C68" w:rsidRDefault="00BF6A2A"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017FE9DE" w14:textId="4396B7DF" w:rsidR="00BB5CB5" w:rsidRPr="00376653" w:rsidRDefault="00BF6A2A" w:rsidP="00D55310">
      <w:pPr>
        <w:tabs>
          <w:tab w:val="left" w:pos="1728"/>
          <w:tab w:val="left" w:pos="7200"/>
        </w:tabs>
        <w:jc w:val="both"/>
        <w:rPr>
          <w:rFonts w:asciiTheme="majorHAnsi" w:hAnsiTheme="majorHAnsi" w:cs="Arial"/>
        </w:rPr>
      </w:pPr>
      <w:r w:rsidRPr="00DE7C68">
        <w:rPr>
          <w:rFonts w:asciiTheme="majorHAnsi" w:eastAsia="Times New Roman" w:hAnsiTheme="majorHAnsi" w:cs="Arial"/>
          <w:b/>
        </w:rPr>
        <w:t xml:space="preserve"> </w:t>
      </w:r>
    </w:p>
    <w:tbl>
      <w:tblPr>
        <w:tblW w:w="9406" w:type="dxa"/>
        <w:tblLayout w:type="fixed"/>
        <w:tblLook w:val="0000" w:firstRow="0" w:lastRow="0" w:firstColumn="0" w:lastColumn="0" w:noHBand="0" w:noVBand="0"/>
      </w:tblPr>
      <w:tblGrid>
        <w:gridCol w:w="4703"/>
        <w:gridCol w:w="4703"/>
      </w:tblGrid>
      <w:tr w:rsidR="00611923" w:rsidRPr="00376653" w14:paraId="169520EB" w14:textId="77777777" w:rsidTr="00D55310">
        <w:trPr>
          <w:trHeight w:val="673"/>
        </w:trPr>
        <w:tc>
          <w:tcPr>
            <w:tcW w:w="4703"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lastRenderedPageBreak/>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703"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D55310">
        <w:trPr>
          <w:trHeight w:val="224"/>
        </w:trPr>
        <w:tc>
          <w:tcPr>
            <w:tcW w:w="4703"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703"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D55310">
        <w:trPr>
          <w:trHeight w:val="103"/>
        </w:trPr>
        <w:tc>
          <w:tcPr>
            <w:tcW w:w="4703" w:type="dxa"/>
            <w:shd w:val="clear" w:color="auto" w:fill="auto"/>
          </w:tcPr>
          <w:p w14:paraId="3FF905BF" w14:textId="77777777" w:rsidR="002C2580" w:rsidRPr="00376653" w:rsidRDefault="002C2580" w:rsidP="004E5F4E">
            <w:pPr>
              <w:rPr>
                <w:rFonts w:asciiTheme="majorHAnsi" w:hAnsiTheme="majorHAnsi" w:cs="Arial"/>
              </w:rPr>
            </w:pPr>
          </w:p>
        </w:tc>
        <w:tc>
          <w:tcPr>
            <w:tcW w:w="4703"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60E86499" w:rsidR="00A967E9" w:rsidRDefault="00A967E9" w:rsidP="004E5F4E">
      <w:pPr>
        <w:rPr>
          <w:rFonts w:asciiTheme="majorHAnsi" w:hAnsiTheme="majorHAnsi" w:cs="Arial"/>
          <w:b/>
        </w:rPr>
      </w:pPr>
      <w:r w:rsidRPr="00376653">
        <w:rPr>
          <w:rFonts w:asciiTheme="majorHAnsi" w:hAnsiTheme="majorHAnsi" w:cs="Arial"/>
        </w:rPr>
        <w:t xml:space="preserve"> </w:t>
      </w:r>
      <w:bookmarkStart w:id="35" w:name="_Hlk164948872"/>
      <w:r w:rsidRPr="00376653">
        <w:rPr>
          <w:rFonts w:asciiTheme="majorHAnsi" w:hAnsiTheme="majorHAnsi" w:cs="Arial"/>
          <w:b/>
        </w:rPr>
        <w:t>S podpisom ESPD ponudnik/gospodarski subjekt potrdi, da je seznanjen z vsebino in da sprejema vsebino vzorca pogodbe.</w:t>
      </w:r>
      <w:bookmarkEnd w:id="35"/>
    </w:p>
    <w:p w14:paraId="0CC57918" w14:textId="77777777" w:rsidR="00BE4867" w:rsidRDefault="00BE4867" w:rsidP="004E5F4E">
      <w:pPr>
        <w:rPr>
          <w:rFonts w:asciiTheme="majorHAnsi" w:hAnsiTheme="majorHAnsi" w:cs="Arial"/>
          <w:b/>
        </w:rPr>
      </w:pPr>
    </w:p>
    <w:p w14:paraId="7646AEB3" w14:textId="77777777" w:rsidR="00BE4867" w:rsidRDefault="00BE4867" w:rsidP="004E5F4E">
      <w:pPr>
        <w:rPr>
          <w:rFonts w:asciiTheme="majorHAnsi" w:hAnsiTheme="majorHAnsi" w:cs="Arial"/>
          <w:b/>
        </w:rPr>
      </w:pPr>
    </w:p>
    <w:p w14:paraId="3F9790F9" w14:textId="77777777" w:rsidR="00BE4867" w:rsidRDefault="00BE4867" w:rsidP="004E5F4E">
      <w:pPr>
        <w:rPr>
          <w:rFonts w:asciiTheme="majorHAnsi" w:hAnsiTheme="majorHAnsi" w:cs="Arial"/>
          <w:b/>
        </w:rPr>
      </w:pPr>
    </w:p>
    <w:p w14:paraId="2F9BC147" w14:textId="77777777" w:rsidR="00BE4867" w:rsidRDefault="00BE4867" w:rsidP="004E5F4E">
      <w:pPr>
        <w:rPr>
          <w:rFonts w:asciiTheme="majorHAnsi" w:hAnsiTheme="majorHAnsi" w:cs="Arial"/>
          <w:b/>
        </w:rPr>
      </w:pPr>
    </w:p>
    <w:p w14:paraId="4A990654" w14:textId="77777777" w:rsidR="00BE4867" w:rsidRDefault="00BE4867" w:rsidP="004E5F4E">
      <w:pPr>
        <w:rPr>
          <w:rFonts w:asciiTheme="majorHAnsi" w:hAnsiTheme="majorHAnsi" w:cs="Arial"/>
          <w:b/>
        </w:rPr>
      </w:pPr>
    </w:p>
    <w:p w14:paraId="4007752B" w14:textId="77777777" w:rsidR="00BE4867" w:rsidRDefault="00BE4867" w:rsidP="004E5F4E">
      <w:pPr>
        <w:rPr>
          <w:rFonts w:asciiTheme="majorHAnsi" w:hAnsiTheme="majorHAnsi" w:cs="Arial"/>
          <w:b/>
        </w:rPr>
      </w:pPr>
    </w:p>
    <w:p w14:paraId="62A0C3F7" w14:textId="77777777" w:rsidR="00BE4867" w:rsidRDefault="00BE4867" w:rsidP="004E5F4E">
      <w:pPr>
        <w:rPr>
          <w:rFonts w:asciiTheme="majorHAnsi" w:hAnsiTheme="majorHAnsi" w:cs="Arial"/>
          <w:b/>
        </w:rPr>
      </w:pPr>
    </w:p>
    <w:p w14:paraId="0390F06F" w14:textId="77777777" w:rsidR="00BE4867" w:rsidRDefault="00BE4867" w:rsidP="004E5F4E">
      <w:pPr>
        <w:rPr>
          <w:rFonts w:asciiTheme="majorHAnsi" w:hAnsiTheme="majorHAnsi" w:cs="Arial"/>
          <w:b/>
        </w:rPr>
      </w:pPr>
    </w:p>
    <w:p w14:paraId="2E878E79" w14:textId="77777777" w:rsidR="00BE4867" w:rsidRDefault="00BE4867" w:rsidP="004E5F4E">
      <w:pPr>
        <w:rPr>
          <w:rFonts w:asciiTheme="majorHAnsi" w:hAnsiTheme="majorHAnsi" w:cs="Arial"/>
          <w:b/>
        </w:rPr>
      </w:pPr>
    </w:p>
    <w:p w14:paraId="19D9B47A" w14:textId="77777777" w:rsidR="00BE4867" w:rsidRDefault="00BE4867" w:rsidP="004E5F4E">
      <w:pPr>
        <w:rPr>
          <w:rFonts w:asciiTheme="majorHAnsi" w:hAnsiTheme="majorHAnsi" w:cs="Arial"/>
          <w:b/>
        </w:rPr>
      </w:pPr>
    </w:p>
    <w:p w14:paraId="6429FC9E" w14:textId="77777777" w:rsidR="00BE4867" w:rsidRDefault="00BE4867" w:rsidP="004E5F4E">
      <w:pPr>
        <w:rPr>
          <w:rFonts w:asciiTheme="majorHAnsi" w:hAnsiTheme="majorHAnsi" w:cs="Arial"/>
          <w:b/>
        </w:rPr>
      </w:pPr>
    </w:p>
    <w:p w14:paraId="10F99CB1" w14:textId="77777777" w:rsidR="00BE4867" w:rsidRDefault="00BE4867" w:rsidP="004E5F4E">
      <w:pPr>
        <w:rPr>
          <w:rFonts w:asciiTheme="majorHAnsi" w:hAnsiTheme="majorHAnsi" w:cs="Arial"/>
          <w:b/>
        </w:rPr>
      </w:pPr>
    </w:p>
    <w:p w14:paraId="4958A85D" w14:textId="77777777" w:rsidR="00BE4867" w:rsidRDefault="00BE4867" w:rsidP="004E5F4E">
      <w:pPr>
        <w:rPr>
          <w:rFonts w:asciiTheme="majorHAnsi" w:hAnsiTheme="majorHAnsi" w:cs="Arial"/>
          <w:b/>
        </w:rPr>
      </w:pPr>
    </w:p>
    <w:p w14:paraId="50EF3212" w14:textId="77777777" w:rsidR="00BE4867" w:rsidRDefault="00BE4867" w:rsidP="004E5F4E">
      <w:pPr>
        <w:rPr>
          <w:rFonts w:asciiTheme="majorHAnsi" w:hAnsiTheme="majorHAnsi" w:cs="Arial"/>
          <w:b/>
        </w:rPr>
      </w:pPr>
    </w:p>
    <w:p w14:paraId="32919E45" w14:textId="77777777" w:rsidR="00BE4867" w:rsidRDefault="00BE4867" w:rsidP="004E5F4E">
      <w:pPr>
        <w:rPr>
          <w:rFonts w:asciiTheme="majorHAnsi" w:hAnsiTheme="majorHAnsi" w:cs="Arial"/>
          <w:b/>
        </w:rPr>
      </w:pPr>
    </w:p>
    <w:p w14:paraId="7AE81D43" w14:textId="77777777" w:rsidR="00BE4867" w:rsidRDefault="00BE4867" w:rsidP="004E5F4E">
      <w:pPr>
        <w:rPr>
          <w:rFonts w:asciiTheme="majorHAnsi" w:hAnsiTheme="majorHAnsi" w:cs="Arial"/>
          <w:b/>
        </w:rPr>
      </w:pPr>
    </w:p>
    <w:p w14:paraId="5D0BDF9B" w14:textId="77777777" w:rsidR="00BE4867" w:rsidRDefault="00BE4867" w:rsidP="004E5F4E">
      <w:pPr>
        <w:rPr>
          <w:rFonts w:asciiTheme="majorHAnsi" w:hAnsiTheme="majorHAnsi" w:cs="Arial"/>
          <w:b/>
        </w:rPr>
      </w:pPr>
    </w:p>
    <w:p w14:paraId="078AA26B" w14:textId="77777777" w:rsidR="00BE4867" w:rsidRDefault="00BE4867" w:rsidP="004E5F4E">
      <w:pPr>
        <w:rPr>
          <w:rFonts w:asciiTheme="majorHAnsi" w:hAnsiTheme="majorHAnsi" w:cs="Arial"/>
          <w:b/>
        </w:rPr>
      </w:pPr>
    </w:p>
    <w:p w14:paraId="5A0B5B57" w14:textId="77777777" w:rsidR="00BE4867" w:rsidRDefault="00BE4867" w:rsidP="004E5F4E">
      <w:pPr>
        <w:rPr>
          <w:rFonts w:asciiTheme="majorHAnsi" w:hAnsiTheme="majorHAnsi" w:cs="Arial"/>
          <w:b/>
        </w:rPr>
      </w:pPr>
    </w:p>
    <w:p w14:paraId="496CE1C1" w14:textId="77777777" w:rsidR="00BE4867" w:rsidRDefault="00BE4867" w:rsidP="004E5F4E">
      <w:pPr>
        <w:rPr>
          <w:rFonts w:asciiTheme="majorHAnsi" w:hAnsiTheme="majorHAnsi" w:cs="Arial"/>
          <w:b/>
        </w:rPr>
      </w:pPr>
    </w:p>
    <w:p w14:paraId="1252BD82" w14:textId="77777777" w:rsidR="00BE4867" w:rsidRDefault="00BE4867" w:rsidP="004E5F4E">
      <w:pPr>
        <w:rPr>
          <w:rFonts w:asciiTheme="majorHAnsi" w:hAnsiTheme="majorHAnsi" w:cs="Arial"/>
          <w:b/>
        </w:rPr>
      </w:pPr>
    </w:p>
    <w:p w14:paraId="372EF172" w14:textId="77777777" w:rsidR="00BE4867" w:rsidRDefault="00BE4867" w:rsidP="004E5F4E">
      <w:pPr>
        <w:rPr>
          <w:rFonts w:asciiTheme="majorHAnsi" w:hAnsiTheme="majorHAnsi" w:cs="Arial"/>
          <w:b/>
        </w:rPr>
      </w:pPr>
    </w:p>
    <w:p w14:paraId="2E028046" w14:textId="77777777" w:rsidR="00BE4867" w:rsidRDefault="00BE4867" w:rsidP="004E5F4E">
      <w:pPr>
        <w:rPr>
          <w:rFonts w:asciiTheme="majorHAnsi" w:hAnsiTheme="majorHAnsi" w:cs="Arial"/>
          <w:b/>
        </w:rPr>
      </w:pPr>
    </w:p>
    <w:p w14:paraId="6048D6E0" w14:textId="77777777" w:rsidR="00BE4867" w:rsidRDefault="00BE4867" w:rsidP="004E5F4E">
      <w:pPr>
        <w:rPr>
          <w:rFonts w:asciiTheme="majorHAnsi" w:hAnsiTheme="majorHAnsi" w:cs="Arial"/>
          <w:b/>
        </w:rPr>
      </w:pPr>
    </w:p>
    <w:p w14:paraId="4BAEB0F1" w14:textId="77777777" w:rsidR="004B4B5A" w:rsidRDefault="004B4B5A">
      <w:pPr>
        <w:rPr>
          <w:rFonts w:asciiTheme="majorHAnsi" w:hAnsiTheme="majorHAnsi" w:cstheme="majorHAnsi"/>
          <w:b/>
          <w:bCs/>
          <w:sz w:val="24"/>
          <w:szCs w:val="28"/>
          <w:u w:val="single"/>
          <w:lang w:val="x-none"/>
        </w:rPr>
      </w:pPr>
      <w:bookmarkStart w:id="36" w:name="_Toc188955807"/>
      <w:r>
        <w:br w:type="page"/>
      </w:r>
    </w:p>
    <w:p w14:paraId="69B5FF03" w14:textId="5407D622" w:rsidR="00927D75" w:rsidRPr="00376653" w:rsidRDefault="00927D75" w:rsidP="009D1962">
      <w:pPr>
        <w:pStyle w:val="javnanaroilapodnaslov"/>
      </w:pPr>
      <w:r>
        <w:lastRenderedPageBreak/>
        <w:t>Izjava o neobstoju okoliščin glede omejitve poslovanja</w:t>
      </w:r>
      <w:bookmarkEnd w:id="36"/>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322D5A97" w14:textId="77777777" w:rsidR="00A077FE" w:rsidRPr="00FB1C00" w:rsidRDefault="00A077FE" w:rsidP="00A077FE">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Pr="00021BDA">
        <w:rPr>
          <w:rFonts w:asciiTheme="majorHAnsi" w:hAnsiTheme="majorHAnsi" w:cs="Calibri"/>
          <w:lang w:eastAsia="en-US"/>
        </w:rPr>
        <w:t xml:space="preserve">(Uradni list RS, št. 69/11 – uradno prečiščeno besedilo, 158/20, 3/22 – </w:t>
      </w:r>
      <w:proofErr w:type="spellStart"/>
      <w:r w:rsidRPr="00021BDA">
        <w:rPr>
          <w:rFonts w:asciiTheme="majorHAnsi" w:hAnsiTheme="majorHAnsi" w:cs="Calibri"/>
          <w:lang w:eastAsia="en-US"/>
        </w:rPr>
        <w:t>ZDeb</w:t>
      </w:r>
      <w:proofErr w:type="spellEnd"/>
      <w:r w:rsidRPr="00021BDA">
        <w:rPr>
          <w:rFonts w:asciiTheme="majorHAnsi" w:hAnsiTheme="majorHAnsi" w:cs="Calibri"/>
          <w:lang w:eastAsia="en-US"/>
        </w:rPr>
        <w:t xml:space="preserve"> in 16/23 – </w:t>
      </w:r>
      <w:proofErr w:type="spellStart"/>
      <w:r w:rsidRPr="00021BDA">
        <w:rPr>
          <w:rFonts w:asciiTheme="majorHAnsi" w:hAnsiTheme="majorHAnsi" w:cs="Calibri"/>
          <w:lang w:eastAsia="en-US"/>
        </w:rPr>
        <w:t>ZZPri</w:t>
      </w:r>
      <w:proofErr w:type="spellEnd"/>
      <w:r w:rsidRPr="00021BDA">
        <w:rPr>
          <w:rFonts w:asciiTheme="majorHAnsi" w:hAnsiTheme="majorHAnsi" w:cs="Calibri"/>
          <w:lang w:eastAsia="en-US"/>
        </w:rPr>
        <w:t>)</w:t>
      </w:r>
      <w:r>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E02985F" w14:textId="77777777" w:rsidR="00721F62" w:rsidRDefault="00721F62" w:rsidP="00721F62">
      <w:pPr>
        <w:jc w:val="both"/>
        <w:rPr>
          <w:rFonts w:ascii="Calibri Light" w:hAnsi="Calibri Light" w:cs="Calibri"/>
          <w:sz w:val="24"/>
          <w:szCs w:val="24"/>
        </w:rPr>
      </w:pPr>
    </w:p>
    <w:p w14:paraId="349C2D3C" w14:textId="15992BB0" w:rsidR="00721F62" w:rsidRDefault="00721F62" w:rsidP="00721F62">
      <w:pPr>
        <w:jc w:val="both"/>
        <w:rPr>
          <w:rFonts w:ascii="Calibri Light" w:eastAsia="Times New Roman" w:hAnsi="Calibri Light" w:cs="Arial"/>
          <w:b/>
          <w:sz w:val="24"/>
          <w:szCs w:val="24"/>
        </w:rPr>
      </w:pPr>
      <w:r>
        <w:rPr>
          <w:rFonts w:ascii="Calibri Light" w:eastAsia="Times New Roman" w:hAnsi="Calibri Light" w:cs="Arial"/>
          <w:b/>
          <w:sz w:val="24"/>
          <w:szCs w:val="24"/>
        </w:rPr>
        <w:t xml:space="preserve">Spodaj podpisani(-a): </w:t>
      </w:r>
      <w:sdt>
        <w:sdtPr>
          <w:rPr>
            <w:rFonts w:ascii="Calibri Light" w:eastAsia="Times New Roman" w:hAnsi="Calibri Light" w:cs="Arial"/>
            <w:b/>
            <w:sz w:val="24"/>
            <w:szCs w:val="24"/>
          </w:rPr>
          <w:id w:val="-1278860611"/>
          <w:placeholder>
            <w:docPart w:val="8B5AD29200DF4C07B9D556351BF12F21"/>
          </w:placeholder>
          <w:text/>
        </w:sdtPr>
        <w:sdtEndPr/>
        <w:sdtContent>
          <w:r w:rsidR="00317124">
            <w:rPr>
              <w:rFonts w:ascii="Calibri Light" w:eastAsia="Times New Roman" w:hAnsi="Calibri Light" w:cs="Arial"/>
              <w:b/>
              <w:sz w:val="24"/>
              <w:szCs w:val="24"/>
            </w:rPr>
            <w:t>_______________________________________________</w:t>
          </w:r>
        </w:sdtContent>
      </w:sdt>
      <w:r>
        <w:rPr>
          <w:rFonts w:ascii="Calibri Light" w:eastAsia="Times New Roman" w:hAnsi="Calibri Light" w:cs="Arial"/>
          <w:b/>
          <w:sz w:val="24"/>
          <w:szCs w:val="24"/>
        </w:rPr>
        <w:t xml:space="preserve">                                                                                                     </w:t>
      </w:r>
    </w:p>
    <w:p w14:paraId="66801D87" w14:textId="77777777" w:rsidR="00721F62" w:rsidRDefault="00721F62" w:rsidP="00721F62">
      <w:pPr>
        <w:jc w:val="both"/>
        <w:rPr>
          <w:rFonts w:ascii="Calibri Light" w:eastAsia="Times New Roman" w:hAnsi="Calibri Light" w:cs="Arial"/>
          <w:sz w:val="24"/>
          <w:szCs w:val="24"/>
          <w:vertAlign w:val="subscript"/>
        </w:rPr>
      </w:pPr>
      <w:r>
        <w:rPr>
          <w:rFonts w:ascii="Calibri Light" w:eastAsia="Times New Roman" w:hAnsi="Calibri Light" w:cs="Arial"/>
          <w:sz w:val="24"/>
          <w:szCs w:val="24"/>
          <w:vertAlign w:val="subscript"/>
        </w:rPr>
        <w:t>(podpisnik navede ime in priimek fizične osebe ali odgovorne osebe poslovnega subjekta)</w:t>
      </w:r>
    </w:p>
    <w:p w14:paraId="5BF9AFDD" w14:textId="77777777" w:rsidR="00721F62" w:rsidRDefault="00721F62" w:rsidP="00721F62">
      <w:pPr>
        <w:jc w:val="both"/>
        <w:rPr>
          <w:rFonts w:ascii="Calibri Light" w:eastAsiaTheme="minorHAnsi" w:hAnsi="Calibri Light" w:cs="Calibri"/>
          <w:b/>
          <w:i/>
          <w:sz w:val="24"/>
          <w:szCs w:val="24"/>
          <w:u w:val="single"/>
          <w:lang w:eastAsia="en-US"/>
        </w:rPr>
      </w:pPr>
      <w:r>
        <w:rPr>
          <w:rFonts w:ascii="Calibri Light" w:hAnsi="Calibri Light" w:cs="Calibri"/>
          <w:sz w:val="24"/>
          <w:szCs w:val="24"/>
        </w:rPr>
        <w:t xml:space="preserve"> </w:t>
      </w:r>
    </w:p>
    <w:p w14:paraId="14DC99BD" w14:textId="77777777" w:rsidR="00721F62" w:rsidRDefault="00721F62" w:rsidP="00721F62">
      <w:pPr>
        <w:jc w:val="center"/>
        <w:rPr>
          <w:rFonts w:ascii="Calibri Light" w:hAnsi="Calibri Light" w:cs="Calibri"/>
          <w:b/>
          <w:sz w:val="24"/>
          <w:szCs w:val="24"/>
        </w:rPr>
      </w:pPr>
      <w:r>
        <w:rPr>
          <w:rFonts w:ascii="Calibri Light" w:hAnsi="Calibri Light" w:cs="Calibri"/>
          <w:b/>
          <w:sz w:val="24"/>
          <w:szCs w:val="24"/>
        </w:rPr>
        <w:t>izjavljam,</w:t>
      </w:r>
    </w:p>
    <w:p w14:paraId="2B92AF3F" w14:textId="34827CE2" w:rsidR="00A077FE" w:rsidRPr="00FB1C00" w:rsidRDefault="00A077FE" w:rsidP="00A077FE">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30085DF3F4F349A699AB3B7F1B340557"/>
          </w:placeholder>
          <w:text/>
        </w:sdtPr>
        <w:sdtEndPr/>
        <w:sdtContent>
          <w:r w:rsidR="00317124">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763711AD" w14:textId="77777777" w:rsidR="00721F62" w:rsidRDefault="00721F62" w:rsidP="00721F62">
      <w:pPr>
        <w:jc w:val="both"/>
        <w:rPr>
          <w:rFonts w:ascii="Calibri Light" w:eastAsiaTheme="minorHAnsi" w:hAnsi="Calibri Light" w:cstheme="minorBidi"/>
          <w:sz w:val="24"/>
          <w:szCs w:val="24"/>
          <w:lang w:eastAsia="en-US"/>
        </w:rPr>
      </w:pPr>
    </w:p>
    <w:p w14:paraId="39AE0AC4"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w:t>
      </w:r>
    </w:p>
    <w:p w14:paraId="64DFD0DA" w14:textId="77777777" w:rsidR="00721F62" w:rsidRDefault="00721F62" w:rsidP="00721F62">
      <w:pPr>
        <w:jc w:val="both"/>
        <w:rPr>
          <w:rFonts w:ascii="Calibri Light" w:hAnsi="Calibri Light"/>
          <w:sz w:val="24"/>
          <w:szCs w:val="24"/>
        </w:rPr>
      </w:pPr>
      <w:r>
        <w:rPr>
          <w:rFonts w:ascii="Calibri Light" w:hAnsi="Calibri Light"/>
          <w:sz w:val="24"/>
          <w:szCs w:val="24"/>
        </w:rPr>
        <w:t>Datum:________________       Žig poslovnega subjekta:      Podpis fizične / odgovorne osebe:</w:t>
      </w:r>
    </w:p>
    <w:p w14:paraId="795C1841" w14:textId="77777777" w:rsidR="00721F62" w:rsidRDefault="00721F62" w:rsidP="00721F62">
      <w:pPr>
        <w:jc w:val="both"/>
        <w:rPr>
          <w:rFonts w:ascii="Calibri Light" w:hAnsi="Calibri Light"/>
          <w:sz w:val="24"/>
          <w:szCs w:val="24"/>
        </w:rPr>
      </w:pPr>
    </w:p>
    <w:p w14:paraId="5D1B6661" w14:textId="77777777" w:rsidR="00721F62" w:rsidRDefault="00721F62" w:rsidP="00721F62">
      <w:pPr>
        <w:jc w:val="both"/>
        <w:rPr>
          <w:rFonts w:ascii="Calibri Light" w:hAnsi="Calibri Light"/>
          <w:sz w:val="24"/>
          <w:szCs w:val="24"/>
        </w:rPr>
      </w:pPr>
    </w:p>
    <w:p w14:paraId="7F337F4F"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_______________________</w:t>
      </w:r>
    </w:p>
    <w:p w14:paraId="75A8055D" w14:textId="77777777" w:rsidR="00721F62" w:rsidRDefault="00721F62" w:rsidP="00721F62">
      <w:pPr>
        <w:jc w:val="both"/>
        <w:rPr>
          <w:rFonts w:ascii="Calibri Light" w:hAnsi="Calibri Light"/>
          <w:sz w:val="24"/>
          <w:szCs w:val="24"/>
        </w:rPr>
      </w:pPr>
    </w:p>
    <w:p w14:paraId="49E2B0CD" w14:textId="77777777" w:rsidR="00721F62" w:rsidRDefault="00721F62" w:rsidP="00721F62">
      <w:pPr>
        <w:jc w:val="both"/>
        <w:rPr>
          <w:rFonts w:ascii="Calibri Light" w:hAnsi="Calibri Light"/>
          <w:sz w:val="24"/>
          <w:szCs w:val="24"/>
        </w:rPr>
      </w:pPr>
    </w:p>
    <w:p w14:paraId="18A59798" w14:textId="77777777" w:rsidR="00721F62" w:rsidRDefault="00721F62" w:rsidP="00721F62">
      <w:pPr>
        <w:jc w:val="both"/>
        <w:rPr>
          <w:rFonts w:ascii="Calibri Light" w:hAnsi="Calibri Light"/>
          <w:sz w:val="24"/>
          <w:szCs w:val="24"/>
        </w:rPr>
      </w:pPr>
    </w:p>
    <w:p w14:paraId="23B56402" w14:textId="77777777" w:rsidR="00721F62" w:rsidRDefault="00721F62" w:rsidP="00721F62">
      <w:pPr>
        <w:jc w:val="both"/>
        <w:rPr>
          <w:rFonts w:ascii="Calibri Light" w:hAnsi="Calibri Light"/>
          <w:sz w:val="24"/>
          <w:szCs w:val="24"/>
        </w:rPr>
      </w:pPr>
    </w:p>
    <w:p w14:paraId="00CA66A4" w14:textId="77777777" w:rsidR="00721F62" w:rsidRDefault="00721F62" w:rsidP="00721F62">
      <w:pPr>
        <w:jc w:val="both"/>
        <w:rPr>
          <w:rFonts w:ascii="Calibri Light" w:hAnsi="Calibri Light"/>
          <w:sz w:val="24"/>
          <w:szCs w:val="24"/>
        </w:rPr>
      </w:pPr>
    </w:p>
    <w:p w14:paraId="6FD040BF" w14:textId="77777777" w:rsidR="00721F62" w:rsidRDefault="00721F62" w:rsidP="00721F62">
      <w:pPr>
        <w:jc w:val="both"/>
        <w:rPr>
          <w:rFonts w:ascii="Calibri Light" w:hAnsi="Calibri Light"/>
          <w:b/>
          <w:sz w:val="24"/>
          <w:szCs w:val="24"/>
          <w:u w:val="single"/>
        </w:rPr>
      </w:pPr>
      <w:r>
        <w:rPr>
          <w:rFonts w:ascii="Calibri Light" w:hAnsi="Calibri Light"/>
          <w:b/>
          <w:sz w:val="24"/>
          <w:szCs w:val="24"/>
          <w:u w:val="single"/>
        </w:rPr>
        <w:t xml:space="preserve">1. odstavek 35. člena </w:t>
      </w:r>
      <w:proofErr w:type="spellStart"/>
      <w:r>
        <w:rPr>
          <w:rFonts w:ascii="Calibri Light" w:hAnsi="Calibri Light"/>
          <w:b/>
          <w:sz w:val="24"/>
          <w:szCs w:val="24"/>
          <w:u w:val="single"/>
        </w:rPr>
        <w:t>ZIntPK</w:t>
      </w:r>
      <w:proofErr w:type="spellEnd"/>
      <w:r>
        <w:rPr>
          <w:rFonts w:ascii="Calibri Light" w:hAnsi="Calibri Light"/>
          <w:b/>
          <w:sz w:val="24"/>
          <w:szCs w:val="24"/>
          <w:u w:val="single"/>
        </w:rPr>
        <w:t>:</w:t>
      </w:r>
    </w:p>
    <w:p w14:paraId="2350CECF" w14:textId="77777777" w:rsidR="00721F62" w:rsidRDefault="00721F62" w:rsidP="00721F62">
      <w:pPr>
        <w:pStyle w:val="Sprotnaopomba-besedilo"/>
        <w:rPr>
          <w:rFonts w:ascii="Calibri Light" w:hAnsi="Calibri Light" w:cs="Calibri"/>
          <w:i/>
          <w:sz w:val="24"/>
          <w:szCs w:val="24"/>
        </w:rPr>
      </w:pPr>
      <w:r>
        <w:rPr>
          <w:rFonts w:ascii="Calibri Light" w:hAnsi="Calibri Light" w:cs="Calibri"/>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1A9E1C"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udeležen kot poslovodja, član poslovodstva ali zakoniti zastopnik ali</w:t>
      </w:r>
    </w:p>
    <w:p w14:paraId="0E3079E2"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neposredno ali prek drugih pravnih oseb v več kot pet odstotnem deležu udeležen pri ustanoviteljskih pravicah, upravljanju ali kapitalu.</w:t>
      </w:r>
    </w:p>
    <w:p w14:paraId="2F8A8038" w14:textId="77777777" w:rsidR="00927D75" w:rsidRPr="00FB1C00" w:rsidRDefault="00927D75" w:rsidP="00927D75">
      <w:pPr>
        <w:rPr>
          <w:rFonts w:asciiTheme="majorHAnsi" w:hAnsiTheme="majorHAnsi" w:cs="Arial"/>
          <w:b/>
          <w:bCs/>
          <w:i/>
          <w:iCs/>
          <w:u w:val="single"/>
        </w:rPr>
      </w:pPr>
    </w:p>
    <w:p w14:paraId="6F65BF14" w14:textId="607F48B2"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p>
    <w:p w14:paraId="72603340" w14:textId="77777777" w:rsidR="004B4B5A" w:rsidRDefault="004B4B5A">
      <w:pPr>
        <w:rPr>
          <w:rFonts w:asciiTheme="majorHAnsi" w:hAnsiTheme="majorHAnsi" w:cstheme="majorHAnsi"/>
          <w:b/>
          <w:bCs/>
          <w:sz w:val="24"/>
          <w:szCs w:val="28"/>
          <w:u w:val="single"/>
          <w:lang w:val="x-none"/>
        </w:rPr>
      </w:pPr>
      <w:bookmarkStart w:id="37" w:name="_Toc188955808"/>
      <w:r>
        <w:br w:type="page"/>
      </w:r>
    </w:p>
    <w:p w14:paraId="2D606132" w14:textId="07C6D82F" w:rsidR="00F31EAF" w:rsidRPr="00376653" w:rsidRDefault="00F31EAF" w:rsidP="009D1962">
      <w:pPr>
        <w:pStyle w:val="javnanaroilapodnaslov"/>
      </w:pPr>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7"/>
    </w:p>
    <w:p w14:paraId="657D899D" w14:textId="77777777" w:rsidR="00F1222C" w:rsidRPr="00376653" w:rsidRDefault="00F1222C" w:rsidP="004E5F4E">
      <w:pPr>
        <w:rPr>
          <w:rFonts w:asciiTheme="majorHAnsi" w:hAnsiTheme="majorHAnsi" w:cs="Arial"/>
        </w:rPr>
      </w:pPr>
    </w:p>
    <w:p w14:paraId="26F15752" w14:textId="77777777" w:rsidR="007F5744" w:rsidRPr="003353A0" w:rsidRDefault="007F5744" w:rsidP="007F5744">
      <w:pPr>
        <w:jc w:val="both"/>
        <w:rPr>
          <w:rFonts w:asciiTheme="majorHAnsi" w:hAnsiTheme="majorHAnsi" w:cs="Arial"/>
        </w:rPr>
      </w:pPr>
      <w:bookmarkStart w:id="38" w:name="_Toc395008195"/>
      <w:bookmarkStart w:id="39" w:name="_Toc401742236"/>
      <w:bookmarkStart w:id="40" w:name="_Toc401742368"/>
      <w:r w:rsidRPr="003353A0">
        <w:rPr>
          <w:rFonts w:asciiTheme="majorHAnsi" w:hAnsiTheme="majorHAnsi" w:cs="Arial"/>
        </w:rPr>
        <w:t xml:space="preserve">V skladu s šestim odstavkom 14. člena Zakona o integriteti in  preprečevanju korupcije </w:t>
      </w:r>
      <w:r w:rsidRPr="00BB1202">
        <w:rPr>
          <w:rFonts w:asciiTheme="majorHAnsi" w:hAnsiTheme="majorHAnsi" w:cs="Arial"/>
        </w:rPr>
        <w:t>(Uradni list RS, št.</w:t>
      </w:r>
      <w:r>
        <w:rPr>
          <w:rFonts w:asciiTheme="majorHAnsi" w:hAnsiTheme="majorHAnsi" w:cs="Arial"/>
        </w:rPr>
        <w:t xml:space="preserve"> </w:t>
      </w:r>
      <w:r w:rsidRPr="00B63FA6">
        <w:rPr>
          <w:rFonts w:asciiTheme="majorHAnsi" w:hAnsiTheme="majorHAnsi" w:cs="Arial"/>
        </w:rPr>
        <w:t xml:space="preserve">69/11 – uradno prečiščeno besedilo, 158/20, 3/22 – </w:t>
      </w:r>
      <w:proofErr w:type="spellStart"/>
      <w:r w:rsidRPr="00B63FA6">
        <w:rPr>
          <w:rFonts w:asciiTheme="majorHAnsi" w:hAnsiTheme="majorHAnsi" w:cs="Arial"/>
        </w:rPr>
        <w:t>ZDeb</w:t>
      </w:r>
      <w:proofErr w:type="spellEnd"/>
      <w:r w:rsidRPr="00B63FA6">
        <w:rPr>
          <w:rFonts w:asciiTheme="majorHAnsi" w:hAnsiTheme="majorHAnsi" w:cs="Arial"/>
        </w:rPr>
        <w:t xml:space="preserve"> in 16/23 – </w:t>
      </w:r>
      <w:proofErr w:type="spellStart"/>
      <w:r w:rsidRPr="00B63FA6">
        <w:rPr>
          <w:rFonts w:asciiTheme="majorHAnsi" w:hAnsiTheme="majorHAnsi" w:cs="Arial"/>
        </w:rPr>
        <w:t>ZZPri</w:t>
      </w:r>
      <w:proofErr w:type="spellEnd"/>
      <w:r w:rsidRPr="00BB1202">
        <w:rPr>
          <w:rFonts w:asciiTheme="majorHAnsi" w:hAnsiTheme="majorHAnsi" w:cs="Arial"/>
        </w:rPr>
        <w:t xml:space="preserve">, v nadaljevanju </w:t>
      </w:r>
      <w:proofErr w:type="spellStart"/>
      <w:r w:rsidRPr="00BB1202">
        <w:rPr>
          <w:rFonts w:asciiTheme="majorHAnsi" w:hAnsiTheme="majorHAnsi" w:cs="Arial"/>
        </w:rPr>
        <w:t>ZIntPK</w:t>
      </w:r>
      <w:proofErr w:type="spellEnd"/>
      <w:r w:rsidRPr="00BB1202">
        <w:rPr>
          <w:rFonts w:asciiTheme="majorHAnsi" w:hAnsiTheme="majorHAnsi" w:cs="Arial"/>
        </w:rPr>
        <w:t>)</w:t>
      </w:r>
      <w:r w:rsidRPr="003353A0">
        <w:rPr>
          <w:rFonts w:asciiTheme="majorHAnsi"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3155B">
        <w:rPr>
          <w:rFonts w:asciiTheme="majorHAnsi" w:hAnsiTheme="majorHAnsi" w:cs="Arial"/>
          <w:b/>
        </w:rPr>
        <w:t>zaradi zagotovitve transparentnosti posla</w:t>
      </w:r>
      <w:r w:rsidRPr="003353A0">
        <w:rPr>
          <w:rFonts w:asciiTheme="majorHAnsi" w:hAnsiTheme="majorHAnsi" w:cs="Arial"/>
        </w:rPr>
        <w:t xml:space="preserve"> in </w:t>
      </w:r>
      <w:r w:rsidRPr="0083155B">
        <w:rPr>
          <w:rFonts w:asciiTheme="majorHAnsi" w:hAnsiTheme="majorHAnsi" w:cs="Arial"/>
          <w:b/>
        </w:rPr>
        <w:t>preprečitve korupcijskih tveganj</w:t>
      </w:r>
      <w:r w:rsidRPr="003353A0">
        <w:rPr>
          <w:rFonts w:asciiTheme="majorHAnsi" w:hAnsiTheme="majorHAnsi" w:cs="Arial"/>
        </w:rPr>
        <w:t xml:space="preserve"> dolžna pridobiti izjavo oziroma podatke:</w:t>
      </w:r>
    </w:p>
    <w:p w14:paraId="13AFA02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o udeležbi fizičnih in pravnih oseb v lastništvu ponudnika, vključno z udeležbo tihih družbenikov, </w:t>
      </w:r>
    </w:p>
    <w:p w14:paraId="539F0CCB"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ter o gospodarskih subjektih, za katere se glede na določbe zakona, ki ureja gospodarske družbe, šteje, da so povezane družbe s ponudnikom. </w:t>
      </w:r>
    </w:p>
    <w:p w14:paraId="17BABCC9" w14:textId="77777777" w:rsidR="007F5744" w:rsidRPr="003353A0" w:rsidRDefault="007F5744" w:rsidP="007F5744">
      <w:pPr>
        <w:jc w:val="both"/>
        <w:rPr>
          <w:rFonts w:asciiTheme="majorHAnsi" w:hAnsiTheme="majorHAnsi" w:cs="Arial"/>
        </w:rPr>
      </w:pPr>
    </w:p>
    <w:p w14:paraId="71E93A37" w14:textId="77777777" w:rsidR="007F5744" w:rsidRPr="003353A0" w:rsidRDefault="007F5744" w:rsidP="007F5744">
      <w:pPr>
        <w:jc w:val="both"/>
        <w:rPr>
          <w:rFonts w:asciiTheme="majorHAnsi" w:hAnsiTheme="majorHAnsi" w:cs="Arial"/>
        </w:rPr>
      </w:pPr>
      <w:r w:rsidRPr="003353A0">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B6B4FF6" w14:textId="77777777" w:rsidR="007F5744" w:rsidRPr="003353A0" w:rsidRDefault="007F5744" w:rsidP="007F5744">
      <w:pPr>
        <w:jc w:val="both"/>
        <w:rPr>
          <w:rFonts w:asciiTheme="majorHAnsi" w:hAnsiTheme="majorHAnsi" w:cs="Arial"/>
        </w:rPr>
      </w:pPr>
    </w:p>
    <w:p w14:paraId="77117676" w14:textId="77777777" w:rsidR="00A077FE" w:rsidRPr="00376653" w:rsidRDefault="00A077FE" w:rsidP="00A077F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4B4B5A" w:rsidRDefault="00F9625C" w:rsidP="004E5F4E">
      <w:pPr>
        <w:jc w:val="both"/>
        <w:rPr>
          <w:rFonts w:asciiTheme="majorHAnsi" w:eastAsia="Times New Roman" w:hAnsiTheme="majorHAnsi" w:cs="Arial"/>
          <w:b/>
        </w:rPr>
      </w:pPr>
    </w:p>
    <w:p w14:paraId="34CE2752" w14:textId="2463BAC7" w:rsidR="00F9625C" w:rsidRPr="004B4B5A" w:rsidRDefault="00F9625C" w:rsidP="004E5F4E">
      <w:pPr>
        <w:tabs>
          <w:tab w:val="num" w:pos="360"/>
        </w:tabs>
        <w:rPr>
          <w:rFonts w:asciiTheme="majorHAnsi" w:eastAsia="Times New Roman" w:hAnsiTheme="majorHAnsi" w:cs="Arial"/>
          <w:b/>
        </w:rPr>
      </w:pPr>
      <w:r w:rsidRPr="004B4B5A">
        <w:rPr>
          <w:rFonts w:asciiTheme="majorHAnsi" w:eastAsia="Times New Roman" w:hAnsiTheme="majorHAnsi" w:cs="Arial"/>
          <w:b/>
        </w:rPr>
        <w:t xml:space="preserve">izbran za izvajalca za javno naročilo </w:t>
      </w:r>
      <w:r w:rsidRPr="004B4B5A">
        <w:rPr>
          <w:rFonts w:asciiTheme="majorHAnsi" w:hAnsiTheme="majorHAnsi" w:cs="Arial"/>
          <w:b/>
          <w:lang w:eastAsia="en-US"/>
        </w:rPr>
        <w:t>»</w:t>
      </w:r>
      <w:r w:rsidR="00360254" w:rsidRPr="00360254">
        <w:rPr>
          <w:rFonts w:asciiTheme="majorHAnsi" w:hAnsiTheme="majorHAnsi"/>
          <w:b/>
        </w:rPr>
        <w:t>Ureditev poti v KS Otlica in KS Predmeja v letu 2025</w:t>
      </w:r>
      <w:r w:rsidRPr="004B4B5A">
        <w:rPr>
          <w:rFonts w:asciiTheme="majorHAnsi" w:hAnsiTheme="majorHAnsi" w:cs="Arial"/>
          <w:b/>
          <w:lang w:eastAsia="en-US"/>
        </w:rPr>
        <w:t>«</w:t>
      </w:r>
      <w:r w:rsidR="002C2580" w:rsidRPr="004B4B5A">
        <w:rPr>
          <w:rFonts w:asciiTheme="majorHAnsi" w:hAnsiTheme="majorHAnsi" w:cs="Arial"/>
          <w:b/>
          <w:lang w:eastAsia="en-US"/>
        </w:rPr>
        <w:t xml:space="preserve"> </w:t>
      </w:r>
      <w:r w:rsidR="00EA5B08" w:rsidRPr="004B4B5A">
        <w:rPr>
          <w:rFonts w:asciiTheme="majorHAnsi" w:hAnsiTheme="majorHAnsi" w:cs="Arial"/>
          <w:b/>
          <w:lang w:eastAsia="en-US"/>
        </w:rPr>
        <w:t xml:space="preserve"> </w:t>
      </w:r>
    </w:p>
    <w:p w14:paraId="63C74470" w14:textId="77777777" w:rsidR="00F9625C" w:rsidRDefault="00F9625C" w:rsidP="004E5F4E">
      <w:pPr>
        <w:tabs>
          <w:tab w:val="num" w:pos="360"/>
        </w:tabs>
        <w:rPr>
          <w:rFonts w:asciiTheme="majorHAnsi" w:eastAsia="Times New Roman" w:hAnsiTheme="majorHAnsi" w:cs="Arial"/>
        </w:rPr>
      </w:pPr>
    </w:p>
    <w:p w14:paraId="5B33BE93" w14:textId="3C05F638" w:rsidR="007F5744" w:rsidRPr="003353A0" w:rsidRDefault="007F5744" w:rsidP="007F5744">
      <w:pPr>
        <w:jc w:val="both"/>
        <w:rPr>
          <w:rFonts w:asciiTheme="majorHAnsi" w:hAnsiTheme="majorHAnsi" w:cs="Arial"/>
          <w:b/>
        </w:rPr>
      </w:pPr>
      <w:r w:rsidRPr="003353A0">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F5744" w:rsidRPr="003353A0" w14:paraId="70AFB5F3" w14:textId="77777777" w:rsidTr="00D7493C">
        <w:trPr>
          <w:trHeight w:val="1173"/>
        </w:trPr>
        <w:tc>
          <w:tcPr>
            <w:tcW w:w="383" w:type="dxa"/>
            <w:shd w:val="clear" w:color="auto" w:fill="auto"/>
          </w:tcPr>
          <w:p w14:paraId="6B230450" w14:textId="77777777" w:rsidR="007F5744" w:rsidRPr="003353A0" w:rsidRDefault="007F5744" w:rsidP="00D7493C">
            <w:pPr>
              <w:jc w:val="both"/>
              <w:rPr>
                <w:rFonts w:asciiTheme="majorHAnsi" w:hAnsiTheme="majorHAnsi" w:cs="Arial"/>
                <w:b/>
              </w:rPr>
            </w:pPr>
          </w:p>
        </w:tc>
        <w:tc>
          <w:tcPr>
            <w:tcW w:w="2765" w:type="dxa"/>
            <w:shd w:val="clear" w:color="auto" w:fill="auto"/>
          </w:tcPr>
          <w:p w14:paraId="39695505"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Firma, matična in davčna št. pravne osebe</w:t>
            </w:r>
          </w:p>
          <w:p w14:paraId="18EF6049"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324D7E3A"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ime in priimek fizične osebe</w:t>
            </w:r>
          </w:p>
        </w:tc>
        <w:tc>
          <w:tcPr>
            <w:tcW w:w="3350" w:type="dxa"/>
            <w:shd w:val="clear" w:color="auto" w:fill="auto"/>
          </w:tcPr>
          <w:p w14:paraId="61F04944"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Sedež pravne osebe</w:t>
            </w:r>
          </w:p>
          <w:p w14:paraId="5A379982" w14:textId="77777777" w:rsidR="007F5744" w:rsidRPr="003353A0" w:rsidRDefault="007F5744" w:rsidP="00D7493C">
            <w:pPr>
              <w:jc w:val="center"/>
              <w:rPr>
                <w:rFonts w:asciiTheme="majorHAnsi" w:hAnsiTheme="majorHAnsi" w:cs="Arial"/>
                <w:b/>
              </w:rPr>
            </w:pPr>
          </w:p>
          <w:p w14:paraId="2208E7F8"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4AB7E378" w14:textId="77777777" w:rsidR="007F5744" w:rsidRPr="003353A0" w:rsidRDefault="007F5744" w:rsidP="00D7493C">
            <w:pPr>
              <w:jc w:val="center"/>
              <w:rPr>
                <w:rFonts w:asciiTheme="majorHAnsi" w:hAnsiTheme="majorHAnsi" w:cs="Arial"/>
              </w:rPr>
            </w:pPr>
          </w:p>
          <w:p w14:paraId="0B9E4C49"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prebivališče fizične osebe</w:t>
            </w:r>
          </w:p>
        </w:tc>
        <w:tc>
          <w:tcPr>
            <w:tcW w:w="1866" w:type="dxa"/>
            <w:shd w:val="clear" w:color="auto" w:fill="auto"/>
          </w:tcPr>
          <w:p w14:paraId="52E15041"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Lastniški delež v %</w:t>
            </w:r>
          </w:p>
          <w:p w14:paraId="28D0AF3F"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68DFD15C"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delež ustanoviteljskih pravic v %</w:t>
            </w:r>
          </w:p>
        </w:tc>
        <w:tc>
          <w:tcPr>
            <w:tcW w:w="1966" w:type="dxa"/>
            <w:shd w:val="clear" w:color="auto" w:fill="auto"/>
          </w:tcPr>
          <w:p w14:paraId="6D6FAF94" w14:textId="77777777" w:rsidR="007F5744" w:rsidRPr="003353A0" w:rsidRDefault="007F5744" w:rsidP="00D7493C">
            <w:pPr>
              <w:rPr>
                <w:rFonts w:asciiTheme="majorHAnsi" w:hAnsiTheme="majorHAnsi" w:cs="Arial"/>
                <w:b/>
              </w:rPr>
            </w:pPr>
            <w:r w:rsidRPr="003353A0">
              <w:rPr>
                <w:rFonts w:asciiTheme="majorHAnsi" w:hAnsiTheme="majorHAnsi" w:cs="Arial"/>
                <w:b/>
              </w:rPr>
              <w:t>Tihi družbenik</w:t>
            </w:r>
            <w:r w:rsidRPr="003353A0">
              <w:rPr>
                <w:rFonts w:asciiTheme="majorHAnsi" w:hAnsiTheme="majorHAnsi" w:cs="Arial"/>
                <w:vertAlign w:val="superscript"/>
              </w:rPr>
              <w:footnoteReference w:id="3"/>
            </w:r>
            <w:r w:rsidRPr="003353A0">
              <w:rPr>
                <w:rFonts w:asciiTheme="majorHAnsi" w:hAnsiTheme="majorHAnsi" w:cs="Arial"/>
              </w:rPr>
              <w:t xml:space="preserve"> </w:t>
            </w:r>
            <w:r w:rsidRPr="003353A0">
              <w:rPr>
                <w:rFonts w:asciiTheme="majorHAnsi" w:hAnsiTheme="majorHAnsi" w:cs="Arial"/>
                <w:b/>
              </w:rPr>
              <w:t xml:space="preserve"> </w:t>
            </w:r>
            <w:r w:rsidRPr="003353A0">
              <w:rPr>
                <w:rFonts w:asciiTheme="majorHAnsi" w:hAnsiTheme="majorHAnsi" w:cs="Arial"/>
              </w:rPr>
              <w:t>(ustrezno označiti) – če DA, potem navesti nosilca tihe družbe</w:t>
            </w:r>
          </w:p>
        </w:tc>
      </w:tr>
      <w:tr w:rsidR="007F5744" w:rsidRPr="003353A0" w14:paraId="374D80F6" w14:textId="77777777" w:rsidTr="00D7493C">
        <w:trPr>
          <w:trHeight w:val="1173"/>
        </w:trPr>
        <w:tc>
          <w:tcPr>
            <w:tcW w:w="383" w:type="dxa"/>
            <w:shd w:val="clear" w:color="auto" w:fill="auto"/>
          </w:tcPr>
          <w:p w14:paraId="1FE42EC7"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2765" w:type="dxa"/>
            <w:shd w:val="clear" w:color="auto" w:fill="auto"/>
          </w:tcPr>
          <w:p w14:paraId="0FE359BE" w14:textId="77777777" w:rsidR="007F5744" w:rsidRPr="003353A0" w:rsidRDefault="007F5744" w:rsidP="00D7493C">
            <w:pPr>
              <w:jc w:val="both"/>
              <w:rPr>
                <w:rFonts w:asciiTheme="majorHAnsi" w:hAnsiTheme="majorHAnsi" w:cs="Arial"/>
                <w:b/>
              </w:rPr>
            </w:pPr>
          </w:p>
        </w:tc>
        <w:tc>
          <w:tcPr>
            <w:tcW w:w="3350" w:type="dxa"/>
            <w:shd w:val="clear" w:color="auto" w:fill="auto"/>
          </w:tcPr>
          <w:p w14:paraId="1FF69283" w14:textId="77777777" w:rsidR="007F5744" w:rsidRPr="003353A0" w:rsidRDefault="007F5744" w:rsidP="00D7493C">
            <w:pPr>
              <w:jc w:val="both"/>
              <w:rPr>
                <w:rFonts w:asciiTheme="majorHAnsi" w:hAnsiTheme="majorHAnsi" w:cs="Arial"/>
                <w:b/>
              </w:rPr>
            </w:pPr>
          </w:p>
        </w:tc>
        <w:tc>
          <w:tcPr>
            <w:tcW w:w="1866" w:type="dxa"/>
            <w:shd w:val="clear" w:color="auto" w:fill="auto"/>
          </w:tcPr>
          <w:p w14:paraId="515F5FD0" w14:textId="77777777" w:rsidR="007F5744" w:rsidRPr="003353A0" w:rsidRDefault="007F5744" w:rsidP="00D7493C">
            <w:pPr>
              <w:jc w:val="both"/>
              <w:rPr>
                <w:rFonts w:asciiTheme="majorHAnsi" w:hAnsiTheme="majorHAnsi" w:cs="Arial"/>
                <w:b/>
              </w:rPr>
            </w:pPr>
          </w:p>
        </w:tc>
        <w:tc>
          <w:tcPr>
            <w:tcW w:w="1966" w:type="dxa"/>
            <w:shd w:val="clear" w:color="auto" w:fill="auto"/>
          </w:tcPr>
          <w:p w14:paraId="52EB9F8E"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52721626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570348458"/>
                <w14:checkbox>
                  <w14:checked w14:val="0"/>
                  <w14:checkedState w14:val="2612" w14:font="MS Gothic"/>
                  <w14:uncheckedState w14:val="2610" w14:font="MS Gothic"/>
                </w14:checkbox>
              </w:sdtPr>
              <w:sdtEndPr/>
              <w:sdtContent>
                <w:r>
                  <w:rPr>
                    <w:rFonts w:ascii="MS Gothic" w:eastAsia="MS Gothic" w:hAnsi="MS Gothic" w:cs="Arial" w:hint="eastAsia"/>
                    <w:snapToGrid w:val="0"/>
                    <w:lang w:eastAsia="en-US"/>
                  </w:rPr>
                  <w:t>☐</w:t>
                </w:r>
              </w:sdtContent>
            </w:sdt>
          </w:p>
          <w:p w14:paraId="3454E121" w14:textId="77777777" w:rsidR="007F5744" w:rsidRPr="003353A0" w:rsidRDefault="007F5744" w:rsidP="00D7493C">
            <w:pPr>
              <w:jc w:val="both"/>
              <w:rPr>
                <w:rFonts w:asciiTheme="majorHAnsi" w:hAnsiTheme="majorHAnsi" w:cs="Arial"/>
                <w:b/>
              </w:rPr>
            </w:pPr>
          </w:p>
        </w:tc>
      </w:tr>
      <w:tr w:rsidR="007F5744" w:rsidRPr="003353A0" w14:paraId="68643612" w14:textId="77777777" w:rsidTr="00D7493C">
        <w:trPr>
          <w:trHeight w:val="1173"/>
        </w:trPr>
        <w:tc>
          <w:tcPr>
            <w:tcW w:w="383" w:type="dxa"/>
            <w:shd w:val="clear" w:color="auto" w:fill="auto"/>
          </w:tcPr>
          <w:p w14:paraId="33592C45" w14:textId="77777777" w:rsidR="007F5744" w:rsidRPr="003353A0" w:rsidRDefault="007F5744" w:rsidP="00D7493C">
            <w:pPr>
              <w:jc w:val="both"/>
              <w:rPr>
                <w:rFonts w:asciiTheme="majorHAnsi" w:hAnsiTheme="majorHAnsi" w:cs="Arial"/>
              </w:rPr>
            </w:pPr>
            <w:r w:rsidRPr="003353A0">
              <w:rPr>
                <w:rFonts w:asciiTheme="majorHAnsi" w:hAnsiTheme="majorHAnsi" w:cs="Arial"/>
              </w:rPr>
              <w:lastRenderedPageBreak/>
              <w:t>2.</w:t>
            </w:r>
          </w:p>
        </w:tc>
        <w:tc>
          <w:tcPr>
            <w:tcW w:w="2765" w:type="dxa"/>
            <w:shd w:val="clear" w:color="auto" w:fill="auto"/>
          </w:tcPr>
          <w:p w14:paraId="7F0410CE" w14:textId="77777777" w:rsidR="007F5744" w:rsidRPr="003353A0" w:rsidRDefault="007F5744" w:rsidP="00D7493C">
            <w:pPr>
              <w:jc w:val="both"/>
              <w:rPr>
                <w:rFonts w:asciiTheme="majorHAnsi" w:hAnsiTheme="majorHAnsi" w:cs="Arial"/>
                <w:b/>
              </w:rPr>
            </w:pPr>
          </w:p>
        </w:tc>
        <w:tc>
          <w:tcPr>
            <w:tcW w:w="3350" w:type="dxa"/>
            <w:shd w:val="clear" w:color="auto" w:fill="auto"/>
          </w:tcPr>
          <w:p w14:paraId="5A05A273" w14:textId="77777777" w:rsidR="007F5744" w:rsidRPr="003353A0" w:rsidRDefault="007F5744" w:rsidP="00D7493C">
            <w:pPr>
              <w:jc w:val="both"/>
              <w:rPr>
                <w:rFonts w:asciiTheme="majorHAnsi" w:hAnsiTheme="majorHAnsi" w:cs="Arial"/>
                <w:b/>
              </w:rPr>
            </w:pPr>
          </w:p>
        </w:tc>
        <w:tc>
          <w:tcPr>
            <w:tcW w:w="1866" w:type="dxa"/>
            <w:shd w:val="clear" w:color="auto" w:fill="auto"/>
          </w:tcPr>
          <w:p w14:paraId="2535FA1C" w14:textId="77777777" w:rsidR="007F5744" w:rsidRPr="003353A0" w:rsidRDefault="007F5744" w:rsidP="00D7493C">
            <w:pPr>
              <w:jc w:val="both"/>
              <w:rPr>
                <w:rFonts w:asciiTheme="majorHAnsi" w:hAnsiTheme="majorHAnsi" w:cs="Arial"/>
                <w:b/>
              </w:rPr>
            </w:pPr>
          </w:p>
        </w:tc>
        <w:tc>
          <w:tcPr>
            <w:tcW w:w="1966" w:type="dxa"/>
            <w:shd w:val="clear" w:color="auto" w:fill="auto"/>
          </w:tcPr>
          <w:p w14:paraId="22C8BFF7"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883243566"/>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76623179"/>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0A793EA0" w14:textId="77777777" w:rsidR="007F5744" w:rsidRPr="003353A0" w:rsidRDefault="007F5744" w:rsidP="00D7493C">
            <w:pPr>
              <w:jc w:val="both"/>
              <w:rPr>
                <w:rFonts w:asciiTheme="majorHAnsi" w:hAnsiTheme="majorHAnsi" w:cs="Arial"/>
                <w:b/>
              </w:rPr>
            </w:pPr>
          </w:p>
        </w:tc>
      </w:tr>
      <w:tr w:rsidR="007F5744" w:rsidRPr="003353A0" w14:paraId="61BD9EF9" w14:textId="77777777" w:rsidTr="00D7493C">
        <w:trPr>
          <w:trHeight w:val="1173"/>
        </w:trPr>
        <w:tc>
          <w:tcPr>
            <w:tcW w:w="383" w:type="dxa"/>
            <w:shd w:val="clear" w:color="auto" w:fill="auto"/>
          </w:tcPr>
          <w:p w14:paraId="677B4859"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2765" w:type="dxa"/>
            <w:shd w:val="clear" w:color="auto" w:fill="auto"/>
          </w:tcPr>
          <w:p w14:paraId="7F93692D" w14:textId="77777777" w:rsidR="007F5744" w:rsidRPr="003353A0" w:rsidRDefault="007F5744" w:rsidP="00D7493C">
            <w:pPr>
              <w:jc w:val="both"/>
              <w:rPr>
                <w:rFonts w:asciiTheme="majorHAnsi" w:hAnsiTheme="majorHAnsi" w:cs="Arial"/>
                <w:b/>
              </w:rPr>
            </w:pPr>
          </w:p>
        </w:tc>
        <w:tc>
          <w:tcPr>
            <w:tcW w:w="3350" w:type="dxa"/>
            <w:shd w:val="clear" w:color="auto" w:fill="auto"/>
          </w:tcPr>
          <w:p w14:paraId="5536E44C" w14:textId="77777777" w:rsidR="007F5744" w:rsidRPr="003353A0" w:rsidRDefault="007F5744" w:rsidP="00D7493C">
            <w:pPr>
              <w:jc w:val="both"/>
              <w:rPr>
                <w:rFonts w:asciiTheme="majorHAnsi" w:hAnsiTheme="majorHAnsi" w:cs="Arial"/>
                <w:b/>
              </w:rPr>
            </w:pPr>
          </w:p>
        </w:tc>
        <w:tc>
          <w:tcPr>
            <w:tcW w:w="1866" w:type="dxa"/>
            <w:shd w:val="clear" w:color="auto" w:fill="auto"/>
          </w:tcPr>
          <w:p w14:paraId="35E128AD" w14:textId="77777777" w:rsidR="007F5744" w:rsidRPr="003353A0" w:rsidRDefault="007F5744" w:rsidP="00D7493C">
            <w:pPr>
              <w:jc w:val="both"/>
              <w:rPr>
                <w:rFonts w:asciiTheme="majorHAnsi" w:hAnsiTheme="majorHAnsi" w:cs="Arial"/>
                <w:b/>
              </w:rPr>
            </w:pPr>
          </w:p>
        </w:tc>
        <w:tc>
          <w:tcPr>
            <w:tcW w:w="1966" w:type="dxa"/>
            <w:shd w:val="clear" w:color="auto" w:fill="auto"/>
          </w:tcPr>
          <w:p w14:paraId="19E2525C"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459334503"/>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48274890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1A7E6146" w14:textId="77777777" w:rsidR="007F5744" w:rsidRPr="003353A0" w:rsidRDefault="007F5744" w:rsidP="00D7493C">
            <w:pPr>
              <w:jc w:val="both"/>
              <w:rPr>
                <w:rFonts w:asciiTheme="majorHAnsi" w:hAnsiTheme="majorHAnsi" w:cs="Arial"/>
                <w:b/>
              </w:rPr>
            </w:pPr>
          </w:p>
          <w:p w14:paraId="7D6689B3" w14:textId="77777777" w:rsidR="007F5744" w:rsidRPr="003353A0" w:rsidRDefault="007F5744" w:rsidP="00D7493C">
            <w:pPr>
              <w:jc w:val="both"/>
              <w:rPr>
                <w:rFonts w:asciiTheme="majorHAnsi" w:hAnsiTheme="majorHAnsi" w:cs="Arial"/>
                <w:b/>
              </w:rPr>
            </w:pPr>
          </w:p>
        </w:tc>
      </w:tr>
      <w:tr w:rsidR="007F5744" w:rsidRPr="003353A0" w14:paraId="4BF4C055" w14:textId="77777777" w:rsidTr="00D7493C">
        <w:trPr>
          <w:trHeight w:val="1173"/>
        </w:trPr>
        <w:tc>
          <w:tcPr>
            <w:tcW w:w="383" w:type="dxa"/>
            <w:shd w:val="clear" w:color="auto" w:fill="auto"/>
          </w:tcPr>
          <w:p w14:paraId="4288958B" w14:textId="77777777" w:rsidR="007F5744" w:rsidRPr="003353A0" w:rsidRDefault="007F5744" w:rsidP="00D7493C">
            <w:pPr>
              <w:jc w:val="both"/>
              <w:rPr>
                <w:rFonts w:asciiTheme="majorHAnsi" w:hAnsiTheme="majorHAnsi" w:cs="Arial"/>
              </w:rPr>
            </w:pPr>
            <w:r w:rsidRPr="003353A0">
              <w:rPr>
                <w:rFonts w:asciiTheme="majorHAnsi" w:hAnsiTheme="majorHAnsi" w:cs="Arial"/>
              </w:rPr>
              <w:t>4.</w:t>
            </w:r>
          </w:p>
        </w:tc>
        <w:tc>
          <w:tcPr>
            <w:tcW w:w="2765" w:type="dxa"/>
            <w:shd w:val="clear" w:color="auto" w:fill="auto"/>
          </w:tcPr>
          <w:p w14:paraId="0CDDBC3B" w14:textId="77777777" w:rsidR="007F5744" w:rsidRPr="003353A0" w:rsidRDefault="007F5744" w:rsidP="00D7493C">
            <w:pPr>
              <w:jc w:val="both"/>
              <w:rPr>
                <w:rFonts w:asciiTheme="majorHAnsi" w:hAnsiTheme="majorHAnsi" w:cs="Arial"/>
                <w:b/>
              </w:rPr>
            </w:pPr>
          </w:p>
        </w:tc>
        <w:tc>
          <w:tcPr>
            <w:tcW w:w="3350" w:type="dxa"/>
            <w:shd w:val="clear" w:color="auto" w:fill="auto"/>
          </w:tcPr>
          <w:p w14:paraId="318AE8E5" w14:textId="77777777" w:rsidR="007F5744" w:rsidRPr="003353A0" w:rsidRDefault="007F5744" w:rsidP="00D7493C">
            <w:pPr>
              <w:jc w:val="both"/>
              <w:rPr>
                <w:rFonts w:asciiTheme="majorHAnsi" w:hAnsiTheme="majorHAnsi" w:cs="Arial"/>
                <w:b/>
              </w:rPr>
            </w:pPr>
          </w:p>
        </w:tc>
        <w:tc>
          <w:tcPr>
            <w:tcW w:w="1866" w:type="dxa"/>
            <w:shd w:val="clear" w:color="auto" w:fill="auto"/>
          </w:tcPr>
          <w:p w14:paraId="39155B47" w14:textId="77777777" w:rsidR="007F5744" w:rsidRPr="003353A0" w:rsidRDefault="007F5744" w:rsidP="00D7493C">
            <w:pPr>
              <w:jc w:val="both"/>
              <w:rPr>
                <w:rFonts w:asciiTheme="majorHAnsi" w:hAnsiTheme="majorHAnsi" w:cs="Arial"/>
                <w:b/>
              </w:rPr>
            </w:pPr>
          </w:p>
        </w:tc>
        <w:tc>
          <w:tcPr>
            <w:tcW w:w="1966" w:type="dxa"/>
            <w:shd w:val="clear" w:color="auto" w:fill="auto"/>
          </w:tcPr>
          <w:p w14:paraId="035B9494"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761880077"/>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56840751"/>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6B5FA6D0" w14:textId="77777777" w:rsidR="007F5744" w:rsidRPr="003353A0" w:rsidRDefault="007F5744" w:rsidP="00D7493C">
            <w:pPr>
              <w:jc w:val="both"/>
              <w:rPr>
                <w:rFonts w:asciiTheme="majorHAnsi" w:hAnsiTheme="majorHAnsi" w:cs="Arial"/>
                <w:b/>
              </w:rPr>
            </w:pPr>
          </w:p>
          <w:p w14:paraId="4F8F6A7B" w14:textId="77777777" w:rsidR="007F5744" w:rsidRPr="003353A0" w:rsidRDefault="007F5744" w:rsidP="00D7493C">
            <w:pPr>
              <w:jc w:val="both"/>
              <w:rPr>
                <w:rFonts w:asciiTheme="majorHAnsi" w:hAnsiTheme="majorHAnsi" w:cs="Arial"/>
                <w:b/>
              </w:rPr>
            </w:pPr>
          </w:p>
        </w:tc>
      </w:tr>
    </w:tbl>
    <w:p w14:paraId="078359F2" w14:textId="77777777" w:rsidR="007F5744" w:rsidRPr="003353A0" w:rsidRDefault="007F5744" w:rsidP="007F5744">
      <w:pPr>
        <w:jc w:val="both"/>
        <w:rPr>
          <w:rFonts w:asciiTheme="majorHAnsi" w:hAnsiTheme="majorHAnsi" w:cs="Arial"/>
          <w:i/>
        </w:rPr>
      </w:pPr>
    </w:p>
    <w:p w14:paraId="551E3CF4" w14:textId="77777777" w:rsidR="007F5744" w:rsidRPr="003353A0" w:rsidRDefault="007F5744" w:rsidP="007F5744">
      <w:pPr>
        <w:jc w:val="both"/>
        <w:rPr>
          <w:rFonts w:asciiTheme="majorHAnsi" w:hAnsiTheme="majorHAnsi" w:cs="Arial"/>
        </w:rPr>
      </w:pPr>
      <w:r w:rsidRPr="003353A0">
        <w:rPr>
          <w:rFonts w:asciiTheme="majorHAnsi" w:hAnsiTheme="majorHAnsi" w:cs="Arial"/>
          <w:i/>
        </w:rPr>
        <w:t>V kolikor je v lastništvu ponudnika udeleženih več fizičnih ali pravnih oseb, je potrebno izjavi priložiti seznam teh oseb, z vsemi zahtevanimi podatki.</w:t>
      </w:r>
    </w:p>
    <w:p w14:paraId="041544A5" w14:textId="77777777" w:rsidR="007F5744" w:rsidRPr="003353A0" w:rsidRDefault="007F5744" w:rsidP="007F5744">
      <w:pPr>
        <w:jc w:val="both"/>
        <w:rPr>
          <w:rFonts w:asciiTheme="majorHAnsi" w:hAnsiTheme="majorHAnsi" w:cs="Arial"/>
        </w:rPr>
      </w:pPr>
    </w:p>
    <w:p w14:paraId="3EF725EA" w14:textId="77777777" w:rsidR="007F5744" w:rsidRPr="003353A0" w:rsidRDefault="007F5744" w:rsidP="007F5744">
      <w:pPr>
        <w:jc w:val="both"/>
        <w:rPr>
          <w:rFonts w:asciiTheme="majorHAnsi" w:hAnsiTheme="majorHAnsi" w:cs="Arial"/>
        </w:rPr>
      </w:pPr>
      <w:r w:rsidRPr="003353A0">
        <w:rPr>
          <w:rFonts w:asciiTheme="majorHAnsi" w:hAnsiTheme="majorHAnsi" w:cs="Arial"/>
          <w:b/>
        </w:rPr>
        <w:t>PODATKI O DRUŽBAH, za katere se po določbah zakona, ki ureja gospodarske družbe, šteje, da so povezane s ponudnikom</w:t>
      </w:r>
      <w:r w:rsidRPr="003353A0">
        <w:rPr>
          <w:rFonts w:asciiTheme="majorHAnsi" w:hAnsiTheme="majorHAnsi" w:cs="Arial"/>
          <w:vertAlign w:val="superscript"/>
        </w:rPr>
        <w:footnoteReference w:id="4"/>
      </w:r>
      <w:r w:rsidRPr="003353A0">
        <w:rPr>
          <w:rFonts w:asciiTheme="majorHAnsi" w:hAnsiTheme="majorHAnsi" w:cs="Arial"/>
        </w:rPr>
        <w:t xml:space="preserve"> </w:t>
      </w:r>
    </w:p>
    <w:p w14:paraId="2A764FC9" w14:textId="77777777" w:rsidR="007F5744" w:rsidRPr="003353A0" w:rsidRDefault="007F5744" w:rsidP="007F5744">
      <w:pPr>
        <w:jc w:val="both"/>
        <w:rPr>
          <w:rFonts w:asciiTheme="majorHAnsi"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F5744" w:rsidRPr="003353A0" w14:paraId="7E622785" w14:textId="77777777" w:rsidTr="00D7493C">
        <w:tc>
          <w:tcPr>
            <w:tcW w:w="425" w:type="dxa"/>
            <w:shd w:val="clear" w:color="auto" w:fill="auto"/>
          </w:tcPr>
          <w:p w14:paraId="17DF9A54" w14:textId="77777777" w:rsidR="007F5744" w:rsidRPr="003353A0" w:rsidRDefault="007F5744" w:rsidP="00D7493C">
            <w:pPr>
              <w:jc w:val="both"/>
              <w:rPr>
                <w:rFonts w:asciiTheme="majorHAnsi" w:hAnsiTheme="majorHAnsi" w:cs="Arial"/>
                <w:b/>
              </w:rPr>
            </w:pPr>
          </w:p>
        </w:tc>
        <w:tc>
          <w:tcPr>
            <w:tcW w:w="4962" w:type="dxa"/>
            <w:shd w:val="clear" w:color="auto" w:fill="auto"/>
          </w:tcPr>
          <w:p w14:paraId="783046DA"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Firma, sedež, matična in davčna številka pravne osebe</w:t>
            </w:r>
          </w:p>
        </w:tc>
        <w:tc>
          <w:tcPr>
            <w:tcW w:w="4820" w:type="dxa"/>
            <w:shd w:val="clear" w:color="auto" w:fill="auto"/>
          </w:tcPr>
          <w:p w14:paraId="6F1B1E31"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Razmerje v skladu s 527. členom ZGD-1</w:t>
            </w:r>
          </w:p>
        </w:tc>
      </w:tr>
      <w:tr w:rsidR="007F5744" w:rsidRPr="003353A0" w14:paraId="5B31ABE8" w14:textId="77777777" w:rsidTr="00D7493C">
        <w:trPr>
          <w:trHeight w:val="1073"/>
        </w:trPr>
        <w:tc>
          <w:tcPr>
            <w:tcW w:w="425" w:type="dxa"/>
            <w:shd w:val="clear" w:color="auto" w:fill="auto"/>
          </w:tcPr>
          <w:p w14:paraId="169324E9"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4962" w:type="dxa"/>
            <w:shd w:val="clear" w:color="auto" w:fill="auto"/>
          </w:tcPr>
          <w:p w14:paraId="25FBC168" w14:textId="77777777" w:rsidR="007F5744" w:rsidRPr="003353A0" w:rsidRDefault="007F5744" w:rsidP="00D7493C">
            <w:pPr>
              <w:jc w:val="both"/>
              <w:rPr>
                <w:rFonts w:asciiTheme="majorHAnsi" w:hAnsiTheme="majorHAnsi" w:cs="Arial"/>
                <w:b/>
              </w:rPr>
            </w:pPr>
          </w:p>
        </w:tc>
        <w:tc>
          <w:tcPr>
            <w:tcW w:w="4820" w:type="dxa"/>
            <w:shd w:val="clear" w:color="auto" w:fill="auto"/>
          </w:tcPr>
          <w:p w14:paraId="4637868D" w14:textId="77777777" w:rsidR="007F5744" w:rsidRPr="003353A0" w:rsidRDefault="007F5744" w:rsidP="00D7493C">
            <w:pPr>
              <w:jc w:val="both"/>
              <w:rPr>
                <w:rFonts w:asciiTheme="majorHAnsi" w:hAnsiTheme="majorHAnsi" w:cs="Arial"/>
                <w:b/>
              </w:rPr>
            </w:pPr>
          </w:p>
        </w:tc>
      </w:tr>
      <w:tr w:rsidR="007F5744" w:rsidRPr="003353A0" w14:paraId="34C4BCEF" w14:textId="77777777" w:rsidTr="00D7493C">
        <w:trPr>
          <w:trHeight w:val="975"/>
        </w:trPr>
        <w:tc>
          <w:tcPr>
            <w:tcW w:w="425" w:type="dxa"/>
            <w:shd w:val="clear" w:color="auto" w:fill="auto"/>
          </w:tcPr>
          <w:p w14:paraId="1B9CD793"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4962" w:type="dxa"/>
            <w:shd w:val="clear" w:color="auto" w:fill="auto"/>
          </w:tcPr>
          <w:p w14:paraId="6B06D247" w14:textId="77777777" w:rsidR="007F5744" w:rsidRPr="003353A0" w:rsidRDefault="007F5744" w:rsidP="00D7493C">
            <w:pPr>
              <w:jc w:val="both"/>
              <w:rPr>
                <w:rFonts w:asciiTheme="majorHAnsi" w:hAnsiTheme="majorHAnsi" w:cs="Arial"/>
                <w:b/>
              </w:rPr>
            </w:pPr>
          </w:p>
        </w:tc>
        <w:tc>
          <w:tcPr>
            <w:tcW w:w="4820" w:type="dxa"/>
            <w:shd w:val="clear" w:color="auto" w:fill="auto"/>
          </w:tcPr>
          <w:p w14:paraId="7FBDF09D" w14:textId="77777777" w:rsidR="007F5744" w:rsidRPr="003353A0" w:rsidRDefault="007F5744" w:rsidP="00D7493C">
            <w:pPr>
              <w:jc w:val="both"/>
              <w:rPr>
                <w:rFonts w:asciiTheme="majorHAnsi" w:hAnsiTheme="majorHAnsi" w:cs="Arial"/>
                <w:b/>
              </w:rPr>
            </w:pPr>
          </w:p>
        </w:tc>
      </w:tr>
      <w:tr w:rsidR="007F5744" w:rsidRPr="003353A0" w14:paraId="13D9727D" w14:textId="77777777" w:rsidTr="00D7493C">
        <w:trPr>
          <w:trHeight w:val="989"/>
        </w:trPr>
        <w:tc>
          <w:tcPr>
            <w:tcW w:w="425" w:type="dxa"/>
            <w:shd w:val="clear" w:color="auto" w:fill="auto"/>
          </w:tcPr>
          <w:p w14:paraId="7A90E713"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4962" w:type="dxa"/>
            <w:shd w:val="clear" w:color="auto" w:fill="auto"/>
          </w:tcPr>
          <w:p w14:paraId="23FDC455" w14:textId="77777777" w:rsidR="007F5744" w:rsidRPr="003353A0" w:rsidRDefault="007F5744" w:rsidP="00D7493C">
            <w:pPr>
              <w:jc w:val="both"/>
              <w:rPr>
                <w:rFonts w:asciiTheme="majorHAnsi" w:hAnsiTheme="majorHAnsi" w:cs="Arial"/>
                <w:b/>
              </w:rPr>
            </w:pPr>
          </w:p>
        </w:tc>
        <w:tc>
          <w:tcPr>
            <w:tcW w:w="4820" w:type="dxa"/>
            <w:shd w:val="clear" w:color="auto" w:fill="auto"/>
          </w:tcPr>
          <w:p w14:paraId="5961B13E" w14:textId="77777777" w:rsidR="007F5744" w:rsidRPr="003353A0" w:rsidRDefault="007F5744" w:rsidP="00D7493C">
            <w:pPr>
              <w:jc w:val="both"/>
              <w:rPr>
                <w:rFonts w:asciiTheme="majorHAnsi" w:hAnsiTheme="majorHAnsi" w:cs="Arial"/>
                <w:b/>
              </w:rPr>
            </w:pPr>
          </w:p>
        </w:tc>
      </w:tr>
    </w:tbl>
    <w:p w14:paraId="1809EC85" w14:textId="77777777" w:rsidR="007F5744" w:rsidRPr="003353A0" w:rsidRDefault="007F5744" w:rsidP="007F5744">
      <w:pPr>
        <w:jc w:val="both"/>
        <w:rPr>
          <w:rFonts w:asciiTheme="majorHAnsi" w:hAnsiTheme="majorHAnsi" w:cs="Arial"/>
          <w:i/>
        </w:rPr>
      </w:pPr>
      <w:r w:rsidRPr="003353A0">
        <w:rPr>
          <w:rFonts w:asciiTheme="majorHAnsi" w:hAnsiTheme="majorHAnsi" w:cs="Arial"/>
          <w:i/>
        </w:rPr>
        <w:t>V kolikor je s ponudnikom povezanih več pravnih oseb, je potrebno izjavi priložiti seznam teh oseb, z vsemi zahtevanimi podatki.</w:t>
      </w:r>
    </w:p>
    <w:p w14:paraId="4FC36C41" w14:textId="77777777" w:rsidR="007F5744" w:rsidRPr="003353A0" w:rsidRDefault="007F5744" w:rsidP="007F5744">
      <w:pPr>
        <w:jc w:val="both"/>
        <w:rPr>
          <w:rFonts w:asciiTheme="majorHAnsi" w:hAnsiTheme="majorHAnsi" w:cs="Arial"/>
          <w:b/>
        </w:rPr>
      </w:pPr>
    </w:p>
    <w:p w14:paraId="171CCD76" w14:textId="77777777" w:rsidR="007F5744" w:rsidRPr="003353A0" w:rsidRDefault="007F5744" w:rsidP="007F5744">
      <w:pPr>
        <w:jc w:val="both"/>
        <w:rPr>
          <w:rFonts w:asciiTheme="majorHAnsi" w:hAnsiTheme="majorHAnsi" w:cs="Arial"/>
        </w:rPr>
      </w:pPr>
      <w:r w:rsidRPr="003353A0">
        <w:rPr>
          <w:rFonts w:asciiTheme="majorHAnsi" w:hAnsiTheme="majorHAnsi" w:cs="Arial"/>
        </w:rPr>
        <w:t>Izjavljam, da sem kot fizične osebe – udeležence v lastništvu ponudnika navedel:</w:t>
      </w:r>
    </w:p>
    <w:p w14:paraId="4702E529"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551E1FB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FB2ECA4" w14:textId="77777777" w:rsidR="007F5744" w:rsidRPr="003353A0" w:rsidRDefault="007F5744" w:rsidP="007F5744">
      <w:pPr>
        <w:jc w:val="both"/>
        <w:rPr>
          <w:rFonts w:asciiTheme="majorHAnsi" w:hAnsiTheme="majorHAnsi" w:cs="Arial"/>
        </w:rPr>
      </w:pPr>
    </w:p>
    <w:p w14:paraId="0E2D4EE2"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37FEF4" w14:textId="77777777" w:rsidR="007F5744" w:rsidRPr="003353A0" w:rsidRDefault="007F5744" w:rsidP="007F5744">
      <w:pPr>
        <w:jc w:val="both"/>
        <w:rPr>
          <w:rFonts w:asciiTheme="majorHAnsi" w:hAnsiTheme="majorHAnsi" w:cs="Arial"/>
        </w:rPr>
      </w:pPr>
    </w:p>
    <w:p w14:paraId="2E3CC217"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BEEB21D" w14:textId="77777777" w:rsidR="007F5744" w:rsidRPr="003353A0" w:rsidRDefault="007F5744" w:rsidP="007F5744">
      <w:pPr>
        <w:rPr>
          <w:rFonts w:asciiTheme="majorHAnsi" w:hAnsiTheme="majorHAnsi" w:cs="Arial"/>
        </w:rPr>
      </w:pPr>
    </w:p>
    <w:p w14:paraId="3F33E07F" w14:textId="77777777" w:rsidR="007F5744" w:rsidRPr="003353A0" w:rsidRDefault="007F5744" w:rsidP="007F5744">
      <w:pPr>
        <w:jc w:val="right"/>
        <w:rPr>
          <w:rFonts w:asciiTheme="majorHAnsi" w:hAnsiTheme="majorHAnsi" w:cs="Arial"/>
          <w:b/>
        </w:rPr>
      </w:pPr>
      <w:r w:rsidRPr="003353A0">
        <w:rPr>
          <w:rFonts w:asciiTheme="majorHAnsi"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2"/>
        <w:gridCol w:w="2371"/>
        <w:gridCol w:w="4439"/>
      </w:tblGrid>
      <w:tr w:rsidR="007F5744" w:rsidRPr="003353A0" w14:paraId="7F0E1599" w14:textId="77777777" w:rsidTr="00D7493C">
        <w:trPr>
          <w:trHeight w:val="737"/>
        </w:trPr>
        <w:tc>
          <w:tcPr>
            <w:tcW w:w="2162" w:type="dxa"/>
          </w:tcPr>
          <w:p w14:paraId="44383995"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KRAJ</w:t>
            </w:r>
          </w:p>
          <w:p w14:paraId="3C05F3FA" w14:textId="77777777" w:rsidR="007F5744" w:rsidRPr="003353A0" w:rsidRDefault="007F5744" w:rsidP="00D7493C">
            <w:pPr>
              <w:spacing w:line="276" w:lineRule="auto"/>
              <w:jc w:val="center"/>
              <w:rPr>
                <w:rFonts w:asciiTheme="majorHAnsi" w:hAnsiTheme="majorHAnsi" w:cs="Arial"/>
                <w:bCs/>
                <w:lang w:eastAsia="en-US"/>
              </w:rPr>
            </w:pPr>
            <w:r>
              <w:rPr>
                <w:rFonts w:asciiTheme="majorHAnsi" w:hAnsiTheme="majorHAnsi" w:cs="Arial"/>
                <w:bCs/>
                <w:lang w:eastAsia="en-US"/>
              </w:rPr>
              <w:t>Ajdovščina</w:t>
            </w:r>
          </w:p>
        </w:tc>
        <w:tc>
          <w:tcPr>
            <w:tcW w:w="2410" w:type="dxa"/>
            <w:vMerge w:val="restart"/>
          </w:tcPr>
          <w:p w14:paraId="4B6D986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ŽIG</w:t>
            </w:r>
          </w:p>
        </w:tc>
        <w:tc>
          <w:tcPr>
            <w:tcW w:w="4500" w:type="dxa"/>
            <w:vMerge w:val="restart"/>
          </w:tcPr>
          <w:p w14:paraId="467CBEC6"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GOSPODARSKI SUBJEKT</w:t>
            </w:r>
          </w:p>
          <w:p w14:paraId="3AAF887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ime in priimek zakonitega zastopnika </w:t>
            </w:r>
          </w:p>
          <w:p w14:paraId="7B135BED"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 in podpis</w:t>
            </w:r>
          </w:p>
          <w:p w14:paraId="30BA885D" w14:textId="77777777" w:rsidR="007F5744" w:rsidRPr="003353A0" w:rsidRDefault="007F5744" w:rsidP="00D7493C">
            <w:pPr>
              <w:spacing w:line="276" w:lineRule="auto"/>
              <w:jc w:val="center"/>
              <w:rPr>
                <w:rFonts w:asciiTheme="majorHAnsi" w:hAnsiTheme="majorHAnsi" w:cs="Arial"/>
                <w:bCs/>
                <w:lang w:eastAsia="en-US"/>
              </w:rPr>
            </w:pPr>
          </w:p>
        </w:tc>
      </w:tr>
      <w:tr w:rsidR="007F5744" w:rsidRPr="003353A0" w14:paraId="7F4BA731" w14:textId="77777777" w:rsidTr="00D7493C">
        <w:trPr>
          <w:trHeight w:val="737"/>
        </w:trPr>
        <w:tc>
          <w:tcPr>
            <w:tcW w:w="2162" w:type="dxa"/>
          </w:tcPr>
          <w:p w14:paraId="5A5F892A"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DATUM</w:t>
            </w:r>
          </w:p>
          <w:p w14:paraId="1E1DF065" w14:textId="77777777" w:rsidR="007F5744" w:rsidRPr="00A81EDE" w:rsidRDefault="007F5744" w:rsidP="00D7493C">
            <w:pPr>
              <w:spacing w:line="276" w:lineRule="auto"/>
              <w:jc w:val="center"/>
              <w:rPr>
                <w:rFonts w:asciiTheme="majorHAnsi" w:hAnsiTheme="majorHAnsi" w:cs="Arial"/>
                <w:lang w:eastAsia="en-US"/>
              </w:rPr>
            </w:pPr>
          </w:p>
        </w:tc>
        <w:tc>
          <w:tcPr>
            <w:tcW w:w="2410" w:type="dxa"/>
            <w:vMerge/>
            <w:vAlign w:val="bottom"/>
          </w:tcPr>
          <w:p w14:paraId="7D9C07E3" w14:textId="77777777" w:rsidR="007F5744" w:rsidRPr="003353A0" w:rsidRDefault="007F5744" w:rsidP="00D7493C">
            <w:pPr>
              <w:spacing w:line="276" w:lineRule="auto"/>
              <w:jc w:val="center"/>
              <w:rPr>
                <w:rFonts w:asciiTheme="majorHAnsi" w:hAnsiTheme="majorHAnsi" w:cs="Arial"/>
                <w:bCs/>
                <w:lang w:eastAsia="en-US"/>
              </w:rPr>
            </w:pPr>
          </w:p>
        </w:tc>
        <w:tc>
          <w:tcPr>
            <w:tcW w:w="4500" w:type="dxa"/>
            <w:vMerge/>
            <w:shd w:val="pct10" w:color="auto" w:fill="auto"/>
            <w:vAlign w:val="bottom"/>
          </w:tcPr>
          <w:p w14:paraId="65E78E51" w14:textId="77777777" w:rsidR="007F5744" w:rsidRPr="003353A0" w:rsidRDefault="007F5744" w:rsidP="00D7493C">
            <w:pPr>
              <w:spacing w:line="276" w:lineRule="auto"/>
              <w:jc w:val="center"/>
              <w:rPr>
                <w:rFonts w:asciiTheme="majorHAnsi" w:hAnsiTheme="majorHAnsi" w:cs="Arial"/>
                <w:bCs/>
                <w:lang w:eastAsia="en-US"/>
              </w:rPr>
            </w:pPr>
          </w:p>
        </w:tc>
      </w:tr>
    </w:tbl>
    <w:p w14:paraId="34A33043" w14:textId="60FE765C" w:rsidR="007F5744" w:rsidRPr="00376653" w:rsidRDefault="007F5744" w:rsidP="004E5F4E">
      <w:pPr>
        <w:tabs>
          <w:tab w:val="num" w:pos="360"/>
        </w:tabs>
        <w:rPr>
          <w:rFonts w:asciiTheme="majorHAnsi" w:eastAsia="Times New Roman" w:hAnsiTheme="majorHAnsi" w:cs="Arial"/>
        </w:rPr>
      </w:pPr>
    </w:p>
    <w:bookmarkEnd w:id="38"/>
    <w:bookmarkEnd w:id="39"/>
    <w:bookmarkEnd w:id="40"/>
    <w:sectPr w:rsidR="007F5744"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4084436B" w:rsidR="00EA2AC0" w:rsidRPr="00B0409D" w:rsidRDefault="00EA2AC0" w:rsidP="00F460ED">
    <w:pPr>
      <w:pStyle w:val="Noga"/>
      <w:jc w:val="right"/>
      <w:rPr>
        <w:rFonts w:asciiTheme="majorHAnsi" w:hAnsiTheme="majorHAnsi"/>
        <w:lang w:val="sl-SI"/>
      </w:rPr>
    </w:pPr>
  </w:p>
  <w:p w14:paraId="763EDFBF" w14:textId="77777777" w:rsidR="00EA2AC0" w:rsidRPr="00B0409D" w:rsidRDefault="00657A0C" w:rsidP="00F460ED">
    <w:pPr>
      <w:pStyle w:val="Noga"/>
      <w:jc w:val="right"/>
      <w:rPr>
        <w:rFonts w:asciiTheme="majorHAnsi" w:hAnsiTheme="majorHAnsi"/>
        <w:lang w:val="sl-SI"/>
      </w:rPr>
    </w:pPr>
    <w:r>
      <w:rPr>
        <w:rFonts w:asciiTheme="majorHAnsi" w:hAnsiTheme="majorHAnsi"/>
      </w:rPr>
      <w:pict w14:anchorId="2764DD1D">
        <v:rect id="_x0000_i1026" style="width:453.6pt;height:1.5pt" o:hralign="center" o:hrstd="t" o:hr="t" fillcolor="#a0a0a0" stroked="f"/>
      </w:pict>
    </w:r>
  </w:p>
  <w:p w14:paraId="5B4C1ADC" w14:textId="368E15E6" w:rsidR="00E073D4" w:rsidRPr="00D37BA1" w:rsidRDefault="00EA2AC0" w:rsidP="00E073D4">
    <w:pPr>
      <w:pStyle w:val="Noga"/>
      <w:spacing w:line="276" w:lineRule="auto"/>
      <w:jc w:val="center"/>
      <w:rPr>
        <w:rFonts w:asciiTheme="majorHAnsi" w:hAnsiTheme="majorHAnsi"/>
        <w:lang w:val="sl-SI"/>
      </w:rPr>
    </w:pPr>
    <w:r w:rsidRPr="00D37BA1">
      <w:rPr>
        <w:rFonts w:asciiTheme="majorHAnsi" w:hAnsiTheme="majorHAnsi"/>
        <w:lang w:val="sl-SI"/>
      </w:rPr>
      <w:t xml:space="preserve">  J A V N O   N A R O Č I L O:</w:t>
    </w:r>
  </w:p>
  <w:p w14:paraId="0F97BBCA" w14:textId="08009AC1" w:rsidR="00EA2AC0" w:rsidRPr="00B0409D" w:rsidRDefault="00D37BA1" w:rsidP="00F460ED">
    <w:pPr>
      <w:pStyle w:val="Noga"/>
      <w:tabs>
        <w:tab w:val="clear" w:pos="9072"/>
        <w:tab w:val="right" w:pos="9066"/>
      </w:tabs>
      <w:rPr>
        <w:rFonts w:asciiTheme="majorHAnsi" w:hAnsiTheme="majorHAnsi" w:cs="Arial"/>
        <w:lang w:val="sl-SI"/>
      </w:rPr>
    </w:pPr>
    <w:r w:rsidRPr="00D37BA1">
      <w:rPr>
        <w:rFonts w:asciiTheme="majorHAnsi" w:hAnsiTheme="majorHAnsi"/>
        <w:lang w:val="sl-SI"/>
      </w:rPr>
      <w:t xml:space="preserve">                                             </w:t>
    </w:r>
    <w:r w:rsidR="00372A82">
      <w:rPr>
        <w:rFonts w:asciiTheme="majorHAnsi" w:hAnsiTheme="majorHAnsi"/>
        <w:lang w:val="sl-SI"/>
      </w:rPr>
      <w:t xml:space="preserve">     </w:t>
    </w:r>
    <w:r w:rsidRPr="00D37BA1">
      <w:rPr>
        <w:rFonts w:asciiTheme="majorHAnsi" w:hAnsiTheme="majorHAnsi"/>
        <w:lang w:val="sl-SI"/>
      </w:rPr>
      <w:t xml:space="preserve">   »</w:t>
    </w:r>
    <w:bookmarkStart w:id="30" w:name="_Hlk199852112"/>
    <w:r w:rsidR="00372A82" w:rsidRPr="00372A82">
      <w:rPr>
        <w:rFonts w:asciiTheme="majorHAnsi" w:hAnsiTheme="majorHAnsi"/>
        <w:lang w:val="sl-SI"/>
      </w:rPr>
      <w:t>Ureditev poti v KS Otlica in KS Predmeja v letu 2025</w:t>
    </w:r>
    <w:bookmarkEnd w:id="30"/>
    <w:r w:rsidRPr="00D37BA1">
      <w:rPr>
        <w:rFonts w:asciiTheme="majorHAnsi" w:hAnsiTheme="majorHAnsi"/>
        <w:lang w:val="sl-SI"/>
      </w:rPr>
      <w:t>«</w:t>
    </w:r>
    <w:r w:rsidR="00EA2AC0" w:rsidRPr="00B0409D">
      <w:rPr>
        <w:rFonts w:asciiTheme="majorHAnsi" w:hAnsiTheme="majorHAnsi" w:cs="Arial"/>
      </w:rPr>
      <w:tab/>
    </w:r>
    <w:r w:rsidR="00EA2AC0" w:rsidRPr="00B0409D">
      <w:rPr>
        <w:rFonts w:asciiTheme="majorHAnsi" w:hAnsiTheme="majorHAnsi" w:cs="Arial"/>
      </w:rPr>
      <w:fldChar w:fldCharType="begin"/>
    </w:r>
    <w:r w:rsidR="00EA2AC0" w:rsidRPr="00B0409D">
      <w:rPr>
        <w:rFonts w:asciiTheme="majorHAnsi" w:hAnsiTheme="majorHAnsi" w:cs="Arial"/>
      </w:rPr>
      <w:instrText>PAGE   \* MERGEFORMAT</w:instrText>
    </w:r>
    <w:r w:rsidR="00EA2AC0" w:rsidRPr="00B0409D">
      <w:rPr>
        <w:rFonts w:asciiTheme="majorHAnsi" w:hAnsiTheme="majorHAnsi" w:cs="Arial"/>
      </w:rPr>
      <w:fldChar w:fldCharType="separate"/>
    </w:r>
    <w:r w:rsidR="004E430C">
      <w:rPr>
        <w:rFonts w:asciiTheme="majorHAnsi" w:hAnsiTheme="majorHAnsi" w:cs="Arial"/>
        <w:noProof/>
      </w:rPr>
      <w:t>21</w:t>
    </w:r>
    <w:r w:rsidR="00EA2AC0" w:rsidRPr="00B0409D">
      <w:rPr>
        <w:rFonts w:asciiTheme="majorHAnsi" w:hAnsiTheme="majorHAnsi" w:cs="Arial"/>
      </w:rPr>
      <w:fldChar w:fldCharType="end"/>
    </w:r>
    <w:r w:rsidR="00EA2AC0" w:rsidRPr="00B0409D">
      <w:rPr>
        <w:rFonts w:asciiTheme="majorHAnsi" w:hAnsiTheme="majorHAnsi" w:cs="Arial"/>
        <w:lang w:eastAsia="x-none"/>
      </w:rPr>
      <w:t xml:space="preserve"> | </w:t>
    </w:r>
    <w:r w:rsidR="00EA2AC0"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EA2AC0" w:rsidRDefault="00EA2AC0" w:rsidP="000F371E">
    <w:pPr>
      <w:pStyle w:val="Noga"/>
      <w:jc w:val="center"/>
      <w:rPr>
        <w:lang w:val="sl-SI"/>
      </w:rPr>
    </w:pPr>
  </w:p>
  <w:p w14:paraId="6B52F061" w14:textId="77777777" w:rsidR="00EA2AC0" w:rsidRDefault="00657A0C" w:rsidP="000F371E">
    <w:pPr>
      <w:pStyle w:val="Noga"/>
      <w:jc w:val="center"/>
      <w:rPr>
        <w:lang w:val="sl-SI"/>
      </w:rPr>
    </w:pPr>
    <w:r>
      <w:pict w14:anchorId="55F4BF2F">
        <v:rect id="_x0000_i1028"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559BD6F" w14:textId="77777777" w:rsidR="00A077FE" w:rsidRPr="00C972CE" w:rsidRDefault="00A077FE" w:rsidP="00A077F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145A06FA" w14:textId="77777777" w:rsidR="007F5744" w:rsidRPr="00602D9F" w:rsidRDefault="007F5744" w:rsidP="007F5744">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CCA682E" w14:textId="77777777" w:rsidR="007F5744" w:rsidRPr="00602D9F" w:rsidRDefault="007F5744" w:rsidP="007F5744">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C0B91DD" w14:textId="77777777" w:rsidR="007F5744" w:rsidRPr="00602D9F" w:rsidRDefault="007F5744" w:rsidP="007F5744">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42E7AD5E"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CF2C012"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17BF52F9"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1DEEB88"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FFE8869" w14:textId="77777777" w:rsidR="007F5744" w:rsidRPr="0050796A" w:rsidRDefault="007F5744" w:rsidP="007F5744">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657A0C" w:rsidP="000F371E">
    <w:pPr>
      <w:pStyle w:val="Glava"/>
      <w:rPr>
        <w:lang w:val="sl-SI"/>
      </w:rPr>
    </w:pPr>
    <w:r>
      <w:pict w14:anchorId="6A3C53B9">
        <v:rect id="_x0000_i1025"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977156850" name="Slika 977156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657A0C" w:rsidP="00054C93">
    <w:pPr>
      <w:pStyle w:val="Glava"/>
      <w:tabs>
        <w:tab w:val="clear" w:pos="4536"/>
        <w:tab w:val="clear" w:pos="9072"/>
        <w:tab w:val="left" w:pos="2115"/>
      </w:tabs>
      <w:rPr>
        <w:color w:val="00B050"/>
        <w:lang w:val="sl-SI"/>
      </w:rPr>
    </w:pPr>
    <w:r>
      <w:rPr>
        <w:color w:val="00B050"/>
      </w:rPr>
      <w:pict w14:anchorId="3BE4DCBB">
        <v:rect id="_x0000_i1027"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0D0534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98754076" o:spid="_x0000_i1025" type="#_x0000_t75" style="width:11.25pt;height:11.25pt;visibility:visible;mso-wrap-style:square">
            <v:imagedata r:id="rId1" o:title=""/>
          </v:shape>
        </w:pict>
      </mc:Choice>
      <mc:Fallback>
        <w:drawing>
          <wp:inline distT="0" distB="0" distL="0" distR="0" wp14:anchorId="31896D19" wp14:editId="002B2B1B">
            <wp:extent cx="142875" cy="142875"/>
            <wp:effectExtent l="0" t="0" r="0" b="0"/>
            <wp:docPr id="698754076" name="Slika 698754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7BA0937"/>
    <w:multiLevelType w:val="multilevel"/>
    <w:tmpl w:val="FC0E5AF0"/>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9E1310D"/>
    <w:multiLevelType w:val="multilevel"/>
    <w:tmpl w:val="23D4DF48"/>
    <w:numStyleLink w:val="WW8Num8"/>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9"/>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3"/>
  </w:num>
  <w:num w:numId="4" w16cid:durableId="1194032926">
    <w:abstractNumId w:val="52"/>
  </w:num>
  <w:num w:numId="5" w16cid:durableId="1423648434">
    <w:abstractNumId w:val="27"/>
  </w:num>
  <w:num w:numId="6" w16cid:durableId="1939873869">
    <w:abstractNumId w:val="78"/>
  </w:num>
  <w:num w:numId="7" w16cid:durableId="1192576111">
    <w:abstractNumId w:val="33"/>
  </w:num>
  <w:num w:numId="8" w16cid:durableId="1695306095">
    <w:abstractNumId w:val="83"/>
  </w:num>
  <w:num w:numId="9" w16cid:durableId="1954163864">
    <w:abstractNumId w:val="10"/>
  </w:num>
  <w:num w:numId="10" w16cid:durableId="1704014458">
    <w:abstractNumId w:val="85"/>
  </w:num>
  <w:num w:numId="11" w16cid:durableId="193231281">
    <w:abstractNumId w:val="23"/>
  </w:num>
  <w:num w:numId="12" w16cid:durableId="814104610">
    <w:abstractNumId w:val="65"/>
  </w:num>
  <w:num w:numId="13" w16cid:durableId="292714728">
    <w:abstractNumId w:val="13"/>
  </w:num>
  <w:num w:numId="14" w16cid:durableId="1259219321">
    <w:abstractNumId w:val="35"/>
  </w:num>
  <w:num w:numId="15" w16cid:durableId="547642544">
    <w:abstractNumId w:val="55"/>
  </w:num>
  <w:num w:numId="16" w16cid:durableId="1777479311">
    <w:abstractNumId w:val="4"/>
  </w:num>
  <w:num w:numId="17" w16cid:durableId="2018582074">
    <w:abstractNumId w:val="87"/>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1"/>
  </w:num>
  <w:num w:numId="23" w16cid:durableId="1963026393">
    <w:abstractNumId w:val="58"/>
  </w:num>
  <w:num w:numId="24" w16cid:durableId="2028362918">
    <w:abstractNumId w:val="72"/>
  </w:num>
  <w:num w:numId="25" w16cid:durableId="1580404586">
    <w:abstractNumId w:val="48"/>
  </w:num>
  <w:num w:numId="26" w16cid:durableId="622152191">
    <w:abstractNumId w:val="70"/>
  </w:num>
  <w:num w:numId="27" w16cid:durableId="1870489635">
    <w:abstractNumId w:val="31"/>
  </w:num>
  <w:num w:numId="28" w16cid:durableId="1725182688">
    <w:abstractNumId w:val="31"/>
    <w:lvlOverride w:ilvl="0">
      <w:startOverride w:val="1"/>
    </w:lvlOverride>
  </w:num>
  <w:num w:numId="29" w16cid:durableId="715812415">
    <w:abstractNumId w:val="62"/>
  </w:num>
  <w:num w:numId="30" w16cid:durableId="1020814838">
    <w:abstractNumId w:val="46"/>
  </w:num>
  <w:num w:numId="31" w16cid:durableId="477382979">
    <w:abstractNumId w:val="57"/>
  </w:num>
  <w:num w:numId="32" w16cid:durableId="1786000983">
    <w:abstractNumId w:val="21"/>
  </w:num>
  <w:num w:numId="33" w16cid:durableId="378672583">
    <w:abstractNumId w:val="42"/>
  </w:num>
  <w:num w:numId="34" w16cid:durableId="2068142770">
    <w:abstractNumId w:val="43"/>
  </w:num>
  <w:num w:numId="35" w16cid:durableId="277493534">
    <w:abstractNumId w:val="14"/>
  </w:num>
  <w:num w:numId="36" w16cid:durableId="2107731407">
    <w:abstractNumId w:val="86"/>
  </w:num>
  <w:num w:numId="37" w16cid:durableId="1507474659">
    <w:abstractNumId w:val="50"/>
  </w:num>
  <w:num w:numId="38" w16cid:durableId="1747997540">
    <w:abstractNumId w:val="76"/>
  </w:num>
  <w:num w:numId="39" w16cid:durableId="742145771">
    <w:abstractNumId w:val="56"/>
  </w:num>
  <w:num w:numId="40" w16cid:durableId="570769944">
    <w:abstractNumId w:val="82"/>
  </w:num>
  <w:num w:numId="41" w16cid:durableId="63601153">
    <w:abstractNumId w:val="28"/>
  </w:num>
  <w:num w:numId="42" w16cid:durableId="1723096382">
    <w:abstractNumId w:val="25"/>
  </w:num>
  <w:num w:numId="43" w16cid:durableId="216013406">
    <w:abstractNumId w:val="30"/>
  </w:num>
  <w:num w:numId="44" w16cid:durableId="1694763467">
    <w:abstractNumId w:val="77"/>
  </w:num>
  <w:num w:numId="45" w16cid:durableId="1154636960">
    <w:abstractNumId w:val="51"/>
  </w:num>
  <w:num w:numId="46" w16cid:durableId="2024824069">
    <w:abstractNumId w:val="60"/>
  </w:num>
  <w:num w:numId="47" w16cid:durableId="1658537167">
    <w:abstractNumId w:val="45"/>
  </w:num>
  <w:num w:numId="48" w16cid:durableId="1312296568">
    <w:abstractNumId w:val="39"/>
    <w:lvlOverride w:ilvl="0">
      <w:startOverride w:val="1"/>
    </w:lvlOverride>
  </w:num>
  <w:num w:numId="49" w16cid:durableId="1454178727">
    <w:abstractNumId w:val="49"/>
  </w:num>
  <w:num w:numId="50" w16cid:durableId="1662583540">
    <w:abstractNumId w:val="44"/>
  </w:num>
  <w:num w:numId="51" w16cid:durableId="1554539387">
    <w:abstractNumId w:val="12"/>
  </w:num>
  <w:num w:numId="52" w16cid:durableId="1104348404">
    <w:abstractNumId w:val="54"/>
  </w:num>
  <w:num w:numId="53" w16cid:durableId="1983346736">
    <w:abstractNumId w:val="79"/>
  </w:num>
  <w:num w:numId="54" w16cid:durableId="1081293732">
    <w:abstractNumId w:val="37"/>
  </w:num>
  <w:num w:numId="55" w16cid:durableId="1112240241">
    <w:abstractNumId w:val="92"/>
  </w:num>
  <w:num w:numId="56" w16cid:durableId="1642467220">
    <w:abstractNumId w:val="91"/>
  </w:num>
  <w:num w:numId="57" w16cid:durableId="655499137">
    <w:abstractNumId w:val="18"/>
  </w:num>
  <w:num w:numId="58" w16cid:durableId="1670519666">
    <w:abstractNumId w:val="38"/>
  </w:num>
  <w:num w:numId="59" w16cid:durableId="1329871451">
    <w:abstractNumId w:val="93"/>
  </w:num>
  <w:num w:numId="60" w16cid:durableId="2105035456">
    <w:abstractNumId w:val="36"/>
  </w:num>
  <w:num w:numId="61" w16cid:durableId="927469190">
    <w:abstractNumId w:val="74"/>
  </w:num>
  <w:num w:numId="62" w16cid:durableId="1135489202">
    <w:abstractNumId w:val="73"/>
  </w:num>
  <w:num w:numId="63" w16cid:durableId="261569981">
    <w:abstractNumId w:val="15"/>
  </w:num>
  <w:num w:numId="64" w16cid:durableId="1135297247">
    <w:abstractNumId w:val="19"/>
  </w:num>
  <w:num w:numId="65" w16cid:durableId="328366230">
    <w:abstractNumId w:val="90"/>
  </w:num>
  <w:num w:numId="66" w16cid:durableId="204663">
    <w:abstractNumId w:val="88"/>
  </w:num>
  <w:num w:numId="67" w16cid:durableId="2127043056">
    <w:abstractNumId w:val="94"/>
  </w:num>
  <w:num w:numId="68" w16cid:durableId="2066641592">
    <w:abstractNumId w:val="67"/>
  </w:num>
  <w:num w:numId="69" w16cid:durableId="1026295912">
    <w:abstractNumId w:val="16"/>
  </w:num>
  <w:num w:numId="70" w16cid:durableId="691734843">
    <w:abstractNumId w:val="69"/>
  </w:num>
  <w:num w:numId="71" w16cid:durableId="1920750684">
    <w:abstractNumId w:val="9"/>
  </w:num>
  <w:num w:numId="72" w16cid:durableId="301741704">
    <w:abstractNumId w:val="64"/>
  </w:num>
  <w:num w:numId="73" w16cid:durableId="103502162">
    <w:abstractNumId w:val="34"/>
  </w:num>
  <w:num w:numId="74" w16cid:durableId="89589881">
    <w:abstractNumId w:val="75"/>
  </w:num>
  <w:num w:numId="75" w16cid:durableId="1149977389">
    <w:abstractNumId w:val="59"/>
  </w:num>
  <w:num w:numId="76" w16cid:durableId="1889956385">
    <w:abstractNumId w:val="47"/>
  </w:num>
  <w:num w:numId="77" w16cid:durableId="858542098">
    <w:abstractNumId w:val="41"/>
  </w:num>
  <w:num w:numId="78" w16cid:durableId="323516080">
    <w:abstractNumId w:val="66"/>
  </w:num>
  <w:num w:numId="79" w16cid:durableId="458227785">
    <w:abstractNumId w:val="26"/>
  </w:num>
  <w:num w:numId="80" w16cid:durableId="1807501771">
    <w:abstractNumId w:val="53"/>
  </w:num>
  <w:num w:numId="81" w16cid:durableId="1439637638">
    <w:abstractNumId w:val="81"/>
  </w:num>
  <w:num w:numId="82" w16cid:durableId="206987762">
    <w:abstractNumId w:val="68"/>
  </w:num>
  <w:num w:numId="83" w16cid:durableId="724333393">
    <w:abstractNumId w:val="84"/>
  </w:num>
  <w:num w:numId="84" w16cid:durableId="1493257326">
    <w:abstractNumId w:val="80"/>
  </w:num>
  <w:num w:numId="85" w16cid:durableId="2056461299">
    <w:abstractNumId w:val="80"/>
    <w:lvlOverride w:ilvl="0">
      <w:startOverride w:val="4"/>
    </w:lvlOverride>
    <w:lvlOverride w:ilvl="1">
      <w:startOverride w:val="5"/>
    </w:lvlOverride>
  </w:num>
  <w:num w:numId="86" w16cid:durableId="231937180">
    <w:abstractNumId w:val="32"/>
  </w:num>
  <w:num w:numId="87" w16cid:durableId="467010716">
    <w:abstractNumId w:val="95"/>
  </w:num>
  <w:num w:numId="88" w16cid:durableId="1780565603">
    <w:abstractNumId w:val="24"/>
  </w:num>
  <w:num w:numId="89" w16cid:durableId="814949332">
    <w:abstractNumId w:val="6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37A4"/>
    <w:rsid w:val="00003ADC"/>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C7E"/>
    <w:rsid w:val="00023D57"/>
    <w:rsid w:val="00025B57"/>
    <w:rsid w:val="00025D54"/>
    <w:rsid w:val="00026171"/>
    <w:rsid w:val="00026BA9"/>
    <w:rsid w:val="00026F12"/>
    <w:rsid w:val="00027956"/>
    <w:rsid w:val="00027A08"/>
    <w:rsid w:val="0003045E"/>
    <w:rsid w:val="00030C49"/>
    <w:rsid w:val="00030ECD"/>
    <w:rsid w:val="00031457"/>
    <w:rsid w:val="000323C7"/>
    <w:rsid w:val="000327F9"/>
    <w:rsid w:val="000328C2"/>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2A9C"/>
    <w:rsid w:val="00043438"/>
    <w:rsid w:val="0004374C"/>
    <w:rsid w:val="00044040"/>
    <w:rsid w:val="00045205"/>
    <w:rsid w:val="0004582F"/>
    <w:rsid w:val="00045D9E"/>
    <w:rsid w:val="00045E2A"/>
    <w:rsid w:val="00046222"/>
    <w:rsid w:val="00046E2A"/>
    <w:rsid w:val="00047141"/>
    <w:rsid w:val="000500F5"/>
    <w:rsid w:val="00050770"/>
    <w:rsid w:val="00051ACB"/>
    <w:rsid w:val="00051DDA"/>
    <w:rsid w:val="0005295E"/>
    <w:rsid w:val="0005322C"/>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677E0"/>
    <w:rsid w:val="000718EF"/>
    <w:rsid w:val="00073CBA"/>
    <w:rsid w:val="00074502"/>
    <w:rsid w:val="00074D84"/>
    <w:rsid w:val="0007517A"/>
    <w:rsid w:val="00075D94"/>
    <w:rsid w:val="00076161"/>
    <w:rsid w:val="00076399"/>
    <w:rsid w:val="00076499"/>
    <w:rsid w:val="000770AB"/>
    <w:rsid w:val="00077638"/>
    <w:rsid w:val="00077EBF"/>
    <w:rsid w:val="0008012F"/>
    <w:rsid w:val="00080279"/>
    <w:rsid w:val="0008045A"/>
    <w:rsid w:val="00081980"/>
    <w:rsid w:val="000831DB"/>
    <w:rsid w:val="000834DF"/>
    <w:rsid w:val="000842B7"/>
    <w:rsid w:val="000844A6"/>
    <w:rsid w:val="0008458E"/>
    <w:rsid w:val="00084597"/>
    <w:rsid w:val="00084C1A"/>
    <w:rsid w:val="00084FF0"/>
    <w:rsid w:val="0008639D"/>
    <w:rsid w:val="00086847"/>
    <w:rsid w:val="00086BD9"/>
    <w:rsid w:val="0008737C"/>
    <w:rsid w:val="00090129"/>
    <w:rsid w:val="00090134"/>
    <w:rsid w:val="0009028C"/>
    <w:rsid w:val="00090C42"/>
    <w:rsid w:val="00091053"/>
    <w:rsid w:val="00092210"/>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2721"/>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8E6"/>
    <w:rsid w:val="00114A51"/>
    <w:rsid w:val="00117661"/>
    <w:rsid w:val="00121222"/>
    <w:rsid w:val="0012331F"/>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53BF"/>
    <w:rsid w:val="0014612A"/>
    <w:rsid w:val="00147EE2"/>
    <w:rsid w:val="001506C0"/>
    <w:rsid w:val="00151246"/>
    <w:rsid w:val="00151565"/>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1F7"/>
    <w:rsid w:val="0017054E"/>
    <w:rsid w:val="00171491"/>
    <w:rsid w:val="0017153B"/>
    <w:rsid w:val="00173384"/>
    <w:rsid w:val="00173BE6"/>
    <w:rsid w:val="00175DC4"/>
    <w:rsid w:val="001769F3"/>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59B"/>
    <w:rsid w:val="00193A93"/>
    <w:rsid w:val="00194A17"/>
    <w:rsid w:val="00194EB7"/>
    <w:rsid w:val="00195BCB"/>
    <w:rsid w:val="001962E1"/>
    <w:rsid w:val="00196C37"/>
    <w:rsid w:val="00196DD0"/>
    <w:rsid w:val="001A02B0"/>
    <w:rsid w:val="001A0E1B"/>
    <w:rsid w:val="001A10FF"/>
    <w:rsid w:val="001A1721"/>
    <w:rsid w:val="001A19EC"/>
    <w:rsid w:val="001A1AAE"/>
    <w:rsid w:val="001A21CE"/>
    <w:rsid w:val="001A2983"/>
    <w:rsid w:val="001A2ED1"/>
    <w:rsid w:val="001A2F2B"/>
    <w:rsid w:val="001A4112"/>
    <w:rsid w:val="001A5BB2"/>
    <w:rsid w:val="001A66D5"/>
    <w:rsid w:val="001A7B66"/>
    <w:rsid w:val="001A7E09"/>
    <w:rsid w:val="001B0C68"/>
    <w:rsid w:val="001B15EF"/>
    <w:rsid w:val="001B164B"/>
    <w:rsid w:val="001B16F0"/>
    <w:rsid w:val="001B1D84"/>
    <w:rsid w:val="001B2B4D"/>
    <w:rsid w:val="001B3ACC"/>
    <w:rsid w:val="001B3B13"/>
    <w:rsid w:val="001B3ECD"/>
    <w:rsid w:val="001B4EF5"/>
    <w:rsid w:val="001B5969"/>
    <w:rsid w:val="001B6111"/>
    <w:rsid w:val="001B6E75"/>
    <w:rsid w:val="001B764A"/>
    <w:rsid w:val="001C1DDD"/>
    <w:rsid w:val="001C281E"/>
    <w:rsid w:val="001C2C15"/>
    <w:rsid w:val="001C351C"/>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954"/>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5008"/>
    <w:rsid w:val="001F711B"/>
    <w:rsid w:val="001F74EE"/>
    <w:rsid w:val="00201F59"/>
    <w:rsid w:val="00202551"/>
    <w:rsid w:val="00202584"/>
    <w:rsid w:val="00204B43"/>
    <w:rsid w:val="0020680C"/>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51E3"/>
    <w:rsid w:val="002260AF"/>
    <w:rsid w:val="002270DC"/>
    <w:rsid w:val="00227286"/>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1C5F"/>
    <w:rsid w:val="002721C1"/>
    <w:rsid w:val="0027268F"/>
    <w:rsid w:val="0027300D"/>
    <w:rsid w:val="00273E17"/>
    <w:rsid w:val="0027461A"/>
    <w:rsid w:val="00275C3A"/>
    <w:rsid w:val="0027614B"/>
    <w:rsid w:val="002763E3"/>
    <w:rsid w:val="00277488"/>
    <w:rsid w:val="00277712"/>
    <w:rsid w:val="0028083F"/>
    <w:rsid w:val="00280ADA"/>
    <w:rsid w:val="002811A0"/>
    <w:rsid w:val="00281412"/>
    <w:rsid w:val="00281512"/>
    <w:rsid w:val="00281F55"/>
    <w:rsid w:val="00286431"/>
    <w:rsid w:val="00286867"/>
    <w:rsid w:val="00291894"/>
    <w:rsid w:val="00292FB1"/>
    <w:rsid w:val="002937DB"/>
    <w:rsid w:val="002946C9"/>
    <w:rsid w:val="002962DD"/>
    <w:rsid w:val="002965F3"/>
    <w:rsid w:val="00296D91"/>
    <w:rsid w:val="0029702B"/>
    <w:rsid w:val="0029767B"/>
    <w:rsid w:val="00297CE3"/>
    <w:rsid w:val="002A0070"/>
    <w:rsid w:val="002A0D32"/>
    <w:rsid w:val="002A1DC2"/>
    <w:rsid w:val="002A225B"/>
    <w:rsid w:val="002A29D7"/>
    <w:rsid w:val="002A31CF"/>
    <w:rsid w:val="002A3C0B"/>
    <w:rsid w:val="002A4FEC"/>
    <w:rsid w:val="002A72CB"/>
    <w:rsid w:val="002A744A"/>
    <w:rsid w:val="002A7D9D"/>
    <w:rsid w:val="002B06D7"/>
    <w:rsid w:val="002B09D1"/>
    <w:rsid w:val="002B120F"/>
    <w:rsid w:val="002B1C93"/>
    <w:rsid w:val="002B1F97"/>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6FA2"/>
    <w:rsid w:val="002E76AE"/>
    <w:rsid w:val="002E78E4"/>
    <w:rsid w:val="002E7B05"/>
    <w:rsid w:val="002F0071"/>
    <w:rsid w:val="002F071C"/>
    <w:rsid w:val="002F118B"/>
    <w:rsid w:val="002F13E3"/>
    <w:rsid w:val="002F1728"/>
    <w:rsid w:val="002F1EB5"/>
    <w:rsid w:val="002F248C"/>
    <w:rsid w:val="002F2A9D"/>
    <w:rsid w:val="002F2B4C"/>
    <w:rsid w:val="002F2EE9"/>
    <w:rsid w:val="002F38E9"/>
    <w:rsid w:val="002F3A1D"/>
    <w:rsid w:val="002F4E2E"/>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17124"/>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36A5"/>
    <w:rsid w:val="003440E8"/>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0254"/>
    <w:rsid w:val="003612C4"/>
    <w:rsid w:val="00361455"/>
    <w:rsid w:val="00361D81"/>
    <w:rsid w:val="00362740"/>
    <w:rsid w:val="003628EC"/>
    <w:rsid w:val="003634D9"/>
    <w:rsid w:val="00367333"/>
    <w:rsid w:val="00370260"/>
    <w:rsid w:val="00370303"/>
    <w:rsid w:val="00370388"/>
    <w:rsid w:val="003703DD"/>
    <w:rsid w:val="00370A70"/>
    <w:rsid w:val="003722CA"/>
    <w:rsid w:val="00372323"/>
    <w:rsid w:val="00372A82"/>
    <w:rsid w:val="00373DF2"/>
    <w:rsid w:val="00374DF8"/>
    <w:rsid w:val="003757AB"/>
    <w:rsid w:val="00376487"/>
    <w:rsid w:val="00376653"/>
    <w:rsid w:val="0037748C"/>
    <w:rsid w:val="00377819"/>
    <w:rsid w:val="003809E6"/>
    <w:rsid w:val="003822A8"/>
    <w:rsid w:val="0038361F"/>
    <w:rsid w:val="00384732"/>
    <w:rsid w:val="003863DF"/>
    <w:rsid w:val="00386DD6"/>
    <w:rsid w:val="00392405"/>
    <w:rsid w:val="0039346E"/>
    <w:rsid w:val="003938A2"/>
    <w:rsid w:val="00393966"/>
    <w:rsid w:val="003957BE"/>
    <w:rsid w:val="0039623D"/>
    <w:rsid w:val="0039655B"/>
    <w:rsid w:val="00396E0A"/>
    <w:rsid w:val="00397ECF"/>
    <w:rsid w:val="003A1571"/>
    <w:rsid w:val="003A2708"/>
    <w:rsid w:val="003A29BD"/>
    <w:rsid w:val="003A2FE5"/>
    <w:rsid w:val="003A42B7"/>
    <w:rsid w:val="003A56E3"/>
    <w:rsid w:val="003A606E"/>
    <w:rsid w:val="003A729D"/>
    <w:rsid w:val="003B164F"/>
    <w:rsid w:val="003B1CE6"/>
    <w:rsid w:val="003B2DAF"/>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5D21"/>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36BC"/>
    <w:rsid w:val="00446D41"/>
    <w:rsid w:val="00446D69"/>
    <w:rsid w:val="00446DED"/>
    <w:rsid w:val="004471F4"/>
    <w:rsid w:val="004515B0"/>
    <w:rsid w:val="00451735"/>
    <w:rsid w:val="00451AF6"/>
    <w:rsid w:val="00451D77"/>
    <w:rsid w:val="00452844"/>
    <w:rsid w:val="00453C5B"/>
    <w:rsid w:val="00454229"/>
    <w:rsid w:val="00454DA9"/>
    <w:rsid w:val="004554C5"/>
    <w:rsid w:val="00456C01"/>
    <w:rsid w:val="00457409"/>
    <w:rsid w:val="0046084E"/>
    <w:rsid w:val="00460D61"/>
    <w:rsid w:val="00462D20"/>
    <w:rsid w:val="004633D2"/>
    <w:rsid w:val="00463658"/>
    <w:rsid w:val="004648E7"/>
    <w:rsid w:val="00464A6E"/>
    <w:rsid w:val="0046574E"/>
    <w:rsid w:val="0046612E"/>
    <w:rsid w:val="0046634D"/>
    <w:rsid w:val="00470A33"/>
    <w:rsid w:val="00470C64"/>
    <w:rsid w:val="00471425"/>
    <w:rsid w:val="004720B1"/>
    <w:rsid w:val="004731C9"/>
    <w:rsid w:val="00475662"/>
    <w:rsid w:val="00476691"/>
    <w:rsid w:val="0048371E"/>
    <w:rsid w:val="004841C4"/>
    <w:rsid w:val="00484E7F"/>
    <w:rsid w:val="004858EA"/>
    <w:rsid w:val="00487A4B"/>
    <w:rsid w:val="00487B80"/>
    <w:rsid w:val="004905CF"/>
    <w:rsid w:val="004914A8"/>
    <w:rsid w:val="004917BC"/>
    <w:rsid w:val="00491A82"/>
    <w:rsid w:val="00492553"/>
    <w:rsid w:val="004940AD"/>
    <w:rsid w:val="00494586"/>
    <w:rsid w:val="004947A7"/>
    <w:rsid w:val="00494802"/>
    <w:rsid w:val="00495379"/>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266"/>
    <w:rsid w:val="004A7E4E"/>
    <w:rsid w:val="004B017E"/>
    <w:rsid w:val="004B031E"/>
    <w:rsid w:val="004B0999"/>
    <w:rsid w:val="004B1AD6"/>
    <w:rsid w:val="004B27C0"/>
    <w:rsid w:val="004B4B5A"/>
    <w:rsid w:val="004B5499"/>
    <w:rsid w:val="004B57B1"/>
    <w:rsid w:val="004B64AC"/>
    <w:rsid w:val="004B73E3"/>
    <w:rsid w:val="004B7D55"/>
    <w:rsid w:val="004C0429"/>
    <w:rsid w:val="004C0760"/>
    <w:rsid w:val="004C0BBA"/>
    <w:rsid w:val="004C16B4"/>
    <w:rsid w:val="004C2F35"/>
    <w:rsid w:val="004C3731"/>
    <w:rsid w:val="004C3C71"/>
    <w:rsid w:val="004C3D57"/>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72E"/>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4BC0"/>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CD8"/>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18"/>
    <w:rsid w:val="00540C55"/>
    <w:rsid w:val="0054151A"/>
    <w:rsid w:val="00541930"/>
    <w:rsid w:val="00541FB7"/>
    <w:rsid w:val="005424C3"/>
    <w:rsid w:val="00543721"/>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57A82"/>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CF"/>
    <w:rsid w:val="00587358"/>
    <w:rsid w:val="00590240"/>
    <w:rsid w:val="00590C95"/>
    <w:rsid w:val="00593369"/>
    <w:rsid w:val="00593799"/>
    <w:rsid w:val="00594495"/>
    <w:rsid w:val="005945BA"/>
    <w:rsid w:val="00594965"/>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33C8"/>
    <w:rsid w:val="005C3B2C"/>
    <w:rsid w:val="005C3EE2"/>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B7"/>
    <w:rsid w:val="005D6DE0"/>
    <w:rsid w:val="005D6E4C"/>
    <w:rsid w:val="005E0907"/>
    <w:rsid w:val="005E09BE"/>
    <w:rsid w:val="005E1590"/>
    <w:rsid w:val="005E21B7"/>
    <w:rsid w:val="005E2240"/>
    <w:rsid w:val="005E31EC"/>
    <w:rsid w:val="005E4057"/>
    <w:rsid w:val="005E5985"/>
    <w:rsid w:val="005E5CB7"/>
    <w:rsid w:val="005F040F"/>
    <w:rsid w:val="005F0625"/>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5CF2"/>
    <w:rsid w:val="0060647C"/>
    <w:rsid w:val="0060667A"/>
    <w:rsid w:val="00606834"/>
    <w:rsid w:val="0061004A"/>
    <w:rsid w:val="00610221"/>
    <w:rsid w:val="006113AE"/>
    <w:rsid w:val="00611683"/>
    <w:rsid w:val="00611923"/>
    <w:rsid w:val="00614515"/>
    <w:rsid w:val="006148D7"/>
    <w:rsid w:val="00614C64"/>
    <w:rsid w:val="00615400"/>
    <w:rsid w:val="0061666C"/>
    <w:rsid w:val="00616DFA"/>
    <w:rsid w:val="00620165"/>
    <w:rsid w:val="006216D0"/>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014"/>
    <w:rsid w:val="00634809"/>
    <w:rsid w:val="00635325"/>
    <w:rsid w:val="00635B02"/>
    <w:rsid w:val="00636887"/>
    <w:rsid w:val="00637BB0"/>
    <w:rsid w:val="00637DDD"/>
    <w:rsid w:val="00640116"/>
    <w:rsid w:val="00640723"/>
    <w:rsid w:val="006409C6"/>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57A0C"/>
    <w:rsid w:val="00657D9B"/>
    <w:rsid w:val="00660E0D"/>
    <w:rsid w:val="00660FB4"/>
    <w:rsid w:val="0066182F"/>
    <w:rsid w:val="00662992"/>
    <w:rsid w:val="00662BB0"/>
    <w:rsid w:val="00663588"/>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4254"/>
    <w:rsid w:val="006B79C6"/>
    <w:rsid w:val="006C070B"/>
    <w:rsid w:val="006C159B"/>
    <w:rsid w:val="006C1682"/>
    <w:rsid w:val="006C17D6"/>
    <w:rsid w:val="006C1DE1"/>
    <w:rsid w:val="006C2359"/>
    <w:rsid w:val="006C24C0"/>
    <w:rsid w:val="006C2CCD"/>
    <w:rsid w:val="006C39C4"/>
    <w:rsid w:val="006C3F7C"/>
    <w:rsid w:val="006C4A09"/>
    <w:rsid w:val="006C5113"/>
    <w:rsid w:val="006C6D0C"/>
    <w:rsid w:val="006D0021"/>
    <w:rsid w:val="006D0A55"/>
    <w:rsid w:val="006D0F43"/>
    <w:rsid w:val="006D1948"/>
    <w:rsid w:val="006D1EF6"/>
    <w:rsid w:val="006D2CCC"/>
    <w:rsid w:val="006D2F58"/>
    <w:rsid w:val="006D3123"/>
    <w:rsid w:val="006D359C"/>
    <w:rsid w:val="006D3797"/>
    <w:rsid w:val="006D3E43"/>
    <w:rsid w:val="006D43AE"/>
    <w:rsid w:val="006D4FAE"/>
    <w:rsid w:val="006D76F0"/>
    <w:rsid w:val="006D78CE"/>
    <w:rsid w:val="006D7AEF"/>
    <w:rsid w:val="006D7F87"/>
    <w:rsid w:val="006E04D7"/>
    <w:rsid w:val="006E13C3"/>
    <w:rsid w:val="006E2017"/>
    <w:rsid w:val="006E41CC"/>
    <w:rsid w:val="006E4901"/>
    <w:rsid w:val="006E4B61"/>
    <w:rsid w:val="006E4C1D"/>
    <w:rsid w:val="006E4FF4"/>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0C03"/>
    <w:rsid w:val="00701D54"/>
    <w:rsid w:val="00702B7A"/>
    <w:rsid w:val="00703379"/>
    <w:rsid w:val="007046A2"/>
    <w:rsid w:val="00704C03"/>
    <w:rsid w:val="00707F72"/>
    <w:rsid w:val="00710CD9"/>
    <w:rsid w:val="007114BF"/>
    <w:rsid w:val="00711B43"/>
    <w:rsid w:val="0071214E"/>
    <w:rsid w:val="007125F8"/>
    <w:rsid w:val="007148A0"/>
    <w:rsid w:val="00714955"/>
    <w:rsid w:val="007205C3"/>
    <w:rsid w:val="00720AD3"/>
    <w:rsid w:val="00720ECA"/>
    <w:rsid w:val="00721F62"/>
    <w:rsid w:val="0072365B"/>
    <w:rsid w:val="0072404F"/>
    <w:rsid w:val="00724DF2"/>
    <w:rsid w:val="0072549E"/>
    <w:rsid w:val="00725B23"/>
    <w:rsid w:val="00726FD4"/>
    <w:rsid w:val="00727BA1"/>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37C54"/>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7C7"/>
    <w:rsid w:val="00763A6D"/>
    <w:rsid w:val="00765190"/>
    <w:rsid w:val="00766536"/>
    <w:rsid w:val="0077297B"/>
    <w:rsid w:val="00774A9F"/>
    <w:rsid w:val="00774B4B"/>
    <w:rsid w:val="00777D5E"/>
    <w:rsid w:val="0078088F"/>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A6A56"/>
    <w:rsid w:val="007A6F84"/>
    <w:rsid w:val="007A7997"/>
    <w:rsid w:val="007B06CC"/>
    <w:rsid w:val="007B0CF9"/>
    <w:rsid w:val="007B1117"/>
    <w:rsid w:val="007B1381"/>
    <w:rsid w:val="007B1A8F"/>
    <w:rsid w:val="007B1B18"/>
    <w:rsid w:val="007B1F50"/>
    <w:rsid w:val="007B36C0"/>
    <w:rsid w:val="007B4164"/>
    <w:rsid w:val="007B50EB"/>
    <w:rsid w:val="007B5348"/>
    <w:rsid w:val="007B5C4D"/>
    <w:rsid w:val="007B663B"/>
    <w:rsid w:val="007B7BB5"/>
    <w:rsid w:val="007C1C96"/>
    <w:rsid w:val="007C245F"/>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15FB"/>
    <w:rsid w:val="007E35AC"/>
    <w:rsid w:val="007E4F81"/>
    <w:rsid w:val="007E595A"/>
    <w:rsid w:val="007E7913"/>
    <w:rsid w:val="007F0DBA"/>
    <w:rsid w:val="007F2DA9"/>
    <w:rsid w:val="007F304D"/>
    <w:rsid w:val="007F3371"/>
    <w:rsid w:val="007F3D2E"/>
    <w:rsid w:val="007F3F37"/>
    <w:rsid w:val="007F4383"/>
    <w:rsid w:val="007F4DBE"/>
    <w:rsid w:val="007F5744"/>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221D"/>
    <w:rsid w:val="008349DB"/>
    <w:rsid w:val="008355C2"/>
    <w:rsid w:val="00835857"/>
    <w:rsid w:val="0083593F"/>
    <w:rsid w:val="008367A3"/>
    <w:rsid w:val="00837BB1"/>
    <w:rsid w:val="0084026C"/>
    <w:rsid w:val="00841B9A"/>
    <w:rsid w:val="008420D0"/>
    <w:rsid w:val="00842EF8"/>
    <w:rsid w:val="00843105"/>
    <w:rsid w:val="008443E3"/>
    <w:rsid w:val="00845173"/>
    <w:rsid w:val="00846105"/>
    <w:rsid w:val="008464DE"/>
    <w:rsid w:val="00847953"/>
    <w:rsid w:val="00847CCF"/>
    <w:rsid w:val="0085174C"/>
    <w:rsid w:val="008521DA"/>
    <w:rsid w:val="00853622"/>
    <w:rsid w:val="00854F04"/>
    <w:rsid w:val="00854F44"/>
    <w:rsid w:val="008554D1"/>
    <w:rsid w:val="008559B1"/>
    <w:rsid w:val="00856123"/>
    <w:rsid w:val="008566E9"/>
    <w:rsid w:val="00857290"/>
    <w:rsid w:val="00857330"/>
    <w:rsid w:val="00857A44"/>
    <w:rsid w:val="0086027E"/>
    <w:rsid w:val="00860CB6"/>
    <w:rsid w:val="00860E63"/>
    <w:rsid w:val="008612DE"/>
    <w:rsid w:val="0086187E"/>
    <w:rsid w:val="008626BA"/>
    <w:rsid w:val="00863019"/>
    <w:rsid w:val="00865A5B"/>
    <w:rsid w:val="00865A67"/>
    <w:rsid w:val="0086641F"/>
    <w:rsid w:val="00866C03"/>
    <w:rsid w:val="00872C40"/>
    <w:rsid w:val="00872FDC"/>
    <w:rsid w:val="00873068"/>
    <w:rsid w:val="00874421"/>
    <w:rsid w:val="00874855"/>
    <w:rsid w:val="0087493D"/>
    <w:rsid w:val="008749D8"/>
    <w:rsid w:val="00874C99"/>
    <w:rsid w:val="00874D17"/>
    <w:rsid w:val="008778F0"/>
    <w:rsid w:val="00877DB3"/>
    <w:rsid w:val="00880117"/>
    <w:rsid w:val="0088033F"/>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4147"/>
    <w:rsid w:val="008B6C5D"/>
    <w:rsid w:val="008B7055"/>
    <w:rsid w:val="008B7123"/>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3C0"/>
    <w:rsid w:val="008D3539"/>
    <w:rsid w:val="008D4271"/>
    <w:rsid w:val="008D6985"/>
    <w:rsid w:val="008D71B5"/>
    <w:rsid w:val="008D755C"/>
    <w:rsid w:val="008D7798"/>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5E40"/>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50D"/>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1B3"/>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318"/>
    <w:rsid w:val="0095680A"/>
    <w:rsid w:val="00957A4B"/>
    <w:rsid w:val="00957BB2"/>
    <w:rsid w:val="009617A4"/>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48A1"/>
    <w:rsid w:val="00985272"/>
    <w:rsid w:val="009854C6"/>
    <w:rsid w:val="0098597D"/>
    <w:rsid w:val="00985A73"/>
    <w:rsid w:val="00986731"/>
    <w:rsid w:val="00990462"/>
    <w:rsid w:val="00992EFF"/>
    <w:rsid w:val="00993719"/>
    <w:rsid w:val="00993975"/>
    <w:rsid w:val="00995E73"/>
    <w:rsid w:val="00996A6D"/>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962"/>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630"/>
    <w:rsid w:val="009F477E"/>
    <w:rsid w:val="009F4947"/>
    <w:rsid w:val="009F5060"/>
    <w:rsid w:val="009F5BCF"/>
    <w:rsid w:val="009F661E"/>
    <w:rsid w:val="009F69B8"/>
    <w:rsid w:val="00A014A1"/>
    <w:rsid w:val="00A0264A"/>
    <w:rsid w:val="00A02F91"/>
    <w:rsid w:val="00A04F2D"/>
    <w:rsid w:val="00A054E1"/>
    <w:rsid w:val="00A0560A"/>
    <w:rsid w:val="00A05C50"/>
    <w:rsid w:val="00A0639A"/>
    <w:rsid w:val="00A069B1"/>
    <w:rsid w:val="00A07109"/>
    <w:rsid w:val="00A0778F"/>
    <w:rsid w:val="00A077FE"/>
    <w:rsid w:val="00A07C89"/>
    <w:rsid w:val="00A07CE8"/>
    <w:rsid w:val="00A104F9"/>
    <w:rsid w:val="00A109A4"/>
    <w:rsid w:val="00A10EA1"/>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40D"/>
    <w:rsid w:val="00A325A9"/>
    <w:rsid w:val="00A32C87"/>
    <w:rsid w:val="00A33705"/>
    <w:rsid w:val="00A338F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0D18"/>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F9E"/>
    <w:rsid w:val="00AB27D2"/>
    <w:rsid w:val="00AB2C6E"/>
    <w:rsid w:val="00AB393E"/>
    <w:rsid w:val="00AB490B"/>
    <w:rsid w:val="00AB512D"/>
    <w:rsid w:val="00AB6BB5"/>
    <w:rsid w:val="00AB6CBB"/>
    <w:rsid w:val="00AC156B"/>
    <w:rsid w:val="00AC2837"/>
    <w:rsid w:val="00AC28FB"/>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861"/>
    <w:rsid w:val="00B162E3"/>
    <w:rsid w:val="00B16456"/>
    <w:rsid w:val="00B16AE4"/>
    <w:rsid w:val="00B16F2F"/>
    <w:rsid w:val="00B1759B"/>
    <w:rsid w:val="00B20057"/>
    <w:rsid w:val="00B2037B"/>
    <w:rsid w:val="00B22AF9"/>
    <w:rsid w:val="00B24455"/>
    <w:rsid w:val="00B24D76"/>
    <w:rsid w:val="00B25BC6"/>
    <w:rsid w:val="00B27A71"/>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277"/>
    <w:rsid w:val="00B5131D"/>
    <w:rsid w:val="00B5137B"/>
    <w:rsid w:val="00B51867"/>
    <w:rsid w:val="00B52A53"/>
    <w:rsid w:val="00B53AC9"/>
    <w:rsid w:val="00B53DFC"/>
    <w:rsid w:val="00B545B7"/>
    <w:rsid w:val="00B5581D"/>
    <w:rsid w:val="00B623E8"/>
    <w:rsid w:val="00B63B68"/>
    <w:rsid w:val="00B6685B"/>
    <w:rsid w:val="00B66C52"/>
    <w:rsid w:val="00B67533"/>
    <w:rsid w:val="00B67911"/>
    <w:rsid w:val="00B67956"/>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5F0D"/>
    <w:rsid w:val="00BD6457"/>
    <w:rsid w:val="00BD6584"/>
    <w:rsid w:val="00BD658D"/>
    <w:rsid w:val="00BD7E86"/>
    <w:rsid w:val="00BE009E"/>
    <w:rsid w:val="00BE2B3D"/>
    <w:rsid w:val="00BE2C33"/>
    <w:rsid w:val="00BE2D27"/>
    <w:rsid w:val="00BE3A43"/>
    <w:rsid w:val="00BE3DFE"/>
    <w:rsid w:val="00BE4867"/>
    <w:rsid w:val="00BE5986"/>
    <w:rsid w:val="00BE5AA5"/>
    <w:rsid w:val="00BE6B09"/>
    <w:rsid w:val="00BE7005"/>
    <w:rsid w:val="00BE71B0"/>
    <w:rsid w:val="00BE75CD"/>
    <w:rsid w:val="00BE7A76"/>
    <w:rsid w:val="00BF01B7"/>
    <w:rsid w:val="00BF02ED"/>
    <w:rsid w:val="00BF08D6"/>
    <w:rsid w:val="00BF2F0F"/>
    <w:rsid w:val="00BF325D"/>
    <w:rsid w:val="00BF3CC2"/>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0DB6"/>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1726"/>
    <w:rsid w:val="00C32582"/>
    <w:rsid w:val="00C329CA"/>
    <w:rsid w:val="00C330CE"/>
    <w:rsid w:val="00C33160"/>
    <w:rsid w:val="00C33319"/>
    <w:rsid w:val="00C34AFA"/>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39BB"/>
    <w:rsid w:val="00C54531"/>
    <w:rsid w:val="00C5498C"/>
    <w:rsid w:val="00C54C40"/>
    <w:rsid w:val="00C55210"/>
    <w:rsid w:val="00C55566"/>
    <w:rsid w:val="00C55869"/>
    <w:rsid w:val="00C55B6C"/>
    <w:rsid w:val="00C56328"/>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6EE5"/>
    <w:rsid w:val="00C77F4C"/>
    <w:rsid w:val="00C807A9"/>
    <w:rsid w:val="00C80AD8"/>
    <w:rsid w:val="00C81F14"/>
    <w:rsid w:val="00C82240"/>
    <w:rsid w:val="00C8265F"/>
    <w:rsid w:val="00C850EF"/>
    <w:rsid w:val="00C8550A"/>
    <w:rsid w:val="00C857C6"/>
    <w:rsid w:val="00C8718B"/>
    <w:rsid w:val="00C906E9"/>
    <w:rsid w:val="00C90A11"/>
    <w:rsid w:val="00C9182F"/>
    <w:rsid w:val="00C92AB3"/>
    <w:rsid w:val="00C92DA7"/>
    <w:rsid w:val="00C935FB"/>
    <w:rsid w:val="00C93845"/>
    <w:rsid w:val="00C93A28"/>
    <w:rsid w:val="00C93DEC"/>
    <w:rsid w:val="00C95EDA"/>
    <w:rsid w:val="00C96778"/>
    <w:rsid w:val="00C96AAD"/>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369B"/>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827"/>
    <w:rsid w:val="00CE3BDF"/>
    <w:rsid w:val="00CE51CC"/>
    <w:rsid w:val="00CE51CF"/>
    <w:rsid w:val="00CE5463"/>
    <w:rsid w:val="00CE5EBD"/>
    <w:rsid w:val="00CE6D6D"/>
    <w:rsid w:val="00CF208A"/>
    <w:rsid w:val="00CF22B5"/>
    <w:rsid w:val="00CF3A44"/>
    <w:rsid w:val="00CF4ACB"/>
    <w:rsid w:val="00CF4D4F"/>
    <w:rsid w:val="00CF5478"/>
    <w:rsid w:val="00CF5C70"/>
    <w:rsid w:val="00CF6167"/>
    <w:rsid w:val="00CF6885"/>
    <w:rsid w:val="00CF783E"/>
    <w:rsid w:val="00D01218"/>
    <w:rsid w:val="00D02DBB"/>
    <w:rsid w:val="00D032AF"/>
    <w:rsid w:val="00D035A6"/>
    <w:rsid w:val="00D03B7F"/>
    <w:rsid w:val="00D03D82"/>
    <w:rsid w:val="00D042F3"/>
    <w:rsid w:val="00D04E18"/>
    <w:rsid w:val="00D04EEA"/>
    <w:rsid w:val="00D05777"/>
    <w:rsid w:val="00D06977"/>
    <w:rsid w:val="00D06A8A"/>
    <w:rsid w:val="00D06CEB"/>
    <w:rsid w:val="00D06DE1"/>
    <w:rsid w:val="00D0783B"/>
    <w:rsid w:val="00D11741"/>
    <w:rsid w:val="00D12BBB"/>
    <w:rsid w:val="00D12D6B"/>
    <w:rsid w:val="00D1320C"/>
    <w:rsid w:val="00D13AFF"/>
    <w:rsid w:val="00D13F82"/>
    <w:rsid w:val="00D145AA"/>
    <w:rsid w:val="00D146A0"/>
    <w:rsid w:val="00D14AA3"/>
    <w:rsid w:val="00D15055"/>
    <w:rsid w:val="00D15FC7"/>
    <w:rsid w:val="00D20F2A"/>
    <w:rsid w:val="00D22186"/>
    <w:rsid w:val="00D223D1"/>
    <w:rsid w:val="00D23976"/>
    <w:rsid w:val="00D23EB7"/>
    <w:rsid w:val="00D25584"/>
    <w:rsid w:val="00D260F4"/>
    <w:rsid w:val="00D26354"/>
    <w:rsid w:val="00D26F0D"/>
    <w:rsid w:val="00D309EC"/>
    <w:rsid w:val="00D338E6"/>
    <w:rsid w:val="00D34998"/>
    <w:rsid w:val="00D357E4"/>
    <w:rsid w:val="00D35A47"/>
    <w:rsid w:val="00D36546"/>
    <w:rsid w:val="00D36DDC"/>
    <w:rsid w:val="00D36E8B"/>
    <w:rsid w:val="00D37BA1"/>
    <w:rsid w:val="00D37CCF"/>
    <w:rsid w:val="00D4103F"/>
    <w:rsid w:val="00D42A5F"/>
    <w:rsid w:val="00D42B4F"/>
    <w:rsid w:val="00D43036"/>
    <w:rsid w:val="00D432E6"/>
    <w:rsid w:val="00D43B81"/>
    <w:rsid w:val="00D446B8"/>
    <w:rsid w:val="00D44F80"/>
    <w:rsid w:val="00D46734"/>
    <w:rsid w:val="00D47189"/>
    <w:rsid w:val="00D5172E"/>
    <w:rsid w:val="00D51807"/>
    <w:rsid w:val="00D52849"/>
    <w:rsid w:val="00D530DD"/>
    <w:rsid w:val="00D540BC"/>
    <w:rsid w:val="00D54207"/>
    <w:rsid w:val="00D55310"/>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1126"/>
    <w:rsid w:val="00D72032"/>
    <w:rsid w:val="00D72377"/>
    <w:rsid w:val="00D73A5B"/>
    <w:rsid w:val="00D74C1F"/>
    <w:rsid w:val="00D74C64"/>
    <w:rsid w:val="00D76160"/>
    <w:rsid w:val="00D76533"/>
    <w:rsid w:val="00D76A0D"/>
    <w:rsid w:val="00D77254"/>
    <w:rsid w:val="00D776A2"/>
    <w:rsid w:val="00D80045"/>
    <w:rsid w:val="00D80E79"/>
    <w:rsid w:val="00D814DB"/>
    <w:rsid w:val="00D83975"/>
    <w:rsid w:val="00D84159"/>
    <w:rsid w:val="00D847ED"/>
    <w:rsid w:val="00D85173"/>
    <w:rsid w:val="00D85518"/>
    <w:rsid w:val="00D859DA"/>
    <w:rsid w:val="00D86587"/>
    <w:rsid w:val="00D9017F"/>
    <w:rsid w:val="00D91819"/>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52E"/>
    <w:rsid w:val="00DA16BD"/>
    <w:rsid w:val="00DA1E47"/>
    <w:rsid w:val="00DA271A"/>
    <w:rsid w:val="00DA2FE8"/>
    <w:rsid w:val="00DA3FD0"/>
    <w:rsid w:val="00DA47D3"/>
    <w:rsid w:val="00DA491E"/>
    <w:rsid w:val="00DA4D3E"/>
    <w:rsid w:val="00DA5177"/>
    <w:rsid w:val="00DA5630"/>
    <w:rsid w:val="00DA5CAF"/>
    <w:rsid w:val="00DA60F6"/>
    <w:rsid w:val="00DA6182"/>
    <w:rsid w:val="00DA61A0"/>
    <w:rsid w:val="00DA6571"/>
    <w:rsid w:val="00DB012E"/>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B7CE9"/>
    <w:rsid w:val="00DC0024"/>
    <w:rsid w:val="00DC0DE4"/>
    <w:rsid w:val="00DC23CC"/>
    <w:rsid w:val="00DC29A2"/>
    <w:rsid w:val="00DC3245"/>
    <w:rsid w:val="00DC37ED"/>
    <w:rsid w:val="00DC49E2"/>
    <w:rsid w:val="00DC60F6"/>
    <w:rsid w:val="00DC6537"/>
    <w:rsid w:val="00DC73AB"/>
    <w:rsid w:val="00DC7564"/>
    <w:rsid w:val="00DC7AFB"/>
    <w:rsid w:val="00DD0881"/>
    <w:rsid w:val="00DD1CF6"/>
    <w:rsid w:val="00DD1DFE"/>
    <w:rsid w:val="00DD23BC"/>
    <w:rsid w:val="00DD24DA"/>
    <w:rsid w:val="00DD297F"/>
    <w:rsid w:val="00DD4AC6"/>
    <w:rsid w:val="00DD76E7"/>
    <w:rsid w:val="00DD7911"/>
    <w:rsid w:val="00DE02D6"/>
    <w:rsid w:val="00DE0ADB"/>
    <w:rsid w:val="00DE0D4C"/>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3D4"/>
    <w:rsid w:val="00E07AB5"/>
    <w:rsid w:val="00E10C3F"/>
    <w:rsid w:val="00E11888"/>
    <w:rsid w:val="00E13002"/>
    <w:rsid w:val="00E13E9D"/>
    <w:rsid w:val="00E14259"/>
    <w:rsid w:val="00E14650"/>
    <w:rsid w:val="00E14BC2"/>
    <w:rsid w:val="00E16426"/>
    <w:rsid w:val="00E16576"/>
    <w:rsid w:val="00E1736C"/>
    <w:rsid w:val="00E17751"/>
    <w:rsid w:val="00E17E78"/>
    <w:rsid w:val="00E21992"/>
    <w:rsid w:val="00E219E2"/>
    <w:rsid w:val="00E230CF"/>
    <w:rsid w:val="00E2396C"/>
    <w:rsid w:val="00E23DCE"/>
    <w:rsid w:val="00E240C0"/>
    <w:rsid w:val="00E2419D"/>
    <w:rsid w:val="00E24480"/>
    <w:rsid w:val="00E24735"/>
    <w:rsid w:val="00E248CB"/>
    <w:rsid w:val="00E27612"/>
    <w:rsid w:val="00E276BE"/>
    <w:rsid w:val="00E27F09"/>
    <w:rsid w:val="00E303B4"/>
    <w:rsid w:val="00E3054E"/>
    <w:rsid w:val="00E30950"/>
    <w:rsid w:val="00E30BD8"/>
    <w:rsid w:val="00E3176C"/>
    <w:rsid w:val="00E31934"/>
    <w:rsid w:val="00E32883"/>
    <w:rsid w:val="00E33638"/>
    <w:rsid w:val="00E351CF"/>
    <w:rsid w:val="00E35369"/>
    <w:rsid w:val="00E362D8"/>
    <w:rsid w:val="00E36526"/>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7318"/>
    <w:rsid w:val="00EC011D"/>
    <w:rsid w:val="00EC0AA9"/>
    <w:rsid w:val="00EC254E"/>
    <w:rsid w:val="00EC356D"/>
    <w:rsid w:val="00EC3BC7"/>
    <w:rsid w:val="00EC4201"/>
    <w:rsid w:val="00EC441D"/>
    <w:rsid w:val="00EC5870"/>
    <w:rsid w:val="00EC5CAE"/>
    <w:rsid w:val="00EC6002"/>
    <w:rsid w:val="00EC638E"/>
    <w:rsid w:val="00EC64C5"/>
    <w:rsid w:val="00EC7144"/>
    <w:rsid w:val="00EC7A9D"/>
    <w:rsid w:val="00EC7F06"/>
    <w:rsid w:val="00ED0EC5"/>
    <w:rsid w:val="00ED14FE"/>
    <w:rsid w:val="00ED237E"/>
    <w:rsid w:val="00ED3E3A"/>
    <w:rsid w:val="00ED40AE"/>
    <w:rsid w:val="00ED41DC"/>
    <w:rsid w:val="00ED4404"/>
    <w:rsid w:val="00ED4508"/>
    <w:rsid w:val="00ED4BA9"/>
    <w:rsid w:val="00ED51E4"/>
    <w:rsid w:val="00ED5607"/>
    <w:rsid w:val="00ED67C3"/>
    <w:rsid w:val="00ED7C4F"/>
    <w:rsid w:val="00ED7FB6"/>
    <w:rsid w:val="00EE040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07AD1"/>
    <w:rsid w:val="00F10A8C"/>
    <w:rsid w:val="00F10DEB"/>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277D3"/>
    <w:rsid w:val="00F31EAF"/>
    <w:rsid w:val="00F330AF"/>
    <w:rsid w:val="00F331FC"/>
    <w:rsid w:val="00F33C50"/>
    <w:rsid w:val="00F34A45"/>
    <w:rsid w:val="00F35DAE"/>
    <w:rsid w:val="00F36C71"/>
    <w:rsid w:val="00F36CB2"/>
    <w:rsid w:val="00F3766D"/>
    <w:rsid w:val="00F37D01"/>
    <w:rsid w:val="00F37EAD"/>
    <w:rsid w:val="00F37ECA"/>
    <w:rsid w:val="00F40DE6"/>
    <w:rsid w:val="00F4281D"/>
    <w:rsid w:val="00F45597"/>
    <w:rsid w:val="00F460ED"/>
    <w:rsid w:val="00F468C9"/>
    <w:rsid w:val="00F53ABD"/>
    <w:rsid w:val="00F546CE"/>
    <w:rsid w:val="00F55AF2"/>
    <w:rsid w:val="00F566DB"/>
    <w:rsid w:val="00F56C6D"/>
    <w:rsid w:val="00F6022D"/>
    <w:rsid w:val="00F60BFC"/>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A3A"/>
    <w:rsid w:val="00F75B85"/>
    <w:rsid w:val="00F75D08"/>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356B"/>
    <w:rsid w:val="00F93DAD"/>
    <w:rsid w:val="00F941BB"/>
    <w:rsid w:val="00F95260"/>
    <w:rsid w:val="00F955C9"/>
    <w:rsid w:val="00F95B69"/>
    <w:rsid w:val="00F960B0"/>
    <w:rsid w:val="00F9610A"/>
    <w:rsid w:val="00F9625C"/>
    <w:rsid w:val="00F97330"/>
    <w:rsid w:val="00F97468"/>
    <w:rsid w:val="00F976A3"/>
    <w:rsid w:val="00F97A1B"/>
    <w:rsid w:val="00F97C49"/>
    <w:rsid w:val="00FA103A"/>
    <w:rsid w:val="00FA2116"/>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3FD0"/>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D1962"/>
    <w:pPr>
      <w:numPr>
        <w:numId w:val="84"/>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D1962"/>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3"/>
      </w:numPr>
      <w:jc w:val="both"/>
    </w:pPr>
    <w:rPr>
      <w:rFonts w:asciiTheme="majorHAnsi" w:hAnsiTheme="majorHAnsi" w:cs="Arial"/>
    </w:rPr>
  </w:style>
  <w:style w:type="paragraph" w:customStyle="1" w:styleId="Slog47">
    <w:name w:val="Slog47"/>
    <w:basedOn w:val="Navaden"/>
    <w:link w:val="Slog47Znak"/>
    <w:qFormat/>
    <w:rsid w:val="00470A33"/>
    <w:pPr>
      <w:numPr>
        <w:numId w:val="64"/>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8"/>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9"/>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0"/>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1"/>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2"/>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65">
    <w:name w:val="Slog65"/>
    <w:basedOn w:val="Navaden"/>
    <w:link w:val="Slog65Znak"/>
    <w:qFormat/>
    <w:rsid w:val="00E248CB"/>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E248CB"/>
    <w:rPr>
      <w:rFonts w:asciiTheme="majorHAnsi" w:eastAsia="Times New Roman" w:hAnsiTheme="majorHAnsi" w:cstheme="majorHAnsi"/>
    </w:rPr>
  </w:style>
  <w:style w:type="paragraph" w:customStyle="1" w:styleId="Slog56">
    <w:name w:val="Slog56"/>
    <w:basedOn w:val="Navaden"/>
    <w:link w:val="Slog56Znak"/>
    <w:qFormat/>
    <w:rsid w:val="002A0D32"/>
    <w:pPr>
      <w:numPr>
        <w:numId w:val="88"/>
      </w:numPr>
      <w:jc w:val="both"/>
    </w:pPr>
    <w:rPr>
      <w:rFonts w:asciiTheme="majorHAnsi" w:hAnsiTheme="majorHAnsi" w:cstheme="majorHAnsi"/>
      <w:lang w:eastAsia="en-US"/>
    </w:rPr>
  </w:style>
  <w:style w:type="character" w:customStyle="1" w:styleId="Slog56Znak">
    <w:name w:val="Slog56 Znak"/>
    <w:basedOn w:val="Privzetapisavaodstavka"/>
    <w:link w:val="Slog56"/>
    <w:rsid w:val="002A0D32"/>
    <w:rPr>
      <w:rFonts w:asciiTheme="majorHAnsi" w:hAnsiTheme="majorHAnsi" w:cstheme="majorHAnsi"/>
      <w:lang w:eastAsia="en-US"/>
    </w:rPr>
  </w:style>
  <w:style w:type="paragraph" w:customStyle="1" w:styleId="Slog57">
    <w:name w:val="Slog57"/>
    <w:basedOn w:val="Navaden"/>
    <w:link w:val="Slog57Znak"/>
    <w:qFormat/>
    <w:rsid w:val="00E24480"/>
    <w:pPr>
      <w:ind w:left="720" w:hanging="360"/>
    </w:pPr>
  </w:style>
  <w:style w:type="character" w:customStyle="1" w:styleId="Slog57Znak">
    <w:name w:val="Slog57 Znak"/>
    <w:basedOn w:val="Privzetapisavaodstavka"/>
    <w:link w:val="Slog57"/>
    <w:rsid w:val="00E24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8494062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5AD29200DF4C07B9D556351BF12F21"/>
        <w:category>
          <w:name w:val="Splošno"/>
          <w:gallery w:val="placeholder"/>
        </w:category>
        <w:types>
          <w:type w:val="bbPlcHdr"/>
        </w:types>
        <w:behaviors>
          <w:behavior w:val="content"/>
        </w:behaviors>
        <w:guid w:val="{84F1488F-E5D5-4466-975D-4CABBCF7627D}"/>
      </w:docPartPr>
      <w:docPartBody>
        <w:p w:rsidR="00CF0BB7" w:rsidRDefault="00CF0BB7" w:rsidP="00CF0BB7">
          <w:pPr>
            <w:pStyle w:val="8B5AD29200DF4C07B9D556351BF12F21"/>
          </w:pPr>
          <w:r>
            <w:rPr>
              <w:rStyle w:val="Besedilooznabemesta"/>
            </w:rPr>
            <w:t>Kliknite ali tapnite tukaj, če želite vnesti besedilo.</w:t>
          </w:r>
        </w:p>
      </w:docPartBody>
    </w:docPart>
    <w:docPart>
      <w:docPartPr>
        <w:name w:val="30085DF3F4F349A699AB3B7F1B340557"/>
        <w:category>
          <w:name w:val="Splošno"/>
          <w:gallery w:val="placeholder"/>
        </w:category>
        <w:types>
          <w:type w:val="bbPlcHdr"/>
        </w:types>
        <w:behaviors>
          <w:behavior w:val="content"/>
        </w:behaviors>
        <w:guid w:val="{3736798E-09F3-4A63-89AC-62B9F418501B}"/>
      </w:docPartPr>
      <w:docPartBody>
        <w:p w:rsidR="00941CBF" w:rsidRDefault="00941CBF" w:rsidP="00941CBF">
          <w:pPr>
            <w:pStyle w:val="30085DF3F4F349A699AB3B7F1B340557"/>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03ADC"/>
    <w:rsid w:val="000148B0"/>
    <w:rsid w:val="00033132"/>
    <w:rsid w:val="00062392"/>
    <w:rsid w:val="001C12D6"/>
    <w:rsid w:val="001D5717"/>
    <w:rsid w:val="001F02BB"/>
    <w:rsid w:val="00205A38"/>
    <w:rsid w:val="00271C5F"/>
    <w:rsid w:val="0027614B"/>
    <w:rsid w:val="002A6DB0"/>
    <w:rsid w:val="002F118B"/>
    <w:rsid w:val="003136A9"/>
    <w:rsid w:val="00340F99"/>
    <w:rsid w:val="0036518D"/>
    <w:rsid w:val="00434B1A"/>
    <w:rsid w:val="004436BC"/>
    <w:rsid w:val="00472431"/>
    <w:rsid w:val="00492553"/>
    <w:rsid w:val="004F4BC0"/>
    <w:rsid w:val="00512F37"/>
    <w:rsid w:val="00540C18"/>
    <w:rsid w:val="00565ACC"/>
    <w:rsid w:val="005D6DB7"/>
    <w:rsid w:val="00634809"/>
    <w:rsid w:val="006616EC"/>
    <w:rsid w:val="00662DF6"/>
    <w:rsid w:val="0069187D"/>
    <w:rsid w:val="006C24C0"/>
    <w:rsid w:val="006C4A09"/>
    <w:rsid w:val="00703DB6"/>
    <w:rsid w:val="007308A0"/>
    <w:rsid w:val="00744E1E"/>
    <w:rsid w:val="00766992"/>
    <w:rsid w:val="00941CBF"/>
    <w:rsid w:val="00956318"/>
    <w:rsid w:val="00994A13"/>
    <w:rsid w:val="009F4630"/>
    <w:rsid w:val="00A33B9A"/>
    <w:rsid w:val="00A87333"/>
    <w:rsid w:val="00AB393E"/>
    <w:rsid w:val="00AD2149"/>
    <w:rsid w:val="00AD2B64"/>
    <w:rsid w:val="00B51277"/>
    <w:rsid w:val="00B67956"/>
    <w:rsid w:val="00B8105E"/>
    <w:rsid w:val="00BA6A1F"/>
    <w:rsid w:val="00BD5F0D"/>
    <w:rsid w:val="00CF0BB7"/>
    <w:rsid w:val="00DB5CC5"/>
    <w:rsid w:val="00DD1DFE"/>
    <w:rsid w:val="00E23D7F"/>
    <w:rsid w:val="00E30950"/>
    <w:rsid w:val="00E54299"/>
    <w:rsid w:val="00E958F1"/>
    <w:rsid w:val="00EE2034"/>
    <w:rsid w:val="00F10DEB"/>
    <w:rsid w:val="00F151B9"/>
    <w:rsid w:val="00F25A62"/>
    <w:rsid w:val="00F30863"/>
    <w:rsid w:val="00F65290"/>
    <w:rsid w:val="00F76FEB"/>
    <w:rsid w:val="00FD4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1CBF"/>
    <w:rPr>
      <w:color w:val="808080"/>
    </w:rPr>
  </w:style>
  <w:style w:type="paragraph" w:customStyle="1" w:styleId="8B5AD29200DF4C07B9D556351BF12F21">
    <w:name w:val="8B5AD29200DF4C07B9D556351BF12F21"/>
    <w:rsid w:val="00CF0BB7"/>
    <w:rPr>
      <w:kern w:val="2"/>
      <w14:ligatures w14:val="standardContextual"/>
    </w:rPr>
  </w:style>
  <w:style w:type="paragraph" w:customStyle="1" w:styleId="30085DF3F4F349A699AB3B7F1B340557">
    <w:name w:val="30085DF3F4F349A699AB3B7F1B340557"/>
    <w:rsid w:val="00941C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27</Pages>
  <Words>7719</Words>
  <Characters>46177</Characters>
  <Application>Microsoft Office Word</Application>
  <DocSecurity>0</DocSecurity>
  <Lines>384</Lines>
  <Paragraphs>107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53789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95</cp:revision>
  <cp:lastPrinted>2025-01-28T12:05:00Z</cp:lastPrinted>
  <dcterms:created xsi:type="dcterms:W3CDTF">2022-06-15T08:11:00Z</dcterms:created>
  <dcterms:modified xsi:type="dcterms:W3CDTF">2025-06-04T08:52:00Z</dcterms:modified>
</cp:coreProperties>
</file>