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bookmarkStart w:id="0" w:name="_Toc142457723"/>
            <w:bookmarkStart w:id="1" w:name="_Toc395008185"/>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5712666"/>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F12BD3">
              <w:rPr>
                <w:rFonts w:asciiTheme="majorHAnsi" w:hAnsiTheme="majorHAnsi" w:cstheme="majorHAnsi"/>
                <w:b/>
              </w:rPr>
              <w:t xml:space="preserve">Popisi </w:t>
            </w:r>
            <w:r w:rsidRPr="00F12BD3">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sidRPr="00C01196">
              <w:rPr>
                <w:rFonts w:asciiTheme="majorHAnsi" w:hAnsiTheme="majorHAnsi" w:cs="Arial"/>
                <w:b/>
                <w:bCs/>
                <w:u w:val="single"/>
              </w:rPr>
              <w:t xml:space="preserve">Izjave po </w:t>
            </w:r>
            <w:proofErr w:type="spellStart"/>
            <w:r w:rsidRPr="00C01196">
              <w:rPr>
                <w:rFonts w:asciiTheme="majorHAnsi" w:hAnsiTheme="majorHAnsi" w:cs="Arial"/>
                <w:b/>
                <w:bCs/>
                <w:u w:val="single"/>
              </w:rPr>
              <w:t>ZIntPK</w:t>
            </w:r>
            <w:proofErr w:type="spellEnd"/>
            <w:r w:rsidRPr="00C01196">
              <w:rPr>
                <w:rFonts w:asciiTheme="majorHAnsi" w:hAnsiTheme="majorHAnsi" w:cs="Arial"/>
                <w:b/>
                <w:bCs/>
              </w:rPr>
              <w:t xml:space="preserve"> </w:t>
            </w:r>
            <w:r w:rsidRPr="007C7B7B">
              <w:rPr>
                <w:rFonts w:asciiTheme="majorHAnsi" w:hAnsiTheme="majorHAnsi" w:cs="Arial"/>
              </w:rPr>
              <w:t xml:space="preserve">ter </w:t>
            </w:r>
            <w:r w:rsidRPr="00C01196">
              <w:rPr>
                <w:rFonts w:asciiTheme="majorHAnsi" w:hAnsiTheme="majorHAnsi" w:cs="Arial"/>
                <w:b/>
                <w:bCs/>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1" w:name="_Toc137104747"/>
      <w:bookmarkStart w:id="12" w:name="_Toc195712667"/>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1"/>
      <w:r w:rsidR="00D001BC">
        <w:t>Ponudba / Predračun</w:t>
      </w:r>
      <w:bookmarkEnd w:id="12"/>
      <w:r w:rsidR="001A7E09" w:rsidRPr="00EC3BC7">
        <w:t xml:space="preserve"> </w:t>
      </w:r>
      <w:bookmarkStart w:id="13" w:name="_Hlk105146721"/>
    </w:p>
    <w:bookmarkEnd w:id="13"/>
    <w:p w14:paraId="54021389" w14:textId="2F7E2202" w:rsidR="005A08FF" w:rsidRPr="00376653" w:rsidRDefault="005A08FF" w:rsidP="004E5F4E">
      <w:pPr>
        <w:rPr>
          <w:rFonts w:asciiTheme="majorHAnsi" w:hAnsiTheme="majorHAnsi" w:cs="Arial"/>
        </w:rPr>
      </w:pPr>
    </w:p>
    <w:p w14:paraId="6EB45738" w14:textId="4FBAE422" w:rsidR="00C80AD8" w:rsidRPr="00376653" w:rsidRDefault="00C80AD8" w:rsidP="004E5F4E">
      <w:pPr>
        <w:jc w:val="both"/>
        <w:rPr>
          <w:rFonts w:asciiTheme="majorHAnsi" w:hAnsiTheme="majorHAnsi" w:cs="Arial"/>
        </w:rPr>
      </w:pPr>
      <w:bookmarkStart w:id="14"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w:t>
      </w:r>
      <w:r w:rsidR="00641B08" w:rsidRPr="00641B08">
        <w:rPr>
          <w:rFonts w:asciiTheme="majorHAnsi" w:hAnsiTheme="majorHAnsi" w:cs="Arial"/>
          <w:b/>
          <w:bCs/>
        </w:rPr>
        <w:t>Pokopališče Cesta, Vipavski Križ, Plače</w:t>
      </w:r>
      <w:r w:rsidR="00A83435" w:rsidRPr="00A83435">
        <w:rPr>
          <w:rFonts w:asciiTheme="majorHAnsi" w:hAnsiTheme="majorHAnsi" w:cs="Arial"/>
          <w:b/>
          <w:bCs/>
        </w:rPr>
        <w:t>«,</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0DB13979"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7B0E" w:rsidRPr="00551442">
        <w:rPr>
          <w:rFonts w:asciiTheme="majorHAnsi" w:hAnsiTheme="majorHAnsi" w:cs="Arial"/>
          <w:b/>
          <w:bCs/>
        </w:rPr>
        <w:t>3</w:t>
      </w:r>
      <w:r w:rsidR="00A83435" w:rsidRPr="00551442">
        <w:rPr>
          <w:rFonts w:asciiTheme="majorHAnsi" w:hAnsiTheme="majorHAnsi" w:cs="Arial"/>
          <w:b/>
          <w:bCs/>
        </w:rPr>
        <w:t>1</w:t>
      </w:r>
      <w:r w:rsidR="00777B0E" w:rsidRPr="00551442">
        <w:rPr>
          <w:rFonts w:asciiTheme="majorHAnsi" w:hAnsiTheme="majorHAnsi" w:cs="Arial"/>
          <w:b/>
          <w:bCs/>
        </w:rPr>
        <w:t xml:space="preserve">. </w:t>
      </w:r>
      <w:r w:rsidR="00A83435" w:rsidRPr="00551442">
        <w:rPr>
          <w:rFonts w:asciiTheme="majorHAnsi" w:hAnsiTheme="majorHAnsi" w:cs="Arial"/>
          <w:b/>
          <w:bCs/>
        </w:rPr>
        <w:t>7</w:t>
      </w:r>
      <w:r w:rsidR="00777B0E" w:rsidRPr="00551442">
        <w:rPr>
          <w:rFonts w:asciiTheme="majorHAnsi" w:hAnsiTheme="majorHAnsi" w:cs="Arial"/>
          <w:b/>
          <w:bCs/>
        </w:rPr>
        <w:t>. 2025</w:t>
      </w:r>
      <w:r w:rsidR="00777B0E" w:rsidRPr="00551442">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1260A7F5" w:rsidR="00AE4604" w:rsidRPr="00F12BD3" w:rsidRDefault="00275C3A" w:rsidP="00AE4604">
      <w:pPr>
        <w:jc w:val="both"/>
      </w:pPr>
      <w:r w:rsidRPr="00551442">
        <w:rPr>
          <w:rFonts w:asciiTheme="majorHAnsi" w:hAnsiTheme="majorHAnsi" w:cs="Arial"/>
        </w:rPr>
        <w:t>Ponudnik mora v ponudbeno ceno zajeti vse stroške, zlasti kot so:</w:t>
      </w:r>
      <w:r w:rsidR="00641B08">
        <w:rPr>
          <w:rFonts w:asciiTheme="majorHAnsi" w:hAnsiTheme="majorHAnsi" w:cs="Arial"/>
        </w:rPr>
        <w:t xml:space="preserve"> </w:t>
      </w:r>
    </w:p>
    <w:p w14:paraId="55B3F1E7" w14:textId="4652CD2A" w:rsidR="00A83435" w:rsidRPr="00AE4604" w:rsidRDefault="00A83435" w:rsidP="00A83435">
      <w:pPr>
        <w:pStyle w:val="Slog52"/>
      </w:pPr>
      <w:r w:rsidRPr="00AE4604">
        <w:t>dela na objektu / gradbišča – delovišča in pomožna dela ter stroški koordinacije del na gradbišču;</w:t>
      </w:r>
    </w:p>
    <w:p w14:paraId="7354008F" w14:textId="77777777" w:rsidR="00A83435" w:rsidRPr="00AE4604" w:rsidRDefault="00A83435" w:rsidP="00A83435">
      <w:pPr>
        <w:pStyle w:val="Slog52"/>
      </w:pPr>
      <w:r w:rsidRPr="00AE4604">
        <w:t>zapora ceste;</w:t>
      </w:r>
    </w:p>
    <w:p w14:paraId="78A65F63" w14:textId="77777777" w:rsidR="00A83435" w:rsidRPr="00AE4604" w:rsidRDefault="00A83435" w:rsidP="00A83435">
      <w:pPr>
        <w:pStyle w:val="Slog52"/>
      </w:pPr>
      <w:r w:rsidRPr="00AE4604">
        <w:t>izdelava delavniških načrtov;</w:t>
      </w:r>
    </w:p>
    <w:p w14:paraId="21A65978" w14:textId="77777777" w:rsidR="00A83435" w:rsidRPr="00AE4604" w:rsidRDefault="00A83435" w:rsidP="00A83435">
      <w:pPr>
        <w:pStyle w:val="Slog52"/>
      </w:pPr>
      <w:r w:rsidRPr="00AE4604">
        <w:t>prevozni stroški;</w:t>
      </w:r>
    </w:p>
    <w:p w14:paraId="05C317DB" w14:textId="77777777" w:rsidR="00A83435" w:rsidRPr="00AE4604" w:rsidRDefault="00A83435" w:rsidP="00A83435">
      <w:pPr>
        <w:pStyle w:val="Slog52"/>
      </w:pPr>
      <w:r w:rsidRPr="00AE4604">
        <w:t>ogled in priprava predračuna;</w:t>
      </w:r>
    </w:p>
    <w:p w14:paraId="2876D612" w14:textId="77777777" w:rsidR="00A83435" w:rsidRPr="00AE4604" w:rsidRDefault="00A83435" w:rsidP="00A83435">
      <w:pPr>
        <w:pStyle w:val="Slog52"/>
      </w:pPr>
      <w:r w:rsidRPr="00AE4604">
        <w:t>izdelava potrebne merilne dokumentacije, razen če ni drugače določeno;</w:t>
      </w:r>
    </w:p>
    <w:p w14:paraId="71FF3C24" w14:textId="77777777" w:rsidR="00A83435" w:rsidRPr="00AE4604" w:rsidRDefault="00A83435" w:rsidP="00A83435">
      <w:pPr>
        <w:pStyle w:val="Slog52"/>
      </w:pPr>
      <w:r w:rsidRPr="00AE4604">
        <w:lastRenderedPageBreak/>
        <w:t xml:space="preserve">pridobitev </w:t>
      </w:r>
      <w:proofErr w:type="spellStart"/>
      <w:r w:rsidRPr="00AE4604">
        <w:t>atestne</w:t>
      </w:r>
      <w:proofErr w:type="spellEnd"/>
      <w:r w:rsidRPr="00AE4604">
        <w:t xml:space="preserve"> ter ostale s predpisi in to dokumentacijo zahtevane dokumentacije za vgrajeni material;</w:t>
      </w:r>
    </w:p>
    <w:p w14:paraId="67B3157B" w14:textId="77777777" w:rsidR="00A83435" w:rsidRPr="00AE4604" w:rsidRDefault="00A83435" w:rsidP="00A83435">
      <w:pPr>
        <w:pStyle w:val="Slog52"/>
      </w:pPr>
      <w:r w:rsidRPr="00AE4604">
        <w:t>iznos in odvoz odpadnega materiala na stalno deponijo s plačilom vseh komunalnih pristojbin;</w:t>
      </w:r>
    </w:p>
    <w:p w14:paraId="5C4BF8CE" w14:textId="77777777" w:rsidR="00A83435" w:rsidRPr="00AE4604" w:rsidRDefault="00A83435" w:rsidP="00A83435">
      <w:pPr>
        <w:pStyle w:val="Slog52"/>
      </w:pPr>
      <w:r w:rsidRPr="00AE4604">
        <w:t xml:space="preserve">vsa finalna čiščenja med in po končanih delih, </w:t>
      </w:r>
      <w:proofErr w:type="spellStart"/>
      <w:r w:rsidRPr="00AE4604">
        <w:t>pospravitev</w:t>
      </w:r>
      <w:proofErr w:type="spellEnd"/>
      <w:r w:rsidRPr="00AE4604">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AE4604" w:rsidRDefault="00A83435" w:rsidP="00A83435">
      <w:pPr>
        <w:pStyle w:val="Slog52"/>
      </w:pPr>
      <w:r w:rsidRPr="00AE4604">
        <w:t>zaščita obstoječih elementov, opreme, prostorov, itd. v okolici objektov/hiš;</w:t>
      </w:r>
    </w:p>
    <w:p w14:paraId="11ED36C8" w14:textId="77777777" w:rsidR="00A83435" w:rsidRPr="00AE4604" w:rsidRDefault="00A83435" w:rsidP="00A83435">
      <w:pPr>
        <w:pStyle w:val="Slog52"/>
      </w:pPr>
      <w:r w:rsidRPr="00AE4604">
        <w:t>vsi predpisani tehnični standardi in normativi, ki so predpisani za posamezno vrsto del;</w:t>
      </w:r>
    </w:p>
    <w:p w14:paraId="545B6495" w14:textId="77777777" w:rsidR="00A83435" w:rsidRPr="00AE4604" w:rsidRDefault="00A83435" w:rsidP="00A83435">
      <w:pPr>
        <w:pStyle w:val="Slog52"/>
      </w:pPr>
      <w:r w:rsidRPr="00AE4604">
        <w:t xml:space="preserve">ves pritrdilni, vezni in montažni materiali ter </w:t>
      </w:r>
      <w:proofErr w:type="spellStart"/>
      <w:r w:rsidRPr="00AE4604">
        <w:t>podkonstrukcije</w:t>
      </w:r>
      <w:proofErr w:type="spellEnd"/>
      <w:r w:rsidRPr="00AE4604">
        <w:t>, razen pri pozicijah, kjer je to posebej navedeno;</w:t>
      </w:r>
    </w:p>
    <w:p w14:paraId="512E7E5F" w14:textId="77777777" w:rsidR="00A83435" w:rsidRPr="00AE4604" w:rsidRDefault="00A83435" w:rsidP="00A83435">
      <w:pPr>
        <w:pStyle w:val="Slog52"/>
      </w:pPr>
      <w:r w:rsidRPr="00AE4604">
        <w:t>zavarovanje gradbišča - delovišča pri zavarovalnici za primere požara, poplav, tatvin, vlomov in podobno za ves čas izvajanja del do dneva predaje naročniku;</w:t>
      </w:r>
    </w:p>
    <w:p w14:paraId="7FB2DEF8" w14:textId="370F9A0C" w:rsidR="00A83435" w:rsidRPr="00AE4604" w:rsidRDefault="00A83435" w:rsidP="00A83435">
      <w:pPr>
        <w:pStyle w:val="Slog52"/>
      </w:pPr>
      <w:r w:rsidRPr="00AE4604">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AE4604" w:rsidRDefault="00A83435" w:rsidP="00A83435">
      <w:pPr>
        <w:pStyle w:val="Slog52"/>
      </w:pPr>
      <w:r w:rsidRPr="00AE4604">
        <w:t>zavarovanje opreme za primere požara, poplav, vlomov in podobnega, do pogodbenega zneska;</w:t>
      </w:r>
    </w:p>
    <w:p w14:paraId="5A71B053" w14:textId="77777777" w:rsidR="00A83435" w:rsidRPr="00AE4604" w:rsidRDefault="00A83435" w:rsidP="00A83435">
      <w:pPr>
        <w:pStyle w:val="Slog52"/>
      </w:pPr>
      <w:r w:rsidRPr="00AE4604">
        <w:t>dajatve špedicije in carine za opremo, ki je tuje proizvodnje;</w:t>
      </w:r>
    </w:p>
    <w:p w14:paraId="568645FB" w14:textId="77777777" w:rsidR="00A83435" w:rsidRPr="00AE4604" w:rsidRDefault="00A83435" w:rsidP="00A83435">
      <w:pPr>
        <w:pStyle w:val="Slog52"/>
      </w:pPr>
      <w:r w:rsidRPr="00AE4604">
        <w:t xml:space="preserve">stroški formiranja deponij in stroški uporabe javnih odlagališč, ves odpadni material postane last izvajalca razen materiala, ki je po projektu predviden za zasip; </w:t>
      </w:r>
    </w:p>
    <w:p w14:paraId="78378240" w14:textId="77777777" w:rsidR="00A83435" w:rsidRPr="00AE4604" w:rsidRDefault="00A83435" w:rsidP="00A83435">
      <w:pPr>
        <w:pStyle w:val="Slog52"/>
      </w:pPr>
      <w:r w:rsidRPr="00AE4604">
        <w:t>vsa čiščenja okolice posega (cestišč, pločnikov, dvorišč ipd.), ki bodo potrebna zaradi izvedbe njegovega dela.</w:t>
      </w:r>
    </w:p>
    <w:p w14:paraId="34A33F1F" w14:textId="77777777" w:rsidR="00A83435" w:rsidRPr="00AE4604" w:rsidRDefault="00A83435" w:rsidP="00A83435">
      <w:pPr>
        <w:pStyle w:val="Slog52"/>
        <w:numPr>
          <w:ilvl w:val="0"/>
          <w:numId w:val="0"/>
        </w:numPr>
      </w:pPr>
    </w:p>
    <w:p w14:paraId="0BE0B0B9" w14:textId="77777777" w:rsidR="00A83435" w:rsidRPr="00AE4604" w:rsidRDefault="00A83435" w:rsidP="00A83435">
      <w:pPr>
        <w:jc w:val="both"/>
        <w:rPr>
          <w:rFonts w:asciiTheme="majorHAnsi" w:hAnsiTheme="majorHAnsi" w:cs="Arial"/>
        </w:rPr>
      </w:pPr>
      <w:r w:rsidRPr="00AE4604">
        <w:rPr>
          <w:rFonts w:asciiTheme="majorHAnsi" w:hAnsiTheme="majorHAnsi" w:cs="Arial"/>
        </w:rPr>
        <w:t>Ostale določbe:</w:t>
      </w:r>
      <w:r w:rsidRPr="00AE4604">
        <w:rPr>
          <w:rFonts w:asciiTheme="majorHAnsi" w:hAnsiTheme="majorHAnsi" w:cs="Arial"/>
        </w:rPr>
        <w:tab/>
      </w:r>
    </w:p>
    <w:p w14:paraId="45E85617" w14:textId="77777777" w:rsidR="00A83435" w:rsidRPr="00AE4604" w:rsidRDefault="00A83435" w:rsidP="00A83435">
      <w:pPr>
        <w:pStyle w:val="Slog53"/>
      </w:pPr>
      <w:r w:rsidRPr="00AE4604">
        <w:t>obračun del se vrši po dejansko izvedenih količinah;</w:t>
      </w:r>
    </w:p>
    <w:p w14:paraId="7D3B82A0" w14:textId="77777777" w:rsidR="00A83435" w:rsidRPr="00AE4604" w:rsidRDefault="00A83435" w:rsidP="00A83435">
      <w:pPr>
        <w:pStyle w:val="Slog53"/>
      </w:pPr>
      <w:r w:rsidRPr="00AE4604">
        <w:t>vsi izkopi, prevozi in zasipi se obračunavajo v raščenem stanju oziroma vgrajenem;</w:t>
      </w:r>
    </w:p>
    <w:p w14:paraId="32213140" w14:textId="77777777" w:rsidR="00A83435" w:rsidRPr="00AE4604" w:rsidRDefault="00A83435" w:rsidP="00A83435">
      <w:pPr>
        <w:pStyle w:val="Slog53"/>
      </w:pPr>
      <w:r w:rsidRPr="00AE4604">
        <w:t>dimenzije za vse novo vgrajene elemente je potrebno predhodno preveriti na gradbišču - delovišču;</w:t>
      </w:r>
    </w:p>
    <w:p w14:paraId="3E6B3A0B" w14:textId="77777777" w:rsidR="00A83435" w:rsidRPr="00AE4604" w:rsidRDefault="00A83435" w:rsidP="00A83435">
      <w:pPr>
        <w:pStyle w:val="Slog53"/>
      </w:pPr>
      <w:r w:rsidRPr="00AE4604">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4"/>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5" w:name="_Toc395008188"/>
      <w:bookmarkStart w:id="16" w:name="_Toc401742223"/>
      <w:bookmarkStart w:id="17" w:name="_Toc401742353"/>
    </w:p>
    <w:p w14:paraId="1B602FC4" w14:textId="35A5B0E1" w:rsidR="009F661E" w:rsidRPr="0063398A" w:rsidRDefault="00FE7010" w:rsidP="00236865">
      <w:r>
        <w:br w:type="page"/>
      </w:r>
      <w:bookmarkStart w:id="18" w:name="_Toc401742226"/>
      <w:bookmarkStart w:id="19" w:name="_Toc401742356"/>
      <w:bookmarkEnd w:id="15"/>
      <w:bookmarkEnd w:id="16"/>
      <w:bookmarkEnd w:id="17"/>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0" w:name="_Toc195712668"/>
      <w:proofErr w:type="spellStart"/>
      <w:r>
        <w:t>obr</w:t>
      </w:r>
      <w:proofErr w:type="spellEnd"/>
      <w:r w:rsidR="002F2B4C" w:rsidRPr="00F56C6D">
        <w:rPr>
          <w:lang w:val="sl-SI"/>
        </w:rPr>
        <w:t xml:space="preserve"> </w:t>
      </w:r>
      <w:r w:rsidR="00FE7010">
        <w:t>–</w:t>
      </w:r>
      <w:r>
        <w:t xml:space="preserve"> ESPD</w:t>
      </w:r>
      <w:bookmarkEnd w:id="20"/>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1" w:name="_Toc195712669"/>
      <w:r w:rsidRPr="00376653">
        <w:t>Zahteva podizvajalca za neposredno plačilo</w:t>
      </w:r>
      <w:bookmarkEnd w:id="21"/>
    </w:p>
    <w:bookmarkEnd w:id="18"/>
    <w:bookmarkEnd w:id="19"/>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2FD9CE8"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w:t>
      </w:r>
      <w:r w:rsidR="00641B08" w:rsidRPr="00641B08">
        <w:rPr>
          <w:rFonts w:asciiTheme="majorHAnsi" w:hAnsiTheme="majorHAnsi" w:cs="Arial"/>
          <w:b/>
          <w:bCs/>
        </w:rPr>
        <w:t>Pokopališče Cesta, Vipavski Križ, Plače</w:t>
      </w:r>
      <w:r w:rsidR="00A83435" w:rsidRPr="00A83435">
        <w:rPr>
          <w:rFonts w:asciiTheme="majorHAnsi" w:hAnsiTheme="majorHAnsi" w:cs="Arial"/>
          <w:b/>
          <w:bCs/>
        </w:rPr>
        <w:t>«,</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2" w:name="_Toc195712670"/>
      <w:proofErr w:type="spellStart"/>
      <w:r>
        <w:t>obr</w:t>
      </w:r>
      <w:proofErr w:type="spellEnd"/>
      <w:r>
        <w:t>. – Vzorec zavarovanja za dobro izvedbo</w:t>
      </w:r>
      <w:bookmarkEnd w:id="22"/>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641B08" w:rsidRPr="008A23D7" w14:paraId="1F77AA7F" w14:textId="77777777" w:rsidTr="00486B06">
        <w:tc>
          <w:tcPr>
            <w:tcW w:w="9060" w:type="dxa"/>
          </w:tcPr>
          <w:p w14:paraId="4D82873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23897477"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B45B0E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6BA0662E"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037CF20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B5D4E4E"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7591F1C8"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AF571C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351ABD5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DE17D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2C460C5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6535E83"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175D8E53"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B29CB9C"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0D75082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DC56F31"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7A47942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270B5E7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7A34651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716ACA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4BEA23DC"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6E9AAB"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E30739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3CFC0E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428FFB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3E7E5F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326E8C6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560C0F92"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27BE45EF"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498D98E5"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582F7670"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DF7A1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2B5B57D7"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A458F4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ali se nanjo sklicuje, in v kateri je navedeno, v kakšnem smislu naročnik zavarovanja ni izpolnil svojih obveznosti iz osnovnega posla.</w:t>
            </w:r>
          </w:p>
          <w:p w14:paraId="099644CD" w14:textId="77777777" w:rsidR="00641B08" w:rsidRPr="008A23D7" w:rsidRDefault="00641B08" w:rsidP="00486B06">
            <w:pPr>
              <w:jc w:val="both"/>
              <w:rPr>
                <w:rFonts w:asciiTheme="majorHAnsi" w:hAnsiTheme="majorHAnsi" w:cs="Arial"/>
                <w:lang w:eastAsia="en-US"/>
              </w:rPr>
            </w:pPr>
          </w:p>
          <w:p w14:paraId="64DA342D"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22109C09" w14:textId="77777777" w:rsidR="00641B08" w:rsidRPr="008A23D7" w:rsidRDefault="00641B08" w:rsidP="00486B06">
            <w:pPr>
              <w:jc w:val="both"/>
              <w:rPr>
                <w:rFonts w:asciiTheme="majorHAnsi" w:hAnsiTheme="majorHAnsi" w:cs="Arial"/>
                <w:lang w:eastAsia="en-US"/>
              </w:rPr>
            </w:pPr>
          </w:p>
          <w:p w14:paraId="723EB82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6B2B4A17" w14:textId="77777777" w:rsidR="00641B08" w:rsidRPr="008A23D7" w:rsidRDefault="00641B08" w:rsidP="00486B06">
            <w:pPr>
              <w:jc w:val="both"/>
              <w:rPr>
                <w:rFonts w:asciiTheme="majorHAnsi" w:hAnsiTheme="majorHAnsi" w:cs="Arial"/>
                <w:lang w:eastAsia="en-US"/>
              </w:rPr>
            </w:pPr>
          </w:p>
          <w:p w14:paraId="76C64EDC" w14:textId="77777777" w:rsidR="00641B08" w:rsidRPr="008A23D7" w:rsidRDefault="00641B08" w:rsidP="00486B06">
            <w:pPr>
              <w:jc w:val="both"/>
              <w:rPr>
                <w:rFonts w:asciiTheme="majorHAnsi" w:hAnsiTheme="majorHAnsi" w:cs="Arial"/>
                <w:lang w:eastAsia="en-US"/>
              </w:rPr>
            </w:pPr>
          </w:p>
          <w:p w14:paraId="30CC4D87" w14:textId="77777777" w:rsidR="00641B08" w:rsidRPr="008A23D7" w:rsidRDefault="00641B08" w:rsidP="00486B06">
            <w:pPr>
              <w:jc w:val="both"/>
              <w:rPr>
                <w:rFonts w:asciiTheme="majorHAnsi" w:hAnsiTheme="majorHAnsi" w:cs="Arial"/>
                <w:lang w:eastAsia="en-US"/>
              </w:rPr>
            </w:pPr>
          </w:p>
          <w:p w14:paraId="28C6F468"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39B14BE" w14:textId="77777777" w:rsidR="00641B08" w:rsidRPr="008A23D7" w:rsidRDefault="00641B08" w:rsidP="00486B06">
            <w:pPr>
              <w:rPr>
                <w:rFonts w:asciiTheme="majorHAnsi" w:hAnsiTheme="majorHAnsi" w:cs="Arial"/>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3" w:name="_Toc395008191"/>
      <w:bookmarkStart w:id="24" w:name="_Toc401742229"/>
      <w:bookmarkStart w:id="25"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6" w:name="_Toc401742230"/>
      <w:bookmarkStart w:id="27" w:name="_Toc401742360"/>
      <w:bookmarkEnd w:id="23"/>
      <w:bookmarkEnd w:id="24"/>
      <w:bookmarkEnd w:id="25"/>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8" w:name="_Toc389830381"/>
      <w:bookmarkStart w:id="29" w:name="_Toc396225349"/>
      <w:bookmarkEnd w:id="26"/>
      <w:bookmarkEnd w:id="27"/>
    </w:p>
    <w:p w14:paraId="7C52EF95" w14:textId="77777777" w:rsidR="00BF02ED" w:rsidRPr="00376653" w:rsidRDefault="00BF02ED" w:rsidP="00650E1A">
      <w:pPr>
        <w:rPr>
          <w:rFonts w:asciiTheme="majorHAnsi" w:hAnsiTheme="majorHAnsi"/>
        </w:rPr>
      </w:pPr>
      <w:bookmarkStart w:id="30" w:name="_Toc401742235"/>
      <w:bookmarkStart w:id="31" w:name="_Toc401742367"/>
      <w:bookmarkEnd w:id="28"/>
      <w:bookmarkEnd w:id="29"/>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2" w:name="_Toc195712671"/>
      <w:proofErr w:type="spellStart"/>
      <w:r>
        <w:lastRenderedPageBreak/>
        <w:t>obr</w:t>
      </w:r>
      <w:proofErr w:type="spellEnd"/>
      <w:r>
        <w:t>. – Vzorec zavarovanja za odpravo napak</w:t>
      </w:r>
      <w:bookmarkEnd w:id="32"/>
      <w:r w:rsidR="001D4D8F">
        <w:rPr>
          <w:lang w:val="sl-SI"/>
        </w:rPr>
        <w:t xml:space="preserve"> </w:t>
      </w:r>
    </w:p>
    <w:p w14:paraId="5CA768D5" w14:textId="44CBC12B" w:rsidR="0040599D" w:rsidRDefault="0040599D" w:rsidP="004E5F4E">
      <w:pPr>
        <w:rPr>
          <w:rFonts w:asciiTheme="majorHAnsi" w:hAnsiTheme="majorHAnsi"/>
        </w:rPr>
      </w:pPr>
    </w:p>
    <w:p w14:paraId="57BE72A6" w14:textId="28745161" w:rsidR="00551420" w:rsidRDefault="00551420"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641B08" w:rsidRPr="008A23D7" w14:paraId="5FD0D1DB" w14:textId="77777777" w:rsidTr="00486B06">
        <w:tc>
          <w:tcPr>
            <w:tcW w:w="9060" w:type="dxa"/>
          </w:tcPr>
          <w:p w14:paraId="29CB4B66"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77184C50" w14:textId="77777777" w:rsidR="00641B08" w:rsidRPr="008A23D7" w:rsidRDefault="00641B08" w:rsidP="00486B06">
            <w:pPr>
              <w:keepNext/>
              <w:jc w:val="both"/>
              <w:rPr>
                <w:rFonts w:asciiTheme="majorHAnsi" w:hAnsiTheme="majorHAnsi" w:cs="Arial"/>
                <w:lang w:eastAsia="en-US"/>
              </w:rPr>
            </w:pPr>
          </w:p>
          <w:p w14:paraId="7A34851B"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4BE35A50"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6C0C927D" w14:textId="77777777" w:rsidR="00641B08" w:rsidRPr="008A23D7" w:rsidRDefault="00641B08" w:rsidP="00486B06">
            <w:pPr>
              <w:keepNext/>
              <w:jc w:val="both"/>
              <w:rPr>
                <w:rFonts w:asciiTheme="majorHAnsi" w:hAnsiTheme="majorHAnsi" w:cs="Arial"/>
                <w:lang w:eastAsia="en-US"/>
              </w:rPr>
            </w:pPr>
          </w:p>
          <w:p w14:paraId="395CC709"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374C8767" w14:textId="77777777" w:rsidR="00641B08" w:rsidRPr="008A23D7" w:rsidRDefault="00641B08" w:rsidP="00486B06">
            <w:pPr>
              <w:keepNext/>
              <w:jc w:val="both"/>
              <w:rPr>
                <w:rFonts w:asciiTheme="majorHAnsi" w:hAnsiTheme="majorHAnsi" w:cs="Arial"/>
                <w:lang w:eastAsia="en-US"/>
              </w:rPr>
            </w:pPr>
          </w:p>
          <w:p w14:paraId="0DF339D0"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46FD874D" w14:textId="77777777" w:rsidR="00641B08" w:rsidRPr="008A23D7" w:rsidRDefault="00641B08" w:rsidP="00486B06">
            <w:pPr>
              <w:keepNext/>
              <w:jc w:val="both"/>
              <w:rPr>
                <w:rFonts w:asciiTheme="majorHAnsi" w:hAnsiTheme="majorHAnsi" w:cs="Arial"/>
                <w:lang w:eastAsia="en-US"/>
              </w:rPr>
            </w:pPr>
          </w:p>
          <w:p w14:paraId="073C6B4B"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33ECD950" w14:textId="77777777" w:rsidR="00641B08" w:rsidRPr="008A23D7" w:rsidRDefault="00641B08" w:rsidP="00486B06">
            <w:pPr>
              <w:keepNext/>
              <w:jc w:val="both"/>
              <w:rPr>
                <w:rFonts w:asciiTheme="majorHAnsi" w:hAnsiTheme="majorHAnsi" w:cs="Arial"/>
                <w:lang w:eastAsia="en-US"/>
              </w:rPr>
            </w:pPr>
          </w:p>
          <w:p w14:paraId="2059AD54"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2B5B2C22" w14:textId="77777777" w:rsidR="00641B08" w:rsidRPr="008A23D7" w:rsidRDefault="00641B08" w:rsidP="00486B06">
            <w:pPr>
              <w:keepNext/>
              <w:jc w:val="both"/>
              <w:rPr>
                <w:rFonts w:asciiTheme="majorHAnsi" w:hAnsiTheme="majorHAnsi" w:cs="Arial"/>
                <w:lang w:eastAsia="en-US"/>
              </w:rPr>
            </w:pPr>
          </w:p>
          <w:p w14:paraId="63B8EC2A"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484902F7" w14:textId="77777777" w:rsidR="00641B08" w:rsidRPr="008A23D7" w:rsidRDefault="00641B08" w:rsidP="00486B06">
            <w:pPr>
              <w:keepNext/>
              <w:jc w:val="both"/>
              <w:rPr>
                <w:rFonts w:asciiTheme="majorHAnsi" w:hAnsiTheme="majorHAnsi" w:cs="Arial"/>
                <w:lang w:eastAsia="en-US"/>
              </w:rPr>
            </w:pPr>
          </w:p>
          <w:p w14:paraId="3403934D" w14:textId="77777777" w:rsidR="00641B08" w:rsidRPr="008A23D7" w:rsidRDefault="00641B08" w:rsidP="00486B06">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0836B516" w14:textId="77777777" w:rsidR="00641B08" w:rsidRPr="008A23D7" w:rsidRDefault="00641B08" w:rsidP="00486B06">
            <w:pPr>
              <w:keepNext/>
              <w:jc w:val="both"/>
              <w:rPr>
                <w:rFonts w:asciiTheme="majorHAnsi" w:hAnsiTheme="majorHAnsi" w:cs="Arial"/>
                <w:lang w:eastAsia="en-US"/>
              </w:rPr>
            </w:pPr>
          </w:p>
          <w:p w14:paraId="35CDC4BD"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320165E5" w14:textId="77777777" w:rsidR="00641B08" w:rsidRPr="008A23D7" w:rsidRDefault="00641B08" w:rsidP="00486B06">
            <w:pPr>
              <w:keepNext/>
              <w:jc w:val="both"/>
              <w:rPr>
                <w:rFonts w:asciiTheme="majorHAnsi" w:hAnsiTheme="majorHAnsi" w:cs="Arial"/>
                <w:lang w:eastAsia="en-US"/>
              </w:rPr>
            </w:pPr>
          </w:p>
          <w:p w14:paraId="7AAED6DB"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0759981" w14:textId="77777777" w:rsidR="00641B08" w:rsidRPr="008A23D7" w:rsidRDefault="00641B08" w:rsidP="00486B06">
            <w:pPr>
              <w:keepNext/>
              <w:jc w:val="both"/>
              <w:rPr>
                <w:rFonts w:asciiTheme="majorHAnsi" w:hAnsiTheme="majorHAnsi" w:cs="Arial"/>
                <w:lang w:eastAsia="en-US"/>
              </w:rPr>
            </w:pPr>
          </w:p>
          <w:p w14:paraId="5A8EACC6"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2E8709A3" w14:textId="77777777" w:rsidR="00641B08" w:rsidRPr="008A23D7" w:rsidRDefault="00641B08" w:rsidP="00486B06">
            <w:pPr>
              <w:keepNext/>
              <w:jc w:val="both"/>
              <w:rPr>
                <w:rFonts w:asciiTheme="majorHAnsi" w:hAnsiTheme="majorHAnsi" w:cs="Arial"/>
                <w:lang w:eastAsia="en-US"/>
              </w:rPr>
            </w:pPr>
          </w:p>
          <w:p w14:paraId="0D8986AA"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FFFD011" w14:textId="77777777" w:rsidR="00641B08" w:rsidRPr="008A23D7" w:rsidRDefault="00641B08" w:rsidP="00486B06">
            <w:pPr>
              <w:keepNext/>
              <w:jc w:val="both"/>
              <w:rPr>
                <w:rFonts w:asciiTheme="majorHAnsi" w:hAnsiTheme="majorHAnsi" w:cs="Arial"/>
                <w:lang w:eastAsia="en-US"/>
              </w:rPr>
            </w:pPr>
          </w:p>
          <w:p w14:paraId="43DE11B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395B595A"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007F956F"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39947E98" w14:textId="77777777" w:rsidR="00641B08" w:rsidRPr="008A23D7" w:rsidRDefault="00641B08" w:rsidP="00486B06">
            <w:pPr>
              <w:keepNext/>
              <w:jc w:val="both"/>
              <w:rPr>
                <w:rFonts w:asciiTheme="majorHAnsi" w:hAnsiTheme="majorHAnsi" w:cs="Arial"/>
                <w:lang w:eastAsia="en-US"/>
              </w:rPr>
            </w:pPr>
          </w:p>
          <w:p w14:paraId="10C95AB3"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17A93CED" w14:textId="77777777" w:rsidR="00641B08" w:rsidRPr="008A23D7" w:rsidRDefault="00641B08" w:rsidP="00486B06">
            <w:pPr>
              <w:keepNext/>
              <w:jc w:val="both"/>
              <w:rPr>
                <w:rFonts w:asciiTheme="majorHAnsi" w:hAnsiTheme="majorHAnsi" w:cs="Arial"/>
                <w:lang w:eastAsia="en-US"/>
              </w:rPr>
            </w:pPr>
          </w:p>
          <w:p w14:paraId="529316E7" w14:textId="77777777" w:rsidR="00641B08" w:rsidRPr="008A23D7" w:rsidRDefault="00641B08" w:rsidP="00486B06">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6FE28EB5" w14:textId="77777777" w:rsidR="00641B08" w:rsidRPr="008A23D7" w:rsidRDefault="00641B08" w:rsidP="00486B0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899A1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w:t>
            </w:r>
            <w:r w:rsidRPr="008A23D7">
              <w:rPr>
                <w:rFonts w:asciiTheme="majorHAnsi" w:hAnsiTheme="majorHAnsi" w:cs="Arial"/>
                <w:lang w:eastAsia="en-US"/>
              </w:rPr>
              <w:lastRenderedPageBreak/>
              <w:t xml:space="preserve">ali se nanjo sklicuje, in v kateri je navedeno, v kakšnem smislu naročnik zavarovanja svojih pogodbenih obveznosti iz naslova odprave napak v garancijski dobi ni izpolnil v skladu z določili iz osnovnega posla. </w:t>
            </w:r>
          </w:p>
          <w:p w14:paraId="76E8F9DB" w14:textId="77777777" w:rsidR="00641B08" w:rsidRPr="008A23D7" w:rsidRDefault="00641B08" w:rsidP="00486B06">
            <w:pPr>
              <w:jc w:val="both"/>
              <w:rPr>
                <w:rFonts w:asciiTheme="majorHAnsi" w:hAnsiTheme="majorHAnsi" w:cs="Arial"/>
                <w:lang w:eastAsia="en-US"/>
              </w:rPr>
            </w:pPr>
          </w:p>
          <w:p w14:paraId="62C64BC8"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6C560FFF" w14:textId="77777777" w:rsidR="00641B08" w:rsidRPr="008A23D7" w:rsidRDefault="00641B08" w:rsidP="00486B06">
            <w:pPr>
              <w:jc w:val="both"/>
              <w:rPr>
                <w:rFonts w:asciiTheme="majorHAnsi" w:hAnsiTheme="majorHAnsi" w:cs="Arial"/>
                <w:lang w:eastAsia="en-US"/>
              </w:rPr>
            </w:pPr>
          </w:p>
          <w:p w14:paraId="3CB08965" w14:textId="77777777" w:rsidR="00641B08" w:rsidRPr="008A23D7" w:rsidRDefault="00641B08" w:rsidP="00486B06">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5B93C6ED"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4F4346C4" w14:textId="77777777" w:rsidR="00641B08" w:rsidRPr="008A23D7" w:rsidRDefault="00641B08" w:rsidP="00486B0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62FEB0C8" w14:textId="77777777" w:rsidR="00641B08" w:rsidRPr="008A23D7" w:rsidRDefault="00641B08" w:rsidP="00486B06">
            <w:pPr>
              <w:rPr>
                <w:rFonts w:asciiTheme="majorHAnsi" w:hAnsiTheme="majorHAnsi" w:cs="Arial"/>
              </w:rPr>
            </w:pPr>
          </w:p>
        </w:tc>
      </w:tr>
    </w:tbl>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3" w:name="_Toc195712672"/>
      <w:proofErr w:type="spellStart"/>
      <w:r w:rsidRPr="003008B1">
        <w:lastRenderedPageBreak/>
        <w:t>obr</w:t>
      </w:r>
      <w:proofErr w:type="spellEnd"/>
      <w:r w:rsidRPr="003008B1">
        <w:t>.  – Vzorec pogodbe</w:t>
      </w:r>
      <w:bookmarkEnd w:id="33"/>
      <w:r w:rsidR="00D95737">
        <w:rPr>
          <w:lang w:val="sl-SI"/>
        </w:rPr>
        <w:t xml:space="preserve"> </w:t>
      </w:r>
      <w:bookmarkEnd w:id="30"/>
      <w:bookmarkEnd w:id="31"/>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5EA5924C"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 4301-</w:t>
      </w:r>
      <w:r w:rsidR="00641B08">
        <w:rPr>
          <w:rFonts w:asciiTheme="majorHAnsi" w:eastAsia="Times New Roman" w:hAnsiTheme="majorHAnsi" w:cs="Arial"/>
          <w:b/>
        </w:rPr>
        <w:t>12</w:t>
      </w:r>
      <w:r w:rsidRPr="00A83435">
        <w:rPr>
          <w:rFonts w:asciiTheme="majorHAnsi" w:eastAsia="Times New Roman" w:hAnsiTheme="majorHAnsi" w:cs="Arial"/>
          <w:b/>
        </w:rPr>
        <w:t>/202</w:t>
      </w:r>
      <w:r w:rsidR="00E21D48" w:rsidRPr="00A83435">
        <w:rPr>
          <w:rFonts w:asciiTheme="majorHAnsi" w:eastAsia="Times New Roman" w:hAnsiTheme="majorHAnsi" w:cs="Arial"/>
          <w:b/>
        </w:rPr>
        <w:t>5</w:t>
      </w:r>
      <w:r w:rsidRPr="00A83435">
        <w:rPr>
          <w:rFonts w:asciiTheme="majorHAnsi" w:eastAsia="Times New Roman" w:hAnsiTheme="majorHAnsi" w:cs="Arial"/>
          <w:b/>
        </w:rPr>
        <w:t xml:space="preserve"> za</w:t>
      </w:r>
    </w:p>
    <w:p w14:paraId="4711FE95" w14:textId="116185A7" w:rsidR="00A83435" w:rsidRPr="00A83435" w:rsidRDefault="00641B08" w:rsidP="001D4D8F">
      <w:pPr>
        <w:jc w:val="center"/>
        <w:rPr>
          <w:rFonts w:asciiTheme="majorHAnsi" w:hAnsiTheme="majorHAnsi" w:cs="Arial"/>
          <w:b/>
        </w:rPr>
      </w:pPr>
      <w:r>
        <w:rPr>
          <w:rFonts w:asciiTheme="majorHAnsi" w:hAnsiTheme="majorHAnsi" w:cs="Arial"/>
          <w:b/>
        </w:rPr>
        <w:t>p</w:t>
      </w:r>
      <w:r w:rsidRPr="00641B08">
        <w:rPr>
          <w:rFonts w:asciiTheme="majorHAnsi" w:hAnsiTheme="majorHAnsi" w:cs="Arial"/>
          <w:b/>
        </w:rPr>
        <w:t>okopališče Cesta, Vipavski Križ, Plače</w:t>
      </w:r>
    </w:p>
    <w:p w14:paraId="720871E5" w14:textId="77777777" w:rsidR="00641B08" w:rsidRDefault="00641B08" w:rsidP="001D4D8F">
      <w:pPr>
        <w:tabs>
          <w:tab w:val="left" w:pos="1728"/>
          <w:tab w:val="left" w:pos="7200"/>
        </w:tabs>
        <w:jc w:val="both"/>
        <w:rPr>
          <w:rFonts w:asciiTheme="majorHAnsi" w:eastAsia="Times New Roman" w:hAnsiTheme="majorHAnsi" w:cs="Arial"/>
          <w:b/>
        </w:rPr>
      </w:pPr>
    </w:p>
    <w:p w14:paraId="41D7F7DE" w14:textId="65511110"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2118201F"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AE4604" w:rsidRDefault="00FA4D41" w:rsidP="00FA4D41">
      <w:pPr>
        <w:jc w:val="both"/>
        <w:rPr>
          <w:rFonts w:asciiTheme="majorHAnsi" w:hAnsiTheme="majorHAnsi" w:cs="Arial"/>
        </w:rPr>
      </w:pPr>
      <w:r w:rsidRPr="00AE4604">
        <w:rPr>
          <w:rFonts w:asciiTheme="majorHAnsi" w:hAnsiTheme="majorHAnsi" w:cs="Arial"/>
        </w:rPr>
        <w:t>Ponudnik mora v ponudbeno ceno zajeti vse stroške, zlasti kot so:</w:t>
      </w:r>
    </w:p>
    <w:p w14:paraId="75CC17F9" w14:textId="77777777" w:rsidR="00FA4D41" w:rsidRPr="00AE4604" w:rsidRDefault="00FA4D41" w:rsidP="00FA4D41">
      <w:pPr>
        <w:pStyle w:val="Slog52"/>
      </w:pPr>
      <w:r w:rsidRPr="00AE4604">
        <w:t>organizacijo dela na objektu / gradbišča – delovišča in pomožna dela ter stroški koordinacije del na gradbišču;</w:t>
      </w:r>
    </w:p>
    <w:p w14:paraId="31C0927C" w14:textId="77777777" w:rsidR="00FA4D41" w:rsidRPr="00AE4604" w:rsidRDefault="00FA4D41" w:rsidP="00FA4D41">
      <w:pPr>
        <w:pStyle w:val="Slog52"/>
      </w:pPr>
      <w:r w:rsidRPr="00AE4604">
        <w:t>zapora ceste;</w:t>
      </w:r>
    </w:p>
    <w:p w14:paraId="43C06F98" w14:textId="77777777" w:rsidR="00FA4D41" w:rsidRPr="00AE4604" w:rsidRDefault="00FA4D41" w:rsidP="00FA4D41">
      <w:pPr>
        <w:pStyle w:val="Slog52"/>
      </w:pPr>
      <w:r w:rsidRPr="00AE4604">
        <w:t>izdelava delavniških načrtov;</w:t>
      </w:r>
    </w:p>
    <w:p w14:paraId="4885FE2C" w14:textId="77777777" w:rsidR="00FA4D41" w:rsidRPr="00AE4604" w:rsidRDefault="00FA4D41" w:rsidP="00FA4D41">
      <w:pPr>
        <w:pStyle w:val="Slog52"/>
      </w:pPr>
      <w:r w:rsidRPr="00AE4604">
        <w:t>prevozni stroški;</w:t>
      </w:r>
    </w:p>
    <w:p w14:paraId="5774C3A9" w14:textId="77777777" w:rsidR="00FA4D41" w:rsidRPr="00AE4604" w:rsidRDefault="00FA4D41" w:rsidP="00FA4D41">
      <w:pPr>
        <w:pStyle w:val="Slog52"/>
      </w:pPr>
      <w:r w:rsidRPr="00AE4604">
        <w:t>ogled in priprava predračuna;</w:t>
      </w:r>
    </w:p>
    <w:p w14:paraId="358316E4" w14:textId="77777777" w:rsidR="00FA4D41" w:rsidRPr="00AE4604" w:rsidRDefault="00FA4D41" w:rsidP="00FA4D41">
      <w:pPr>
        <w:pStyle w:val="Slog52"/>
      </w:pPr>
      <w:r w:rsidRPr="00AE4604">
        <w:t>izdelava potrebne merilne dokumentacije, razen če ni drugače določeno;</w:t>
      </w:r>
    </w:p>
    <w:p w14:paraId="01120345" w14:textId="77777777" w:rsidR="00FA4D41" w:rsidRPr="00AE4604" w:rsidRDefault="00FA4D41" w:rsidP="00FA4D41">
      <w:pPr>
        <w:pStyle w:val="Slog52"/>
      </w:pPr>
      <w:r w:rsidRPr="00AE4604">
        <w:t xml:space="preserve">pridobitev </w:t>
      </w:r>
      <w:proofErr w:type="spellStart"/>
      <w:r w:rsidRPr="00AE4604">
        <w:t>atestne</w:t>
      </w:r>
      <w:proofErr w:type="spellEnd"/>
      <w:r w:rsidRPr="00AE4604">
        <w:t xml:space="preserve"> ter ostale s predpisi in to dokumentacijo zahtevane dokumentacije za vgrajeni material;</w:t>
      </w:r>
    </w:p>
    <w:p w14:paraId="2B142AC3" w14:textId="77777777" w:rsidR="00FA4D41" w:rsidRPr="00AE4604" w:rsidRDefault="00FA4D41" w:rsidP="00FA4D41">
      <w:pPr>
        <w:pStyle w:val="Slog52"/>
      </w:pPr>
      <w:r w:rsidRPr="00AE4604">
        <w:t>iznos in odvoz odpadnega materiala na stalno deponijo s plačilom vseh komunalnih pristojbin;</w:t>
      </w:r>
    </w:p>
    <w:p w14:paraId="3FB93343" w14:textId="77777777" w:rsidR="00FA4D41" w:rsidRPr="00AE4604" w:rsidRDefault="00FA4D41" w:rsidP="00FA4D41">
      <w:pPr>
        <w:pStyle w:val="Slog52"/>
      </w:pPr>
      <w:r w:rsidRPr="00AE4604">
        <w:t xml:space="preserve">vsa finalna čiščenja med in po končanih delih, </w:t>
      </w:r>
      <w:proofErr w:type="spellStart"/>
      <w:r w:rsidRPr="00AE4604">
        <w:t>pospravitev</w:t>
      </w:r>
      <w:proofErr w:type="spellEnd"/>
      <w:r w:rsidRPr="00AE4604">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AE4604" w:rsidRDefault="00FA4D41" w:rsidP="00FA4D41">
      <w:pPr>
        <w:pStyle w:val="Slog52"/>
      </w:pPr>
      <w:r w:rsidRPr="00AE4604">
        <w:t>zaščita obstoječih elementov, opreme, prostorov, itd. v okolici objektov/hiš;</w:t>
      </w:r>
    </w:p>
    <w:p w14:paraId="28BB405E" w14:textId="77777777" w:rsidR="00FA4D41" w:rsidRPr="00AE4604" w:rsidRDefault="00FA4D41" w:rsidP="00FA4D41">
      <w:pPr>
        <w:pStyle w:val="Slog52"/>
      </w:pPr>
      <w:r w:rsidRPr="00AE4604">
        <w:t>vsi predpisani tehnični standardi in normativi, ki so predpisani za posamezno vrsto del;</w:t>
      </w:r>
    </w:p>
    <w:p w14:paraId="32A126D9" w14:textId="77777777" w:rsidR="00FA4D41" w:rsidRPr="00AE4604" w:rsidRDefault="00FA4D41" w:rsidP="00FA4D41">
      <w:pPr>
        <w:pStyle w:val="Slog52"/>
      </w:pPr>
      <w:r w:rsidRPr="00AE4604">
        <w:t xml:space="preserve">ves pritrdilni, vezni in montažni materiali ter </w:t>
      </w:r>
      <w:proofErr w:type="spellStart"/>
      <w:r w:rsidRPr="00AE4604">
        <w:t>podkonstrukcije</w:t>
      </w:r>
      <w:proofErr w:type="spellEnd"/>
      <w:r w:rsidRPr="00AE4604">
        <w:t>, razen pri pozicijah, kjer je to posebej navedeno;</w:t>
      </w:r>
    </w:p>
    <w:p w14:paraId="6B5C1E5C" w14:textId="77777777" w:rsidR="00FA4D41" w:rsidRPr="00AE4604" w:rsidRDefault="00FA4D41" w:rsidP="00FA4D41">
      <w:pPr>
        <w:pStyle w:val="Slog52"/>
      </w:pPr>
      <w:r w:rsidRPr="00AE4604">
        <w:t>zavarovanje gradbišča - delovišča pri zavarovalnici za primere požara, poplav, tatvin, vlomov in podobno za ves čas izvajanja del do dneva predaje naročniku;</w:t>
      </w:r>
    </w:p>
    <w:p w14:paraId="48058CDB" w14:textId="77777777" w:rsidR="00FA4D41" w:rsidRPr="00AE4604" w:rsidRDefault="00FA4D41" w:rsidP="00FA4D41">
      <w:pPr>
        <w:pStyle w:val="Slog52"/>
      </w:pPr>
      <w:r w:rsidRPr="00AE4604">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AE4604" w:rsidRDefault="00FA4D41" w:rsidP="00FA4D41">
      <w:pPr>
        <w:pStyle w:val="Slog52"/>
      </w:pPr>
      <w:r w:rsidRPr="00AE4604">
        <w:t>zavarovanje opreme za primere požara, poplav, vlomov in podobnega, do pogodbenega zneska;</w:t>
      </w:r>
    </w:p>
    <w:p w14:paraId="5DB7841A" w14:textId="77777777" w:rsidR="00FA4D41" w:rsidRPr="00AE4604" w:rsidRDefault="00FA4D41" w:rsidP="00FA4D41">
      <w:pPr>
        <w:pStyle w:val="Slog52"/>
      </w:pPr>
      <w:r w:rsidRPr="00AE4604">
        <w:t>dajatve špedicije in carine za opremo, ki je tuje proizvodnje;</w:t>
      </w:r>
    </w:p>
    <w:p w14:paraId="6453B588" w14:textId="77777777" w:rsidR="00FA4D41" w:rsidRPr="00AE4604" w:rsidRDefault="00FA4D41" w:rsidP="00FA4D41">
      <w:pPr>
        <w:pStyle w:val="Slog52"/>
      </w:pPr>
      <w:r w:rsidRPr="00AE4604">
        <w:t xml:space="preserve">stroški formiranja deponij in stroški uporabe javnih odlagališč, ves odpadni material postane last izvajalca razen materiala, ki je po projektu predviden za zasip; </w:t>
      </w:r>
    </w:p>
    <w:p w14:paraId="7A68054F" w14:textId="77777777" w:rsidR="00FA4D41" w:rsidRPr="00AE4604" w:rsidRDefault="00FA4D41" w:rsidP="00FA4D41">
      <w:pPr>
        <w:pStyle w:val="Slog52"/>
      </w:pPr>
      <w:r w:rsidRPr="00AE4604">
        <w:t>vsa čiščenja okolice posega (cestišč, pločnikov, dvorišč ipd.), ki bodo potrebna zaradi izvedbe njegovega dela.</w:t>
      </w:r>
    </w:p>
    <w:p w14:paraId="03A09EEA" w14:textId="77777777" w:rsidR="00FA4D41" w:rsidRPr="00AE4604" w:rsidRDefault="00FA4D41" w:rsidP="00FA4D41">
      <w:pPr>
        <w:pStyle w:val="Slog52"/>
        <w:numPr>
          <w:ilvl w:val="0"/>
          <w:numId w:val="0"/>
        </w:numPr>
      </w:pPr>
    </w:p>
    <w:p w14:paraId="43FD2A2F" w14:textId="77777777" w:rsidR="00FA4D41" w:rsidRPr="00AE4604" w:rsidRDefault="00FA4D41" w:rsidP="00FA4D41">
      <w:pPr>
        <w:jc w:val="both"/>
        <w:rPr>
          <w:rFonts w:asciiTheme="majorHAnsi" w:hAnsiTheme="majorHAnsi" w:cs="Arial"/>
        </w:rPr>
      </w:pPr>
      <w:r w:rsidRPr="00AE4604">
        <w:rPr>
          <w:rFonts w:asciiTheme="majorHAnsi" w:hAnsiTheme="majorHAnsi" w:cs="Arial"/>
        </w:rPr>
        <w:t>Ostale določbe:</w:t>
      </w:r>
      <w:r w:rsidRPr="00AE4604">
        <w:rPr>
          <w:rFonts w:asciiTheme="majorHAnsi" w:hAnsiTheme="majorHAnsi" w:cs="Arial"/>
        </w:rPr>
        <w:tab/>
      </w:r>
    </w:p>
    <w:p w14:paraId="6248293C" w14:textId="77777777" w:rsidR="00FA4D41" w:rsidRPr="00AE4604" w:rsidRDefault="00FA4D41" w:rsidP="00FA4D41">
      <w:pPr>
        <w:pStyle w:val="Slog53"/>
      </w:pPr>
      <w:r w:rsidRPr="00AE4604">
        <w:t>obračun del se vrši po dejansko izvedenih količinah;</w:t>
      </w:r>
    </w:p>
    <w:p w14:paraId="0562CCAD" w14:textId="77777777" w:rsidR="00FA4D41" w:rsidRPr="00AE4604" w:rsidRDefault="00FA4D41" w:rsidP="00FA4D41">
      <w:pPr>
        <w:pStyle w:val="Slog53"/>
      </w:pPr>
      <w:r w:rsidRPr="00AE4604">
        <w:t>vsi izkopi, prevozi in zasipi se obračunavajo v raščenem stanju oziroma vgrajenem;</w:t>
      </w:r>
    </w:p>
    <w:p w14:paraId="3A52AF36" w14:textId="77777777" w:rsidR="00FA4D41" w:rsidRPr="00AE4604" w:rsidRDefault="00FA4D41" w:rsidP="00FA4D41">
      <w:pPr>
        <w:pStyle w:val="Slog53"/>
      </w:pPr>
      <w:r w:rsidRPr="00AE4604">
        <w:t>dimenzije za vse novo vgrajene elemente je potrebno predhodno preveriti na gradbišču - delovišču;</w:t>
      </w:r>
    </w:p>
    <w:p w14:paraId="11188476" w14:textId="77777777" w:rsidR="00FA4D41" w:rsidRPr="00AE4604" w:rsidRDefault="00FA4D41" w:rsidP="00FA4D41">
      <w:pPr>
        <w:pStyle w:val="Slog53"/>
      </w:pPr>
      <w:r w:rsidRPr="00AE4604">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49AB27C5"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najkasneje do</w:t>
      </w:r>
      <w:r w:rsidR="006D01FB">
        <w:rPr>
          <w:rFonts w:asciiTheme="majorHAnsi" w:eastAsia="Times New Roman" w:hAnsiTheme="majorHAnsi" w:cs="Arial"/>
        </w:rPr>
        <w:t xml:space="preserve"> </w:t>
      </w:r>
      <w:r w:rsidR="006D01FB">
        <w:rPr>
          <w:rFonts w:asciiTheme="majorHAnsi" w:eastAsia="Times New Roman" w:hAnsiTheme="majorHAnsi" w:cs="Arial"/>
          <w:b/>
        </w:rPr>
        <w:t>31.05.2026,</w:t>
      </w:r>
      <w:r w:rsidRPr="00C3098D">
        <w:rPr>
          <w:rFonts w:asciiTheme="majorHAnsi" w:eastAsia="Times New Roman" w:hAnsiTheme="majorHAnsi" w:cs="Arial"/>
        </w:rPr>
        <w:t xml:space="preserve"> vključno z izvedbo primopredaje objekt</w:t>
      </w:r>
      <w:r w:rsidR="00641B08">
        <w:rPr>
          <w:rFonts w:asciiTheme="majorHAnsi" w:eastAsia="Times New Roman" w:hAnsiTheme="majorHAnsi" w:cs="Arial"/>
        </w:rPr>
        <w:t>ov</w:t>
      </w:r>
      <w:r w:rsidRPr="00C3098D">
        <w:rPr>
          <w:rFonts w:asciiTheme="majorHAnsi" w:eastAsia="Times New Roman" w:hAnsiTheme="majorHAnsi" w:cs="Arial"/>
        </w:rPr>
        <w:t>.</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shd w:val="clear" w:color="auto" w:fill="auto"/>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shd w:val="clear" w:color="auto" w:fill="auto"/>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shd w:val="clear" w:color="auto" w:fill="auto"/>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507184E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C284A10"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Izvajalec mora najkasneje v roku 15 dni po podpisu pogodbe s strani obeh pogodbenih strank, kot pogoj za veljavnost pogodbe, naročniku izročiti zavarovanje za dobro izvedbo pogodbenih obveznosti v obliki bančne garancije v višini 10% pogodbene vrednosti z DDV, v obliki kot je določeno v dokumentaciji v zvezi z oddajo javnega naročila in z veljavnostjo z veljavnostjo 60 dni po roku za izpolnitev vseh obveznosti po tej pogodbi. </w:t>
      </w:r>
    </w:p>
    <w:p w14:paraId="00ADF0F4"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2C016967"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S tem finančnim zavarovanjem se zavaruje kvalitetna izvedbe pogodbenih del, pravočasna izvedba del v smislu določil razpisne dokumentacije in pogodbe, poplačilo morebitne povzročene škode in morebitnih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4D356711"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14BFC391"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 xml:space="preserve">Pogodba se sklepa z </w:t>
      </w:r>
      <w:proofErr w:type="spellStart"/>
      <w:r w:rsidRPr="00641B08">
        <w:rPr>
          <w:rFonts w:asciiTheme="majorHAnsi" w:eastAsia="Times New Roman" w:hAnsiTheme="majorHAnsi" w:cs="Arial"/>
        </w:rPr>
        <w:t>odložnim</w:t>
      </w:r>
      <w:proofErr w:type="spellEnd"/>
      <w:r w:rsidRPr="00641B08">
        <w:rPr>
          <w:rFonts w:asciiTheme="majorHAnsi" w:eastAsia="Times New Roman" w:hAnsiTheme="majorHAnsi" w:cs="Arial"/>
        </w:rPr>
        <w:t xml:space="preserve"> pogojem, da postane veljavna šele s predložitvijo finančnega zavarovanja za dobro izvedbo posla.</w:t>
      </w:r>
    </w:p>
    <w:p w14:paraId="1BBE5F4E"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15AEDB4" w14:textId="77777777" w:rsidR="00641B08" w:rsidRPr="00641B08" w:rsidRDefault="00641B08" w:rsidP="00641B08">
      <w:pPr>
        <w:tabs>
          <w:tab w:val="left" w:pos="1728"/>
          <w:tab w:val="left" w:pos="7200"/>
        </w:tabs>
        <w:jc w:val="both"/>
        <w:rPr>
          <w:rFonts w:asciiTheme="majorHAnsi" w:eastAsia="Times New Roman" w:hAnsiTheme="majorHAnsi" w:cs="Arial"/>
        </w:rPr>
      </w:pPr>
      <w:r w:rsidRPr="00641B08">
        <w:rPr>
          <w:rFonts w:asciiTheme="majorHAnsi" w:eastAsia="Times New Roman" w:hAnsiTheme="majorHAnsi" w:cs="Arial"/>
        </w:rPr>
        <w:t>Finančno zavarovanje se v primeru, da ni bilo uporabljeno, vrne izvajalcu po njegovi predložitvi finančnega zavarovanja za odpravo napak.</w:t>
      </w:r>
    </w:p>
    <w:p w14:paraId="485DFF56" w14:textId="77777777" w:rsidR="00641B08" w:rsidRPr="00641B08" w:rsidRDefault="00641B08" w:rsidP="00641B08">
      <w:pPr>
        <w:tabs>
          <w:tab w:val="left" w:pos="1728"/>
          <w:tab w:val="left" w:pos="7200"/>
        </w:tabs>
        <w:jc w:val="both"/>
        <w:rPr>
          <w:rFonts w:asciiTheme="majorHAnsi" w:eastAsia="Times New Roman" w:hAnsiTheme="majorHAnsi" w:cs="Arial"/>
        </w:rPr>
      </w:pPr>
    </w:p>
    <w:p w14:paraId="7A0DC2DF" w14:textId="59196447" w:rsidR="00395BB0" w:rsidRPr="00DE7C68" w:rsidRDefault="00641B08" w:rsidP="00641B08">
      <w:pPr>
        <w:tabs>
          <w:tab w:val="left" w:pos="1728"/>
          <w:tab w:val="left" w:pos="7200"/>
        </w:tabs>
        <w:jc w:val="both"/>
        <w:rPr>
          <w:rFonts w:asciiTheme="majorHAnsi" w:eastAsia="Times New Roman" w:hAnsiTheme="majorHAnsi" w:cs="Arial"/>
          <w:b/>
        </w:rPr>
      </w:pPr>
      <w:r w:rsidRPr="00641B0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8013C41" w14:textId="77777777" w:rsidR="00641B08" w:rsidRPr="00DE7C68" w:rsidRDefault="00641B08" w:rsidP="00641B08">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w:t>
      </w:r>
      <w:r>
        <w:rPr>
          <w:rFonts w:asciiTheme="majorHAnsi" w:eastAsia="Times New Roman" w:hAnsiTheme="majorHAnsi" w:cs="Arial"/>
        </w:rPr>
        <w:t>ob</w:t>
      </w:r>
      <w:r w:rsidRPr="00DE7C68">
        <w:rPr>
          <w:rFonts w:asciiTheme="majorHAnsi" w:eastAsia="Times New Roman" w:hAnsiTheme="majorHAnsi" w:cs="Arial"/>
        </w:rPr>
        <w:t xml:space="preserve"> podpis</w:t>
      </w:r>
      <w:r>
        <w:rPr>
          <w:rFonts w:asciiTheme="majorHAnsi" w:eastAsia="Times New Roman" w:hAnsiTheme="majorHAnsi" w:cs="Arial"/>
        </w:rPr>
        <w:t>u</w:t>
      </w:r>
      <w:r w:rsidRPr="00DE7C68">
        <w:rPr>
          <w:rFonts w:asciiTheme="majorHAnsi" w:eastAsia="Times New Roman" w:hAnsiTheme="majorHAnsi" w:cs="Arial"/>
        </w:rPr>
        <w:t xml:space="preserve"> primopredajnega zapisnika naročniku izročiti zavarovanje za odpravo napak v obliki </w:t>
      </w:r>
      <w:r>
        <w:rPr>
          <w:rFonts w:asciiTheme="majorHAnsi" w:eastAsia="Times New Roman" w:hAnsiTheme="majorHAnsi" w:cs="Arial"/>
        </w:rPr>
        <w:t>bančne garancije</w:t>
      </w:r>
      <w:r w:rsidRPr="00DE7C68">
        <w:rPr>
          <w:rFonts w:asciiTheme="majorHAnsi" w:eastAsia="Times New Roman" w:hAnsiTheme="majorHAnsi" w:cs="Arial"/>
        </w:rPr>
        <w:t xml:space="preserve">, v višini 5%  končne pogodbene vrednosti z DDV, in sicer  za obdobje </w:t>
      </w:r>
      <w:r>
        <w:rPr>
          <w:rFonts w:asciiTheme="majorHAnsi" w:eastAsia="Times New Roman" w:hAnsiTheme="majorHAnsi" w:cs="Arial"/>
        </w:rPr>
        <w:t>5</w:t>
      </w:r>
      <w:r w:rsidRPr="00800133">
        <w:rPr>
          <w:rFonts w:asciiTheme="majorHAnsi" w:eastAsia="Times New Roman" w:hAnsiTheme="majorHAnsi" w:cs="Arial"/>
        </w:rPr>
        <w:t xml:space="preserve"> let plus 30 dni </w:t>
      </w:r>
      <w:r w:rsidRPr="00DE7C68">
        <w:rPr>
          <w:rFonts w:asciiTheme="majorHAnsi" w:eastAsia="Times New Roman" w:hAnsiTheme="majorHAnsi" w:cs="Arial"/>
        </w:rPr>
        <w:t xml:space="preserve">od datuma prevzema objekta.   </w:t>
      </w: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lastRenderedPageBreak/>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shd w:val="clear" w:color="auto" w:fill="auto"/>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shd w:val="clear" w:color="auto" w:fill="auto"/>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shd w:val="clear" w:color="auto" w:fill="auto"/>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shd w:val="clear" w:color="auto" w:fill="auto"/>
          </w:tcPr>
          <w:p w14:paraId="5518D243" w14:textId="77777777" w:rsidR="001D4D8F" w:rsidRPr="0068540D" w:rsidRDefault="001D4D8F" w:rsidP="005A35B8">
            <w:pPr>
              <w:rPr>
                <w:rFonts w:asciiTheme="majorHAnsi" w:hAnsiTheme="majorHAnsi" w:cs="Arial"/>
              </w:rPr>
            </w:pPr>
          </w:p>
        </w:tc>
        <w:tc>
          <w:tcPr>
            <w:tcW w:w="4606" w:type="dxa"/>
            <w:shd w:val="clear" w:color="auto" w:fill="auto"/>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4" w:name="_Toc195712673"/>
      <w:r>
        <w:lastRenderedPageBreak/>
        <w:t>Izjava o neobstoju okoliščin glede omejitve poslovanja</w:t>
      </w:r>
      <w:bookmarkEnd w:id="34"/>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5" w:name="_Toc195712674"/>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6" w:name="_Toc395008195"/>
      <w:bookmarkStart w:id="37" w:name="_Toc401742236"/>
      <w:bookmarkStart w:id="38"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39D96D6B"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w:t>
      </w:r>
      <w:r w:rsidR="00354031" w:rsidRPr="00354031">
        <w:rPr>
          <w:rFonts w:asciiTheme="majorHAnsi" w:hAnsiTheme="majorHAnsi" w:cs="Arial"/>
          <w:b/>
          <w:bCs/>
        </w:rPr>
        <w:t>Pokopališče Cesta, Vipavski Križ, Plače</w:t>
      </w:r>
      <w:r w:rsidR="00A83435" w:rsidRPr="00A83435">
        <w:rPr>
          <w:rFonts w:asciiTheme="majorHAnsi" w:hAnsiTheme="majorHAnsi" w:cs="Arial"/>
          <w:b/>
          <w:bCs/>
        </w:rPr>
        <w:t>«</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6"/>
    <w:bookmarkEnd w:id="37"/>
    <w:bookmarkEnd w:id="38"/>
    <w:p w14:paraId="25A08B91" w14:textId="1D21D60A"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B611C0"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3F51E6B1"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721FE8">
      <w:rPr>
        <w:rFonts w:asciiTheme="majorHAnsi" w:hAnsiTheme="majorHAnsi" w:cs="Arial"/>
        <w:lang w:val="sl-SI"/>
      </w:rPr>
      <w:t>»</w:t>
    </w:r>
    <w:r w:rsidR="000F0E3C" w:rsidRPr="000F0E3C">
      <w:rPr>
        <w:rFonts w:asciiTheme="majorHAnsi" w:hAnsiTheme="majorHAnsi" w:cs="Arial"/>
        <w:lang w:val="sl-SI"/>
      </w:rPr>
      <w:t>Pokopališče Cesta, Vipavski Križ, Plače</w:t>
    </w:r>
    <w:r w:rsidR="00721FE8">
      <w:rPr>
        <w:rFonts w:asciiTheme="majorHAnsi" w:hAnsiTheme="majorHAnsi" w:cs="Arial"/>
        <w:lang w:val="sl-SI"/>
      </w:rPr>
      <w:t>«</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B611C0" w:rsidP="000F371E">
    <w:pPr>
      <w:pStyle w:val="Noga"/>
      <w:jc w:val="center"/>
      <w:rPr>
        <w:lang w:val="sl-SI"/>
      </w:rPr>
    </w:pPr>
    <w:r>
      <w:pict w14:anchorId="55F4BF2F">
        <v:rect id="_x0000_i1028"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B611C0" w:rsidP="000F371E">
    <w:pPr>
      <w:pStyle w:val="Glava"/>
      <w:rPr>
        <w:lang w:val="sl-SI"/>
      </w:rPr>
    </w:pPr>
    <w:r>
      <w:pict w14:anchorId="6A3C53B9">
        <v:rect id="_x0000_i1025"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B611C0"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E406B1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5" type="#_x0000_t75" style="width:11.25pt;height:11.25pt;visibility:visible;mso-wrap-style:square">
            <v:imagedata r:id="rId1" o:title=""/>
          </v:shape>
        </w:pict>
      </mc:Choice>
      <mc:Fallback>
        <w:drawing>
          <wp:inline distT="0" distB="0" distL="0" distR="0" wp14:anchorId="4A49A09E" wp14:editId="05A3B5DA">
            <wp:extent cx="142875" cy="142875"/>
            <wp:effectExtent l="0" t="0" r="0" b="0"/>
            <wp:docPr id="1829808526" name="Slika 182980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3"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5"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841881">
    <w:abstractNumId w:val="92"/>
  </w:num>
  <w:num w:numId="2" w16cid:durableId="1290017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3"/>
  </w:num>
  <w:num w:numId="4" w16cid:durableId="1381438907">
    <w:abstractNumId w:val="53"/>
  </w:num>
  <w:num w:numId="5" w16cid:durableId="501746903">
    <w:abstractNumId w:val="29"/>
  </w:num>
  <w:num w:numId="6" w16cid:durableId="1681732120">
    <w:abstractNumId w:val="79"/>
  </w:num>
  <w:num w:numId="7" w16cid:durableId="1867719626">
    <w:abstractNumId w:val="35"/>
  </w:num>
  <w:num w:numId="8" w16cid:durableId="796603848">
    <w:abstractNumId w:val="85"/>
  </w:num>
  <w:num w:numId="9" w16cid:durableId="1543707593">
    <w:abstractNumId w:val="10"/>
  </w:num>
  <w:num w:numId="10" w16cid:durableId="317421529">
    <w:abstractNumId w:val="88"/>
  </w:num>
  <w:num w:numId="11" w16cid:durableId="1453087136">
    <w:abstractNumId w:val="26"/>
  </w:num>
  <w:num w:numId="12" w16cid:durableId="1237128112">
    <w:abstractNumId w:val="66"/>
  </w:num>
  <w:num w:numId="13" w16cid:durableId="1699551480">
    <w:abstractNumId w:val="14"/>
  </w:num>
  <w:num w:numId="14" w16cid:durableId="459349902">
    <w:abstractNumId w:val="56"/>
  </w:num>
  <w:num w:numId="15" w16cid:durableId="933590385">
    <w:abstractNumId w:val="11"/>
  </w:num>
  <w:num w:numId="16" w16cid:durableId="660428427">
    <w:abstractNumId w:val="41"/>
  </w:num>
  <w:num w:numId="17" w16cid:durableId="1944914882">
    <w:abstractNumId w:val="18"/>
  </w:num>
  <w:num w:numId="18" w16cid:durableId="1524903102">
    <w:abstractNumId w:val="72"/>
  </w:num>
  <w:num w:numId="19" w16cid:durableId="1139608912">
    <w:abstractNumId w:val="59"/>
  </w:num>
  <w:num w:numId="20" w16cid:durableId="1660421946">
    <w:abstractNumId w:val="73"/>
  </w:num>
  <w:num w:numId="21" w16cid:durableId="875704816">
    <w:abstractNumId w:val="48"/>
  </w:num>
  <w:num w:numId="22" w16cid:durableId="383721751">
    <w:abstractNumId w:val="71"/>
  </w:num>
  <w:num w:numId="23" w16cid:durableId="1207527439">
    <w:abstractNumId w:val="33"/>
  </w:num>
  <w:num w:numId="24" w16cid:durableId="887303470">
    <w:abstractNumId w:val="61"/>
  </w:num>
  <w:num w:numId="25" w16cid:durableId="1964723259">
    <w:abstractNumId w:val="47"/>
  </w:num>
  <w:num w:numId="26" w16cid:durableId="483619869">
    <w:abstractNumId w:val="58"/>
  </w:num>
  <w:num w:numId="27" w16cid:durableId="552272665">
    <w:abstractNumId w:val="24"/>
  </w:num>
  <w:num w:numId="28" w16cid:durableId="1679118267">
    <w:abstractNumId w:val="42"/>
  </w:num>
  <w:num w:numId="29" w16cid:durableId="597836590">
    <w:abstractNumId w:val="43"/>
  </w:num>
  <w:num w:numId="30" w16cid:durableId="618490629">
    <w:abstractNumId w:val="15"/>
  </w:num>
  <w:num w:numId="31" w16cid:durableId="636569238">
    <w:abstractNumId w:val="89"/>
  </w:num>
  <w:num w:numId="32" w16cid:durableId="1372800090">
    <w:abstractNumId w:val="51"/>
  </w:num>
  <w:num w:numId="33" w16cid:durableId="583488776">
    <w:abstractNumId w:val="77"/>
  </w:num>
  <w:num w:numId="34" w16cid:durableId="1644851483">
    <w:abstractNumId w:val="57"/>
  </w:num>
  <w:num w:numId="35" w16cid:durableId="804548804">
    <w:abstractNumId w:val="84"/>
  </w:num>
  <w:num w:numId="36" w16cid:durableId="1985964526">
    <w:abstractNumId w:val="30"/>
  </w:num>
  <w:num w:numId="37" w16cid:durableId="1502969645">
    <w:abstractNumId w:val="27"/>
  </w:num>
  <w:num w:numId="38" w16cid:durableId="128670185">
    <w:abstractNumId w:val="32"/>
  </w:num>
  <w:num w:numId="39" w16cid:durableId="1286275776">
    <w:abstractNumId w:val="78"/>
  </w:num>
  <w:num w:numId="40" w16cid:durableId="709375589">
    <w:abstractNumId w:val="52"/>
  </w:num>
  <w:num w:numId="41" w16cid:durableId="875461198">
    <w:abstractNumId w:val="60"/>
  </w:num>
  <w:num w:numId="42" w16cid:durableId="67924435">
    <w:abstractNumId w:val="46"/>
  </w:num>
  <w:num w:numId="43" w16cid:durableId="615991195">
    <w:abstractNumId w:val="50"/>
  </w:num>
  <w:num w:numId="44" w16cid:durableId="83772649">
    <w:abstractNumId w:val="45"/>
  </w:num>
  <w:num w:numId="45" w16cid:durableId="1382749296">
    <w:abstractNumId w:val="12"/>
  </w:num>
  <w:num w:numId="46" w16cid:durableId="1368750426">
    <w:abstractNumId w:val="55"/>
  </w:num>
  <w:num w:numId="47" w16cid:durableId="1854146104">
    <w:abstractNumId w:val="80"/>
  </w:num>
  <w:num w:numId="48" w16cid:durableId="315955832">
    <w:abstractNumId w:val="39"/>
  </w:num>
  <w:num w:numId="49" w16cid:durableId="2042783328">
    <w:abstractNumId w:val="95"/>
  </w:num>
  <w:num w:numId="50" w16cid:durableId="1159689219">
    <w:abstractNumId w:val="94"/>
  </w:num>
  <w:num w:numId="51" w16cid:durableId="1318878207">
    <w:abstractNumId w:val="19"/>
  </w:num>
  <w:num w:numId="52" w16cid:durableId="1125318971">
    <w:abstractNumId w:val="40"/>
  </w:num>
  <w:num w:numId="53" w16cid:durableId="1135832011">
    <w:abstractNumId w:val="96"/>
  </w:num>
  <w:num w:numId="54" w16cid:durableId="702049925">
    <w:abstractNumId w:val="34"/>
  </w:num>
  <w:num w:numId="55" w16cid:durableId="480270650">
    <w:abstractNumId w:val="38"/>
  </w:num>
  <w:num w:numId="56" w16cid:durableId="333075980">
    <w:abstractNumId w:val="75"/>
  </w:num>
  <w:num w:numId="57" w16cid:durableId="670379577">
    <w:abstractNumId w:val="74"/>
  </w:num>
  <w:num w:numId="58" w16cid:durableId="2100835185">
    <w:abstractNumId w:val="16"/>
  </w:num>
  <w:num w:numId="59" w16cid:durableId="540168213">
    <w:abstractNumId w:val="20"/>
  </w:num>
  <w:num w:numId="60" w16cid:durableId="426392249">
    <w:abstractNumId w:val="93"/>
  </w:num>
  <w:num w:numId="61" w16cid:durableId="1940983291">
    <w:abstractNumId w:val="91"/>
  </w:num>
  <w:num w:numId="62" w16cid:durableId="535509773">
    <w:abstractNumId w:val="68"/>
  </w:num>
  <w:num w:numId="63" w16cid:durableId="241456330">
    <w:abstractNumId w:val="17"/>
  </w:num>
  <w:num w:numId="64" w16cid:durableId="2110193829">
    <w:abstractNumId w:val="70"/>
  </w:num>
  <w:num w:numId="65" w16cid:durableId="911935192">
    <w:abstractNumId w:val="9"/>
  </w:num>
  <w:num w:numId="66" w16cid:durableId="1273440216">
    <w:abstractNumId w:val="65"/>
  </w:num>
  <w:num w:numId="67" w16cid:durableId="1630941443">
    <w:abstractNumId w:val="54"/>
  </w:num>
  <w:num w:numId="68" w16cid:durableId="230506810">
    <w:abstractNumId w:val="83"/>
  </w:num>
  <w:num w:numId="69" w16cid:durableId="931819613">
    <w:abstractNumId w:val="69"/>
  </w:num>
  <w:num w:numId="70" w16cid:durableId="317001507">
    <w:abstractNumId w:val="87"/>
  </w:num>
  <w:num w:numId="71" w16cid:durableId="144323481">
    <w:abstractNumId w:val="81"/>
  </w:num>
  <w:num w:numId="72" w16cid:durableId="125315012">
    <w:abstractNumId w:val="82"/>
  </w:num>
  <w:num w:numId="73" w16cid:durableId="1038317931">
    <w:abstractNumId w:val="36"/>
  </w:num>
  <w:num w:numId="74" w16cid:durableId="812410955">
    <w:abstractNumId w:val="67"/>
  </w:num>
  <w:num w:numId="75" w16cid:durableId="1593390394">
    <w:abstractNumId w:val="33"/>
    <w:lvlOverride w:ilvl="0">
      <w:startOverride w:val="1"/>
    </w:lvlOverride>
  </w:num>
  <w:num w:numId="76" w16cid:durableId="238029185">
    <w:abstractNumId w:val="49"/>
  </w:num>
  <w:num w:numId="77" w16cid:durableId="1852451224">
    <w:abstractNumId w:val="64"/>
  </w:num>
  <w:num w:numId="78" w16cid:durableId="698697519">
    <w:abstractNumId w:val="28"/>
  </w:num>
  <w:num w:numId="79" w16cid:durableId="96369353">
    <w:abstractNumId w:val="23"/>
  </w:num>
  <w:num w:numId="80" w16cid:durableId="159124100">
    <w:abstractNumId w:val="21"/>
  </w:num>
  <w:num w:numId="81" w16cid:durableId="1879780985">
    <w:abstractNumId w:val="62"/>
  </w:num>
  <w:num w:numId="82" w16cid:durableId="370500522">
    <w:abstractNumId w:val="44"/>
  </w:num>
  <w:num w:numId="83" w16cid:durableId="1381131304">
    <w:abstractNumId w:val="13"/>
  </w:num>
  <w:num w:numId="84" w16cid:durableId="512375437">
    <w:abstractNumId w:val="76"/>
  </w:num>
  <w:num w:numId="85" w16cid:durableId="2035032612">
    <w:abstractNumId w:val="97"/>
  </w:num>
  <w:num w:numId="86" w16cid:durableId="646473313">
    <w:abstractNumId w:val="37"/>
  </w:num>
  <w:num w:numId="87" w16cid:durableId="1903981568">
    <w:abstractNumId w:val="4"/>
  </w:num>
  <w:num w:numId="88" w16cid:durableId="2041468058">
    <w:abstractNumId w:val="90"/>
  </w:num>
  <w:num w:numId="89" w16cid:durableId="556017080">
    <w:abstractNumId w:val="22"/>
  </w:num>
  <w:num w:numId="90" w16cid:durableId="245697852">
    <w:abstractNumId w:val="98"/>
  </w:num>
  <w:num w:numId="91" w16cid:durableId="1035933280">
    <w:abstractNumId w:val="86"/>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4A"/>
    <w:rsid w:val="00091053"/>
    <w:rsid w:val="00092210"/>
    <w:rsid w:val="00094BDC"/>
    <w:rsid w:val="00096800"/>
    <w:rsid w:val="0009699B"/>
    <w:rsid w:val="00097F30"/>
    <w:rsid w:val="000A0178"/>
    <w:rsid w:val="000A07FF"/>
    <w:rsid w:val="000A0F33"/>
    <w:rsid w:val="000A3812"/>
    <w:rsid w:val="000A3933"/>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4954"/>
    <w:rsid w:val="000E5174"/>
    <w:rsid w:val="000E66B6"/>
    <w:rsid w:val="000F0844"/>
    <w:rsid w:val="000F0E3C"/>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50D"/>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43C"/>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B"/>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4EE"/>
    <w:rsid w:val="00351C94"/>
    <w:rsid w:val="00353B48"/>
    <w:rsid w:val="00353E1B"/>
    <w:rsid w:val="00354031"/>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4FA"/>
    <w:rsid w:val="00384732"/>
    <w:rsid w:val="00385292"/>
    <w:rsid w:val="003863DF"/>
    <w:rsid w:val="00386DD6"/>
    <w:rsid w:val="00392405"/>
    <w:rsid w:val="0039346E"/>
    <w:rsid w:val="003938A2"/>
    <w:rsid w:val="00393966"/>
    <w:rsid w:val="003957BE"/>
    <w:rsid w:val="00395BB0"/>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56D"/>
    <w:rsid w:val="00421689"/>
    <w:rsid w:val="004228A2"/>
    <w:rsid w:val="0042377B"/>
    <w:rsid w:val="00425CD9"/>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36E6"/>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1B08"/>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3A5"/>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1FB"/>
    <w:rsid w:val="006D0A55"/>
    <w:rsid w:val="006D0F43"/>
    <w:rsid w:val="006D1EF6"/>
    <w:rsid w:val="006D24A7"/>
    <w:rsid w:val="006D2CCC"/>
    <w:rsid w:val="006D2F58"/>
    <w:rsid w:val="006D3123"/>
    <w:rsid w:val="006D320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296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2C4"/>
    <w:rsid w:val="0074740C"/>
    <w:rsid w:val="00747684"/>
    <w:rsid w:val="0075049A"/>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3A9D"/>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66A"/>
    <w:rsid w:val="007D5CC9"/>
    <w:rsid w:val="007D6527"/>
    <w:rsid w:val="007D6766"/>
    <w:rsid w:val="007D765D"/>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3A7"/>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4AFA"/>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8AD"/>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0B55"/>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6AE8"/>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2BCD"/>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41B"/>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4F8"/>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49B3"/>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42"/>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81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116"/>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604"/>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11C0"/>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B0847"/>
    <w:rsid w:val="00BB55C9"/>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02B"/>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196"/>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0DB"/>
    <w:rsid w:val="00C636C3"/>
    <w:rsid w:val="00C66B04"/>
    <w:rsid w:val="00C66BBD"/>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68BC"/>
    <w:rsid w:val="00C8718B"/>
    <w:rsid w:val="00C906E9"/>
    <w:rsid w:val="00C9111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2987"/>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75E"/>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ACE"/>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364"/>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83B"/>
    <w:rsid w:val="00E27F09"/>
    <w:rsid w:val="00E303B4"/>
    <w:rsid w:val="00E3054E"/>
    <w:rsid w:val="00E30BD8"/>
    <w:rsid w:val="00E3176C"/>
    <w:rsid w:val="00E31934"/>
    <w:rsid w:val="00E320E8"/>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4F67"/>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2BD3"/>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3D7"/>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5C10"/>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79C4"/>
    <w:rsid w:val="000A3933"/>
    <w:rsid w:val="000A62BD"/>
    <w:rsid w:val="000D4497"/>
    <w:rsid w:val="000E4954"/>
    <w:rsid w:val="001A2571"/>
    <w:rsid w:val="001B150A"/>
    <w:rsid w:val="001D555C"/>
    <w:rsid w:val="001D5717"/>
    <w:rsid w:val="001F02BB"/>
    <w:rsid w:val="0020043C"/>
    <w:rsid w:val="00220EEA"/>
    <w:rsid w:val="0025585B"/>
    <w:rsid w:val="002736FF"/>
    <w:rsid w:val="0027614B"/>
    <w:rsid w:val="00290169"/>
    <w:rsid w:val="003136A9"/>
    <w:rsid w:val="003844FA"/>
    <w:rsid w:val="003A5C34"/>
    <w:rsid w:val="00425CD9"/>
    <w:rsid w:val="00472431"/>
    <w:rsid w:val="004A1D54"/>
    <w:rsid w:val="004F4966"/>
    <w:rsid w:val="00500AD8"/>
    <w:rsid w:val="00575C54"/>
    <w:rsid w:val="005B2667"/>
    <w:rsid w:val="006543A5"/>
    <w:rsid w:val="00667836"/>
    <w:rsid w:val="0069187D"/>
    <w:rsid w:val="00744E1E"/>
    <w:rsid w:val="00783260"/>
    <w:rsid w:val="00994A13"/>
    <w:rsid w:val="00A87333"/>
    <w:rsid w:val="00AD2149"/>
    <w:rsid w:val="00B71320"/>
    <w:rsid w:val="00B8105E"/>
    <w:rsid w:val="00BA6A1F"/>
    <w:rsid w:val="00BB55C9"/>
    <w:rsid w:val="00BD3F23"/>
    <w:rsid w:val="00BE602B"/>
    <w:rsid w:val="00C63E4C"/>
    <w:rsid w:val="00C76713"/>
    <w:rsid w:val="00C938FC"/>
    <w:rsid w:val="00CB02F4"/>
    <w:rsid w:val="00CD45B5"/>
    <w:rsid w:val="00CF310F"/>
    <w:rsid w:val="00D4475E"/>
    <w:rsid w:val="00E23D7F"/>
    <w:rsid w:val="00E74F67"/>
    <w:rsid w:val="00EB0D60"/>
    <w:rsid w:val="00EE2034"/>
    <w:rsid w:val="00F1240D"/>
    <w:rsid w:val="00F128E4"/>
    <w:rsid w:val="00F25A62"/>
    <w:rsid w:val="00F27CEE"/>
    <w:rsid w:val="00F363F3"/>
    <w:rsid w:val="00F533D7"/>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26</Pages>
  <Words>7509</Words>
  <Characters>45245</Characters>
  <Application>Microsoft Office Word</Application>
  <DocSecurity>0</DocSecurity>
  <Lines>377</Lines>
  <Paragraphs>105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52649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27</cp:revision>
  <cp:lastPrinted>2022-08-05T08:00:00Z</cp:lastPrinted>
  <dcterms:created xsi:type="dcterms:W3CDTF">2025-04-10T07:25:00Z</dcterms:created>
  <dcterms:modified xsi:type="dcterms:W3CDTF">2025-04-16T14:25:00Z</dcterms:modified>
</cp:coreProperties>
</file>