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9070"/>
      </w:tblGrid>
      <w:tr w:rsidR="00212E09" w:rsidRPr="00B36223" w14:paraId="3A45C0AB" w14:textId="77777777" w:rsidTr="00C00E49">
        <w:tc>
          <w:tcPr>
            <w:tcW w:w="9070" w:type="dxa"/>
          </w:tcPr>
          <w:p w14:paraId="5843C0BC" w14:textId="77777777" w:rsidR="00615400" w:rsidRPr="00B36223" w:rsidRDefault="00615400">
            <w:pPr>
              <w:pStyle w:val="Javnonaroilo-naslov1"/>
              <w:numPr>
                <w:ilvl w:val="0"/>
                <w:numId w:val="15"/>
              </w:numPr>
              <w:spacing w:before="0" w:after="0"/>
              <w:rPr>
                <w:rFonts w:asciiTheme="majorHAnsi" w:hAnsiTheme="majorHAnsi" w:cstheme="majorHAnsi"/>
                <w:lang w:val="sl-SI"/>
              </w:rPr>
            </w:pPr>
            <w:bookmarkStart w:id="0" w:name="_Toc142457723"/>
            <w:bookmarkStart w:id="1" w:name="_Toc395008185"/>
            <w:r w:rsidRPr="00B36223">
              <w:rPr>
                <w:rFonts w:asciiTheme="majorHAnsi" w:hAnsiTheme="majorHAnsi" w:cstheme="majorHAnsi"/>
                <w:sz w:val="22"/>
                <w:szCs w:val="22"/>
                <w:lang w:val="sl-SI"/>
              </w:rPr>
              <w:br w:type="page"/>
            </w:r>
            <w:r w:rsidRPr="00B36223">
              <w:rPr>
                <w:rFonts w:asciiTheme="majorHAnsi" w:hAnsiTheme="majorHAnsi" w:cstheme="majorHAnsi"/>
                <w:lang w:val="sl-SI"/>
              </w:rPr>
              <w:br w:type="page"/>
            </w:r>
            <w:r w:rsidRPr="00B36223">
              <w:rPr>
                <w:rFonts w:asciiTheme="majorHAnsi" w:hAnsiTheme="majorHAnsi" w:cstheme="majorHAnsi"/>
                <w:lang w:val="sl-SI"/>
              </w:rPr>
              <w:br w:type="page"/>
            </w:r>
            <w:bookmarkStart w:id="2" w:name="_Toc161986594"/>
            <w:bookmarkStart w:id="3" w:name="_Toc225324684"/>
            <w:r w:rsidRPr="00B36223">
              <w:rPr>
                <w:rFonts w:asciiTheme="majorHAnsi" w:hAnsiTheme="majorHAnsi" w:cstheme="majorHAnsi"/>
                <w:lang w:val="sl-SI"/>
              </w:rPr>
              <w:t>OBRAZCI ZA SESTAVO PONUDBE</w:t>
            </w:r>
            <w:bookmarkEnd w:id="2"/>
            <w:bookmarkEnd w:id="3"/>
          </w:p>
        </w:tc>
      </w:tr>
    </w:tbl>
    <w:p w14:paraId="20FD27D4" w14:textId="77777777" w:rsidR="00615400" w:rsidRPr="00B36223" w:rsidRDefault="00615400" w:rsidP="00954B58">
      <w:pPr>
        <w:rPr>
          <w:rFonts w:asciiTheme="majorHAnsi" w:hAnsiTheme="majorHAnsi" w:cstheme="majorHAnsi"/>
        </w:rPr>
      </w:pPr>
      <w:r w:rsidRPr="00B36223">
        <w:rPr>
          <w:rFonts w:asciiTheme="majorHAnsi" w:hAnsiTheme="majorHAnsi" w:cstheme="majorHAnsi"/>
        </w:rPr>
        <w:t xml:space="preserve"> </w:t>
      </w:r>
    </w:p>
    <w:p w14:paraId="2AEDC356" w14:textId="4F71CC82" w:rsidR="00506DAF" w:rsidRPr="00B36223" w:rsidRDefault="00506DAF" w:rsidP="00954B58">
      <w:pPr>
        <w:rPr>
          <w:rFonts w:asciiTheme="majorHAnsi" w:hAnsiTheme="majorHAnsi" w:cstheme="majorHAnsi"/>
          <w:color w:val="FF0000"/>
        </w:rPr>
      </w:pPr>
      <w:r w:rsidRPr="00B36223">
        <w:rPr>
          <w:rFonts w:asciiTheme="majorHAnsi" w:hAnsiTheme="majorHAnsi" w:cstheme="majorHAnsi"/>
        </w:rPr>
        <w:t>Ponudbeno dokumentacijo sestavljajo naslednji dokumenti</w:t>
      </w:r>
      <w:r w:rsidR="008E5D7C" w:rsidRPr="00B36223">
        <w:rPr>
          <w:rFonts w:asciiTheme="majorHAnsi" w:hAnsiTheme="majorHAnsi" w:cstheme="majorHAnsi"/>
        </w:rPr>
        <w:t xml:space="preserve"> </w:t>
      </w:r>
      <w:r w:rsidR="00D979C0" w:rsidRPr="00B36223">
        <w:rPr>
          <w:rFonts w:asciiTheme="majorHAnsi" w:hAnsiTheme="majorHAnsi" w:cstheme="majorHAnsi"/>
          <w:color w:val="FF0000"/>
        </w:rPr>
        <w:t xml:space="preserve"> </w:t>
      </w:r>
    </w:p>
    <w:bookmarkEnd w:id="0"/>
    <w:bookmarkEnd w:id="1"/>
    <w:p w14:paraId="7E6B937A" w14:textId="77777777" w:rsidR="00CB21DA" w:rsidRPr="00B36223" w:rsidRDefault="00CB21DA" w:rsidP="00954B58">
      <w:pPr>
        <w:rPr>
          <w:rFonts w:asciiTheme="majorHAnsi" w:hAnsiTheme="majorHAnsi" w:cstheme="majorHAnsi"/>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212E09" w:rsidRPr="00B36223" w14:paraId="6B532B76" w14:textId="77777777" w:rsidTr="003121D8">
        <w:tc>
          <w:tcPr>
            <w:tcW w:w="817" w:type="dxa"/>
          </w:tcPr>
          <w:p w14:paraId="0005BC57" w14:textId="77777777" w:rsidR="00CB21DA" w:rsidRPr="00B36223" w:rsidRDefault="00CB21DA" w:rsidP="00954B58">
            <w:pPr>
              <w:pStyle w:val="Slog25"/>
              <w:rPr>
                <w:rFonts w:asciiTheme="majorHAnsi" w:hAnsiTheme="majorHAnsi" w:cstheme="majorHAnsi"/>
              </w:rPr>
            </w:pPr>
          </w:p>
        </w:tc>
        <w:tc>
          <w:tcPr>
            <w:tcW w:w="8505" w:type="dxa"/>
          </w:tcPr>
          <w:p w14:paraId="26B90ACF" w14:textId="7DCA4638" w:rsidR="004665DB" w:rsidRPr="00B36223" w:rsidRDefault="00B94246" w:rsidP="004665DB">
            <w:pPr>
              <w:pStyle w:val="Slog57"/>
              <w:ind w:left="34" w:right="42" w:firstLine="0"/>
              <w:rPr>
                <w:rFonts w:asciiTheme="majorHAnsi" w:hAnsiTheme="majorHAnsi" w:cstheme="majorHAnsi"/>
                <w:b/>
                <w:bCs/>
                <w:u w:val="single"/>
              </w:rPr>
            </w:pPr>
            <w:proofErr w:type="spellStart"/>
            <w:r w:rsidRPr="00B36223">
              <w:rPr>
                <w:rFonts w:asciiTheme="majorHAnsi" w:hAnsiTheme="majorHAnsi" w:cstheme="majorHAnsi"/>
                <w:b/>
                <w:bCs/>
                <w:u w:val="single"/>
              </w:rPr>
              <w:t>o</w:t>
            </w:r>
            <w:r w:rsidR="00FF3ED3" w:rsidRPr="00B36223">
              <w:rPr>
                <w:rFonts w:asciiTheme="majorHAnsi" w:hAnsiTheme="majorHAnsi" w:cstheme="majorHAnsi"/>
                <w:b/>
                <w:bCs/>
                <w:u w:val="single"/>
              </w:rPr>
              <w:t>br</w:t>
            </w:r>
            <w:proofErr w:type="spellEnd"/>
            <w:r w:rsidR="00FF3ED3" w:rsidRPr="00B36223">
              <w:rPr>
                <w:rFonts w:asciiTheme="majorHAnsi" w:hAnsiTheme="majorHAnsi" w:cstheme="majorHAnsi"/>
                <w:b/>
                <w:bCs/>
                <w:u w:val="single"/>
              </w:rPr>
              <w:t xml:space="preserve">. - </w:t>
            </w:r>
            <w:r w:rsidR="004665DB" w:rsidRPr="00B36223">
              <w:rPr>
                <w:rFonts w:asciiTheme="majorHAnsi" w:hAnsiTheme="majorHAnsi" w:cstheme="majorHAnsi"/>
                <w:b/>
                <w:bCs/>
                <w:u w:val="single"/>
              </w:rPr>
              <w:t xml:space="preserve">Ponudbeni predračun </w:t>
            </w:r>
            <w:r w:rsidR="004665DB" w:rsidRPr="00B36223">
              <w:rPr>
                <w:rFonts w:asciiTheme="majorHAnsi" w:hAnsiTheme="majorHAnsi" w:cstheme="majorHAnsi"/>
              </w:rPr>
              <w:t>– pravilno izpolnjen in podpisan s strani ponudnika.</w:t>
            </w:r>
          </w:p>
          <w:p w14:paraId="23E07B92" w14:textId="77777777" w:rsidR="004665DB" w:rsidRPr="00B36223" w:rsidRDefault="004665DB" w:rsidP="004665DB">
            <w:pPr>
              <w:pStyle w:val="Slog57"/>
              <w:ind w:left="34" w:right="42" w:firstLine="0"/>
              <w:rPr>
                <w:rFonts w:asciiTheme="majorHAnsi" w:hAnsiTheme="majorHAnsi" w:cstheme="majorHAnsi"/>
                <w:u w:val="single"/>
              </w:rPr>
            </w:pPr>
          </w:p>
          <w:p w14:paraId="75F157BE" w14:textId="77777777" w:rsidR="004665DB" w:rsidRPr="00B36223" w:rsidRDefault="004665DB" w:rsidP="004665DB">
            <w:pPr>
              <w:pStyle w:val="Slog57"/>
              <w:ind w:left="34" w:right="42" w:firstLine="0"/>
              <w:rPr>
                <w:rFonts w:asciiTheme="majorHAnsi" w:hAnsiTheme="majorHAnsi" w:cstheme="majorHAnsi"/>
                <w:color w:val="5B9BD5" w:themeColor="accent1"/>
              </w:rPr>
            </w:pPr>
            <w:r w:rsidRPr="00B36223">
              <w:rPr>
                <w:rFonts w:asciiTheme="majorHAnsi" w:hAnsiTheme="majorHAnsi" w:cstheme="majorHAnsi"/>
                <w:color w:val="5B9BD5" w:themeColor="accent1"/>
              </w:rPr>
              <w:t>Ponudnik v informacijskem sistemu e-JN v razdelek »Skupna ponudbena cena«, v del »Predračun« naloži izpolnjen obrazec Ponudba/Predračun v *.</w:t>
            </w:r>
            <w:proofErr w:type="spellStart"/>
            <w:r w:rsidRPr="00B36223">
              <w:rPr>
                <w:rFonts w:asciiTheme="majorHAnsi" w:hAnsiTheme="majorHAnsi" w:cstheme="majorHAnsi"/>
                <w:color w:val="5B9BD5" w:themeColor="accent1"/>
              </w:rPr>
              <w:t>pdf</w:t>
            </w:r>
            <w:proofErr w:type="spellEnd"/>
            <w:r w:rsidRPr="00B36223">
              <w:rPr>
                <w:rFonts w:asciiTheme="majorHAnsi" w:hAnsiTheme="majorHAnsi" w:cstheme="majorHAnsi"/>
                <w:color w:val="5B9BD5" w:themeColor="accent1"/>
              </w:rPr>
              <w:t xml:space="preserve"> datoteki (v celoti izpolnjen, podpisan in </w:t>
            </w:r>
            <w:proofErr w:type="spellStart"/>
            <w:r w:rsidRPr="00B36223">
              <w:rPr>
                <w:rFonts w:asciiTheme="majorHAnsi" w:hAnsiTheme="majorHAnsi" w:cstheme="majorHAnsi"/>
                <w:color w:val="5B9BD5" w:themeColor="accent1"/>
              </w:rPr>
              <w:t>požigosan</w:t>
            </w:r>
            <w:proofErr w:type="spellEnd"/>
            <w:r w:rsidRPr="00B36223">
              <w:rPr>
                <w:rFonts w:asciiTheme="majorHAnsi" w:hAnsiTheme="majorHAnsi" w:cstheme="majorHAnsi"/>
                <w:color w:val="5B9BD5" w:themeColor="accent1"/>
              </w:rPr>
              <w:t xml:space="preserve">), ki bo dostopen na javnem odpiranju ponudb. </w:t>
            </w:r>
          </w:p>
          <w:p w14:paraId="2876A98C" w14:textId="77777777" w:rsidR="00CB21DA" w:rsidRPr="00B36223" w:rsidRDefault="00CB21DA" w:rsidP="004665DB">
            <w:pPr>
              <w:jc w:val="both"/>
              <w:rPr>
                <w:rFonts w:asciiTheme="majorHAnsi" w:hAnsiTheme="majorHAnsi" w:cstheme="majorHAnsi"/>
              </w:rPr>
            </w:pPr>
          </w:p>
        </w:tc>
      </w:tr>
      <w:tr w:rsidR="00DC6D22" w:rsidRPr="00B36223" w14:paraId="572367B4" w14:textId="77777777" w:rsidTr="003121D8">
        <w:tc>
          <w:tcPr>
            <w:tcW w:w="817" w:type="dxa"/>
          </w:tcPr>
          <w:p w14:paraId="2D4F1075" w14:textId="77777777" w:rsidR="00DC6D22" w:rsidRPr="00B36223" w:rsidRDefault="00DC6D22" w:rsidP="00954B58">
            <w:pPr>
              <w:pStyle w:val="Slog25"/>
              <w:rPr>
                <w:rFonts w:asciiTheme="majorHAnsi" w:hAnsiTheme="majorHAnsi" w:cstheme="majorHAnsi"/>
              </w:rPr>
            </w:pPr>
          </w:p>
        </w:tc>
        <w:tc>
          <w:tcPr>
            <w:tcW w:w="8505" w:type="dxa"/>
          </w:tcPr>
          <w:p w14:paraId="6C646689" w14:textId="771A8CB6" w:rsidR="00AE6D2A" w:rsidRPr="00B36223" w:rsidRDefault="00151C97" w:rsidP="006A0700">
            <w:pPr>
              <w:pStyle w:val="Slog57"/>
              <w:ind w:left="34" w:right="42" w:firstLine="0"/>
              <w:jc w:val="both"/>
              <w:rPr>
                <w:rFonts w:asciiTheme="majorHAnsi" w:hAnsiTheme="majorHAnsi" w:cstheme="majorHAnsi"/>
              </w:rPr>
            </w:pPr>
            <w:proofErr w:type="spellStart"/>
            <w:r w:rsidRPr="00B36223">
              <w:rPr>
                <w:rFonts w:asciiTheme="majorHAnsi" w:hAnsiTheme="majorHAnsi" w:cstheme="majorHAnsi"/>
                <w:b/>
                <w:bCs/>
                <w:u w:val="single"/>
              </w:rPr>
              <w:t>obr</w:t>
            </w:r>
            <w:proofErr w:type="spellEnd"/>
            <w:r w:rsidRPr="00B36223">
              <w:rPr>
                <w:rFonts w:asciiTheme="majorHAnsi" w:hAnsiTheme="majorHAnsi" w:cstheme="majorHAnsi"/>
                <w:b/>
                <w:bCs/>
                <w:u w:val="single"/>
              </w:rPr>
              <w:t>. – Prijava kadr</w:t>
            </w:r>
            <w:r w:rsidR="008511D9" w:rsidRPr="00B36223">
              <w:rPr>
                <w:rFonts w:asciiTheme="majorHAnsi" w:hAnsiTheme="majorHAnsi" w:cstheme="majorHAnsi"/>
                <w:b/>
                <w:bCs/>
                <w:u w:val="single"/>
              </w:rPr>
              <w:t>ov</w:t>
            </w:r>
            <w:r w:rsidR="006A0700" w:rsidRPr="00B36223">
              <w:rPr>
                <w:rFonts w:asciiTheme="majorHAnsi" w:hAnsiTheme="majorHAnsi" w:cstheme="majorHAnsi"/>
              </w:rPr>
              <w:t xml:space="preserve"> -</w:t>
            </w:r>
            <w:r w:rsidR="00085BA3" w:rsidRPr="00B36223">
              <w:rPr>
                <w:rFonts w:asciiTheme="majorHAnsi" w:hAnsiTheme="majorHAnsi" w:cstheme="majorHAnsi"/>
              </w:rPr>
              <w:t xml:space="preserve"> pravilno izpolnjen in podpisan s strani ponudnika.</w:t>
            </w:r>
          </w:p>
          <w:p w14:paraId="44AD7831" w14:textId="77777777" w:rsidR="00781740" w:rsidRPr="00B36223" w:rsidRDefault="00781740" w:rsidP="004665DB">
            <w:pPr>
              <w:pStyle w:val="Slog57"/>
              <w:ind w:left="34" w:right="42" w:firstLine="0"/>
              <w:rPr>
                <w:rFonts w:asciiTheme="majorHAnsi" w:hAnsiTheme="majorHAnsi" w:cstheme="majorHAnsi"/>
              </w:rPr>
            </w:pPr>
          </w:p>
          <w:p w14:paraId="78443676" w14:textId="7D4C09A6" w:rsidR="00781740" w:rsidRPr="00B36223" w:rsidRDefault="00781740" w:rsidP="00781740">
            <w:pPr>
              <w:pStyle w:val="Slog57"/>
              <w:ind w:left="34" w:right="42" w:firstLine="0"/>
              <w:rPr>
                <w:rFonts w:asciiTheme="majorHAnsi" w:hAnsiTheme="majorHAnsi" w:cstheme="majorHAnsi"/>
                <w:color w:val="5B9BD5" w:themeColor="accent1"/>
              </w:rPr>
            </w:pPr>
            <w:r w:rsidRPr="00B36223">
              <w:rPr>
                <w:rFonts w:asciiTheme="majorHAnsi" w:hAnsiTheme="majorHAnsi" w:cstheme="majorHAnsi"/>
                <w:color w:val="5B9BD5" w:themeColor="accent1"/>
              </w:rPr>
              <w:t>Ponudnik naloži v razdelek »Dokumenti«, del »Ostale priloge«.</w:t>
            </w:r>
          </w:p>
          <w:p w14:paraId="4D372215" w14:textId="2A784314" w:rsidR="00781740" w:rsidRPr="00B36223" w:rsidRDefault="00781740" w:rsidP="004665DB">
            <w:pPr>
              <w:pStyle w:val="Slog57"/>
              <w:ind w:left="34" w:right="42" w:firstLine="0"/>
              <w:rPr>
                <w:rFonts w:asciiTheme="majorHAnsi" w:hAnsiTheme="majorHAnsi" w:cstheme="majorHAnsi"/>
              </w:rPr>
            </w:pPr>
          </w:p>
        </w:tc>
      </w:tr>
      <w:tr w:rsidR="00212E09" w:rsidRPr="00B36223" w14:paraId="5C9301D2" w14:textId="77777777" w:rsidTr="003121D8">
        <w:tc>
          <w:tcPr>
            <w:tcW w:w="817" w:type="dxa"/>
          </w:tcPr>
          <w:p w14:paraId="089D79DB" w14:textId="77777777" w:rsidR="00CB21DA" w:rsidRPr="00B36223" w:rsidRDefault="00CB21DA" w:rsidP="00954B58">
            <w:pPr>
              <w:pStyle w:val="Slog25"/>
              <w:rPr>
                <w:rFonts w:asciiTheme="majorHAnsi" w:hAnsiTheme="majorHAnsi" w:cstheme="majorHAnsi"/>
              </w:rPr>
            </w:pPr>
          </w:p>
        </w:tc>
        <w:tc>
          <w:tcPr>
            <w:tcW w:w="8505" w:type="dxa"/>
          </w:tcPr>
          <w:p w14:paraId="0D83A5A4" w14:textId="702D2E66" w:rsidR="004665DB" w:rsidRPr="00B36223" w:rsidRDefault="00B94246" w:rsidP="004665DB">
            <w:pPr>
              <w:pStyle w:val="Slog57"/>
              <w:ind w:left="34" w:right="42" w:firstLine="0"/>
              <w:rPr>
                <w:rFonts w:asciiTheme="majorHAnsi" w:hAnsiTheme="majorHAnsi" w:cstheme="majorHAnsi"/>
              </w:rPr>
            </w:pPr>
            <w:bookmarkStart w:id="4" w:name="_Toc105047645"/>
            <w:bookmarkStart w:id="5" w:name="_Toc105149585"/>
            <w:bookmarkStart w:id="6" w:name="_Toc105149820"/>
            <w:bookmarkStart w:id="7" w:name="_Toc139358455"/>
            <w:proofErr w:type="spellStart"/>
            <w:r w:rsidRPr="00B36223">
              <w:rPr>
                <w:rFonts w:asciiTheme="majorHAnsi" w:hAnsiTheme="majorHAnsi" w:cstheme="majorHAnsi"/>
                <w:b/>
                <w:bCs/>
                <w:u w:val="single"/>
              </w:rPr>
              <w:t>o</w:t>
            </w:r>
            <w:r w:rsidR="00FF3ED3" w:rsidRPr="00B36223">
              <w:rPr>
                <w:rFonts w:asciiTheme="majorHAnsi" w:hAnsiTheme="majorHAnsi" w:cstheme="majorHAnsi"/>
                <w:b/>
                <w:bCs/>
                <w:u w:val="single"/>
              </w:rPr>
              <w:t>br</w:t>
            </w:r>
            <w:proofErr w:type="spellEnd"/>
            <w:r w:rsidR="00FF3ED3" w:rsidRPr="00B36223">
              <w:rPr>
                <w:rFonts w:asciiTheme="majorHAnsi" w:hAnsiTheme="majorHAnsi" w:cstheme="majorHAnsi"/>
                <w:b/>
                <w:bCs/>
                <w:u w:val="single"/>
              </w:rPr>
              <w:t xml:space="preserve">. - </w:t>
            </w:r>
            <w:r w:rsidR="004665DB" w:rsidRPr="00B36223">
              <w:rPr>
                <w:rFonts w:asciiTheme="majorHAnsi" w:hAnsiTheme="majorHAnsi" w:cstheme="majorHAnsi"/>
                <w:b/>
                <w:bCs/>
                <w:u w:val="single"/>
              </w:rPr>
              <w:t>ESPD</w:t>
            </w:r>
            <w:bookmarkEnd w:id="4"/>
            <w:bookmarkEnd w:id="5"/>
            <w:bookmarkEnd w:id="6"/>
            <w:bookmarkEnd w:id="7"/>
            <w:r w:rsidR="004665DB" w:rsidRPr="00B36223">
              <w:rPr>
                <w:rFonts w:asciiTheme="majorHAnsi" w:hAnsiTheme="majorHAnsi" w:cstheme="majorHAnsi"/>
              </w:rPr>
              <w:t xml:space="preserve"> –  ustrezno izpolnjen, natisnjen in podpisan, in sicer za ponudnika, partnerja ponudbe (skupaj s predložen</w:t>
            </w:r>
            <w:r w:rsidR="00137782" w:rsidRPr="00B36223">
              <w:rPr>
                <w:rFonts w:asciiTheme="majorHAnsi" w:hAnsiTheme="majorHAnsi" w:cstheme="majorHAnsi"/>
              </w:rPr>
              <w:t>im</w:t>
            </w:r>
            <w:r w:rsidR="004665DB" w:rsidRPr="00B36223">
              <w:rPr>
                <w:rFonts w:asciiTheme="majorHAnsi" w:hAnsiTheme="majorHAnsi" w:cstheme="majorHAnsi"/>
              </w:rPr>
              <w:t xml:space="preserve"> </w:t>
            </w:r>
            <w:r w:rsidR="00137782" w:rsidRPr="00B36223">
              <w:rPr>
                <w:rFonts w:asciiTheme="majorHAnsi" w:hAnsiTheme="majorHAnsi" w:cstheme="majorHAnsi"/>
              </w:rPr>
              <w:t>aktom</w:t>
            </w:r>
            <w:r w:rsidR="004665DB" w:rsidRPr="00B36223">
              <w:rPr>
                <w:rFonts w:asciiTheme="majorHAnsi" w:hAnsiTheme="majorHAnsi" w:cstheme="majorHAnsi"/>
              </w:rPr>
              <w:t xml:space="preserve"> o skupnem nastopanju pri izvajanju naročila) ter podizvajalce (skupaj s </w:t>
            </w:r>
            <w:r w:rsidR="00137782" w:rsidRPr="00B36223">
              <w:rPr>
                <w:rFonts w:asciiTheme="majorHAnsi" w:hAnsiTheme="majorHAnsi" w:cstheme="majorHAnsi"/>
              </w:rPr>
              <w:t>predloženimi</w:t>
            </w:r>
            <w:r w:rsidR="004665DB" w:rsidRPr="00B36223">
              <w:rPr>
                <w:rFonts w:asciiTheme="majorHAnsi" w:hAnsiTheme="majorHAnsi" w:cstheme="majorHAnsi"/>
              </w:rPr>
              <w:t xml:space="preserve"> sklenjeni</w:t>
            </w:r>
            <w:r w:rsidR="00137782" w:rsidRPr="00B36223">
              <w:rPr>
                <w:rFonts w:asciiTheme="majorHAnsi" w:hAnsiTheme="majorHAnsi" w:cstheme="majorHAnsi"/>
              </w:rPr>
              <w:t>mi</w:t>
            </w:r>
            <w:r w:rsidR="004665DB" w:rsidRPr="00B36223">
              <w:rPr>
                <w:rFonts w:asciiTheme="majorHAnsi" w:hAnsiTheme="majorHAnsi" w:cstheme="majorHAnsi"/>
              </w:rPr>
              <w:t xml:space="preserve"> </w:t>
            </w:r>
            <w:proofErr w:type="spellStart"/>
            <w:r w:rsidR="004665DB" w:rsidRPr="00B36223">
              <w:rPr>
                <w:rFonts w:asciiTheme="majorHAnsi" w:hAnsiTheme="majorHAnsi" w:cstheme="majorHAnsi"/>
              </w:rPr>
              <w:t>podizvajalski</w:t>
            </w:r>
            <w:r w:rsidR="00137782" w:rsidRPr="00B36223">
              <w:rPr>
                <w:rFonts w:asciiTheme="majorHAnsi" w:hAnsiTheme="majorHAnsi" w:cstheme="majorHAnsi"/>
              </w:rPr>
              <w:t>mi</w:t>
            </w:r>
            <w:proofErr w:type="spellEnd"/>
            <w:r w:rsidR="004665DB" w:rsidRPr="00B36223">
              <w:rPr>
                <w:rFonts w:asciiTheme="majorHAnsi" w:hAnsiTheme="majorHAnsi" w:cstheme="majorHAnsi"/>
              </w:rPr>
              <w:t xml:space="preserve"> pogodb</w:t>
            </w:r>
            <w:r w:rsidR="00137782" w:rsidRPr="00B36223">
              <w:rPr>
                <w:rFonts w:asciiTheme="majorHAnsi" w:hAnsiTheme="majorHAnsi" w:cstheme="majorHAnsi"/>
              </w:rPr>
              <w:t>ami</w:t>
            </w:r>
            <w:r w:rsidR="004665DB" w:rsidRPr="00B36223">
              <w:rPr>
                <w:rFonts w:asciiTheme="majorHAnsi" w:hAnsiTheme="majorHAnsi" w:cstheme="majorHAnsi"/>
              </w:rPr>
              <w:t xml:space="preserve">). </w:t>
            </w:r>
          </w:p>
          <w:p w14:paraId="0E7640F9" w14:textId="77777777" w:rsidR="004665DB" w:rsidRPr="00B36223" w:rsidRDefault="004665DB" w:rsidP="004665DB">
            <w:pPr>
              <w:pStyle w:val="Slog57"/>
              <w:ind w:left="34" w:right="42" w:firstLine="0"/>
              <w:rPr>
                <w:rFonts w:asciiTheme="majorHAnsi" w:hAnsiTheme="majorHAnsi" w:cstheme="majorHAnsi"/>
              </w:rPr>
            </w:pPr>
          </w:p>
          <w:p w14:paraId="69A7535E" w14:textId="77777777" w:rsidR="004665DB" w:rsidRPr="00B36223" w:rsidRDefault="004665DB" w:rsidP="004665DB">
            <w:pPr>
              <w:pStyle w:val="Slog57"/>
              <w:ind w:left="34" w:right="42" w:firstLine="0"/>
              <w:rPr>
                <w:rFonts w:asciiTheme="majorHAnsi" w:hAnsiTheme="majorHAnsi" w:cstheme="majorHAnsi"/>
              </w:rPr>
            </w:pPr>
            <w:r w:rsidRPr="00B36223">
              <w:rPr>
                <w:rFonts w:asciiTheme="majorHAnsi" w:hAnsiTheme="majorHAnsi" w:cstheme="majorHAn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w:t>
            </w:r>
            <w:r w:rsidRPr="00B36223">
              <w:rPr>
                <w:rFonts w:asciiTheme="majorHAnsi" w:hAnsiTheme="majorHAnsi" w:cstheme="majorHAnsi"/>
                <w:b/>
                <w:bCs/>
              </w:rPr>
              <w:t xml:space="preserve">njihove </w:t>
            </w:r>
            <w:r w:rsidRPr="00B36223">
              <w:rPr>
                <w:rFonts w:asciiTheme="majorHAnsi" w:hAnsiTheme="majorHAnsi" w:cstheme="majorHAnsi"/>
                <w:b/>
                <w:bCs/>
                <w:u w:val="single"/>
              </w:rPr>
              <w:t>EMŠO podatke</w:t>
            </w:r>
            <w:r w:rsidRPr="00B36223">
              <w:rPr>
                <w:rFonts w:asciiTheme="majorHAnsi" w:hAnsiTheme="majorHAnsi" w:cstheme="majorHAnsi"/>
                <w:b/>
                <w:bCs/>
              </w:rPr>
              <w:t>.</w:t>
            </w:r>
          </w:p>
          <w:p w14:paraId="53361EDB" w14:textId="77777777" w:rsidR="004665DB" w:rsidRPr="00B36223" w:rsidRDefault="004665DB" w:rsidP="004665DB">
            <w:pPr>
              <w:pStyle w:val="Slog57"/>
              <w:ind w:left="34" w:right="42" w:firstLine="0"/>
              <w:rPr>
                <w:rFonts w:asciiTheme="majorHAnsi" w:hAnsiTheme="majorHAnsi" w:cstheme="majorHAnsi"/>
                <w:u w:val="single"/>
              </w:rPr>
            </w:pPr>
          </w:p>
          <w:p w14:paraId="5E4A8C00" w14:textId="77777777" w:rsidR="004665DB" w:rsidRPr="00B36223" w:rsidRDefault="004665DB" w:rsidP="004665DB">
            <w:pPr>
              <w:pStyle w:val="Slog57"/>
              <w:ind w:left="34" w:right="42" w:firstLine="0"/>
              <w:rPr>
                <w:rFonts w:asciiTheme="majorHAnsi" w:hAnsiTheme="majorHAnsi" w:cstheme="majorHAnsi"/>
                <w:color w:val="5B9BD5" w:themeColor="accent1"/>
              </w:rPr>
            </w:pPr>
            <w:r w:rsidRPr="00B36223">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B36223">
              <w:rPr>
                <w:rFonts w:asciiTheme="majorHAnsi" w:hAnsiTheme="majorHAnsi" w:cstheme="majorHAnsi"/>
                <w:b/>
                <w:bCs/>
                <w:u w:val="single"/>
              </w:rPr>
              <w:t>Akt o skupnem nastopanju</w:t>
            </w:r>
            <w:r w:rsidRPr="00B36223">
              <w:rPr>
                <w:rFonts w:asciiTheme="majorHAnsi" w:hAnsiTheme="majorHAnsi" w:cstheme="majorHAnsi"/>
              </w:rPr>
              <w:t xml:space="preserve"> in </w:t>
            </w:r>
            <w:proofErr w:type="spellStart"/>
            <w:r w:rsidRPr="00B36223">
              <w:rPr>
                <w:rFonts w:asciiTheme="majorHAnsi" w:hAnsiTheme="majorHAnsi" w:cstheme="majorHAnsi"/>
                <w:b/>
                <w:bCs/>
                <w:u w:val="single"/>
              </w:rPr>
              <w:t>podizvajalske</w:t>
            </w:r>
            <w:proofErr w:type="spellEnd"/>
            <w:r w:rsidRPr="00B36223">
              <w:rPr>
                <w:rFonts w:asciiTheme="majorHAnsi" w:hAnsiTheme="majorHAnsi" w:cstheme="majorHAnsi"/>
                <w:b/>
                <w:bCs/>
                <w:u w:val="single"/>
              </w:rPr>
              <w:t xml:space="preserve"> pogodbe</w:t>
            </w:r>
            <w:r w:rsidRPr="00B36223">
              <w:rPr>
                <w:rFonts w:asciiTheme="majorHAnsi" w:hAnsiTheme="majorHAnsi" w:cstheme="majorHAnsi"/>
              </w:rPr>
              <w:t xml:space="preserve"> ponudnik naloži </w:t>
            </w:r>
            <w:r w:rsidRPr="00B36223">
              <w:rPr>
                <w:rFonts w:asciiTheme="majorHAnsi" w:hAnsiTheme="majorHAnsi" w:cstheme="majorHAnsi"/>
                <w:color w:val="5B9BD5" w:themeColor="accent1"/>
              </w:rPr>
              <w:t xml:space="preserve">v razdelek »Dokumenti«, del »Ostale priloge«. </w:t>
            </w:r>
          </w:p>
          <w:p w14:paraId="072975A5" w14:textId="77777777" w:rsidR="00506DAF" w:rsidRPr="00B36223" w:rsidRDefault="00506DAF" w:rsidP="004665DB">
            <w:pPr>
              <w:jc w:val="both"/>
              <w:rPr>
                <w:rFonts w:asciiTheme="majorHAnsi" w:hAnsiTheme="majorHAnsi" w:cstheme="majorHAnsi"/>
              </w:rPr>
            </w:pPr>
          </w:p>
        </w:tc>
      </w:tr>
      <w:tr w:rsidR="00212E09" w:rsidRPr="00B36223" w14:paraId="11CFE5A0" w14:textId="77777777" w:rsidTr="003121D8">
        <w:tc>
          <w:tcPr>
            <w:tcW w:w="817" w:type="dxa"/>
          </w:tcPr>
          <w:p w14:paraId="0EB9CF0D" w14:textId="77777777" w:rsidR="00CB21DA" w:rsidRPr="00B36223" w:rsidRDefault="00CB21DA" w:rsidP="00954B58">
            <w:pPr>
              <w:pStyle w:val="Slog25"/>
              <w:rPr>
                <w:rFonts w:asciiTheme="majorHAnsi" w:hAnsiTheme="majorHAnsi" w:cstheme="majorHAnsi"/>
              </w:rPr>
            </w:pPr>
          </w:p>
        </w:tc>
        <w:tc>
          <w:tcPr>
            <w:tcW w:w="8505" w:type="dxa"/>
          </w:tcPr>
          <w:p w14:paraId="659178F0" w14:textId="6F93424E" w:rsidR="00415C05" w:rsidRPr="00B36223" w:rsidRDefault="00B94246" w:rsidP="00415C05">
            <w:pPr>
              <w:pStyle w:val="Slog57"/>
              <w:ind w:left="34" w:right="42" w:firstLine="0"/>
              <w:rPr>
                <w:rFonts w:asciiTheme="majorHAnsi" w:hAnsiTheme="majorHAnsi" w:cstheme="majorHAnsi"/>
                <w:u w:val="single"/>
              </w:rPr>
            </w:pPr>
            <w:bookmarkStart w:id="8" w:name="_Toc105047648"/>
            <w:bookmarkStart w:id="9" w:name="_Toc105149588"/>
            <w:bookmarkStart w:id="10" w:name="_Toc105149823"/>
            <w:bookmarkStart w:id="11" w:name="_Toc139358458"/>
            <w:proofErr w:type="spellStart"/>
            <w:r w:rsidRPr="00B36223">
              <w:rPr>
                <w:rFonts w:asciiTheme="majorHAnsi" w:hAnsiTheme="majorHAnsi" w:cstheme="majorHAnsi"/>
                <w:b/>
                <w:bCs/>
                <w:u w:val="single"/>
              </w:rPr>
              <w:t>o</w:t>
            </w:r>
            <w:r w:rsidR="00FF3ED3" w:rsidRPr="00B36223">
              <w:rPr>
                <w:rFonts w:asciiTheme="majorHAnsi" w:hAnsiTheme="majorHAnsi" w:cstheme="majorHAnsi"/>
                <w:b/>
                <w:bCs/>
                <w:u w:val="single"/>
              </w:rPr>
              <w:t>br</w:t>
            </w:r>
            <w:proofErr w:type="spellEnd"/>
            <w:r w:rsidR="00FF3ED3" w:rsidRPr="00B36223">
              <w:rPr>
                <w:rFonts w:asciiTheme="majorHAnsi" w:hAnsiTheme="majorHAnsi" w:cstheme="majorHAnsi"/>
                <w:b/>
                <w:bCs/>
                <w:u w:val="single"/>
              </w:rPr>
              <w:t xml:space="preserve">. - </w:t>
            </w:r>
            <w:r w:rsidR="00547FF4" w:rsidRPr="00B36223">
              <w:rPr>
                <w:rFonts w:asciiTheme="majorHAnsi" w:hAnsiTheme="majorHAnsi" w:cstheme="majorHAnsi"/>
                <w:b/>
                <w:bCs/>
                <w:u w:val="single"/>
              </w:rPr>
              <w:t>Soglasje</w:t>
            </w:r>
            <w:r w:rsidR="00415C05" w:rsidRPr="00B36223">
              <w:rPr>
                <w:rFonts w:asciiTheme="majorHAnsi" w:hAnsiTheme="majorHAnsi" w:cstheme="majorHAnsi"/>
                <w:b/>
                <w:bCs/>
                <w:u w:val="single"/>
              </w:rPr>
              <w:t xml:space="preserve"> podizvajalca za neposredno plačilo</w:t>
            </w:r>
            <w:bookmarkEnd w:id="8"/>
            <w:bookmarkEnd w:id="9"/>
            <w:bookmarkEnd w:id="10"/>
            <w:bookmarkEnd w:id="11"/>
            <w:r w:rsidR="00415C05" w:rsidRPr="00B36223">
              <w:rPr>
                <w:rFonts w:asciiTheme="majorHAnsi" w:hAnsiTheme="majorHAnsi" w:cstheme="majorHAnsi"/>
                <w:b/>
                <w:bCs/>
                <w:u w:val="single"/>
              </w:rPr>
              <w:t xml:space="preserve"> </w:t>
            </w:r>
            <w:r w:rsidR="00415C05" w:rsidRPr="00B36223">
              <w:rPr>
                <w:rFonts w:asciiTheme="majorHAnsi" w:hAnsiTheme="majorHAnsi" w:cstheme="majorHAnsi"/>
                <w:u w:val="single"/>
              </w:rPr>
              <w:t>– le v primeru, če kateri izmed izvajalcev zahteva neposredno plačilo.</w:t>
            </w:r>
          </w:p>
          <w:p w14:paraId="18D96B6D" w14:textId="77777777" w:rsidR="00415C05" w:rsidRPr="00B36223" w:rsidRDefault="00415C05" w:rsidP="00415C05">
            <w:pPr>
              <w:pStyle w:val="Slog57"/>
              <w:ind w:left="34" w:right="42" w:firstLine="0"/>
              <w:rPr>
                <w:rFonts w:asciiTheme="majorHAnsi" w:hAnsiTheme="majorHAnsi" w:cstheme="majorHAnsi"/>
                <w:u w:val="single"/>
              </w:rPr>
            </w:pPr>
          </w:p>
          <w:p w14:paraId="67FAFF13" w14:textId="593B2B0B" w:rsidR="00415C05" w:rsidRPr="00B36223" w:rsidRDefault="00415C05" w:rsidP="00415C05">
            <w:pPr>
              <w:pStyle w:val="Slog57"/>
              <w:ind w:left="34" w:right="42" w:firstLine="0"/>
              <w:rPr>
                <w:rFonts w:asciiTheme="majorHAnsi" w:hAnsiTheme="majorHAnsi" w:cstheme="majorHAnsi"/>
                <w:color w:val="5B9BD5" w:themeColor="accent1"/>
              </w:rPr>
            </w:pPr>
            <w:r w:rsidRPr="00B36223">
              <w:rPr>
                <w:rFonts w:asciiTheme="majorHAnsi" w:hAnsiTheme="majorHAnsi" w:cstheme="majorHAnsi"/>
                <w:color w:val="5B9BD5" w:themeColor="accent1"/>
              </w:rPr>
              <w:t>Ponudnik naloži v razdelek »Dokumenti«, del »Ostale priloge</w:t>
            </w:r>
            <w:r w:rsidR="006B46CD" w:rsidRPr="00B36223">
              <w:rPr>
                <w:rFonts w:asciiTheme="majorHAnsi" w:hAnsiTheme="majorHAnsi" w:cstheme="majorHAnsi"/>
                <w:color w:val="5B9BD5" w:themeColor="accent1"/>
              </w:rPr>
              <w:t>.</w:t>
            </w:r>
          </w:p>
          <w:p w14:paraId="4BB5A035" w14:textId="77777777" w:rsidR="005B7C05" w:rsidRPr="00B36223" w:rsidRDefault="005B7C05" w:rsidP="00415C05">
            <w:pPr>
              <w:jc w:val="both"/>
              <w:rPr>
                <w:rFonts w:asciiTheme="majorHAnsi" w:hAnsiTheme="majorHAnsi" w:cstheme="majorHAnsi"/>
              </w:rPr>
            </w:pPr>
          </w:p>
        </w:tc>
      </w:tr>
      <w:tr w:rsidR="00212E09" w:rsidRPr="00B36223" w14:paraId="712FC56B" w14:textId="77777777" w:rsidTr="003121D8">
        <w:tc>
          <w:tcPr>
            <w:tcW w:w="817" w:type="dxa"/>
          </w:tcPr>
          <w:p w14:paraId="31EE439C" w14:textId="77777777" w:rsidR="00415C05" w:rsidRPr="00B36223" w:rsidRDefault="00415C05" w:rsidP="00954B58">
            <w:pPr>
              <w:pStyle w:val="Slog25"/>
              <w:rPr>
                <w:rFonts w:asciiTheme="majorHAnsi" w:hAnsiTheme="majorHAnsi" w:cstheme="majorHAnsi"/>
              </w:rPr>
            </w:pPr>
          </w:p>
        </w:tc>
        <w:tc>
          <w:tcPr>
            <w:tcW w:w="8505" w:type="dxa"/>
          </w:tcPr>
          <w:p w14:paraId="448326EF" w14:textId="2C222D59" w:rsidR="00415C05" w:rsidRPr="00B36223" w:rsidRDefault="00415C05" w:rsidP="00415C05">
            <w:pPr>
              <w:pStyle w:val="Slog57"/>
              <w:ind w:left="34" w:right="42" w:firstLine="0"/>
              <w:rPr>
                <w:rFonts w:asciiTheme="majorHAnsi" w:hAnsiTheme="majorHAnsi" w:cstheme="majorHAnsi"/>
                <w:u w:val="single"/>
              </w:rPr>
            </w:pPr>
            <w:r w:rsidRPr="00B36223">
              <w:rPr>
                <w:rFonts w:asciiTheme="majorHAnsi" w:hAnsiTheme="majorHAnsi" w:cstheme="majorHAnsi"/>
                <w:b/>
                <w:bCs/>
                <w:u w:val="single"/>
              </w:rPr>
              <w:t>Pogodba / dogovor o skupnem nastopu</w:t>
            </w:r>
            <w:r w:rsidRPr="00B36223">
              <w:rPr>
                <w:rFonts w:asciiTheme="majorHAnsi" w:hAnsiTheme="majorHAnsi" w:cstheme="majorHAnsi"/>
                <w:u w:val="single"/>
              </w:rPr>
              <w:t xml:space="preserve"> </w:t>
            </w:r>
            <w:r w:rsidRPr="00B36223">
              <w:rPr>
                <w:rFonts w:asciiTheme="majorHAnsi" w:hAnsiTheme="majorHAnsi" w:cstheme="majorHAnsi"/>
              </w:rPr>
              <w:t>pri izvajanju javnega naročila, v kolikor za javno naročilo kandidira skupina ponudbenih partnerjev, oziroma</w:t>
            </w:r>
            <w:r w:rsidR="00C65D4D" w:rsidRPr="00B36223">
              <w:rPr>
                <w:rFonts w:asciiTheme="majorHAnsi" w:hAnsiTheme="majorHAnsi" w:cstheme="majorHAnsi"/>
              </w:rPr>
              <w:t xml:space="preserve"> </w:t>
            </w:r>
            <w:proofErr w:type="spellStart"/>
            <w:r w:rsidRPr="00B36223">
              <w:rPr>
                <w:rFonts w:asciiTheme="majorHAnsi" w:hAnsiTheme="majorHAnsi" w:cstheme="majorHAnsi"/>
                <w:b/>
                <w:bCs/>
              </w:rPr>
              <w:t>Podizvajalska</w:t>
            </w:r>
            <w:proofErr w:type="spellEnd"/>
            <w:r w:rsidRPr="00B36223">
              <w:rPr>
                <w:rFonts w:asciiTheme="majorHAnsi" w:hAnsiTheme="majorHAnsi" w:cstheme="majorHAnsi"/>
                <w:b/>
                <w:bCs/>
              </w:rPr>
              <w:t xml:space="preserve"> pogodba</w:t>
            </w:r>
            <w:r w:rsidRPr="00B36223">
              <w:rPr>
                <w:rFonts w:asciiTheme="majorHAnsi" w:hAnsiTheme="majorHAnsi" w:cstheme="majorHAnsi"/>
              </w:rPr>
              <w:t>, v kolikor ponudnik nastopa s podizvajalcem.</w:t>
            </w:r>
            <w:r w:rsidRPr="00B36223">
              <w:rPr>
                <w:rFonts w:asciiTheme="majorHAnsi" w:hAnsiTheme="majorHAnsi" w:cstheme="majorHAnsi"/>
                <w:u w:val="single"/>
              </w:rPr>
              <w:t xml:space="preserve"> </w:t>
            </w:r>
          </w:p>
          <w:p w14:paraId="7679871F" w14:textId="77777777" w:rsidR="00415C05" w:rsidRPr="00B36223" w:rsidRDefault="00415C05" w:rsidP="00415C05">
            <w:pPr>
              <w:pStyle w:val="Slog57"/>
              <w:ind w:left="34" w:right="42" w:firstLine="0"/>
              <w:rPr>
                <w:rFonts w:asciiTheme="majorHAnsi" w:hAnsiTheme="majorHAnsi" w:cstheme="majorHAnsi"/>
                <w:u w:val="single"/>
              </w:rPr>
            </w:pPr>
          </w:p>
          <w:p w14:paraId="2F41AA79" w14:textId="77777777" w:rsidR="00415C05" w:rsidRPr="00B36223" w:rsidRDefault="00415C05" w:rsidP="00415C05">
            <w:pPr>
              <w:pStyle w:val="Slog57"/>
              <w:ind w:left="34" w:right="42" w:firstLine="0"/>
              <w:rPr>
                <w:rFonts w:asciiTheme="majorHAnsi" w:hAnsiTheme="majorHAnsi" w:cstheme="majorHAnsi"/>
                <w:color w:val="5B9BD5" w:themeColor="accent1"/>
              </w:rPr>
            </w:pPr>
            <w:r w:rsidRPr="00B36223">
              <w:rPr>
                <w:rFonts w:asciiTheme="majorHAnsi" w:hAnsiTheme="majorHAnsi" w:cstheme="majorHAnsi"/>
                <w:color w:val="5B9BD5" w:themeColor="accent1"/>
              </w:rPr>
              <w:t>Ponudnik naloži v razdelek »Dokumenti«, del »Ostale priloge«.</w:t>
            </w:r>
          </w:p>
          <w:p w14:paraId="1CA49689" w14:textId="77777777" w:rsidR="00415C05" w:rsidRPr="00B36223" w:rsidRDefault="00415C05" w:rsidP="00954B58">
            <w:pPr>
              <w:jc w:val="both"/>
              <w:rPr>
                <w:rFonts w:asciiTheme="majorHAnsi" w:hAnsiTheme="majorHAnsi" w:cstheme="majorHAnsi"/>
                <w:u w:val="single"/>
              </w:rPr>
            </w:pPr>
          </w:p>
        </w:tc>
      </w:tr>
      <w:tr w:rsidR="00415C05" w:rsidRPr="00B36223" w14:paraId="4FB74A96" w14:textId="77777777" w:rsidTr="003121D8">
        <w:tc>
          <w:tcPr>
            <w:tcW w:w="817" w:type="dxa"/>
          </w:tcPr>
          <w:p w14:paraId="50B5928B" w14:textId="77777777" w:rsidR="00415C05" w:rsidRPr="00B36223" w:rsidRDefault="00415C05" w:rsidP="00954B58">
            <w:pPr>
              <w:pStyle w:val="Slog25"/>
              <w:rPr>
                <w:rFonts w:asciiTheme="majorHAnsi" w:hAnsiTheme="majorHAnsi" w:cstheme="majorHAnsi"/>
              </w:rPr>
            </w:pPr>
          </w:p>
        </w:tc>
        <w:tc>
          <w:tcPr>
            <w:tcW w:w="8505" w:type="dxa"/>
          </w:tcPr>
          <w:p w14:paraId="14E08C03" w14:textId="627744FA" w:rsidR="00415C05" w:rsidRPr="00B36223" w:rsidRDefault="00B94246" w:rsidP="00415C05">
            <w:pPr>
              <w:pStyle w:val="Slog57"/>
              <w:ind w:left="34" w:right="42" w:firstLine="0"/>
              <w:rPr>
                <w:rFonts w:asciiTheme="majorHAnsi" w:hAnsiTheme="majorHAnsi" w:cstheme="majorHAnsi"/>
              </w:rPr>
            </w:pPr>
            <w:proofErr w:type="spellStart"/>
            <w:r w:rsidRPr="00B36223">
              <w:rPr>
                <w:rFonts w:asciiTheme="majorHAnsi" w:hAnsiTheme="majorHAnsi" w:cstheme="majorHAnsi"/>
                <w:b/>
                <w:bCs/>
                <w:u w:val="single"/>
              </w:rPr>
              <w:t>o</w:t>
            </w:r>
            <w:r w:rsidR="00FF3ED3" w:rsidRPr="00B36223">
              <w:rPr>
                <w:rFonts w:asciiTheme="majorHAnsi" w:hAnsiTheme="majorHAnsi" w:cstheme="majorHAnsi"/>
                <w:b/>
                <w:bCs/>
                <w:u w:val="single"/>
              </w:rPr>
              <w:t>br</w:t>
            </w:r>
            <w:proofErr w:type="spellEnd"/>
            <w:r w:rsidR="00FF3ED3" w:rsidRPr="00B36223">
              <w:rPr>
                <w:rFonts w:asciiTheme="majorHAnsi" w:hAnsiTheme="majorHAnsi" w:cstheme="majorHAnsi"/>
                <w:b/>
                <w:bCs/>
                <w:u w:val="single"/>
              </w:rPr>
              <w:t xml:space="preserve">. - </w:t>
            </w:r>
            <w:r w:rsidR="00415C05" w:rsidRPr="00B36223">
              <w:rPr>
                <w:rFonts w:asciiTheme="majorHAnsi" w:hAnsiTheme="majorHAnsi" w:cstheme="majorHAnsi"/>
                <w:b/>
                <w:bCs/>
                <w:u w:val="single"/>
              </w:rPr>
              <w:t xml:space="preserve">Izjave po </w:t>
            </w:r>
            <w:proofErr w:type="spellStart"/>
            <w:r w:rsidR="00415C05" w:rsidRPr="00B36223">
              <w:rPr>
                <w:rFonts w:asciiTheme="majorHAnsi" w:hAnsiTheme="majorHAnsi" w:cstheme="majorHAnsi"/>
                <w:b/>
                <w:bCs/>
                <w:u w:val="single"/>
              </w:rPr>
              <w:t>ZIntPK</w:t>
            </w:r>
            <w:proofErr w:type="spellEnd"/>
            <w:r w:rsidR="00415C05" w:rsidRPr="00B36223">
              <w:rPr>
                <w:rFonts w:asciiTheme="majorHAnsi" w:hAnsiTheme="majorHAnsi" w:cstheme="majorHAnsi"/>
              </w:rPr>
              <w:t xml:space="preserve"> (po 14. in 35. členu </w:t>
            </w:r>
            <w:proofErr w:type="spellStart"/>
            <w:r w:rsidR="00415C05" w:rsidRPr="00B36223">
              <w:rPr>
                <w:rFonts w:asciiTheme="majorHAnsi" w:hAnsiTheme="majorHAnsi" w:cstheme="majorHAnsi"/>
              </w:rPr>
              <w:t>ZIntPK</w:t>
            </w:r>
            <w:proofErr w:type="spellEnd"/>
            <w:r w:rsidR="00415C05" w:rsidRPr="00B36223">
              <w:rPr>
                <w:rFonts w:asciiTheme="majorHAnsi" w:hAnsiTheme="majorHAnsi" w:cstheme="majorHAnsi"/>
              </w:rPr>
              <w:t xml:space="preserve">) ter </w:t>
            </w:r>
            <w:r w:rsidR="00415C05" w:rsidRPr="00B36223">
              <w:rPr>
                <w:rFonts w:asciiTheme="majorHAnsi" w:hAnsiTheme="majorHAnsi" w:cstheme="majorHAnsi"/>
                <w:b/>
                <w:bCs/>
                <w:u w:val="single"/>
              </w:rPr>
              <w:t>dokazila</w:t>
            </w:r>
            <w:r w:rsidR="00415C05" w:rsidRPr="00B36223">
              <w:rPr>
                <w:rFonts w:asciiTheme="majorHAnsi" w:hAnsiTheme="majorHAnsi" w:cstheme="majorHAnsi"/>
              </w:rPr>
              <w:t>, v kolikor so zahtevana že v fazi oddaje ponudbe oziroma jih ponudnik sam odda skupaj s ponudbeno dokumentacijo.</w:t>
            </w:r>
          </w:p>
          <w:p w14:paraId="05681A52" w14:textId="77777777" w:rsidR="00415C05" w:rsidRPr="00B36223" w:rsidRDefault="00415C05" w:rsidP="00415C05">
            <w:pPr>
              <w:pStyle w:val="Slog57"/>
              <w:ind w:left="34" w:right="42" w:firstLine="0"/>
              <w:rPr>
                <w:rFonts w:asciiTheme="majorHAnsi" w:hAnsiTheme="majorHAnsi" w:cstheme="majorHAnsi"/>
                <w:b/>
                <w:bCs/>
                <w:u w:val="single"/>
                <w:lang w:val="x-none"/>
              </w:rPr>
            </w:pPr>
          </w:p>
          <w:p w14:paraId="05C67D5B" w14:textId="4DEF358A" w:rsidR="00415C05" w:rsidRPr="00B36223" w:rsidRDefault="00415C05" w:rsidP="00415C05">
            <w:pPr>
              <w:pStyle w:val="Slog57"/>
              <w:ind w:left="34" w:right="42" w:firstLine="0"/>
              <w:rPr>
                <w:rFonts w:asciiTheme="majorHAnsi" w:hAnsiTheme="majorHAnsi" w:cstheme="majorHAnsi"/>
                <w:color w:val="5B9BD5" w:themeColor="accent1"/>
              </w:rPr>
            </w:pPr>
            <w:r w:rsidRPr="00B36223">
              <w:rPr>
                <w:rFonts w:asciiTheme="majorHAnsi" w:hAnsiTheme="majorHAnsi" w:cstheme="majorHAnsi"/>
                <w:color w:val="5B9BD5" w:themeColor="accent1"/>
              </w:rPr>
              <w:t>Ponudnik naloži v razdelek »Dokumenti«, del »Ostale priloge</w:t>
            </w:r>
            <w:r w:rsidR="006B46CD" w:rsidRPr="00B36223">
              <w:rPr>
                <w:rFonts w:asciiTheme="majorHAnsi" w:hAnsiTheme="majorHAnsi" w:cstheme="majorHAnsi"/>
                <w:color w:val="5B9BD5" w:themeColor="accent1"/>
              </w:rPr>
              <w:t>.</w:t>
            </w:r>
          </w:p>
          <w:p w14:paraId="60C3B9AF" w14:textId="77777777" w:rsidR="00415C05" w:rsidRPr="00B36223" w:rsidRDefault="00415C05" w:rsidP="00954B58">
            <w:pPr>
              <w:jc w:val="both"/>
              <w:rPr>
                <w:rFonts w:asciiTheme="majorHAnsi" w:hAnsiTheme="majorHAnsi" w:cstheme="majorHAnsi"/>
                <w:u w:val="single"/>
              </w:rPr>
            </w:pPr>
          </w:p>
        </w:tc>
      </w:tr>
    </w:tbl>
    <w:p w14:paraId="6FA8F2D4" w14:textId="77777777" w:rsidR="00191780" w:rsidRPr="00B36223" w:rsidRDefault="00191780" w:rsidP="00954B58">
      <w:pPr>
        <w:jc w:val="both"/>
        <w:rPr>
          <w:rFonts w:asciiTheme="majorHAnsi" w:hAnsiTheme="majorHAnsi" w:cstheme="majorHAnsi"/>
        </w:rPr>
      </w:pPr>
    </w:p>
    <w:p w14:paraId="3BD577DD" w14:textId="77777777" w:rsidR="00415C05" w:rsidRPr="00B36223" w:rsidRDefault="00415C05" w:rsidP="00415C05">
      <w:pPr>
        <w:jc w:val="both"/>
        <w:rPr>
          <w:rFonts w:asciiTheme="majorHAnsi" w:hAnsiTheme="majorHAnsi" w:cstheme="majorHAnsi"/>
          <w:sz w:val="24"/>
          <w:szCs w:val="24"/>
        </w:rPr>
      </w:pPr>
      <w:r w:rsidRPr="00B36223">
        <w:rPr>
          <w:rFonts w:asciiTheme="majorHAnsi" w:hAnsiTheme="majorHAnsi" w:cstheme="majorHAnsi"/>
          <w:sz w:val="24"/>
          <w:szCs w:val="24"/>
        </w:rPr>
        <w:lastRenderedPageBreak/>
        <w:t>Ponudnik v prijavi priloži dokumente, ki so navedeni v tej točki. Po pregledu prijav bo naročnik  ponudnike op potrebi pozval k predložitvi dodatnih dokazil ali pojasnil. Za potrebe preverjanj v uradni evidenci morajo biti pooblastila podpisana lastnoročno ali elektronsko.</w:t>
      </w:r>
    </w:p>
    <w:p w14:paraId="076439F2" w14:textId="77777777" w:rsidR="00415C05" w:rsidRPr="00B36223" w:rsidRDefault="00415C05" w:rsidP="00415C05">
      <w:pPr>
        <w:jc w:val="both"/>
        <w:rPr>
          <w:rFonts w:asciiTheme="majorHAnsi" w:hAnsiTheme="majorHAnsi" w:cstheme="majorHAnsi"/>
          <w:sz w:val="24"/>
          <w:szCs w:val="24"/>
        </w:rPr>
      </w:pPr>
    </w:p>
    <w:p w14:paraId="685646D2" w14:textId="77777777" w:rsidR="00D53599" w:rsidRPr="00B36223" w:rsidRDefault="00415C05" w:rsidP="00415C05">
      <w:pPr>
        <w:jc w:val="both"/>
        <w:rPr>
          <w:rFonts w:asciiTheme="majorHAnsi" w:hAnsiTheme="majorHAnsi" w:cstheme="majorHAnsi"/>
          <w:sz w:val="24"/>
          <w:szCs w:val="24"/>
        </w:rPr>
      </w:pPr>
      <w:r w:rsidRPr="00B36223">
        <w:rPr>
          <w:rFonts w:asciiTheme="majorHAnsi" w:hAnsiTheme="majorHAnsi" w:cstheme="majorHAnsi"/>
          <w:sz w:val="24"/>
          <w:szCs w:val="24"/>
        </w:rPr>
        <w:t xml:space="preserve">Ponudnik, ki odda prijavo, pod kazensko in materialno odgovornostjo jamči, da so vsi podatki in dokumenti, podani v prijavi, resnični, in da priložena dokumentacija ustreza originalu. V nasprotnem primeru ponudnik naročniku odgovarja za vso škodo, ki mu je nastala zaradi njegovih ravnanj. </w:t>
      </w:r>
    </w:p>
    <w:p w14:paraId="181210AE" w14:textId="77777777" w:rsidR="00CE31D2" w:rsidRPr="00B36223" w:rsidRDefault="00CE31D2" w:rsidP="00415C05">
      <w:pPr>
        <w:jc w:val="both"/>
        <w:rPr>
          <w:rFonts w:asciiTheme="majorHAnsi" w:hAnsiTheme="majorHAnsi" w:cstheme="majorHAnsi"/>
          <w:sz w:val="24"/>
          <w:szCs w:val="24"/>
        </w:rPr>
        <w:sectPr w:rsidR="00CE31D2" w:rsidRPr="00B36223" w:rsidSect="00FC4967">
          <w:headerReference w:type="default" r:id="rId8"/>
          <w:footerReference w:type="default" r:id="rId9"/>
          <w:headerReference w:type="first" r:id="rId10"/>
          <w:footerReference w:type="first" r:id="rId11"/>
          <w:pgSz w:w="11906" w:h="16838" w:code="9"/>
          <w:pgMar w:top="1985" w:right="1418" w:bottom="1418" w:left="1418" w:header="709" w:footer="438" w:gutter="0"/>
          <w:cols w:space="708"/>
          <w:titlePg/>
          <w:docGrid w:linePitch="360"/>
        </w:sectPr>
      </w:pPr>
    </w:p>
    <w:p w14:paraId="02B1B251" w14:textId="74968041" w:rsidR="00230C71" w:rsidRPr="00B36223" w:rsidRDefault="00230C71">
      <w:pPr>
        <w:pStyle w:val="javnanaroilapodnaslov"/>
        <w:framePr w:wrap="auto" w:vAnchor="margin" w:yAlign="inline"/>
        <w:numPr>
          <w:ilvl w:val="1"/>
          <w:numId w:val="15"/>
        </w:numPr>
        <w:spacing w:before="0" w:after="0"/>
        <w:rPr>
          <w:rFonts w:asciiTheme="majorHAnsi" w:hAnsiTheme="majorHAnsi" w:cstheme="majorHAnsi"/>
          <w:szCs w:val="24"/>
          <w:lang w:val="sl-SI"/>
        </w:rPr>
      </w:pPr>
      <w:bookmarkStart w:id="12" w:name="_Toc161986595"/>
      <w:bookmarkStart w:id="13" w:name="_Toc225324685"/>
      <w:proofErr w:type="spellStart"/>
      <w:r w:rsidRPr="00B36223">
        <w:rPr>
          <w:rFonts w:asciiTheme="majorHAnsi" w:hAnsiTheme="majorHAnsi" w:cstheme="majorHAnsi"/>
          <w:szCs w:val="24"/>
          <w:lang w:val="sl-SI"/>
        </w:rPr>
        <w:lastRenderedPageBreak/>
        <w:t>obr</w:t>
      </w:r>
      <w:proofErr w:type="spellEnd"/>
      <w:r w:rsidRPr="00B36223">
        <w:rPr>
          <w:rFonts w:asciiTheme="majorHAnsi" w:hAnsiTheme="majorHAnsi" w:cstheme="majorHAnsi"/>
          <w:szCs w:val="24"/>
          <w:lang w:val="sl-SI"/>
        </w:rPr>
        <w:t>.</w:t>
      </w:r>
      <w:r w:rsidR="00750C34" w:rsidRPr="00B36223">
        <w:rPr>
          <w:rFonts w:asciiTheme="majorHAnsi" w:hAnsiTheme="majorHAnsi" w:cstheme="majorHAnsi"/>
          <w:szCs w:val="24"/>
          <w:lang w:val="sl-SI"/>
        </w:rPr>
        <w:t xml:space="preserve"> – </w:t>
      </w:r>
      <w:r w:rsidRPr="00B36223">
        <w:rPr>
          <w:rFonts w:asciiTheme="majorHAnsi" w:hAnsiTheme="majorHAnsi" w:cstheme="majorHAnsi"/>
          <w:szCs w:val="24"/>
          <w:lang w:val="sl-SI"/>
        </w:rPr>
        <w:t>Ponudba</w:t>
      </w:r>
      <w:r w:rsidR="00154D08" w:rsidRPr="00B36223">
        <w:rPr>
          <w:rFonts w:asciiTheme="majorHAnsi" w:hAnsiTheme="majorHAnsi" w:cstheme="majorHAnsi"/>
          <w:szCs w:val="24"/>
          <w:lang w:val="sl-SI"/>
        </w:rPr>
        <w:t>/Predračun</w:t>
      </w:r>
      <w:bookmarkEnd w:id="12"/>
      <w:bookmarkEnd w:id="13"/>
      <w:r w:rsidR="00750C34" w:rsidRPr="00B36223">
        <w:rPr>
          <w:rFonts w:asciiTheme="majorHAnsi" w:hAnsiTheme="majorHAnsi" w:cstheme="majorHAnsi"/>
          <w:szCs w:val="24"/>
          <w:lang w:val="sl-SI"/>
        </w:rPr>
        <w:t xml:space="preserve"> </w:t>
      </w:r>
    </w:p>
    <w:p w14:paraId="76128EFC" w14:textId="77777777" w:rsidR="0017591C" w:rsidRPr="00B36223" w:rsidRDefault="0017591C" w:rsidP="00954B58">
      <w:pPr>
        <w:jc w:val="both"/>
        <w:rPr>
          <w:rFonts w:asciiTheme="majorHAnsi" w:hAnsiTheme="majorHAnsi" w:cstheme="majorHAnsi"/>
          <w:sz w:val="24"/>
          <w:szCs w:val="24"/>
        </w:rPr>
      </w:pPr>
    </w:p>
    <w:p w14:paraId="41045747" w14:textId="0898FC3D" w:rsidR="00C80AD8" w:rsidRPr="00B36223" w:rsidRDefault="00C80AD8" w:rsidP="00954B58">
      <w:pPr>
        <w:jc w:val="both"/>
        <w:rPr>
          <w:rFonts w:asciiTheme="majorHAnsi" w:hAnsiTheme="majorHAnsi" w:cstheme="majorHAnsi"/>
        </w:rPr>
      </w:pPr>
      <w:r w:rsidRPr="00B36223">
        <w:rPr>
          <w:rFonts w:asciiTheme="majorHAnsi" w:hAnsiTheme="majorHAnsi" w:cstheme="majorHAnsi"/>
        </w:rPr>
        <w:t>Na obvestilo o javnem naročilu »</w:t>
      </w:r>
      <w:r w:rsidR="00085BA3" w:rsidRPr="00B36223">
        <w:rPr>
          <w:rFonts w:asciiTheme="majorHAnsi" w:hAnsiTheme="majorHAnsi" w:cs="Arial"/>
          <w:b/>
          <w:bCs/>
        </w:rPr>
        <w:t>Izbira zavarovalnega posrednika</w:t>
      </w:r>
      <w:r w:rsidRPr="00B36223">
        <w:rPr>
          <w:rFonts w:asciiTheme="majorHAnsi" w:hAnsiTheme="majorHAnsi" w:cstheme="majorHAnsi"/>
        </w:rPr>
        <w:t xml:space="preserve">«, </w:t>
      </w:r>
      <w:r w:rsidR="00401A82" w:rsidRPr="00B36223">
        <w:rPr>
          <w:rFonts w:asciiTheme="majorHAnsi" w:hAnsiTheme="majorHAnsi" w:cstheme="majorHAnsi"/>
        </w:rPr>
        <w:t xml:space="preserve">objavljenem </w:t>
      </w:r>
      <w:r w:rsidR="00EA535A" w:rsidRPr="00B36223">
        <w:rPr>
          <w:rFonts w:asciiTheme="majorHAnsi" w:hAnsiTheme="majorHAnsi" w:cstheme="majorHAnsi"/>
        </w:rPr>
        <w:t>na portal</w:t>
      </w:r>
      <w:r w:rsidR="00401A82" w:rsidRPr="00B36223">
        <w:rPr>
          <w:rFonts w:asciiTheme="majorHAnsi" w:hAnsiTheme="majorHAnsi" w:cstheme="majorHAnsi"/>
        </w:rPr>
        <w:t>u</w:t>
      </w:r>
      <w:r w:rsidR="00EA535A" w:rsidRPr="00B36223">
        <w:rPr>
          <w:rFonts w:asciiTheme="majorHAnsi" w:hAnsiTheme="majorHAnsi" w:cstheme="majorHAnsi"/>
        </w:rPr>
        <w:t xml:space="preserve"> javnih naročil</w:t>
      </w:r>
      <w:r w:rsidR="00401A82" w:rsidRPr="00B36223">
        <w:rPr>
          <w:rFonts w:asciiTheme="majorHAnsi" w:hAnsiTheme="majorHAnsi" w:cstheme="majorHAnsi"/>
        </w:rPr>
        <w:t>,</w:t>
      </w:r>
      <w:r w:rsidRPr="00B36223">
        <w:rPr>
          <w:rFonts w:asciiTheme="majorHAnsi" w:hAnsiTheme="majorHAnsi" w:cstheme="majorHAnsi"/>
        </w:rPr>
        <w:t xml:space="preserve"> dajemo ponudbo, kot sledi:</w:t>
      </w:r>
    </w:p>
    <w:p w14:paraId="5E9527C4" w14:textId="77777777" w:rsidR="0017591C" w:rsidRPr="00B36223" w:rsidRDefault="0017591C" w:rsidP="00954B58">
      <w:pPr>
        <w:rPr>
          <w:rFonts w:asciiTheme="majorHAnsi" w:hAnsiTheme="majorHAnsi" w:cstheme="majorHAnsi"/>
        </w:rPr>
      </w:pPr>
    </w:p>
    <w:tbl>
      <w:tblPr>
        <w:tblW w:w="9142"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520"/>
      </w:tblGrid>
      <w:tr w:rsidR="00212E09" w:rsidRPr="00B36223" w14:paraId="2A128FBA" w14:textId="77777777" w:rsidTr="000006BC">
        <w:trPr>
          <w:trHeight w:val="397"/>
        </w:trPr>
        <w:tc>
          <w:tcPr>
            <w:tcW w:w="2622" w:type="dxa"/>
          </w:tcPr>
          <w:p w14:paraId="1B237667" w14:textId="77777777" w:rsidR="00C80AD8" w:rsidRPr="00B36223" w:rsidRDefault="00C80AD8" w:rsidP="00954B58">
            <w:pPr>
              <w:rPr>
                <w:rFonts w:asciiTheme="majorHAnsi" w:hAnsiTheme="majorHAnsi" w:cstheme="majorHAnsi"/>
              </w:rPr>
            </w:pPr>
            <w:r w:rsidRPr="00B36223">
              <w:rPr>
                <w:rFonts w:asciiTheme="majorHAnsi" w:hAnsiTheme="majorHAnsi" w:cstheme="majorHAnsi"/>
              </w:rPr>
              <w:t>Številka ponudbe:</w:t>
            </w:r>
          </w:p>
        </w:tc>
        <w:tc>
          <w:tcPr>
            <w:tcW w:w="6520" w:type="dxa"/>
          </w:tcPr>
          <w:p w14:paraId="3A820BFC" w14:textId="77777777" w:rsidR="00C80AD8" w:rsidRPr="00B36223" w:rsidRDefault="00C80AD8" w:rsidP="00954B58">
            <w:pPr>
              <w:rPr>
                <w:rFonts w:asciiTheme="majorHAnsi" w:hAnsiTheme="majorHAnsi" w:cstheme="majorHAnsi"/>
              </w:rPr>
            </w:pPr>
          </w:p>
        </w:tc>
      </w:tr>
      <w:tr w:rsidR="00C80AD8" w:rsidRPr="00B36223" w14:paraId="0EEFAF45" w14:textId="77777777" w:rsidTr="000006BC">
        <w:trPr>
          <w:trHeight w:val="397"/>
        </w:trPr>
        <w:tc>
          <w:tcPr>
            <w:tcW w:w="2622" w:type="dxa"/>
          </w:tcPr>
          <w:p w14:paraId="2520897F" w14:textId="77777777" w:rsidR="00C80AD8" w:rsidRPr="00B36223" w:rsidRDefault="00C80AD8" w:rsidP="00954B58">
            <w:pPr>
              <w:rPr>
                <w:rFonts w:asciiTheme="majorHAnsi" w:hAnsiTheme="majorHAnsi" w:cstheme="majorHAnsi"/>
              </w:rPr>
            </w:pPr>
            <w:r w:rsidRPr="00B36223">
              <w:rPr>
                <w:rFonts w:asciiTheme="majorHAnsi" w:hAnsiTheme="majorHAnsi" w:cstheme="majorHAnsi"/>
              </w:rPr>
              <w:t>Datum:</w:t>
            </w:r>
            <w:r w:rsidRPr="00B36223">
              <w:rPr>
                <w:rFonts w:asciiTheme="majorHAnsi" w:hAnsiTheme="majorHAnsi" w:cstheme="majorHAnsi"/>
              </w:rPr>
              <w:tab/>
            </w:r>
          </w:p>
        </w:tc>
        <w:tc>
          <w:tcPr>
            <w:tcW w:w="6520" w:type="dxa"/>
          </w:tcPr>
          <w:p w14:paraId="6C478614" w14:textId="77777777" w:rsidR="00C80AD8" w:rsidRPr="00B36223" w:rsidRDefault="00C80AD8" w:rsidP="00954B58">
            <w:pPr>
              <w:rPr>
                <w:rFonts w:asciiTheme="majorHAnsi" w:hAnsiTheme="majorHAnsi" w:cstheme="majorHAnsi"/>
              </w:rPr>
            </w:pPr>
          </w:p>
        </w:tc>
      </w:tr>
    </w:tbl>
    <w:p w14:paraId="1C23A33D" w14:textId="77777777" w:rsidR="0017591C" w:rsidRPr="00B36223" w:rsidRDefault="0017591C" w:rsidP="00954B58">
      <w:pPr>
        <w:rPr>
          <w:rFonts w:asciiTheme="majorHAnsi" w:hAnsiTheme="majorHAnsi" w:cstheme="majorHAnsi"/>
        </w:rPr>
      </w:pPr>
    </w:p>
    <w:p w14:paraId="1E3A2557" w14:textId="77777777" w:rsidR="00C80AD8" w:rsidRPr="00B36223" w:rsidRDefault="00C80AD8" w:rsidP="00954B58">
      <w:pPr>
        <w:rPr>
          <w:rFonts w:asciiTheme="majorHAnsi" w:hAnsiTheme="majorHAnsi" w:cstheme="majorHAnsi"/>
        </w:rPr>
      </w:pPr>
      <w:r w:rsidRPr="00B36223">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12E09" w:rsidRPr="00B36223" w14:paraId="646ACA38" w14:textId="77777777" w:rsidTr="000006BC">
        <w:trPr>
          <w:trHeight w:val="397"/>
        </w:trPr>
        <w:tc>
          <w:tcPr>
            <w:tcW w:w="2622" w:type="dxa"/>
          </w:tcPr>
          <w:p w14:paraId="37B74DB4" w14:textId="77777777" w:rsidR="00C80AD8" w:rsidRPr="00B36223" w:rsidRDefault="00C80AD8" w:rsidP="00954B58">
            <w:pPr>
              <w:rPr>
                <w:rFonts w:asciiTheme="majorHAnsi" w:hAnsiTheme="majorHAnsi" w:cstheme="majorHAnsi"/>
              </w:rPr>
            </w:pPr>
            <w:r w:rsidRPr="00B36223">
              <w:rPr>
                <w:rFonts w:asciiTheme="majorHAnsi" w:hAnsiTheme="majorHAnsi" w:cstheme="majorHAnsi"/>
              </w:rPr>
              <w:t>Firma/Ime ponudnika:</w:t>
            </w:r>
          </w:p>
        </w:tc>
        <w:tc>
          <w:tcPr>
            <w:tcW w:w="6590" w:type="dxa"/>
          </w:tcPr>
          <w:p w14:paraId="0E2CB6BB" w14:textId="77777777" w:rsidR="00C80AD8" w:rsidRPr="00B36223" w:rsidRDefault="00C80AD8" w:rsidP="00954B58">
            <w:pPr>
              <w:rPr>
                <w:rFonts w:asciiTheme="majorHAnsi" w:hAnsiTheme="majorHAnsi" w:cstheme="majorHAnsi"/>
              </w:rPr>
            </w:pPr>
          </w:p>
        </w:tc>
      </w:tr>
      <w:tr w:rsidR="00212E09" w:rsidRPr="00B36223" w14:paraId="77A15509" w14:textId="77777777" w:rsidTr="000006BC">
        <w:trPr>
          <w:trHeight w:val="397"/>
        </w:trPr>
        <w:tc>
          <w:tcPr>
            <w:tcW w:w="2622" w:type="dxa"/>
          </w:tcPr>
          <w:p w14:paraId="6FDCBF93" w14:textId="77777777" w:rsidR="00C80AD8" w:rsidRPr="00B36223" w:rsidRDefault="00C80AD8" w:rsidP="00954B58">
            <w:pPr>
              <w:rPr>
                <w:rFonts w:asciiTheme="majorHAnsi" w:hAnsiTheme="majorHAnsi" w:cstheme="majorHAnsi"/>
              </w:rPr>
            </w:pPr>
            <w:r w:rsidRPr="00B36223">
              <w:rPr>
                <w:rFonts w:asciiTheme="majorHAnsi" w:hAnsiTheme="majorHAnsi" w:cstheme="majorHAnsi"/>
              </w:rPr>
              <w:t>Sedež/Naslov ponudnika:</w:t>
            </w:r>
          </w:p>
        </w:tc>
        <w:tc>
          <w:tcPr>
            <w:tcW w:w="6590" w:type="dxa"/>
          </w:tcPr>
          <w:p w14:paraId="02AE6690" w14:textId="77777777" w:rsidR="00C80AD8" w:rsidRPr="00B36223" w:rsidRDefault="00C80AD8" w:rsidP="00954B58">
            <w:pPr>
              <w:rPr>
                <w:rFonts w:asciiTheme="majorHAnsi" w:hAnsiTheme="majorHAnsi" w:cstheme="majorHAnsi"/>
              </w:rPr>
            </w:pPr>
          </w:p>
        </w:tc>
      </w:tr>
      <w:tr w:rsidR="00212E09" w:rsidRPr="00B36223" w14:paraId="4751EEB0" w14:textId="77777777" w:rsidTr="000006BC">
        <w:trPr>
          <w:trHeight w:val="397"/>
        </w:trPr>
        <w:tc>
          <w:tcPr>
            <w:tcW w:w="2622" w:type="dxa"/>
          </w:tcPr>
          <w:p w14:paraId="0348395B" w14:textId="77777777" w:rsidR="00C80AD8" w:rsidRPr="00B36223" w:rsidRDefault="00C80AD8" w:rsidP="00954B58">
            <w:pPr>
              <w:rPr>
                <w:rFonts w:asciiTheme="majorHAnsi" w:hAnsiTheme="majorHAnsi" w:cstheme="majorHAnsi"/>
              </w:rPr>
            </w:pPr>
            <w:r w:rsidRPr="00B36223">
              <w:rPr>
                <w:rFonts w:asciiTheme="majorHAnsi" w:hAnsiTheme="majorHAnsi" w:cstheme="majorHAnsi"/>
              </w:rPr>
              <w:t>Matična številka:</w:t>
            </w:r>
          </w:p>
        </w:tc>
        <w:tc>
          <w:tcPr>
            <w:tcW w:w="6590" w:type="dxa"/>
          </w:tcPr>
          <w:p w14:paraId="04CCFEA7" w14:textId="77777777" w:rsidR="00C80AD8" w:rsidRPr="00B36223" w:rsidRDefault="00C80AD8" w:rsidP="00954B58">
            <w:pPr>
              <w:rPr>
                <w:rFonts w:asciiTheme="majorHAnsi" w:hAnsiTheme="majorHAnsi" w:cstheme="majorHAnsi"/>
              </w:rPr>
            </w:pPr>
          </w:p>
        </w:tc>
      </w:tr>
      <w:tr w:rsidR="00C80AD8" w:rsidRPr="00B36223" w14:paraId="55954053" w14:textId="77777777" w:rsidTr="000006BC">
        <w:trPr>
          <w:trHeight w:val="397"/>
        </w:trPr>
        <w:tc>
          <w:tcPr>
            <w:tcW w:w="2622" w:type="dxa"/>
          </w:tcPr>
          <w:p w14:paraId="2D3EB23E" w14:textId="77777777" w:rsidR="00C80AD8" w:rsidRPr="00B36223" w:rsidRDefault="00C80AD8" w:rsidP="00954B58">
            <w:pPr>
              <w:rPr>
                <w:rFonts w:asciiTheme="majorHAnsi" w:hAnsiTheme="majorHAnsi" w:cstheme="majorHAnsi"/>
              </w:rPr>
            </w:pPr>
            <w:r w:rsidRPr="00B36223">
              <w:rPr>
                <w:rFonts w:asciiTheme="majorHAnsi" w:hAnsiTheme="majorHAnsi" w:cstheme="majorHAnsi"/>
              </w:rPr>
              <w:t>Identifikacijska številka:</w:t>
            </w:r>
          </w:p>
        </w:tc>
        <w:tc>
          <w:tcPr>
            <w:tcW w:w="6590" w:type="dxa"/>
          </w:tcPr>
          <w:p w14:paraId="5948B6AF" w14:textId="77777777" w:rsidR="00C80AD8" w:rsidRPr="00B36223" w:rsidRDefault="00C80AD8" w:rsidP="00954B58">
            <w:pPr>
              <w:rPr>
                <w:rFonts w:asciiTheme="majorHAnsi" w:hAnsiTheme="majorHAnsi" w:cstheme="majorHAnsi"/>
              </w:rPr>
            </w:pPr>
          </w:p>
        </w:tc>
      </w:tr>
    </w:tbl>
    <w:p w14:paraId="59D18771" w14:textId="60BBC3FF" w:rsidR="0017591C" w:rsidRPr="00B36223" w:rsidRDefault="0017591C" w:rsidP="00954B58">
      <w:pPr>
        <w:rPr>
          <w:rFonts w:asciiTheme="majorHAnsi" w:hAnsiTheme="majorHAnsi" w:cstheme="majorHAnsi"/>
        </w:rPr>
      </w:pPr>
    </w:p>
    <w:p w14:paraId="50537449" w14:textId="70115758" w:rsidR="00EA535A" w:rsidRPr="00B36223" w:rsidRDefault="00EA535A" w:rsidP="00546A4E">
      <w:pPr>
        <w:jc w:val="both"/>
        <w:rPr>
          <w:rFonts w:asciiTheme="majorHAnsi" w:hAnsiTheme="majorHAnsi" w:cstheme="majorHAn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395"/>
      </w:tblGrid>
      <w:tr w:rsidR="00543A80" w:rsidRPr="00B36223" w14:paraId="53F5ACE2" w14:textId="77777777" w:rsidTr="00085BA3">
        <w:trPr>
          <w:trHeight w:val="537"/>
        </w:trPr>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vAlign w:val="center"/>
          </w:tcPr>
          <w:p w14:paraId="204171E1" w14:textId="346F81BB" w:rsidR="00543A80" w:rsidRPr="00B36223" w:rsidRDefault="00543A80" w:rsidP="00851C1A">
            <w:pPr>
              <w:ind w:left="720" w:hanging="720"/>
              <w:rPr>
                <w:rFonts w:asciiTheme="majorHAnsi" w:hAnsiTheme="majorHAnsi" w:cstheme="majorHAnsi"/>
                <w:b/>
                <w:bCs/>
              </w:rPr>
            </w:pPr>
            <w:r w:rsidRPr="00B36223">
              <w:rPr>
                <w:rFonts w:asciiTheme="majorHAnsi" w:hAnsiTheme="majorHAnsi" w:cstheme="majorHAnsi"/>
                <w:b/>
                <w:bCs/>
              </w:rPr>
              <w:t>Po</w:t>
            </w:r>
            <w:r w:rsidR="00D94439" w:rsidRPr="00B36223">
              <w:rPr>
                <w:rFonts w:asciiTheme="majorHAnsi" w:hAnsiTheme="majorHAnsi" w:cstheme="majorHAnsi"/>
                <w:b/>
                <w:bCs/>
              </w:rPr>
              <w:t xml:space="preserve">nudbena </w:t>
            </w:r>
            <w:r w:rsidRPr="00B36223">
              <w:rPr>
                <w:rFonts w:asciiTheme="majorHAnsi" w:hAnsiTheme="majorHAnsi" w:cstheme="majorHAnsi"/>
                <w:b/>
                <w:bCs/>
              </w:rPr>
              <w:t>p</w:t>
            </w:r>
            <w:r w:rsidR="00D94439" w:rsidRPr="00B36223">
              <w:rPr>
                <w:rFonts w:asciiTheme="majorHAnsi" w:hAnsiTheme="majorHAnsi" w:cstheme="majorHAnsi"/>
                <w:b/>
                <w:bCs/>
              </w:rPr>
              <w:t>ostavka</w:t>
            </w:r>
          </w:p>
        </w:tc>
        <w:tc>
          <w:tcPr>
            <w:tcW w:w="3395" w:type="dxa"/>
            <w:tcBorders>
              <w:top w:val="dotDash" w:sz="4" w:space="0" w:color="auto"/>
              <w:left w:val="dotDash" w:sz="4" w:space="0" w:color="auto"/>
              <w:bottom w:val="dotDash" w:sz="4" w:space="0" w:color="auto"/>
              <w:right w:val="dotDash" w:sz="4" w:space="0" w:color="auto"/>
            </w:tcBorders>
            <w:shd w:val="clear" w:color="auto" w:fill="DEEAF6" w:themeFill="accent1" w:themeFillTint="33"/>
            <w:vAlign w:val="center"/>
          </w:tcPr>
          <w:p w14:paraId="09BA87BA" w14:textId="1F321537" w:rsidR="00543A80" w:rsidRPr="00B36223" w:rsidRDefault="00085BA3" w:rsidP="00085BA3">
            <w:pPr>
              <w:rPr>
                <w:rFonts w:asciiTheme="majorHAnsi" w:hAnsiTheme="majorHAnsi" w:cstheme="majorHAnsi"/>
                <w:b/>
                <w:bCs/>
              </w:rPr>
            </w:pPr>
            <w:r w:rsidRPr="00B36223">
              <w:rPr>
                <w:rFonts w:asciiTheme="majorHAnsi" w:hAnsiTheme="majorHAnsi" w:cstheme="majorHAnsi"/>
                <w:b/>
                <w:bCs/>
              </w:rPr>
              <w:t>Provizija v % od ponujene neto zavarovalne premije (brez DPZP)</w:t>
            </w:r>
            <w:r w:rsidR="00543A80" w:rsidRPr="00B36223">
              <w:rPr>
                <w:rFonts w:asciiTheme="majorHAnsi" w:hAnsiTheme="majorHAnsi" w:cstheme="majorHAnsi"/>
                <w:b/>
                <w:bCs/>
              </w:rPr>
              <w:t xml:space="preserve"> </w:t>
            </w:r>
          </w:p>
        </w:tc>
      </w:tr>
      <w:tr w:rsidR="00085BA3" w:rsidRPr="00B36223" w14:paraId="36E5E5D0" w14:textId="77777777" w:rsidTr="00085BA3">
        <w:trPr>
          <w:trHeight w:val="537"/>
        </w:trPr>
        <w:tc>
          <w:tcPr>
            <w:tcW w:w="5627" w:type="dxa"/>
            <w:tcBorders>
              <w:top w:val="dotDash" w:sz="4" w:space="0" w:color="auto"/>
              <w:left w:val="dotDash" w:sz="4" w:space="0" w:color="auto"/>
              <w:bottom w:val="dotDash" w:sz="4" w:space="0" w:color="auto"/>
              <w:right w:val="dotDash" w:sz="4" w:space="0" w:color="auto"/>
            </w:tcBorders>
          </w:tcPr>
          <w:p w14:paraId="6F0FD596" w14:textId="72AEBFA6" w:rsidR="00085BA3" w:rsidRPr="00B36223" w:rsidRDefault="00085BA3" w:rsidP="00085BA3">
            <w:pPr>
              <w:rPr>
                <w:rFonts w:asciiTheme="majorHAnsi" w:hAnsiTheme="majorHAnsi" w:cstheme="majorHAnsi"/>
                <w:b/>
                <w:bCs/>
              </w:rPr>
            </w:pPr>
            <w:r w:rsidRPr="00B36223">
              <w:rPr>
                <w:rFonts w:asciiTheme="majorHAnsi" w:eastAsia="Times New Roman" w:hAnsiTheme="majorHAnsi" w:cstheme="majorHAnsi"/>
                <w:bCs/>
                <w:lang w:eastAsia="en-US"/>
              </w:rPr>
              <w:t>Višina provizije zavarovalnega posrednika za avtomobilska zavarovanja</w:t>
            </w:r>
          </w:p>
        </w:tc>
        <w:tc>
          <w:tcPr>
            <w:tcW w:w="3395" w:type="dxa"/>
            <w:tcBorders>
              <w:top w:val="dotDash" w:sz="4" w:space="0" w:color="auto"/>
              <w:left w:val="dotDash" w:sz="4" w:space="0" w:color="auto"/>
              <w:bottom w:val="dotDash" w:sz="4" w:space="0" w:color="auto"/>
              <w:right w:val="dotDash" w:sz="4" w:space="0" w:color="auto"/>
            </w:tcBorders>
            <w:vAlign w:val="center"/>
          </w:tcPr>
          <w:p w14:paraId="08FB973E" w14:textId="69DDBD8C" w:rsidR="00085BA3" w:rsidRPr="00B36223" w:rsidRDefault="00085BA3" w:rsidP="000E00A9">
            <w:pPr>
              <w:jc w:val="center"/>
              <w:rPr>
                <w:rFonts w:asciiTheme="majorHAnsi" w:hAnsiTheme="majorHAnsi" w:cstheme="majorHAnsi"/>
              </w:rPr>
            </w:pPr>
            <w:r w:rsidRPr="00B36223">
              <w:rPr>
                <w:rFonts w:asciiTheme="majorHAnsi" w:hAnsiTheme="majorHAnsi" w:cstheme="majorHAnsi"/>
              </w:rPr>
              <w:t>največ _____</w:t>
            </w:r>
            <w:r w:rsidR="000E00A9" w:rsidRPr="00B36223">
              <w:rPr>
                <w:rFonts w:asciiTheme="majorHAnsi" w:hAnsiTheme="majorHAnsi" w:cstheme="majorHAnsi"/>
              </w:rPr>
              <w:t>__</w:t>
            </w:r>
            <w:r w:rsidRPr="00B36223">
              <w:rPr>
                <w:rFonts w:asciiTheme="majorHAnsi" w:hAnsiTheme="majorHAnsi" w:cstheme="majorHAnsi"/>
              </w:rPr>
              <w:t>___ %</w:t>
            </w:r>
          </w:p>
        </w:tc>
      </w:tr>
      <w:tr w:rsidR="00085BA3" w:rsidRPr="00B36223" w14:paraId="79B953CB" w14:textId="77777777" w:rsidTr="00085BA3">
        <w:trPr>
          <w:trHeight w:val="537"/>
        </w:trPr>
        <w:tc>
          <w:tcPr>
            <w:tcW w:w="5627" w:type="dxa"/>
            <w:tcBorders>
              <w:top w:val="dotDash" w:sz="4" w:space="0" w:color="auto"/>
              <w:left w:val="dotDash" w:sz="4" w:space="0" w:color="auto"/>
              <w:bottom w:val="dotDash" w:sz="4" w:space="0" w:color="auto"/>
              <w:right w:val="dotDash" w:sz="4" w:space="0" w:color="auto"/>
            </w:tcBorders>
          </w:tcPr>
          <w:p w14:paraId="2CAE308F" w14:textId="34FB4036" w:rsidR="00085BA3" w:rsidRPr="00B36223" w:rsidRDefault="00085BA3" w:rsidP="00085BA3">
            <w:pPr>
              <w:rPr>
                <w:rFonts w:asciiTheme="majorHAnsi" w:hAnsiTheme="majorHAnsi" w:cstheme="majorHAnsi"/>
              </w:rPr>
            </w:pPr>
            <w:r w:rsidRPr="00B36223">
              <w:rPr>
                <w:rFonts w:asciiTheme="majorHAnsi" w:eastAsia="Times New Roman" w:hAnsiTheme="majorHAnsi" w:cstheme="majorHAnsi"/>
                <w:bCs/>
                <w:lang w:eastAsia="en-US"/>
              </w:rPr>
              <w:t xml:space="preserve">Višina provizije zavarovalnega posrednika za ostala premoženjska zavarovanja                                                                                                                             </w:t>
            </w:r>
          </w:p>
        </w:tc>
        <w:tc>
          <w:tcPr>
            <w:tcW w:w="3395" w:type="dxa"/>
            <w:tcBorders>
              <w:top w:val="dotDash" w:sz="4" w:space="0" w:color="auto"/>
              <w:left w:val="dotDash" w:sz="4" w:space="0" w:color="auto"/>
              <w:bottom w:val="dotDash" w:sz="4" w:space="0" w:color="auto"/>
              <w:right w:val="dotDash" w:sz="4" w:space="0" w:color="auto"/>
            </w:tcBorders>
            <w:vAlign w:val="center"/>
          </w:tcPr>
          <w:p w14:paraId="092C0B47" w14:textId="547C9F60" w:rsidR="00085BA3" w:rsidRPr="00B36223" w:rsidRDefault="00085BA3" w:rsidP="000E00A9">
            <w:pPr>
              <w:jc w:val="center"/>
              <w:rPr>
                <w:rFonts w:asciiTheme="majorHAnsi" w:hAnsiTheme="majorHAnsi" w:cstheme="majorHAnsi"/>
              </w:rPr>
            </w:pPr>
            <w:r w:rsidRPr="00B36223">
              <w:rPr>
                <w:rFonts w:asciiTheme="majorHAnsi" w:hAnsiTheme="majorHAnsi" w:cstheme="majorHAnsi"/>
              </w:rPr>
              <w:t>največ ______</w:t>
            </w:r>
            <w:r w:rsidR="000E00A9" w:rsidRPr="00B36223">
              <w:rPr>
                <w:rFonts w:asciiTheme="majorHAnsi" w:hAnsiTheme="majorHAnsi" w:cstheme="majorHAnsi"/>
              </w:rPr>
              <w:t>__</w:t>
            </w:r>
            <w:r w:rsidRPr="00B36223">
              <w:rPr>
                <w:rFonts w:asciiTheme="majorHAnsi" w:hAnsiTheme="majorHAnsi" w:cstheme="majorHAnsi"/>
              </w:rPr>
              <w:t>__ %</w:t>
            </w:r>
          </w:p>
        </w:tc>
      </w:tr>
    </w:tbl>
    <w:p w14:paraId="11F1B18E" w14:textId="77777777" w:rsidR="008775FE" w:rsidRPr="00B36223" w:rsidRDefault="008775FE" w:rsidP="008775FE">
      <w:pPr>
        <w:jc w:val="both"/>
        <w:rPr>
          <w:rFonts w:asciiTheme="majorHAnsi" w:hAnsiTheme="majorHAnsi" w:cstheme="majorHAnsi"/>
        </w:rPr>
      </w:pPr>
    </w:p>
    <w:p w14:paraId="79EE4198" w14:textId="31344FE0" w:rsidR="000E00A9" w:rsidRPr="00B36223" w:rsidRDefault="000E00A9" w:rsidP="008775FE">
      <w:pPr>
        <w:jc w:val="both"/>
        <w:rPr>
          <w:rFonts w:asciiTheme="majorHAnsi" w:hAnsiTheme="majorHAnsi" w:cstheme="majorHAnsi"/>
        </w:rPr>
      </w:pPr>
      <w:r w:rsidRPr="00B36223">
        <w:rPr>
          <w:rFonts w:asciiTheme="majorHAnsi" w:hAnsiTheme="majorHAnsi" w:cstheme="majorHAnsi"/>
        </w:rPr>
        <w:t xml:space="preserve">Ponujena provizija mora biti izražena v odstotku </w:t>
      </w:r>
      <w:r w:rsidRPr="00B36223">
        <w:rPr>
          <w:rFonts w:asciiTheme="majorHAnsi" w:hAnsiTheme="majorHAnsi" w:cstheme="majorHAnsi"/>
          <w:b/>
          <w:bCs/>
          <w:u w:val="single"/>
        </w:rPr>
        <w:t>z največ enim decimalnim mestom!</w:t>
      </w:r>
    </w:p>
    <w:p w14:paraId="666CA3B9" w14:textId="77777777" w:rsidR="000E00A9" w:rsidRPr="00B36223" w:rsidRDefault="000E00A9" w:rsidP="008775FE">
      <w:pPr>
        <w:jc w:val="both"/>
        <w:rPr>
          <w:rFonts w:asciiTheme="majorHAnsi" w:hAnsiTheme="majorHAnsi" w:cstheme="majorHAnsi"/>
        </w:rPr>
      </w:pPr>
    </w:p>
    <w:p w14:paraId="219EC4BD" w14:textId="44575BE1" w:rsidR="008775FE" w:rsidRPr="00B36223" w:rsidRDefault="008775FE" w:rsidP="008775FE">
      <w:pPr>
        <w:jc w:val="both"/>
        <w:rPr>
          <w:rFonts w:asciiTheme="majorHAnsi" w:hAnsiTheme="majorHAnsi" w:cstheme="majorHAnsi"/>
        </w:rPr>
      </w:pPr>
      <w:r w:rsidRPr="00B36223">
        <w:rPr>
          <w:rFonts w:asciiTheme="majorHAnsi" w:hAnsiTheme="majorHAnsi" w:cstheme="majorHAnsi"/>
        </w:rPr>
        <w:t>Ponudben</w:t>
      </w:r>
      <w:r w:rsidR="0077058B" w:rsidRPr="00B36223">
        <w:rPr>
          <w:rFonts w:asciiTheme="majorHAnsi" w:hAnsiTheme="majorHAnsi" w:cstheme="majorHAnsi"/>
        </w:rPr>
        <w:t>a</w:t>
      </w:r>
      <w:r w:rsidRPr="00B36223">
        <w:rPr>
          <w:rFonts w:asciiTheme="majorHAnsi" w:hAnsiTheme="majorHAnsi" w:cstheme="majorHAnsi"/>
        </w:rPr>
        <w:t xml:space="preserve"> </w:t>
      </w:r>
      <w:r w:rsidR="00085BA3" w:rsidRPr="00B36223">
        <w:rPr>
          <w:rFonts w:asciiTheme="majorHAnsi" w:hAnsiTheme="majorHAnsi" w:cstheme="majorHAnsi"/>
        </w:rPr>
        <w:t>provizija</w:t>
      </w:r>
      <w:r w:rsidR="0077058B" w:rsidRPr="00B36223">
        <w:rPr>
          <w:rFonts w:asciiTheme="majorHAnsi" w:hAnsiTheme="majorHAnsi" w:cstheme="majorHAnsi"/>
        </w:rPr>
        <w:t xml:space="preserve"> je</w:t>
      </w:r>
      <w:r w:rsidRPr="00B36223">
        <w:rPr>
          <w:rFonts w:asciiTheme="majorHAnsi" w:hAnsiTheme="majorHAnsi" w:cstheme="majorHAnsi"/>
        </w:rPr>
        <w:t xml:space="preserve"> fiksn</w:t>
      </w:r>
      <w:r w:rsidR="0077058B" w:rsidRPr="00B36223">
        <w:rPr>
          <w:rFonts w:asciiTheme="majorHAnsi" w:hAnsiTheme="majorHAnsi" w:cstheme="majorHAnsi"/>
        </w:rPr>
        <w:t xml:space="preserve">a </w:t>
      </w:r>
      <w:r w:rsidRPr="00B36223">
        <w:rPr>
          <w:rFonts w:asciiTheme="majorHAnsi" w:hAnsiTheme="majorHAnsi" w:cstheme="majorHAnsi"/>
        </w:rPr>
        <w:t>do zaključka izvedbe vseh del in izražena v evrih, vsi stroški  so vračunani v ceni.</w:t>
      </w:r>
    </w:p>
    <w:p w14:paraId="3E33428C" w14:textId="77777777" w:rsidR="008775FE" w:rsidRPr="00B36223" w:rsidRDefault="008775FE" w:rsidP="008775FE">
      <w:pPr>
        <w:jc w:val="both"/>
        <w:rPr>
          <w:rFonts w:asciiTheme="majorHAnsi" w:hAnsiTheme="majorHAnsi" w:cstheme="majorHAnsi"/>
        </w:rPr>
      </w:pPr>
    </w:p>
    <w:p w14:paraId="093B65B5" w14:textId="7BB71C0F" w:rsidR="008775FE" w:rsidRPr="00B36223" w:rsidRDefault="008775FE" w:rsidP="008775FE">
      <w:pPr>
        <w:rPr>
          <w:rFonts w:asciiTheme="majorHAnsi" w:hAnsiTheme="majorHAnsi" w:cstheme="majorHAnsi"/>
          <w:strike/>
        </w:rPr>
      </w:pPr>
      <w:r w:rsidRPr="00B36223">
        <w:rPr>
          <w:rFonts w:asciiTheme="majorHAnsi" w:hAnsiTheme="majorHAnsi" w:cstheme="majorHAnsi"/>
        </w:rPr>
        <w:t xml:space="preserve">Veljavnost ponudbe je najmanj do </w:t>
      </w:r>
      <w:r w:rsidRPr="00B36223">
        <w:rPr>
          <w:rFonts w:asciiTheme="majorHAnsi" w:hAnsiTheme="majorHAnsi" w:cstheme="majorHAnsi"/>
          <w:b/>
          <w:bCs/>
        </w:rPr>
        <w:t>3</w:t>
      </w:r>
      <w:r w:rsidR="000E00A9" w:rsidRPr="00B36223">
        <w:rPr>
          <w:rFonts w:asciiTheme="majorHAnsi" w:hAnsiTheme="majorHAnsi" w:cstheme="majorHAnsi"/>
          <w:b/>
          <w:bCs/>
        </w:rPr>
        <w:t>0</w:t>
      </w:r>
      <w:r w:rsidRPr="00B36223">
        <w:rPr>
          <w:rFonts w:asciiTheme="majorHAnsi" w:hAnsiTheme="majorHAnsi" w:cstheme="majorHAnsi"/>
          <w:b/>
          <w:bCs/>
        </w:rPr>
        <w:t xml:space="preserve">. </w:t>
      </w:r>
      <w:r w:rsidR="000E00A9" w:rsidRPr="00B36223">
        <w:rPr>
          <w:rFonts w:asciiTheme="majorHAnsi" w:hAnsiTheme="majorHAnsi" w:cstheme="majorHAnsi"/>
          <w:b/>
          <w:bCs/>
        </w:rPr>
        <w:t>6</w:t>
      </w:r>
      <w:r w:rsidRPr="00B36223">
        <w:rPr>
          <w:rFonts w:asciiTheme="majorHAnsi" w:hAnsiTheme="majorHAnsi" w:cstheme="majorHAnsi"/>
          <w:b/>
          <w:bCs/>
        </w:rPr>
        <w:t>. 202</w:t>
      </w:r>
      <w:r w:rsidR="000E00A9" w:rsidRPr="00B36223">
        <w:rPr>
          <w:rFonts w:asciiTheme="majorHAnsi" w:hAnsiTheme="majorHAnsi" w:cstheme="majorHAnsi"/>
          <w:b/>
          <w:bCs/>
        </w:rPr>
        <w:t>6</w:t>
      </w:r>
      <w:r w:rsidRPr="00B36223">
        <w:rPr>
          <w:rFonts w:asciiTheme="majorHAnsi" w:hAnsiTheme="majorHAnsi" w:cstheme="majorHAnsi"/>
        </w:rPr>
        <w:t>.</w:t>
      </w:r>
      <w:r w:rsidRPr="00B36223">
        <w:rPr>
          <w:rFonts w:asciiTheme="majorHAnsi" w:hAnsiTheme="majorHAnsi" w:cstheme="majorHAnsi"/>
        </w:rPr>
        <w:tab/>
      </w:r>
    </w:p>
    <w:p w14:paraId="4337ED95" w14:textId="77777777" w:rsidR="0053227E" w:rsidRPr="00B36223" w:rsidRDefault="0053227E" w:rsidP="0053227E">
      <w:pPr>
        <w:rPr>
          <w:rFonts w:asciiTheme="majorHAnsi" w:hAnsiTheme="majorHAnsi" w:cstheme="majorHAnsi"/>
          <w:bCs/>
          <w:szCs w:val="24"/>
        </w:rPr>
      </w:pPr>
    </w:p>
    <w:p w14:paraId="7B5F814B" w14:textId="65D67FE3" w:rsidR="00AA3856" w:rsidRPr="00B36223" w:rsidRDefault="004A4293" w:rsidP="00AA3856">
      <w:pPr>
        <w:jc w:val="both"/>
        <w:rPr>
          <w:rFonts w:asciiTheme="majorHAnsi" w:hAnsiTheme="majorHAnsi" w:cstheme="majorHAnsi"/>
        </w:rPr>
      </w:pPr>
      <w:r w:rsidRPr="00B36223">
        <w:rPr>
          <w:rFonts w:asciiTheme="majorHAnsi" w:hAnsiTheme="majorHAnsi" w:cstheme="majorHAnsi"/>
        </w:rPr>
        <w:t>Strinjamo se, da naročnik ni zavezan sprejeti nobene od ponudb, ki jih je prejel ter da v primeru odstopa naročnika od oddaje javnega naročila ne bodo povrnjeni ponudniku nobeni stroški v zvezi z izdelavo ponudb.</w:t>
      </w:r>
    </w:p>
    <w:p w14:paraId="56FE7FB0" w14:textId="77777777" w:rsidR="0053227E" w:rsidRPr="00B36223" w:rsidRDefault="0053227E" w:rsidP="00AA3856">
      <w:pPr>
        <w:jc w:val="both"/>
        <w:rPr>
          <w:rFonts w:asciiTheme="majorHAnsi" w:hAnsiTheme="majorHAnsi" w:cstheme="majorHAnsi"/>
        </w:rPr>
      </w:pPr>
    </w:p>
    <w:p w14:paraId="1565897A" w14:textId="77777777" w:rsidR="00BB58DA" w:rsidRPr="00B36223" w:rsidRDefault="00BB58DA"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212E09" w:rsidRPr="00B36223" w14:paraId="1C718A2D" w14:textId="77777777" w:rsidTr="00537A08">
        <w:trPr>
          <w:trHeight w:val="737"/>
        </w:trPr>
        <w:tc>
          <w:tcPr>
            <w:tcW w:w="2162" w:type="dxa"/>
          </w:tcPr>
          <w:p w14:paraId="622ABD45" w14:textId="77777777" w:rsidR="00C01211" w:rsidRPr="00B36223" w:rsidRDefault="00C01211" w:rsidP="00954B58">
            <w:pPr>
              <w:rPr>
                <w:rFonts w:asciiTheme="majorHAnsi" w:hAnsiTheme="majorHAnsi" w:cstheme="majorHAnsi"/>
              </w:rPr>
            </w:pPr>
            <w:r w:rsidRPr="00B36223">
              <w:rPr>
                <w:rFonts w:asciiTheme="majorHAnsi" w:hAnsiTheme="majorHAnsi" w:cstheme="majorHAnsi"/>
              </w:rPr>
              <w:t>KRAJ</w:t>
            </w:r>
          </w:p>
          <w:p w14:paraId="1CABECB7" w14:textId="77777777" w:rsidR="00C01211" w:rsidRPr="00B36223" w:rsidRDefault="00C01211" w:rsidP="00954B58">
            <w:pPr>
              <w:rPr>
                <w:rFonts w:asciiTheme="majorHAnsi" w:hAnsiTheme="majorHAnsi" w:cstheme="majorHAnsi"/>
              </w:rPr>
            </w:pPr>
          </w:p>
        </w:tc>
        <w:tc>
          <w:tcPr>
            <w:tcW w:w="2410" w:type="dxa"/>
            <w:vMerge w:val="restart"/>
          </w:tcPr>
          <w:p w14:paraId="0AA4EA7F" w14:textId="77777777" w:rsidR="00C01211" w:rsidRPr="00B36223" w:rsidRDefault="00C01211" w:rsidP="00954B58">
            <w:pPr>
              <w:rPr>
                <w:rFonts w:asciiTheme="majorHAnsi" w:hAnsiTheme="majorHAnsi" w:cstheme="majorHAnsi"/>
              </w:rPr>
            </w:pPr>
            <w:r w:rsidRPr="00B36223">
              <w:rPr>
                <w:rFonts w:asciiTheme="majorHAnsi" w:hAnsiTheme="majorHAnsi" w:cstheme="majorHAnsi"/>
              </w:rPr>
              <w:t>ŽIG</w:t>
            </w:r>
          </w:p>
        </w:tc>
        <w:tc>
          <w:tcPr>
            <w:tcW w:w="4500" w:type="dxa"/>
            <w:vMerge w:val="restart"/>
          </w:tcPr>
          <w:p w14:paraId="73C4BE95" w14:textId="77777777" w:rsidR="00C01211" w:rsidRPr="00B36223" w:rsidRDefault="00D61EB7" w:rsidP="00954B58">
            <w:pPr>
              <w:rPr>
                <w:rFonts w:asciiTheme="majorHAnsi" w:hAnsiTheme="majorHAnsi" w:cstheme="majorHAnsi"/>
              </w:rPr>
            </w:pPr>
            <w:r w:rsidRPr="00B36223">
              <w:rPr>
                <w:rFonts w:asciiTheme="majorHAnsi" w:hAnsiTheme="majorHAnsi" w:cstheme="majorHAnsi"/>
              </w:rPr>
              <w:t>PONUDNIK</w:t>
            </w:r>
            <w:r w:rsidR="00E44705" w:rsidRPr="00B36223">
              <w:rPr>
                <w:rFonts w:asciiTheme="majorHAnsi" w:hAnsiTheme="majorHAnsi" w:cstheme="majorHAnsi"/>
              </w:rPr>
              <w:t>/VODILNI PARTNER</w:t>
            </w:r>
          </w:p>
          <w:p w14:paraId="5DD06006" w14:textId="77777777" w:rsidR="00DF757B" w:rsidRPr="00B36223" w:rsidRDefault="00C01211" w:rsidP="00954B58">
            <w:pPr>
              <w:rPr>
                <w:rFonts w:asciiTheme="majorHAnsi" w:hAnsiTheme="majorHAnsi" w:cstheme="majorHAnsi"/>
              </w:rPr>
            </w:pPr>
            <w:r w:rsidRPr="00B36223">
              <w:rPr>
                <w:rFonts w:asciiTheme="majorHAnsi" w:hAnsiTheme="majorHAnsi" w:cstheme="majorHAnsi"/>
              </w:rPr>
              <w:t xml:space="preserve">ime in priimek zakonitega zastopnika </w:t>
            </w:r>
          </w:p>
          <w:p w14:paraId="1E00B6CD" w14:textId="77777777" w:rsidR="00C01211" w:rsidRPr="00B36223" w:rsidRDefault="00C01211" w:rsidP="00954B58">
            <w:pPr>
              <w:rPr>
                <w:rFonts w:asciiTheme="majorHAnsi" w:hAnsiTheme="majorHAnsi" w:cstheme="majorHAnsi"/>
              </w:rPr>
            </w:pPr>
            <w:r w:rsidRPr="00B36223">
              <w:rPr>
                <w:rFonts w:asciiTheme="majorHAnsi" w:hAnsiTheme="majorHAnsi" w:cstheme="majorHAnsi"/>
              </w:rPr>
              <w:t>in podpis</w:t>
            </w:r>
          </w:p>
        </w:tc>
      </w:tr>
      <w:tr w:rsidR="00212E09" w:rsidRPr="00B36223" w14:paraId="1B493945" w14:textId="77777777" w:rsidTr="00CE31D2">
        <w:trPr>
          <w:trHeight w:val="517"/>
        </w:trPr>
        <w:tc>
          <w:tcPr>
            <w:tcW w:w="2162" w:type="dxa"/>
          </w:tcPr>
          <w:p w14:paraId="4ACEA090" w14:textId="77777777" w:rsidR="00C01211" w:rsidRPr="00B36223" w:rsidRDefault="00C01211" w:rsidP="00954B58">
            <w:pPr>
              <w:rPr>
                <w:rFonts w:asciiTheme="majorHAnsi" w:hAnsiTheme="majorHAnsi" w:cstheme="majorHAnsi"/>
              </w:rPr>
            </w:pPr>
            <w:r w:rsidRPr="00B36223">
              <w:rPr>
                <w:rFonts w:asciiTheme="majorHAnsi" w:hAnsiTheme="majorHAnsi" w:cstheme="majorHAnsi"/>
              </w:rPr>
              <w:t>DATUM</w:t>
            </w:r>
          </w:p>
        </w:tc>
        <w:tc>
          <w:tcPr>
            <w:tcW w:w="2410" w:type="dxa"/>
            <w:vMerge/>
            <w:vAlign w:val="bottom"/>
          </w:tcPr>
          <w:p w14:paraId="73F28156" w14:textId="77777777" w:rsidR="00C01211" w:rsidRPr="00B36223" w:rsidRDefault="00C01211" w:rsidP="00954B58">
            <w:pPr>
              <w:rPr>
                <w:rFonts w:asciiTheme="majorHAnsi" w:hAnsiTheme="majorHAnsi" w:cstheme="majorHAnsi"/>
              </w:rPr>
            </w:pPr>
          </w:p>
        </w:tc>
        <w:tc>
          <w:tcPr>
            <w:tcW w:w="4500" w:type="dxa"/>
            <w:vMerge/>
            <w:shd w:val="pct10" w:color="auto" w:fill="auto"/>
            <w:vAlign w:val="bottom"/>
          </w:tcPr>
          <w:p w14:paraId="3958B5F5" w14:textId="77777777" w:rsidR="00C01211" w:rsidRPr="00B36223" w:rsidRDefault="00C01211" w:rsidP="00954B58">
            <w:pPr>
              <w:rPr>
                <w:rFonts w:asciiTheme="majorHAnsi" w:hAnsiTheme="majorHAnsi" w:cstheme="majorHAnsi"/>
              </w:rPr>
            </w:pPr>
          </w:p>
        </w:tc>
      </w:tr>
    </w:tbl>
    <w:p w14:paraId="50B3A32D" w14:textId="77777777" w:rsidR="00CE31D2" w:rsidRPr="00B36223" w:rsidRDefault="00CE31D2">
      <w:pPr>
        <w:rPr>
          <w:rFonts w:asciiTheme="majorHAnsi" w:hAnsiTheme="majorHAnsi" w:cstheme="majorHAnsi"/>
          <w:szCs w:val="24"/>
        </w:rPr>
      </w:pPr>
      <w:bookmarkStart w:id="14" w:name="_Toc401742226"/>
      <w:bookmarkStart w:id="15" w:name="_Toc401742356"/>
    </w:p>
    <w:p w14:paraId="7BF7DA35" w14:textId="77777777" w:rsidR="00AF274D" w:rsidRPr="00B36223" w:rsidRDefault="00AF274D">
      <w:pPr>
        <w:rPr>
          <w:rFonts w:asciiTheme="majorHAnsi" w:hAnsiTheme="majorHAnsi" w:cstheme="majorHAnsi"/>
          <w:b/>
          <w:bCs/>
          <w:i/>
          <w:iCs/>
          <w:sz w:val="24"/>
          <w:szCs w:val="24"/>
          <w:u w:val="single"/>
        </w:rPr>
      </w:pPr>
      <w:r w:rsidRPr="00B36223">
        <w:rPr>
          <w:rFonts w:asciiTheme="majorHAnsi" w:hAnsiTheme="majorHAnsi" w:cstheme="majorHAnsi"/>
          <w:szCs w:val="24"/>
        </w:rPr>
        <w:br w:type="page"/>
      </w:r>
    </w:p>
    <w:p w14:paraId="1F624587" w14:textId="12A8DACB" w:rsidR="00CE31D2" w:rsidRPr="00B36223" w:rsidRDefault="000E00A9" w:rsidP="00CE31D2">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16" w:name="_Toc225324686"/>
      <w:r w:rsidRPr="00B36223">
        <w:rPr>
          <w:rFonts w:asciiTheme="majorHAnsi" w:hAnsiTheme="majorHAnsi" w:cstheme="majorHAnsi"/>
        </w:rPr>
        <w:lastRenderedPageBreak/>
        <w:t>Prijava kadrov</w:t>
      </w:r>
      <w:bookmarkEnd w:id="16"/>
    </w:p>
    <w:p w14:paraId="73E1ED92" w14:textId="77777777" w:rsidR="00CE31D2" w:rsidRPr="00B36223" w:rsidRDefault="00CE31D2">
      <w:pPr>
        <w:rPr>
          <w:rFonts w:asciiTheme="majorHAnsi" w:hAnsiTheme="majorHAnsi" w:cstheme="majorHAnsi"/>
          <w:szCs w:val="24"/>
        </w:rPr>
      </w:pPr>
    </w:p>
    <w:p w14:paraId="1E76B244" w14:textId="77777777" w:rsidR="000E00A9" w:rsidRPr="00B36223" w:rsidRDefault="000E00A9" w:rsidP="000E00A9">
      <w:pPr>
        <w:rPr>
          <w:rFonts w:ascii="Calibri Light" w:hAnsi="Calibri Light" w:cs="Calibri Light"/>
        </w:rPr>
      </w:pPr>
      <w:r w:rsidRPr="00B36223">
        <w:rPr>
          <w:rFonts w:ascii="Calibri Light" w:hAnsi="Calibri Light" w:cs="Calibri Light"/>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88"/>
        <w:gridCol w:w="6434"/>
      </w:tblGrid>
      <w:tr w:rsidR="000E00A9" w:rsidRPr="00B36223" w14:paraId="59C7A740" w14:textId="77777777" w:rsidTr="009379D3">
        <w:trPr>
          <w:trHeight w:val="397"/>
        </w:trPr>
        <w:tc>
          <w:tcPr>
            <w:tcW w:w="2622" w:type="dxa"/>
          </w:tcPr>
          <w:p w14:paraId="4AA1A28F" w14:textId="77777777" w:rsidR="000E00A9" w:rsidRPr="00B36223" w:rsidRDefault="000E00A9" w:rsidP="009379D3">
            <w:pPr>
              <w:rPr>
                <w:rFonts w:ascii="Calibri Light" w:hAnsi="Calibri Light" w:cs="Calibri Light"/>
              </w:rPr>
            </w:pPr>
            <w:r w:rsidRPr="00B36223">
              <w:rPr>
                <w:rFonts w:ascii="Calibri Light" w:hAnsi="Calibri Light" w:cs="Calibri Light"/>
              </w:rPr>
              <w:t>Firma/Ime ponudnika:</w:t>
            </w:r>
          </w:p>
        </w:tc>
        <w:tc>
          <w:tcPr>
            <w:tcW w:w="6590" w:type="dxa"/>
          </w:tcPr>
          <w:p w14:paraId="35E62935" w14:textId="77777777" w:rsidR="000E00A9" w:rsidRPr="00B36223" w:rsidRDefault="000E00A9" w:rsidP="009379D3">
            <w:pPr>
              <w:rPr>
                <w:rFonts w:ascii="Calibri Light" w:hAnsi="Calibri Light" w:cs="Calibri Light"/>
              </w:rPr>
            </w:pPr>
          </w:p>
        </w:tc>
      </w:tr>
    </w:tbl>
    <w:p w14:paraId="6C237373" w14:textId="77777777" w:rsidR="00AF274D" w:rsidRPr="00B36223" w:rsidRDefault="00AF274D" w:rsidP="00AF274D">
      <w:pPr>
        <w:suppressAutoHyphens/>
        <w:autoSpaceDN w:val="0"/>
        <w:spacing w:line="276" w:lineRule="auto"/>
        <w:textAlignment w:val="baseline"/>
        <w:rPr>
          <w:rFonts w:ascii="Calibri Light" w:eastAsia="SimSun" w:hAnsi="Calibri Light" w:cs="Calibri Light"/>
          <w:kern w:val="3"/>
          <w:lang w:eastAsia="en-US"/>
        </w:rPr>
      </w:pPr>
    </w:p>
    <w:p w14:paraId="459E1CCF" w14:textId="4E5162C5" w:rsidR="005D53AC" w:rsidRPr="00B36223" w:rsidRDefault="00692CA2" w:rsidP="005D53AC">
      <w:pPr>
        <w:jc w:val="both"/>
        <w:rPr>
          <w:rFonts w:ascii="Calibri Light" w:hAnsi="Calibri Light" w:cs="Calibri Light"/>
        </w:rPr>
      </w:pPr>
      <w:bookmarkStart w:id="17" w:name="_Hlk93566413"/>
      <w:r w:rsidRPr="00B36223">
        <w:rPr>
          <w:rFonts w:ascii="Calibri Light" w:eastAsia="Times New Roman" w:hAnsi="Calibri Light" w:cs="Calibri Light"/>
        </w:rPr>
        <w:t>Ponudnik</w:t>
      </w:r>
      <w:r w:rsidRPr="00B36223">
        <w:rPr>
          <w:rFonts w:ascii="Calibri Light" w:eastAsia="Times New Roman" w:hAnsi="Calibri Light" w:cs="Calibri Light"/>
          <w:iCs/>
        </w:rPr>
        <w:t xml:space="preserve"> vpiše zahtevane podatke</w:t>
      </w:r>
      <w:r w:rsidR="005D53AC" w:rsidRPr="00B36223">
        <w:rPr>
          <w:rFonts w:ascii="Calibri Light" w:eastAsia="Times New Roman" w:hAnsi="Calibri Light" w:cs="Calibri Light"/>
          <w:iCs/>
        </w:rPr>
        <w:t xml:space="preserve"> </w:t>
      </w:r>
      <w:r w:rsidRPr="00B36223">
        <w:rPr>
          <w:rFonts w:ascii="Calibri Light" w:eastAsia="Times New Roman" w:hAnsi="Calibri Light" w:cs="Calibri Light"/>
          <w:iCs/>
        </w:rPr>
        <w:t>za vsak nominiran kader</w:t>
      </w:r>
      <w:r w:rsidRPr="00B36223">
        <w:rPr>
          <w:rFonts w:ascii="Calibri Light" w:eastAsia="Times New Roman" w:hAnsi="Calibri Light" w:cs="Calibri Light"/>
        </w:rPr>
        <w:t xml:space="preserve"> in predloži ta obrazec v skl</w:t>
      </w:r>
      <w:r w:rsidR="005D53AC" w:rsidRPr="00B36223">
        <w:rPr>
          <w:rFonts w:ascii="Calibri Light" w:eastAsia="Times New Roman" w:hAnsi="Calibri Light" w:cs="Calibri Light"/>
        </w:rPr>
        <w:t xml:space="preserve">adu z določili dokumentacije in </w:t>
      </w:r>
      <w:r w:rsidR="0095153A" w:rsidRPr="00B36223">
        <w:rPr>
          <w:rFonts w:ascii="Calibri Light" w:hAnsi="Calibri Light" w:cs="Calibri Light"/>
        </w:rPr>
        <w:t>v povezavi s</w:t>
      </w:r>
      <w:r w:rsidR="005D53AC" w:rsidRPr="00B36223">
        <w:rPr>
          <w:rFonts w:ascii="Calibri Light" w:hAnsi="Calibri Light" w:cs="Calibri Light"/>
        </w:rPr>
        <w:t>:</w:t>
      </w:r>
      <w:r w:rsidR="0095153A" w:rsidRPr="00B36223">
        <w:rPr>
          <w:rFonts w:ascii="Calibri Light" w:hAnsi="Calibri Light" w:cs="Calibri Light"/>
        </w:rPr>
        <w:t xml:space="preserve"> </w:t>
      </w:r>
    </w:p>
    <w:p w14:paraId="7D106212" w14:textId="3FA4B428" w:rsidR="005D53AC" w:rsidRPr="00B36223" w:rsidRDefault="005D53AC" w:rsidP="005D53AC">
      <w:pPr>
        <w:pStyle w:val="Slog60"/>
        <w:rPr>
          <w:rFonts w:ascii="Calibri Light" w:eastAsia="Times New Roman" w:hAnsi="Calibri Light" w:cs="Calibri Light"/>
        </w:rPr>
      </w:pPr>
      <w:r w:rsidRPr="00B36223">
        <w:rPr>
          <w:rFonts w:ascii="Calibri Light" w:hAnsi="Calibri Light" w:cs="Calibri Light"/>
        </w:rPr>
        <w:t>p</w:t>
      </w:r>
      <w:r w:rsidR="0095153A" w:rsidRPr="00B36223">
        <w:rPr>
          <w:rFonts w:ascii="Calibri Light" w:hAnsi="Calibri Light" w:cs="Calibri Light"/>
        </w:rPr>
        <w:t>ogojem</w:t>
      </w:r>
      <w:r w:rsidRPr="00B36223">
        <w:rPr>
          <w:rFonts w:ascii="Calibri Light" w:hAnsi="Calibri Light" w:cs="Calibri Light"/>
        </w:rPr>
        <w:t xml:space="preserve"> glede </w:t>
      </w:r>
      <w:r w:rsidR="0095153A" w:rsidRPr="00B36223">
        <w:rPr>
          <w:rFonts w:ascii="Calibri Light" w:hAnsi="Calibri Light" w:cs="Calibri Light"/>
        </w:rPr>
        <w:t>imenovanj</w:t>
      </w:r>
      <w:r w:rsidRPr="00B36223">
        <w:rPr>
          <w:rFonts w:ascii="Calibri Light" w:hAnsi="Calibri Light" w:cs="Calibri Light"/>
        </w:rPr>
        <w:t>a</w:t>
      </w:r>
      <w:r w:rsidR="0095153A" w:rsidRPr="00B36223">
        <w:rPr>
          <w:rFonts w:ascii="Calibri Light" w:hAnsi="Calibri Light" w:cs="Calibri Light"/>
        </w:rPr>
        <w:t xml:space="preserve"> tehničnega osebja, ki bo sodelovalo pri izvedbi javnega naročila</w:t>
      </w:r>
      <w:r w:rsidR="00692CA2" w:rsidRPr="00B36223">
        <w:rPr>
          <w:rFonts w:ascii="Calibri Light" w:hAnsi="Calibri Light" w:cs="Calibri Light"/>
          <w:iCs/>
        </w:rPr>
        <w:t xml:space="preserve"> </w:t>
      </w:r>
      <w:r w:rsidRPr="00B36223">
        <w:rPr>
          <w:rFonts w:ascii="Calibri Light" w:hAnsi="Calibri Light" w:cs="Calibri Light"/>
          <w:iCs/>
        </w:rPr>
        <w:t>(</w:t>
      </w:r>
      <w:r w:rsidRPr="00B36223">
        <w:rPr>
          <w:rFonts w:ascii="Calibri Light" w:hAnsi="Calibri Light" w:cs="Calibri Light"/>
        </w:rPr>
        <w:t>točka 2.4</w:t>
      </w:r>
      <w:r w:rsidRPr="00B36223">
        <w:rPr>
          <w:rFonts w:ascii="Calibri Light" w:hAnsi="Calibri Light" w:cs="Calibri Light"/>
          <w:iCs/>
        </w:rPr>
        <w:t xml:space="preserve"> </w:t>
      </w:r>
      <w:r w:rsidR="0095153A" w:rsidRPr="00B36223">
        <w:rPr>
          <w:rFonts w:ascii="Calibri Light" w:hAnsi="Calibri Light" w:cs="Calibri Light"/>
          <w:iCs/>
        </w:rPr>
        <w:t xml:space="preserve">te </w:t>
      </w:r>
      <w:r w:rsidRPr="00B36223">
        <w:rPr>
          <w:rFonts w:ascii="Calibri Light" w:hAnsi="Calibri Light" w:cs="Calibri Light"/>
        </w:rPr>
        <w:t>d</w:t>
      </w:r>
      <w:r w:rsidR="0095153A" w:rsidRPr="00B36223">
        <w:rPr>
          <w:rFonts w:ascii="Calibri Light" w:hAnsi="Calibri Light" w:cs="Calibri Light"/>
        </w:rPr>
        <w:t>okumentacije</w:t>
      </w:r>
      <w:r w:rsidRPr="00B36223">
        <w:rPr>
          <w:rFonts w:ascii="Calibri Light" w:hAnsi="Calibri Light" w:cs="Calibri Light"/>
        </w:rPr>
        <w:t xml:space="preserve">) </w:t>
      </w:r>
      <w:r w:rsidR="00692CA2" w:rsidRPr="00B36223">
        <w:rPr>
          <w:rFonts w:ascii="Calibri Light" w:hAnsi="Calibri Light" w:cs="Calibri Light"/>
        </w:rPr>
        <w:t xml:space="preserve">in </w:t>
      </w:r>
    </w:p>
    <w:p w14:paraId="231704E5" w14:textId="00B25311" w:rsidR="00692CA2" w:rsidRPr="00B36223" w:rsidRDefault="005D53AC" w:rsidP="005D53AC">
      <w:pPr>
        <w:pStyle w:val="Slog60"/>
        <w:rPr>
          <w:rFonts w:ascii="Calibri Light" w:hAnsi="Calibri Light" w:cs="Calibri Light"/>
        </w:rPr>
      </w:pPr>
      <w:r w:rsidRPr="00B36223">
        <w:rPr>
          <w:rFonts w:ascii="Calibri Light" w:hAnsi="Calibri Light" w:cs="Calibri Light"/>
        </w:rPr>
        <w:t>m</w:t>
      </w:r>
      <w:r w:rsidR="00692CA2" w:rsidRPr="00B36223">
        <w:rPr>
          <w:rFonts w:ascii="Calibri Light" w:hAnsi="Calibri Light" w:cs="Calibri Light"/>
        </w:rPr>
        <w:t>erilo</w:t>
      </w:r>
      <w:r w:rsidRPr="00B36223">
        <w:rPr>
          <w:rFonts w:ascii="Calibri Light" w:hAnsi="Calibri Light" w:cs="Calibri Light"/>
        </w:rPr>
        <w:t xml:space="preserve">m 3: </w:t>
      </w:r>
      <w:r w:rsidRPr="00B36223">
        <w:rPr>
          <w:rFonts w:ascii="Calibri Light" w:hAnsi="Calibri Light" w:cs="Calibri Light"/>
          <w:lang w:eastAsia="en-US"/>
        </w:rPr>
        <w:t xml:space="preserve">Reference </w:t>
      </w:r>
      <w:r w:rsidR="00317199" w:rsidRPr="00B36223">
        <w:rPr>
          <w:rFonts w:ascii="Calibri Light" w:hAnsi="Calibri Light" w:cs="Calibri Light"/>
          <w:lang w:eastAsia="en-US"/>
        </w:rPr>
        <w:t>nominiranega</w:t>
      </w:r>
      <w:r w:rsidRPr="00B36223">
        <w:rPr>
          <w:rFonts w:ascii="Calibri Light" w:hAnsi="Calibri Light" w:cs="Calibri Light"/>
          <w:lang w:eastAsia="en-US"/>
        </w:rPr>
        <w:t xml:space="preserve"> kadra</w:t>
      </w:r>
      <w:r w:rsidR="00692CA2" w:rsidRPr="00B36223">
        <w:rPr>
          <w:rFonts w:ascii="Calibri Light" w:hAnsi="Calibri Light" w:cs="Calibri Light"/>
        </w:rPr>
        <w:t>.</w:t>
      </w:r>
      <w:bookmarkEnd w:id="17"/>
    </w:p>
    <w:p w14:paraId="45237A9E" w14:textId="77777777" w:rsidR="00692CA2" w:rsidRPr="00B36223" w:rsidRDefault="00692CA2" w:rsidP="00692CA2">
      <w:pPr>
        <w:jc w:val="both"/>
        <w:rPr>
          <w:rFonts w:ascii="Calibri Light" w:eastAsia="Times New Roman" w:hAnsi="Calibri Light" w:cs="Calibri Light"/>
          <w:iCs/>
        </w:rPr>
      </w:pPr>
    </w:p>
    <w:p w14:paraId="6D520229" w14:textId="54296214" w:rsidR="00692CA2" w:rsidRPr="00B36223" w:rsidRDefault="00692CA2" w:rsidP="00317199">
      <w:pPr>
        <w:jc w:val="both"/>
        <w:rPr>
          <w:rFonts w:ascii="Calibri Light" w:eastAsia="Times New Roman" w:hAnsi="Calibri Light" w:cs="Calibri Light"/>
        </w:rPr>
      </w:pPr>
      <w:r w:rsidRPr="00B36223">
        <w:rPr>
          <w:rFonts w:ascii="Calibri Light" w:eastAsia="Times New Roman" w:hAnsi="Calibri Light" w:cs="Calibri Light"/>
        </w:rPr>
        <w:t xml:space="preserve">Vrstico z nazivom »zmogljivost« ponudnik izpolni, v kolikor kader ni zaposlen pri ponudniku. </w:t>
      </w:r>
    </w:p>
    <w:p w14:paraId="7E29D0A2" w14:textId="77777777" w:rsidR="00692CA2" w:rsidRPr="00B36223" w:rsidRDefault="00692CA2" w:rsidP="00692CA2">
      <w:pPr>
        <w:rPr>
          <w:rFonts w:ascii="Calibri Light" w:hAnsi="Calibri Light" w:cs="Calibri Light"/>
          <w:b/>
        </w:rPr>
      </w:pPr>
    </w:p>
    <w:p w14:paraId="76B96C2D" w14:textId="32E4EDD9" w:rsidR="00F41FBE" w:rsidRPr="00B36223" w:rsidRDefault="00F41FBE" w:rsidP="00692CA2">
      <w:pPr>
        <w:pStyle w:val="Natevanjestevilkami1"/>
        <w:numPr>
          <w:ilvl w:val="0"/>
          <w:numId w:val="112"/>
        </w:numPr>
        <w:spacing w:before="0" w:line="240" w:lineRule="auto"/>
        <w:ind w:left="284" w:hanging="284"/>
        <w:rPr>
          <w:rFonts w:ascii="Calibri Light" w:hAnsi="Calibri Light" w:cs="Calibri Light"/>
          <w:bCs w:val="0"/>
          <w:caps/>
          <w:smallCaps w:val="0"/>
          <w:sz w:val="22"/>
          <w:szCs w:val="22"/>
          <w:u w:val="single"/>
        </w:rPr>
      </w:pPr>
      <w:r w:rsidRPr="00B36223">
        <w:rPr>
          <w:rFonts w:ascii="Calibri Light" w:hAnsi="Calibri Light" w:cs="Calibri Light"/>
          <w:bCs w:val="0"/>
          <w:caps/>
          <w:smallCaps w:val="0"/>
          <w:sz w:val="22"/>
          <w:szCs w:val="22"/>
          <w:u w:val="single"/>
        </w:rPr>
        <w:t>vodjA/skrbnik pogodbe</w:t>
      </w:r>
    </w:p>
    <w:p w14:paraId="2535CCDE" w14:textId="32FEDEE3" w:rsidR="00692CA2" w:rsidRPr="00B36223" w:rsidRDefault="00692CA2" w:rsidP="00F41FBE">
      <w:pPr>
        <w:pStyle w:val="Natevanjestevilkami1"/>
        <w:spacing w:before="0" w:line="240" w:lineRule="auto"/>
        <w:ind w:left="284"/>
        <w:rPr>
          <w:rFonts w:ascii="Calibri Light" w:hAnsi="Calibri Light" w:cs="Calibri Light"/>
          <w:b w:val="0"/>
          <w:caps/>
          <w:smallCaps w:val="0"/>
          <w:sz w:val="22"/>
          <w:szCs w:val="22"/>
        </w:rPr>
      </w:pPr>
      <w:r w:rsidRPr="00B36223">
        <w:rPr>
          <w:rFonts w:ascii="Calibri Light" w:hAnsi="Calibri Light" w:cs="Calibri Light"/>
          <w:b w:val="0"/>
          <w:smallCaps w:val="0"/>
          <w:sz w:val="22"/>
          <w:szCs w:val="22"/>
        </w:rPr>
        <w:t>Ime in priimek:</w:t>
      </w:r>
      <w:r w:rsidR="00F55FF2" w:rsidRPr="00B36223">
        <w:rPr>
          <w:rFonts w:ascii="Calibri Light" w:hAnsi="Calibri Light" w:cs="Calibri Light"/>
          <w:b w:val="0"/>
          <w:smallCaps w:val="0"/>
          <w:sz w:val="22"/>
          <w:szCs w:val="22"/>
        </w:rPr>
        <w:t xml:space="preserve"> __________________________________________________________________</w:t>
      </w:r>
    </w:p>
    <w:p w14:paraId="1C01176C" w14:textId="18D947C5" w:rsidR="00692CA2" w:rsidRPr="00B36223" w:rsidRDefault="00692CA2" w:rsidP="00692CA2">
      <w:pPr>
        <w:pStyle w:val="Natevanjestevilkami1"/>
        <w:spacing w:before="0" w:line="240" w:lineRule="auto"/>
        <w:ind w:left="284"/>
        <w:jc w:val="both"/>
        <w:rPr>
          <w:rFonts w:ascii="Calibri Light" w:hAnsi="Calibri Light" w:cs="Calibri Light"/>
          <w:b w:val="0"/>
          <w:smallCaps w:val="0"/>
          <w:sz w:val="22"/>
          <w:szCs w:val="22"/>
        </w:rPr>
      </w:pPr>
      <w:r w:rsidRPr="00B36223">
        <w:rPr>
          <w:rFonts w:ascii="Calibri Light" w:hAnsi="Calibri Light" w:cs="Calibri Light"/>
          <w:b w:val="0"/>
          <w:smallCaps w:val="0"/>
          <w:sz w:val="22"/>
          <w:szCs w:val="22"/>
        </w:rPr>
        <w:t>Zmogljivost:</w:t>
      </w:r>
      <w:r w:rsidR="00F55FF2" w:rsidRPr="00B36223">
        <w:rPr>
          <w:rFonts w:ascii="Calibri Light" w:hAnsi="Calibri Light" w:cs="Calibri Light"/>
          <w:b w:val="0"/>
          <w:smallCaps w:val="0"/>
          <w:sz w:val="22"/>
          <w:szCs w:val="22"/>
        </w:rPr>
        <w:t xml:space="preserve"> _________________________________________ (</w:t>
      </w:r>
      <w:r w:rsidRPr="00B36223">
        <w:rPr>
          <w:rFonts w:ascii="Calibri Light" w:hAnsi="Calibri Light" w:cs="Calibri Light"/>
          <w:b w:val="0"/>
          <w:i/>
          <w:iCs/>
          <w:smallCaps w:val="0"/>
          <w:sz w:val="22"/>
          <w:szCs w:val="22"/>
        </w:rPr>
        <w:t>Ponudnik</w:t>
      </w:r>
      <w:r w:rsidR="00F55FF2" w:rsidRPr="00B36223">
        <w:rPr>
          <w:rFonts w:ascii="Calibri Light" w:hAnsi="Calibri Light" w:cs="Calibri Light"/>
          <w:b w:val="0"/>
          <w:i/>
          <w:iCs/>
          <w:smallCaps w:val="0"/>
          <w:sz w:val="22"/>
          <w:szCs w:val="22"/>
        </w:rPr>
        <w:t xml:space="preserve"> navede subjekt, s katerim ima sklenjen dogovor, v kolikor</w:t>
      </w:r>
      <w:r w:rsidRPr="00B36223">
        <w:rPr>
          <w:rFonts w:ascii="Calibri Light" w:hAnsi="Calibri Light" w:cs="Calibri Light"/>
          <w:b w:val="0"/>
          <w:i/>
          <w:iCs/>
          <w:smallCaps w:val="0"/>
          <w:sz w:val="22"/>
          <w:szCs w:val="22"/>
        </w:rPr>
        <w:t xml:space="preserve"> kader ni zaposlen pri ponudniku</w:t>
      </w:r>
      <w:r w:rsidR="00F55FF2" w:rsidRPr="00B36223">
        <w:rPr>
          <w:rFonts w:ascii="Calibri Light" w:hAnsi="Calibri Light" w:cs="Calibri Light"/>
          <w:b w:val="0"/>
          <w:i/>
          <w:iCs/>
          <w:smallCaps w:val="0"/>
          <w:sz w:val="22"/>
          <w:szCs w:val="22"/>
        </w:rPr>
        <w:t>.</w:t>
      </w:r>
      <w:r w:rsidR="00F55FF2" w:rsidRPr="00B36223">
        <w:rPr>
          <w:rFonts w:ascii="Calibri Light" w:hAnsi="Calibri Light" w:cs="Calibri Light"/>
          <w:b w:val="0"/>
          <w:smallCaps w:val="0"/>
          <w:sz w:val="22"/>
          <w:szCs w:val="22"/>
        </w:rPr>
        <w:t>)</w:t>
      </w:r>
    </w:p>
    <w:p w14:paraId="70EC5B9B" w14:textId="77777777" w:rsidR="00692CA2" w:rsidRPr="00B36223" w:rsidRDefault="00692CA2" w:rsidP="00692CA2">
      <w:pPr>
        <w:pStyle w:val="Natevanjestevilkami1"/>
        <w:spacing w:before="0" w:line="240" w:lineRule="auto"/>
        <w:ind w:left="284"/>
        <w:jc w:val="both"/>
        <w:rPr>
          <w:rFonts w:ascii="Calibri Light" w:hAnsi="Calibri Light" w:cs="Calibri Light"/>
          <w:b w:val="0"/>
          <w:smallCaps w:val="0"/>
          <w:sz w:val="22"/>
          <w:szCs w:val="22"/>
        </w:rPr>
      </w:pPr>
    </w:p>
    <w:p w14:paraId="4D06AEC5" w14:textId="77777777" w:rsidR="00F55FF2" w:rsidRPr="00B36223" w:rsidRDefault="00F55FF2" w:rsidP="00F55FF2">
      <w:pPr>
        <w:pStyle w:val="Slog60"/>
        <w:numPr>
          <w:ilvl w:val="1"/>
          <w:numId w:val="49"/>
        </w:numPr>
        <w:rPr>
          <w:rFonts w:ascii="Calibri Light" w:hAnsi="Calibri Light" w:cs="Calibri Light"/>
        </w:rPr>
      </w:pPr>
      <w:r w:rsidRPr="00B36223">
        <w:rPr>
          <w:rFonts w:ascii="Calibri Light" w:hAnsi="Calibri Light" w:cs="Calibri Light"/>
        </w:rPr>
        <w:t>Dovoljenje Agencije za zavarovalni nadzor za opravljanje poslov zavarovalnega posredovanja (številka): ____________________________________________________</w:t>
      </w:r>
    </w:p>
    <w:p w14:paraId="0185A378" w14:textId="77777777" w:rsidR="00F55FF2" w:rsidRPr="00B36223" w:rsidRDefault="00F55FF2" w:rsidP="00F55FF2">
      <w:pPr>
        <w:pStyle w:val="Slog60"/>
        <w:numPr>
          <w:ilvl w:val="0"/>
          <w:numId w:val="0"/>
        </w:numPr>
        <w:ind w:left="1080"/>
        <w:rPr>
          <w:rFonts w:ascii="Calibri Light" w:hAnsi="Calibri Light" w:cs="Calibri Light"/>
        </w:rPr>
      </w:pPr>
    </w:p>
    <w:p w14:paraId="36832D30" w14:textId="0411BABE" w:rsidR="00692CA2" w:rsidRPr="00B36223" w:rsidRDefault="00692CA2" w:rsidP="00F55FF2">
      <w:pPr>
        <w:pStyle w:val="Slog60"/>
        <w:numPr>
          <w:ilvl w:val="1"/>
          <w:numId w:val="49"/>
        </w:numPr>
        <w:rPr>
          <w:rFonts w:ascii="Calibri Light" w:hAnsi="Calibri Light" w:cs="Calibri Light"/>
        </w:rPr>
      </w:pPr>
      <w:r w:rsidRPr="00B36223">
        <w:rPr>
          <w:rFonts w:ascii="Calibri Light" w:hAnsi="Calibri Light" w:cs="Calibri Light"/>
        </w:rPr>
        <w:t xml:space="preserve">Vsaj </w:t>
      </w:r>
      <w:r w:rsidR="00F41FBE" w:rsidRPr="00B36223">
        <w:rPr>
          <w:rFonts w:ascii="Calibri Light" w:hAnsi="Calibri Light" w:cs="Calibri Light"/>
        </w:rPr>
        <w:t>deset (10)</w:t>
      </w:r>
      <w:r w:rsidRPr="00B36223">
        <w:rPr>
          <w:rFonts w:ascii="Calibri Light" w:hAnsi="Calibri Light" w:cs="Calibri Light"/>
        </w:rPr>
        <w:t xml:space="preserve"> let delovnih izkušenj s področja zavarovalništva (zavarovalni zastopnik ali zavarovalni posrednik):</w:t>
      </w:r>
    </w:p>
    <w:p w14:paraId="61696938" w14:textId="77777777" w:rsidR="00692CA2" w:rsidRPr="00B36223" w:rsidRDefault="00692CA2" w:rsidP="00692CA2">
      <w:pPr>
        <w:pStyle w:val="Natevanjestevilkami1"/>
        <w:spacing w:before="0" w:line="240" w:lineRule="auto"/>
        <w:ind w:left="284"/>
        <w:jc w:val="both"/>
        <w:rPr>
          <w:rFonts w:ascii="Calibri Light" w:hAnsi="Calibri Light" w:cs="Calibri Light"/>
          <w:b w:val="0"/>
          <w:smallCaps w:val="0"/>
          <w:sz w:val="22"/>
          <w:szCs w:val="22"/>
        </w:rPr>
      </w:pPr>
    </w:p>
    <w:tbl>
      <w:tblPr>
        <w:tblStyle w:val="Tabelamrea"/>
        <w:tblW w:w="8647" w:type="dxa"/>
        <w:tblInd w:w="421" w:type="dxa"/>
        <w:tblLook w:val="04A0" w:firstRow="1" w:lastRow="0" w:firstColumn="1" w:lastColumn="0" w:noHBand="0" w:noVBand="1"/>
      </w:tblPr>
      <w:tblGrid>
        <w:gridCol w:w="2082"/>
        <w:gridCol w:w="3446"/>
        <w:gridCol w:w="3119"/>
      </w:tblGrid>
      <w:tr w:rsidR="00692CA2" w:rsidRPr="00B36223" w14:paraId="188F4405" w14:textId="77777777" w:rsidTr="00F55FF2">
        <w:tc>
          <w:tcPr>
            <w:tcW w:w="2082" w:type="dxa"/>
          </w:tcPr>
          <w:p w14:paraId="23F680EE" w14:textId="77777777" w:rsidR="00692CA2" w:rsidRPr="00B36223" w:rsidRDefault="00692CA2" w:rsidP="009379D3">
            <w:pPr>
              <w:rPr>
                <w:rFonts w:ascii="Calibri Light" w:hAnsi="Calibri Light" w:cs="Calibri Light"/>
                <w:noProof/>
              </w:rPr>
            </w:pPr>
            <w:r w:rsidRPr="00B36223">
              <w:rPr>
                <w:rFonts w:ascii="Calibri Light" w:hAnsi="Calibri Light" w:cs="Calibri Light"/>
                <w:noProof/>
              </w:rPr>
              <w:t>Delo od-do:</w:t>
            </w:r>
          </w:p>
        </w:tc>
        <w:tc>
          <w:tcPr>
            <w:tcW w:w="3446" w:type="dxa"/>
          </w:tcPr>
          <w:p w14:paraId="42BD0067" w14:textId="77777777" w:rsidR="00692CA2" w:rsidRPr="00B36223" w:rsidRDefault="00692CA2" w:rsidP="009379D3">
            <w:pPr>
              <w:rPr>
                <w:rFonts w:ascii="Calibri Light" w:hAnsi="Calibri Light" w:cs="Calibri Light"/>
                <w:noProof/>
              </w:rPr>
            </w:pPr>
            <w:r w:rsidRPr="00B36223">
              <w:rPr>
                <w:rFonts w:ascii="Calibri Light" w:hAnsi="Calibri Light" w:cs="Calibri Light"/>
                <w:noProof/>
              </w:rPr>
              <w:t>Pri:</w:t>
            </w:r>
          </w:p>
        </w:tc>
        <w:tc>
          <w:tcPr>
            <w:tcW w:w="3119" w:type="dxa"/>
          </w:tcPr>
          <w:p w14:paraId="67C5565E" w14:textId="77777777" w:rsidR="00692CA2" w:rsidRPr="00B36223" w:rsidRDefault="00692CA2" w:rsidP="009379D3">
            <w:pPr>
              <w:rPr>
                <w:rFonts w:ascii="Calibri Light" w:hAnsi="Calibri Light" w:cs="Calibri Light"/>
                <w:noProof/>
              </w:rPr>
            </w:pPr>
            <w:r w:rsidRPr="00B36223">
              <w:rPr>
                <w:rFonts w:ascii="Calibri Light" w:hAnsi="Calibri Light" w:cs="Calibri Light"/>
                <w:noProof/>
              </w:rPr>
              <w:t>Opis dela (zavarovalni zastopnik ali zavarovalni posrednik)</w:t>
            </w:r>
          </w:p>
        </w:tc>
      </w:tr>
      <w:tr w:rsidR="00692CA2" w:rsidRPr="00B36223" w14:paraId="5B90FBBB" w14:textId="77777777" w:rsidTr="00F55FF2">
        <w:trPr>
          <w:trHeight w:val="340"/>
        </w:trPr>
        <w:tc>
          <w:tcPr>
            <w:tcW w:w="2082" w:type="dxa"/>
          </w:tcPr>
          <w:p w14:paraId="4B312E8F" w14:textId="77777777" w:rsidR="00692CA2" w:rsidRPr="00B36223" w:rsidRDefault="00692CA2" w:rsidP="009379D3">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c>
          <w:tcPr>
            <w:tcW w:w="3446" w:type="dxa"/>
          </w:tcPr>
          <w:p w14:paraId="38D40D60" w14:textId="77777777" w:rsidR="00692CA2" w:rsidRPr="00B36223" w:rsidRDefault="00692CA2" w:rsidP="009379D3">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c>
          <w:tcPr>
            <w:tcW w:w="3119" w:type="dxa"/>
          </w:tcPr>
          <w:p w14:paraId="3A11E528" w14:textId="77777777" w:rsidR="00692CA2" w:rsidRPr="00B36223" w:rsidRDefault="00692CA2" w:rsidP="009379D3">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r>
      <w:tr w:rsidR="00692CA2" w:rsidRPr="00B36223" w14:paraId="49891119" w14:textId="77777777" w:rsidTr="00F55FF2">
        <w:trPr>
          <w:trHeight w:val="340"/>
        </w:trPr>
        <w:tc>
          <w:tcPr>
            <w:tcW w:w="2082" w:type="dxa"/>
          </w:tcPr>
          <w:p w14:paraId="64162AB8" w14:textId="77777777" w:rsidR="00692CA2" w:rsidRPr="00B36223" w:rsidRDefault="00692CA2" w:rsidP="009379D3">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c>
          <w:tcPr>
            <w:tcW w:w="3446" w:type="dxa"/>
          </w:tcPr>
          <w:p w14:paraId="4171C35D" w14:textId="77777777" w:rsidR="00692CA2" w:rsidRPr="00B36223" w:rsidRDefault="00692CA2" w:rsidP="009379D3">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c>
          <w:tcPr>
            <w:tcW w:w="3119" w:type="dxa"/>
          </w:tcPr>
          <w:p w14:paraId="44609D8D" w14:textId="77777777" w:rsidR="00692CA2" w:rsidRPr="00B36223" w:rsidRDefault="00692CA2" w:rsidP="009379D3">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r>
      <w:tr w:rsidR="00692CA2" w:rsidRPr="00B36223" w14:paraId="552571F7" w14:textId="77777777" w:rsidTr="00F55FF2">
        <w:trPr>
          <w:trHeight w:val="340"/>
        </w:trPr>
        <w:tc>
          <w:tcPr>
            <w:tcW w:w="2082" w:type="dxa"/>
          </w:tcPr>
          <w:p w14:paraId="2A61D4FC" w14:textId="77777777" w:rsidR="00692CA2" w:rsidRPr="00B36223" w:rsidRDefault="00692CA2" w:rsidP="009379D3">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c>
          <w:tcPr>
            <w:tcW w:w="3446" w:type="dxa"/>
          </w:tcPr>
          <w:p w14:paraId="0634866A" w14:textId="77777777" w:rsidR="00692CA2" w:rsidRPr="00B36223" w:rsidRDefault="00692CA2" w:rsidP="009379D3">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c>
          <w:tcPr>
            <w:tcW w:w="3119" w:type="dxa"/>
          </w:tcPr>
          <w:p w14:paraId="28155332" w14:textId="77777777" w:rsidR="00692CA2" w:rsidRPr="00B36223" w:rsidRDefault="00692CA2" w:rsidP="009379D3">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r>
      <w:tr w:rsidR="00692CA2" w:rsidRPr="00B36223" w14:paraId="3158034F" w14:textId="77777777" w:rsidTr="00F55FF2">
        <w:trPr>
          <w:trHeight w:val="340"/>
        </w:trPr>
        <w:tc>
          <w:tcPr>
            <w:tcW w:w="2082" w:type="dxa"/>
          </w:tcPr>
          <w:p w14:paraId="1891F18A" w14:textId="77777777" w:rsidR="00692CA2" w:rsidRPr="00B36223" w:rsidRDefault="00692CA2" w:rsidP="009379D3">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c>
          <w:tcPr>
            <w:tcW w:w="3446" w:type="dxa"/>
          </w:tcPr>
          <w:p w14:paraId="31EC08AF" w14:textId="77777777" w:rsidR="00692CA2" w:rsidRPr="00B36223" w:rsidRDefault="00692CA2" w:rsidP="009379D3">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c>
          <w:tcPr>
            <w:tcW w:w="3119" w:type="dxa"/>
          </w:tcPr>
          <w:p w14:paraId="4715FB57" w14:textId="77777777" w:rsidR="00692CA2" w:rsidRPr="00B36223" w:rsidRDefault="00692CA2" w:rsidP="009379D3">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r>
    </w:tbl>
    <w:p w14:paraId="1883CB36" w14:textId="77777777" w:rsidR="00692CA2" w:rsidRPr="00B36223" w:rsidRDefault="00692CA2" w:rsidP="00692CA2">
      <w:pPr>
        <w:ind w:firstLine="284"/>
        <w:rPr>
          <w:rFonts w:ascii="Calibri Light" w:hAnsi="Calibri Light" w:cs="Calibri Light"/>
        </w:rPr>
      </w:pPr>
    </w:p>
    <w:p w14:paraId="32C21444" w14:textId="6430159A" w:rsidR="00F55FF2" w:rsidRPr="00B36223" w:rsidRDefault="00F55FF2" w:rsidP="00692CA2">
      <w:pPr>
        <w:ind w:left="284"/>
        <w:jc w:val="both"/>
        <w:rPr>
          <w:rFonts w:ascii="Calibri Light" w:hAnsi="Calibri Light" w:cs="Calibri Light"/>
        </w:rPr>
      </w:pPr>
      <w:r w:rsidRPr="00B36223">
        <w:rPr>
          <w:rFonts w:ascii="Calibri Light" w:hAnsi="Calibri Light" w:cs="Calibri Light"/>
        </w:rPr>
        <w:t xml:space="preserve">Merilo 3: Reference </w:t>
      </w:r>
      <w:r w:rsidR="00317199" w:rsidRPr="00B36223">
        <w:rPr>
          <w:rFonts w:ascii="Calibri Light" w:hAnsi="Calibri Light" w:cs="Calibri Light"/>
        </w:rPr>
        <w:t>nominiranega</w:t>
      </w:r>
      <w:r w:rsidRPr="00B36223">
        <w:rPr>
          <w:rFonts w:ascii="Calibri Light" w:hAnsi="Calibri Light" w:cs="Calibri Light"/>
        </w:rPr>
        <w:t xml:space="preserve"> kadra</w:t>
      </w:r>
    </w:p>
    <w:p w14:paraId="79E9C914" w14:textId="77777777" w:rsidR="00FD3FF1" w:rsidRPr="00B36223" w:rsidRDefault="00FD3FF1" w:rsidP="00692CA2">
      <w:pPr>
        <w:ind w:left="284"/>
        <w:jc w:val="both"/>
        <w:rPr>
          <w:rFonts w:ascii="Calibri Light" w:hAnsi="Calibri Light" w:cs="Calibri Light"/>
        </w:rPr>
      </w:pPr>
    </w:p>
    <w:p w14:paraId="6A7B9AB0" w14:textId="6131B21C" w:rsidR="00F55FF2" w:rsidRPr="00B36223" w:rsidRDefault="007C64C7" w:rsidP="00692CA2">
      <w:pPr>
        <w:ind w:left="284"/>
        <w:jc w:val="both"/>
        <w:rPr>
          <w:rFonts w:ascii="Calibri Light" w:hAnsi="Calibri Light" w:cs="Calibri Light"/>
        </w:rPr>
      </w:pPr>
      <w:r w:rsidRPr="00B36223">
        <w:rPr>
          <w:rFonts w:ascii="Calibri Light" w:hAnsi="Calibri Light" w:cs="Calibri Light"/>
        </w:rPr>
        <w:t xml:space="preserve">Vsaka posamezna pogodba zavarovanja, ki jo ponudnik navaja kot referenco, se lahko upošteva izključno pri enem nominiranem kadru. V primeru, da ponudnik isto pogodbo navede za več kadrov, jo bo naročnik upošteval le pri enem kadru (po izbiri naročnika ali glede na vrstni red navedbe), za ostale kadre pa se taka referenca ne bo priznala. </w:t>
      </w:r>
    </w:p>
    <w:p w14:paraId="47D5BD77" w14:textId="77777777" w:rsidR="007C64C7" w:rsidRPr="00B36223" w:rsidRDefault="007C64C7" w:rsidP="00692CA2">
      <w:pPr>
        <w:ind w:left="284"/>
        <w:jc w:val="both"/>
        <w:rPr>
          <w:rFonts w:ascii="Calibri Light" w:hAnsi="Calibri Light" w:cs="Calibri Light"/>
        </w:rPr>
      </w:pPr>
    </w:p>
    <w:tbl>
      <w:tblPr>
        <w:tblStyle w:val="Tabelamrea"/>
        <w:tblW w:w="0" w:type="auto"/>
        <w:tblInd w:w="284" w:type="dxa"/>
        <w:tblLook w:val="04A0" w:firstRow="1" w:lastRow="0" w:firstColumn="1" w:lastColumn="0" w:noHBand="0" w:noVBand="1"/>
      </w:tblPr>
      <w:tblGrid>
        <w:gridCol w:w="2299"/>
        <w:gridCol w:w="1952"/>
        <w:gridCol w:w="2222"/>
        <w:gridCol w:w="2303"/>
      </w:tblGrid>
      <w:tr w:rsidR="00FD3FF1" w:rsidRPr="00B36223" w14:paraId="7DC3A9D8" w14:textId="77777777" w:rsidTr="00FD3FF1">
        <w:tc>
          <w:tcPr>
            <w:tcW w:w="2299" w:type="dxa"/>
          </w:tcPr>
          <w:p w14:paraId="524278CA" w14:textId="6E04D64D" w:rsidR="00FD3FF1" w:rsidRPr="00B36223" w:rsidRDefault="00FD3FF1" w:rsidP="00692CA2">
            <w:pPr>
              <w:jc w:val="both"/>
              <w:rPr>
                <w:rFonts w:ascii="Calibri Light" w:hAnsi="Calibri Light" w:cs="Calibri Light"/>
              </w:rPr>
            </w:pPr>
            <w:r w:rsidRPr="00B36223">
              <w:rPr>
                <w:rFonts w:ascii="Calibri Light" w:eastAsia="Calibri" w:hAnsi="Calibri Light" w:cs="Calibri Light"/>
              </w:rPr>
              <w:t>Referenčni naročnik:</w:t>
            </w:r>
          </w:p>
        </w:tc>
        <w:tc>
          <w:tcPr>
            <w:tcW w:w="1952" w:type="dxa"/>
          </w:tcPr>
          <w:p w14:paraId="0DBFC50D" w14:textId="6FD299D9" w:rsidR="00FD3FF1" w:rsidRPr="00B36223" w:rsidRDefault="007C64C7" w:rsidP="00692CA2">
            <w:pPr>
              <w:jc w:val="both"/>
              <w:rPr>
                <w:rFonts w:ascii="Calibri Light" w:hAnsi="Calibri Light" w:cs="Calibri Light"/>
              </w:rPr>
            </w:pPr>
            <w:r w:rsidRPr="00B36223">
              <w:rPr>
                <w:rFonts w:ascii="Calibri Light" w:hAnsi="Calibri Light" w:cs="Calibri Light"/>
              </w:rPr>
              <w:t>Naziv in datum sklenitve pogodbe:</w:t>
            </w:r>
          </w:p>
        </w:tc>
        <w:tc>
          <w:tcPr>
            <w:tcW w:w="2222" w:type="dxa"/>
          </w:tcPr>
          <w:p w14:paraId="5B20B712" w14:textId="5DFB5384" w:rsidR="00FD3FF1" w:rsidRPr="00B36223" w:rsidRDefault="00FD3FF1" w:rsidP="00692CA2">
            <w:pPr>
              <w:jc w:val="both"/>
              <w:rPr>
                <w:rFonts w:ascii="Calibri Light" w:hAnsi="Calibri Light" w:cs="Calibri Light"/>
              </w:rPr>
            </w:pPr>
            <w:r w:rsidRPr="00B36223">
              <w:rPr>
                <w:rFonts w:ascii="Calibri Light" w:hAnsi="Calibri Light" w:cs="Calibri Light"/>
              </w:rPr>
              <w:t>Obdobje od-do:</w:t>
            </w:r>
          </w:p>
        </w:tc>
        <w:tc>
          <w:tcPr>
            <w:tcW w:w="2303" w:type="dxa"/>
          </w:tcPr>
          <w:p w14:paraId="111C17A4" w14:textId="75A7C487" w:rsidR="00FD3FF1" w:rsidRPr="00B36223" w:rsidRDefault="00FD3FF1" w:rsidP="00692CA2">
            <w:pPr>
              <w:jc w:val="both"/>
              <w:rPr>
                <w:rFonts w:ascii="Calibri Light" w:hAnsi="Calibri Light" w:cs="Calibri Light"/>
              </w:rPr>
            </w:pPr>
            <w:r w:rsidRPr="00B36223">
              <w:rPr>
                <w:rFonts w:ascii="Calibri Light" w:hAnsi="Calibri Light" w:cs="Calibri Light"/>
              </w:rPr>
              <w:t>Kontakt za preverbo reference (telefon in elektronski naslov):</w:t>
            </w:r>
          </w:p>
        </w:tc>
      </w:tr>
      <w:tr w:rsidR="00FD3FF1" w:rsidRPr="00B36223" w14:paraId="29E39070" w14:textId="77777777" w:rsidTr="00FD3FF1">
        <w:tc>
          <w:tcPr>
            <w:tcW w:w="2299" w:type="dxa"/>
          </w:tcPr>
          <w:p w14:paraId="5657B74F" w14:textId="77777777" w:rsidR="00FD3FF1" w:rsidRPr="00B36223" w:rsidRDefault="00FD3FF1" w:rsidP="00692CA2">
            <w:pPr>
              <w:jc w:val="both"/>
              <w:rPr>
                <w:rFonts w:ascii="Calibri Light" w:hAnsi="Calibri Light" w:cs="Calibri Light"/>
              </w:rPr>
            </w:pPr>
          </w:p>
        </w:tc>
        <w:tc>
          <w:tcPr>
            <w:tcW w:w="1952" w:type="dxa"/>
          </w:tcPr>
          <w:p w14:paraId="755B64B9" w14:textId="77777777" w:rsidR="00FD3FF1" w:rsidRPr="00B36223" w:rsidRDefault="00FD3FF1" w:rsidP="00692CA2">
            <w:pPr>
              <w:jc w:val="both"/>
              <w:rPr>
                <w:rFonts w:ascii="Calibri Light" w:hAnsi="Calibri Light" w:cs="Calibri Light"/>
              </w:rPr>
            </w:pPr>
          </w:p>
        </w:tc>
        <w:tc>
          <w:tcPr>
            <w:tcW w:w="2222" w:type="dxa"/>
          </w:tcPr>
          <w:p w14:paraId="7E2024A4" w14:textId="10F72BE3" w:rsidR="00FD3FF1" w:rsidRPr="00B36223" w:rsidRDefault="00FD3FF1" w:rsidP="00692CA2">
            <w:pPr>
              <w:jc w:val="both"/>
              <w:rPr>
                <w:rFonts w:ascii="Calibri Light" w:hAnsi="Calibri Light" w:cs="Calibri Light"/>
              </w:rPr>
            </w:pPr>
          </w:p>
        </w:tc>
        <w:tc>
          <w:tcPr>
            <w:tcW w:w="2303" w:type="dxa"/>
          </w:tcPr>
          <w:p w14:paraId="322AAAB4" w14:textId="77777777" w:rsidR="00FD3FF1" w:rsidRPr="00B36223" w:rsidRDefault="00FD3FF1" w:rsidP="00692CA2">
            <w:pPr>
              <w:jc w:val="both"/>
              <w:rPr>
                <w:rFonts w:ascii="Calibri Light" w:hAnsi="Calibri Light" w:cs="Calibri Light"/>
              </w:rPr>
            </w:pPr>
          </w:p>
        </w:tc>
      </w:tr>
      <w:tr w:rsidR="00FD3FF1" w:rsidRPr="00B36223" w14:paraId="08D60941" w14:textId="77777777" w:rsidTr="00FD3FF1">
        <w:tc>
          <w:tcPr>
            <w:tcW w:w="2299" w:type="dxa"/>
          </w:tcPr>
          <w:p w14:paraId="1A28D263" w14:textId="77777777" w:rsidR="00FD3FF1" w:rsidRPr="00B36223" w:rsidRDefault="00FD3FF1" w:rsidP="00692CA2">
            <w:pPr>
              <w:jc w:val="both"/>
              <w:rPr>
                <w:rFonts w:ascii="Calibri Light" w:hAnsi="Calibri Light" w:cs="Calibri Light"/>
              </w:rPr>
            </w:pPr>
          </w:p>
        </w:tc>
        <w:tc>
          <w:tcPr>
            <w:tcW w:w="1952" w:type="dxa"/>
          </w:tcPr>
          <w:p w14:paraId="3F26D921" w14:textId="77777777" w:rsidR="00FD3FF1" w:rsidRPr="00B36223" w:rsidRDefault="00FD3FF1" w:rsidP="00692CA2">
            <w:pPr>
              <w:jc w:val="both"/>
              <w:rPr>
                <w:rFonts w:ascii="Calibri Light" w:hAnsi="Calibri Light" w:cs="Calibri Light"/>
              </w:rPr>
            </w:pPr>
          </w:p>
        </w:tc>
        <w:tc>
          <w:tcPr>
            <w:tcW w:w="2222" w:type="dxa"/>
          </w:tcPr>
          <w:p w14:paraId="2B1BCE32" w14:textId="4E34156D" w:rsidR="00FD3FF1" w:rsidRPr="00B36223" w:rsidRDefault="00FD3FF1" w:rsidP="00692CA2">
            <w:pPr>
              <w:jc w:val="both"/>
              <w:rPr>
                <w:rFonts w:ascii="Calibri Light" w:hAnsi="Calibri Light" w:cs="Calibri Light"/>
              </w:rPr>
            </w:pPr>
          </w:p>
        </w:tc>
        <w:tc>
          <w:tcPr>
            <w:tcW w:w="2303" w:type="dxa"/>
          </w:tcPr>
          <w:p w14:paraId="64C230C6" w14:textId="77777777" w:rsidR="00FD3FF1" w:rsidRPr="00B36223" w:rsidRDefault="00FD3FF1" w:rsidP="00692CA2">
            <w:pPr>
              <w:jc w:val="both"/>
              <w:rPr>
                <w:rFonts w:ascii="Calibri Light" w:hAnsi="Calibri Light" w:cs="Calibri Light"/>
              </w:rPr>
            </w:pPr>
          </w:p>
        </w:tc>
      </w:tr>
      <w:tr w:rsidR="00FD3FF1" w:rsidRPr="00B36223" w14:paraId="3B5EF378" w14:textId="77777777" w:rsidTr="00FD3FF1">
        <w:tc>
          <w:tcPr>
            <w:tcW w:w="2299" w:type="dxa"/>
          </w:tcPr>
          <w:p w14:paraId="162DB69E" w14:textId="77777777" w:rsidR="00FD3FF1" w:rsidRPr="00B36223" w:rsidRDefault="00FD3FF1" w:rsidP="00692CA2">
            <w:pPr>
              <w:jc w:val="both"/>
              <w:rPr>
                <w:rFonts w:ascii="Calibri Light" w:hAnsi="Calibri Light" w:cs="Calibri Light"/>
              </w:rPr>
            </w:pPr>
          </w:p>
        </w:tc>
        <w:tc>
          <w:tcPr>
            <w:tcW w:w="1952" w:type="dxa"/>
          </w:tcPr>
          <w:p w14:paraId="3EA8E021" w14:textId="77777777" w:rsidR="00FD3FF1" w:rsidRPr="00B36223" w:rsidRDefault="00FD3FF1" w:rsidP="00692CA2">
            <w:pPr>
              <w:jc w:val="both"/>
              <w:rPr>
                <w:rFonts w:ascii="Calibri Light" w:hAnsi="Calibri Light" w:cs="Calibri Light"/>
              </w:rPr>
            </w:pPr>
          </w:p>
        </w:tc>
        <w:tc>
          <w:tcPr>
            <w:tcW w:w="2222" w:type="dxa"/>
          </w:tcPr>
          <w:p w14:paraId="72C3811F" w14:textId="50649B5B" w:rsidR="00FD3FF1" w:rsidRPr="00B36223" w:rsidRDefault="00FD3FF1" w:rsidP="00692CA2">
            <w:pPr>
              <w:jc w:val="both"/>
              <w:rPr>
                <w:rFonts w:ascii="Calibri Light" w:hAnsi="Calibri Light" w:cs="Calibri Light"/>
              </w:rPr>
            </w:pPr>
          </w:p>
        </w:tc>
        <w:tc>
          <w:tcPr>
            <w:tcW w:w="2303" w:type="dxa"/>
          </w:tcPr>
          <w:p w14:paraId="513D652B" w14:textId="77777777" w:rsidR="00FD3FF1" w:rsidRPr="00B36223" w:rsidRDefault="00FD3FF1" w:rsidP="00692CA2">
            <w:pPr>
              <w:jc w:val="both"/>
              <w:rPr>
                <w:rFonts w:ascii="Calibri Light" w:hAnsi="Calibri Light" w:cs="Calibri Light"/>
              </w:rPr>
            </w:pPr>
          </w:p>
        </w:tc>
      </w:tr>
      <w:tr w:rsidR="00FD3FF1" w:rsidRPr="00B36223" w14:paraId="0ECEF0C2" w14:textId="77777777" w:rsidTr="00FD3FF1">
        <w:tc>
          <w:tcPr>
            <w:tcW w:w="2299" w:type="dxa"/>
          </w:tcPr>
          <w:p w14:paraId="44AF1C0F" w14:textId="77777777" w:rsidR="00FD3FF1" w:rsidRPr="00B36223" w:rsidRDefault="00FD3FF1" w:rsidP="00692CA2">
            <w:pPr>
              <w:jc w:val="both"/>
              <w:rPr>
                <w:rFonts w:ascii="Calibri Light" w:hAnsi="Calibri Light" w:cs="Calibri Light"/>
              </w:rPr>
            </w:pPr>
          </w:p>
        </w:tc>
        <w:tc>
          <w:tcPr>
            <w:tcW w:w="1952" w:type="dxa"/>
          </w:tcPr>
          <w:p w14:paraId="13C320F1" w14:textId="77777777" w:rsidR="00FD3FF1" w:rsidRPr="00B36223" w:rsidRDefault="00FD3FF1" w:rsidP="00692CA2">
            <w:pPr>
              <w:jc w:val="both"/>
              <w:rPr>
                <w:rFonts w:ascii="Calibri Light" w:hAnsi="Calibri Light" w:cs="Calibri Light"/>
              </w:rPr>
            </w:pPr>
          </w:p>
        </w:tc>
        <w:tc>
          <w:tcPr>
            <w:tcW w:w="2222" w:type="dxa"/>
          </w:tcPr>
          <w:p w14:paraId="0CD440A5" w14:textId="6FAB254E" w:rsidR="00FD3FF1" w:rsidRPr="00B36223" w:rsidRDefault="00FD3FF1" w:rsidP="00692CA2">
            <w:pPr>
              <w:jc w:val="both"/>
              <w:rPr>
                <w:rFonts w:ascii="Calibri Light" w:hAnsi="Calibri Light" w:cs="Calibri Light"/>
              </w:rPr>
            </w:pPr>
          </w:p>
        </w:tc>
        <w:tc>
          <w:tcPr>
            <w:tcW w:w="2303" w:type="dxa"/>
          </w:tcPr>
          <w:p w14:paraId="45C0C193" w14:textId="77777777" w:rsidR="00FD3FF1" w:rsidRPr="00B36223" w:rsidRDefault="00FD3FF1" w:rsidP="00692CA2">
            <w:pPr>
              <w:jc w:val="both"/>
              <w:rPr>
                <w:rFonts w:ascii="Calibri Light" w:hAnsi="Calibri Light" w:cs="Calibri Light"/>
              </w:rPr>
            </w:pPr>
          </w:p>
        </w:tc>
      </w:tr>
      <w:tr w:rsidR="00FD3FF1" w:rsidRPr="00B36223" w14:paraId="1516E4F2" w14:textId="77777777" w:rsidTr="00FD3FF1">
        <w:tc>
          <w:tcPr>
            <w:tcW w:w="2299" w:type="dxa"/>
          </w:tcPr>
          <w:p w14:paraId="57313063" w14:textId="77777777" w:rsidR="00FD3FF1" w:rsidRPr="00B36223" w:rsidRDefault="00FD3FF1" w:rsidP="00692CA2">
            <w:pPr>
              <w:jc w:val="both"/>
              <w:rPr>
                <w:rFonts w:ascii="Calibri Light" w:hAnsi="Calibri Light" w:cs="Calibri Light"/>
              </w:rPr>
            </w:pPr>
          </w:p>
        </w:tc>
        <w:tc>
          <w:tcPr>
            <w:tcW w:w="1952" w:type="dxa"/>
          </w:tcPr>
          <w:p w14:paraId="2F9254F9" w14:textId="77777777" w:rsidR="00FD3FF1" w:rsidRPr="00B36223" w:rsidRDefault="00FD3FF1" w:rsidP="00692CA2">
            <w:pPr>
              <w:jc w:val="both"/>
              <w:rPr>
                <w:rFonts w:ascii="Calibri Light" w:hAnsi="Calibri Light" w:cs="Calibri Light"/>
              </w:rPr>
            </w:pPr>
          </w:p>
        </w:tc>
        <w:tc>
          <w:tcPr>
            <w:tcW w:w="2222" w:type="dxa"/>
          </w:tcPr>
          <w:p w14:paraId="151A1AC9" w14:textId="3FD37DEA" w:rsidR="00FD3FF1" w:rsidRPr="00B36223" w:rsidRDefault="00FD3FF1" w:rsidP="00692CA2">
            <w:pPr>
              <w:jc w:val="both"/>
              <w:rPr>
                <w:rFonts w:ascii="Calibri Light" w:hAnsi="Calibri Light" w:cs="Calibri Light"/>
              </w:rPr>
            </w:pPr>
          </w:p>
        </w:tc>
        <w:tc>
          <w:tcPr>
            <w:tcW w:w="2303" w:type="dxa"/>
          </w:tcPr>
          <w:p w14:paraId="25825C2D" w14:textId="77777777" w:rsidR="00FD3FF1" w:rsidRPr="00B36223" w:rsidRDefault="00FD3FF1" w:rsidP="00692CA2">
            <w:pPr>
              <w:jc w:val="both"/>
              <w:rPr>
                <w:rFonts w:ascii="Calibri Light" w:hAnsi="Calibri Light" w:cs="Calibri Light"/>
              </w:rPr>
            </w:pPr>
          </w:p>
        </w:tc>
      </w:tr>
    </w:tbl>
    <w:p w14:paraId="1317A479" w14:textId="4581F1B3" w:rsidR="00547FF4" w:rsidRPr="00B36223" w:rsidRDefault="00F55FF2" w:rsidP="00692CA2">
      <w:pPr>
        <w:ind w:left="284"/>
        <w:jc w:val="both"/>
        <w:rPr>
          <w:rFonts w:ascii="Calibri Light" w:hAnsi="Calibri Light" w:cs="Calibri Light"/>
        </w:rPr>
      </w:pPr>
      <w:r w:rsidRPr="00B36223">
        <w:rPr>
          <w:rFonts w:ascii="Calibri Light" w:hAnsi="Calibri Light" w:cs="Calibri Light"/>
        </w:rPr>
        <w:t xml:space="preserve"> </w:t>
      </w:r>
    </w:p>
    <w:p w14:paraId="25223A3E" w14:textId="77777777" w:rsidR="00547FF4" w:rsidRPr="00B36223" w:rsidRDefault="00547FF4">
      <w:pPr>
        <w:rPr>
          <w:rFonts w:ascii="Calibri Light" w:hAnsi="Calibri Light" w:cs="Calibri Light"/>
        </w:rPr>
      </w:pPr>
      <w:r w:rsidRPr="00B36223">
        <w:rPr>
          <w:rFonts w:ascii="Calibri Light" w:hAnsi="Calibri Light" w:cs="Calibri Light"/>
        </w:rPr>
        <w:br w:type="page"/>
      </w:r>
    </w:p>
    <w:p w14:paraId="38B8739A" w14:textId="2513A721" w:rsidR="00C86222" w:rsidRPr="00B36223" w:rsidRDefault="00C86222" w:rsidP="00C86222">
      <w:pPr>
        <w:pStyle w:val="Natevanjestevilkami1"/>
        <w:numPr>
          <w:ilvl w:val="0"/>
          <w:numId w:val="112"/>
        </w:numPr>
        <w:spacing w:before="0" w:line="240" w:lineRule="auto"/>
        <w:ind w:left="284" w:hanging="284"/>
        <w:rPr>
          <w:rFonts w:ascii="Calibri Light" w:hAnsi="Calibri Light" w:cs="Calibri Light"/>
          <w:bCs w:val="0"/>
          <w:caps/>
          <w:smallCaps w:val="0"/>
          <w:sz w:val="22"/>
          <w:szCs w:val="22"/>
          <w:u w:val="single"/>
        </w:rPr>
      </w:pPr>
      <w:r w:rsidRPr="00B36223">
        <w:rPr>
          <w:rFonts w:ascii="Calibri Light" w:hAnsi="Calibri Light" w:cs="Calibri Light"/>
          <w:bCs w:val="0"/>
          <w:caps/>
          <w:smallCaps w:val="0"/>
          <w:sz w:val="22"/>
          <w:szCs w:val="22"/>
          <w:u w:val="single"/>
        </w:rPr>
        <w:lastRenderedPageBreak/>
        <w:t>ZAVAROVALNI POSREDNIK 1</w:t>
      </w:r>
    </w:p>
    <w:p w14:paraId="1737BAA2" w14:textId="77777777" w:rsidR="00C86222" w:rsidRPr="00B36223" w:rsidRDefault="00C86222" w:rsidP="00C86222">
      <w:pPr>
        <w:pStyle w:val="Natevanjestevilkami1"/>
        <w:spacing w:before="0" w:line="240" w:lineRule="auto"/>
        <w:ind w:left="284"/>
        <w:rPr>
          <w:rFonts w:ascii="Calibri Light" w:hAnsi="Calibri Light" w:cs="Calibri Light"/>
          <w:b w:val="0"/>
          <w:caps/>
          <w:smallCaps w:val="0"/>
          <w:sz w:val="22"/>
          <w:szCs w:val="22"/>
        </w:rPr>
      </w:pPr>
      <w:r w:rsidRPr="00B36223">
        <w:rPr>
          <w:rFonts w:ascii="Calibri Light" w:hAnsi="Calibri Light" w:cs="Calibri Light"/>
          <w:b w:val="0"/>
          <w:smallCaps w:val="0"/>
          <w:sz w:val="22"/>
          <w:szCs w:val="22"/>
        </w:rPr>
        <w:t>Ime in priimek: __________________________________________________________________</w:t>
      </w:r>
    </w:p>
    <w:p w14:paraId="4FFF8A9A" w14:textId="77777777" w:rsidR="00C86222" w:rsidRPr="00B36223" w:rsidRDefault="00C86222" w:rsidP="00C86222">
      <w:pPr>
        <w:pStyle w:val="Natevanjestevilkami1"/>
        <w:spacing w:before="0" w:line="240" w:lineRule="auto"/>
        <w:ind w:left="284"/>
        <w:jc w:val="both"/>
        <w:rPr>
          <w:rFonts w:ascii="Calibri Light" w:hAnsi="Calibri Light" w:cs="Calibri Light"/>
          <w:b w:val="0"/>
          <w:smallCaps w:val="0"/>
          <w:sz w:val="22"/>
          <w:szCs w:val="22"/>
        </w:rPr>
      </w:pPr>
      <w:r w:rsidRPr="00B36223">
        <w:rPr>
          <w:rFonts w:ascii="Calibri Light" w:hAnsi="Calibri Light" w:cs="Calibri Light"/>
          <w:b w:val="0"/>
          <w:smallCaps w:val="0"/>
          <w:sz w:val="22"/>
          <w:szCs w:val="22"/>
        </w:rPr>
        <w:t>Zmogljivost: _________________________________________ (</w:t>
      </w:r>
      <w:r w:rsidRPr="00B36223">
        <w:rPr>
          <w:rFonts w:ascii="Calibri Light" w:hAnsi="Calibri Light" w:cs="Calibri Light"/>
          <w:b w:val="0"/>
          <w:i/>
          <w:iCs/>
          <w:smallCaps w:val="0"/>
          <w:sz w:val="22"/>
          <w:szCs w:val="22"/>
        </w:rPr>
        <w:t>Ponudnik navede subjekt, s katerim ima sklenjen dogovor, v kolikor kader ni zaposlen pri ponudniku.</w:t>
      </w:r>
      <w:r w:rsidRPr="00B36223">
        <w:rPr>
          <w:rFonts w:ascii="Calibri Light" w:hAnsi="Calibri Light" w:cs="Calibri Light"/>
          <w:b w:val="0"/>
          <w:smallCaps w:val="0"/>
          <w:sz w:val="22"/>
          <w:szCs w:val="22"/>
        </w:rPr>
        <w:t>)</w:t>
      </w:r>
    </w:p>
    <w:p w14:paraId="1975272A" w14:textId="77777777" w:rsidR="00C86222" w:rsidRPr="00B36223" w:rsidRDefault="00C86222" w:rsidP="00C86222">
      <w:pPr>
        <w:pStyle w:val="Natevanjestevilkami1"/>
        <w:spacing w:before="0" w:line="240" w:lineRule="auto"/>
        <w:ind w:left="284"/>
        <w:jc w:val="both"/>
        <w:rPr>
          <w:rFonts w:ascii="Calibri Light" w:hAnsi="Calibri Light" w:cs="Calibri Light"/>
          <w:b w:val="0"/>
          <w:smallCaps w:val="0"/>
          <w:sz w:val="22"/>
          <w:szCs w:val="22"/>
        </w:rPr>
      </w:pPr>
    </w:p>
    <w:p w14:paraId="3E6C3B58" w14:textId="77777777" w:rsidR="00C86222" w:rsidRPr="00B36223" w:rsidRDefault="00C86222" w:rsidP="00C86222">
      <w:pPr>
        <w:pStyle w:val="Slog60"/>
        <w:numPr>
          <w:ilvl w:val="1"/>
          <w:numId w:val="49"/>
        </w:numPr>
        <w:rPr>
          <w:rFonts w:ascii="Calibri Light" w:hAnsi="Calibri Light" w:cs="Calibri Light"/>
        </w:rPr>
      </w:pPr>
      <w:r w:rsidRPr="00B36223">
        <w:rPr>
          <w:rFonts w:ascii="Calibri Light" w:hAnsi="Calibri Light" w:cs="Calibri Light"/>
        </w:rPr>
        <w:t>Dovoljenje Agencije za zavarovalni nadzor za opravljanje poslov zavarovalnega posredovanja (številka): ____________________________________________________</w:t>
      </w:r>
    </w:p>
    <w:p w14:paraId="592D6493" w14:textId="77777777" w:rsidR="00C86222" w:rsidRPr="00B36223" w:rsidRDefault="00C86222" w:rsidP="00C86222">
      <w:pPr>
        <w:pStyle w:val="Slog60"/>
        <w:numPr>
          <w:ilvl w:val="0"/>
          <w:numId w:val="0"/>
        </w:numPr>
        <w:ind w:left="1080"/>
        <w:rPr>
          <w:rFonts w:ascii="Calibri Light" w:hAnsi="Calibri Light" w:cs="Calibri Light"/>
        </w:rPr>
      </w:pPr>
    </w:p>
    <w:p w14:paraId="3D7851CA" w14:textId="68C097AC" w:rsidR="00C86222" w:rsidRPr="00B36223" w:rsidRDefault="00C86222" w:rsidP="00C86222">
      <w:pPr>
        <w:pStyle w:val="Slog60"/>
        <w:numPr>
          <w:ilvl w:val="1"/>
          <w:numId w:val="49"/>
        </w:numPr>
        <w:rPr>
          <w:rFonts w:ascii="Calibri Light" w:hAnsi="Calibri Light" w:cs="Calibri Light"/>
        </w:rPr>
      </w:pPr>
      <w:r w:rsidRPr="00B36223">
        <w:rPr>
          <w:rFonts w:ascii="Calibri Light" w:hAnsi="Calibri Light" w:cs="Calibri Light"/>
        </w:rPr>
        <w:t>Vsaj pet (5) let delovnih izkušenj s področja zavarovalništva (zavarovalni zastopnik ali zavarovalni posrednik):</w:t>
      </w:r>
    </w:p>
    <w:p w14:paraId="4BE68BEC" w14:textId="77777777" w:rsidR="00C86222" w:rsidRPr="00B36223" w:rsidRDefault="00C86222" w:rsidP="00C86222">
      <w:pPr>
        <w:pStyle w:val="Natevanjestevilkami1"/>
        <w:spacing w:before="0" w:line="240" w:lineRule="auto"/>
        <w:ind w:left="284"/>
        <w:jc w:val="both"/>
        <w:rPr>
          <w:rFonts w:ascii="Calibri Light" w:hAnsi="Calibri Light" w:cs="Calibri Light"/>
          <w:b w:val="0"/>
          <w:smallCaps w:val="0"/>
          <w:sz w:val="22"/>
          <w:szCs w:val="22"/>
        </w:rPr>
      </w:pPr>
    </w:p>
    <w:tbl>
      <w:tblPr>
        <w:tblStyle w:val="Tabelamrea"/>
        <w:tblW w:w="8647" w:type="dxa"/>
        <w:tblInd w:w="421" w:type="dxa"/>
        <w:tblLook w:val="04A0" w:firstRow="1" w:lastRow="0" w:firstColumn="1" w:lastColumn="0" w:noHBand="0" w:noVBand="1"/>
      </w:tblPr>
      <w:tblGrid>
        <w:gridCol w:w="2082"/>
        <w:gridCol w:w="3446"/>
        <w:gridCol w:w="3119"/>
      </w:tblGrid>
      <w:tr w:rsidR="00C86222" w:rsidRPr="00B36223" w14:paraId="3B145AC2" w14:textId="77777777" w:rsidTr="00D67DC0">
        <w:tc>
          <w:tcPr>
            <w:tcW w:w="2082" w:type="dxa"/>
          </w:tcPr>
          <w:p w14:paraId="6692B8E5" w14:textId="77777777" w:rsidR="00C86222" w:rsidRPr="00B36223" w:rsidRDefault="00C86222" w:rsidP="00D67DC0">
            <w:pPr>
              <w:rPr>
                <w:rFonts w:ascii="Calibri Light" w:hAnsi="Calibri Light" w:cs="Calibri Light"/>
                <w:noProof/>
              </w:rPr>
            </w:pPr>
            <w:r w:rsidRPr="00B36223">
              <w:rPr>
                <w:rFonts w:ascii="Calibri Light" w:hAnsi="Calibri Light" w:cs="Calibri Light"/>
                <w:noProof/>
              </w:rPr>
              <w:t>Delo od-do:</w:t>
            </w:r>
          </w:p>
        </w:tc>
        <w:tc>
          <w:tcPr>
            <w:tcW w:w="3446" w:type="dxa"/>
          </w:tcPr>
          <w:p w14:paraId="25CC1311" w14:textId="77777777" w:rsidR="00C86222" w:rsidRPr="00B36223" w:rsidRDefault="00C86222" w:rsidP="00D67DC0">
            <w:pPr>
              <w:rPr>
                <w:rFonts w:ascii="Calibri Light" w:hAnsi="Calibri Light" w:cs="Calibri Light"/>
                <w:noProof/>
              </w:rPr>
            </w:pPr>
            <w:r w:rsidRPr="00B36223">
              <w:rPr>
                <w:rFonts w:ascii="Calibri Light" w:hAnsi="Calibri Light" w:cs="Calibri Light"/>
                <w:noProof/>
              </w:rPr>
              <w:t>Pri:</w:t>
            </w:r>
          </w:p>
        </w:tc>
        <w:tc>
          <w:tcPr>
            <w:tcW w:w="3119" w:type="dxa"/>
          </w:tcPr>
          <w:p w14:paraId="21043FE8" w14:textId="77777777" w:rsidR="00C86222" w:rsidRPr="00B36223" w:rsidRDefault="00C86222" w:rsidP="00D67DC0">
            <w:pPr>
              <w:rPr>
                <w:rFonts w:ascii="Calibri Light" w:hAnsi="Calibri Light" w:cs="Calibri Light"/>
                <w:noProof/>
              </w:rPr>
            </w:pPr>
            <w:r w:rsidRPr="00B36223">
              <w:rPr>
                <w:rFonts w:ascii="Calibri Light" w:hAnsi="Calibri Light" w:cs="Calibri Light"/>
                <w:noProof/>
              </w:rPr>
              <w:t>Opis dela (zavarovalni zastopnik ali zavarovalni posrednik)</w:t>
            </w:r>
          </w:p>
        </w:tc>
      </w:tr>
      <w:tr w:rsidR="00C86222" w:rsidRPr="00B36223" w14:paraId="75B67514" w14:textId="77777777" w:rsidTr="00D67DC0">
        <w:trPr>
          <w:trHeight w:val="340"/>
        </w:trPr>
        <w:tc>
          <w:tcPr>
            <w:tcW w:w="2082" w:type="dxa"/>
          </w:tcPr>
          <w:p w14:paraId="16EA9627" w14:textId="77777777" w:rsidR="00C86222" w:rsidRPr="00B36223" w:rsidRDefault="00C86222" w:rsidP="00D67DC0">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c>
          <w:tcPr>
            <w:tcW w:w="3446" w:type="dxa"/>
          </w:tcPr>
          <w:p w14:paraId="408F0932" w14:textId="77777777" w:rsidR="00C86222" w:rsidRPr="00B36223" w:rsidRDefault="00C86222" w:rsidP="00D67DC0">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c>
          <w:tcPr>
            <w:tcW w:w="3119" w:type="dxa"/>
          </w:tcPr>
          <w:p w14:paraId="4A609164" w14:textId="77777777" w:rsidR="00C86222" w:rsidRPr="00B36223" w:rsidRDefault="00C86222" w:rsidP="00D67DC0">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r>
      <w:tr w:rsidR="00C86222" w:rsidRPr="00B36223" w14:paraId="2A6D3C16" w14:textId="77777777" w:rsidTr="00D67DC0">
        <w:trPr>
          <w:trHeight w:val="340"/>
        </w:trPr>
        <w:tc>
          <w:tcPr>
            <w:tcW w:w="2082" w:type="dxa"/>
          </w:tcPr>
          <w:p w14:paraId="73B6729A" w14:textId="77777777" w:rsidR="00C86222" w:rsidRPr="00B36223" w:rsidRDefault="00C86222" w:rsidP="00D67DC0">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c>
          <w:tcPr>
            <w:tcW w:w="3446" w:type="dxa"/>
          </w:tcPr>
          <w:p w14:paraId="39578557" w14:textId="77777777" w:rsidR="00C86222" w:rsidRPr="00B36223" w:rsidRDefault="00C86222" w:rsidP="00D67DC0">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c>
          <w:tcPr>
            <w:tcW w:w="3119" w:type="dxa"/>
          </w:tcPr>
          <w:p w14:paraId="6DA33D22" w14:textId="77777777" w:rsidR="00C86222" w:rsidRPr="00B36223" w:rsidRDefault="00C86222" w:rsidP="00D67DC0">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r>
      <w:tr w:rsidR="00C86222" w:rsidRPr="00B36223" w14:paraId="24622C19" w14:textId="77777777" w:rsidTr="00D67DC0">
        <w:trPr>
          <w:trHeight w:val="340"/>
        </w:trPr>
        <w:tc>
          <w:tcPr>
            <w:tcW w:w="2082" w:type="dxa"/>
          </w:tcPr>
          <w:p w14:paraId="3BA6DFD9" w14:textId="77777777" w:rsidR="00C86222" w:rsidRPr="00B36223" w:rsidRDefault="00C86222" w:rsidP="00D67DC0">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c>
          <w:tcPr>
            <w:tcW w:w="3446" w:type="dxa"/>
          </w:tcPr>
          <w:p w14:paraId="0BE66918" w14:textId="77777777" w:rsidR="00C86222" w:rsidRPr="00B36223" w:rsidRDefault="00C86222" w:rsidP="00D67DC0">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c>
          <w:tcPr>
            <w:tcW w:w="3119" w:type="dxa"/>
          </w:tcPr>
          <w:p w14:paraId="215A685B" w14:textId="77777777" w:rsidR="00C86222" w:rsidRPr="00B36223" w:rsidRDefault="00C86222" w:rsidP="00D67DC0">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r>
      <w:tr w:rsidR="00C86222" w:rsidRPr="00B36223" w14:paraId="6C10A155" w14:textId="77777777" w:rsidTr="00D67DC0">
        <w:trPr>
          <w:trHeight w:val="340"/>
        </w:trPr>
        <w:tc>
          <w:tcPr>
            <w:tcW w:w="2082" w:type="dxa"/>
          </w:tcPr>
          <w:p w14:paraId="65428808" w14:textId="77777777" w:rsidR="00C86222" w:rsidRPr="00B36223" w:rsidRDefault="00C86222" w:rsidP="00D67DC0">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c>
          <w:tcPr>
            <w:tcW w:w="3446" w:type="dxa"/>
          </w:tcPr>
          <w:p w14:paraId="446989A6" w14:textId="77777777" w:rsidR="00C86222" w:rsidRPr="00B36223" w:rsidRDefault="00C86222" w:rsidP="00D67DC0">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c>
          <w:tcPr>
            <w:tcW w:w="3119" w:type="dxa"/>
          </w:tcPr>
          <w:p w14:paraId="1FD290FB" w14:textId="77777777" w:rsidR="00C86222" w:rsidRPr="00B36223" w:rsidRDefault="00C86222" w:rsidP="00D67DC0">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r>
    </w:tbl>
    <w:p w14:paraId="550A23E7" w14:textId="77777777" w:rsidR="00C86222" w:rsidRPr="00B36223" w:rsidRDefault="00C86222" w:rsidP="00C86222">
      <w:pPr>
        <w:ind w:firstLine="284"/>
        <w:rPr>
          <w:rFonts w:ascii="Calibri Light" w:hAnsi="Calibri Light" w:cs="Calibri Light"/>
        </w:rPr>
      </w:pPr>
    </w:p>
    <w:p w14:paraId="01102FA9" w14:textId="77777777" w:rsidR="00C86222" w:rsidRPr="00B36223" w:rsidRDefault="00C86222" w:rsidP="00C86222">
      <w:pPr>
        <w:ind w:left="284"/>
        <w:jc w:val="both"/>
        <w:rPr>
          <w:rFonts w:ascii="Calibri Light" w:hAnsi="Calibri Light" w:cs="Calibri Light"/>
        </w:rPr>
      </w:pPr>
      <w:r w:rsidRPr="00B36223">
        <w:rPr>
          <w:rFonts w:ascii="Calibri Light" w:hAnsi="Calibri Light" w:cs="Calibri Light"/>
        </w:rPr>
        <w:t>Merilo 3: Reference nominiranega kadra</w:t>
      </w:r>
    </w:p>
    <w:p w14:paraId="65011898" w14:textId="77777777" w:rsidR="00C86222" w:rsidRPr="00B36223" w:rsidRDefault="00C86222" w:rsidP="00C86222">
      <w:pPr>
        <w:ind w:left="284"/>
        <w:jc w:val="both"/>
        <w:rPr>
          <w:rFonts w:ascii="Calibri Light" w:hAnsi="Calibri Light" w:cs="Calibri Light"/>
        </w:rPr>
      </w:pPr>
    </w:p>
    <w:p w14:paraId="761973E1" w14:textId="77777777" w:rsidR="00C86222" w:rsidRPr="00B36223" w:rsidRDefault="00C86222" w:rsidP="00C86222">
      <w:pPr>
        <w:ind w:left="284"/>
        <w:jc w:val="both"/>
        <w:rPr>
          <w:rFonts w:ascii="Calibri Light" w:hAnsi="Calibri Light" w:cs="Calibri Light"/>
        </w:rPr>
      </w:pPr>
      <w:r w:rsidRPr="00B36223">
        <w:rPr>
          <w:rFonts w:ascii="Calibri Light" w:hAnsi="Calibri Light" w:cs="Calibri Light"/>
        </w:rPr>
        <w:t xml:space="preserve">Vsaka posamezna pogodba zavarovanja, ki jo ponudnik navaja kot referenco, se lahko upošteva izključno pri enem nominiranem kadru. V primeru, da ponudnik isto pogodbo navede za več kadrov, jo bo naročnik upošteval le pri enem kadru (po izbiri naročnika ali glede na vrstni red navedbe), za ostale kadre pa se taka referenca ne bo priznala. </w:t>
      </w:r>
    </w:p>
    <w:p w14:paraId="497F8349" w14:textId="77777777" w:rsidR="00C86222" w:rsidRPr="00B36223" w:rsidRDefault="00C86222" w:rsidP="00C86222">
      <w:pPr>
        <w:ind w:left="284"/>
        <w:jc w:val="both"/>
        <w:rPr>
          <w:rFonts w:ascii="Calibri Light" w:hAnsi="Calibri Light" w:cs="Calibri Light"/>
        </w:rPr>
      </w:pPr>
    </w:p>
    <w:tbl>
      <w:tblPr>
        <w:tblStyle w:val="Tabelamrea"/>
        <w:tblW w:w="0" w:type="auto"/>
        <w:tblInd w:w="284" w:type="dxa"/>
        <w:tblLook w:val="04A0" w:firstRow="1" w:lastRow="0" w:firstColumn="1" w:lastColumn="0" w:noHBand="0" w:noVBand="1"/>
      </w:tblPr>
      <w:tblGrid>
        <w:gridCol w:w="2299"/>
        <w:gridCol w:w="1952"/>
        <w:gridCol w:w="2222"/>
        <w:gridCol w:w="2303"/>
      </w:tblGrid>
      <w:tr w:rsidR="00C86222" w:rsidRPr="00B36223" w14:paraId="70377635" w14:textId="77777777" w:rsidTr="00D67DC0">
        <w:tc>
          <w:tcPr>
            <w:tcW w:w="2299" w:type="dxa"/>
          </w:tcPr>
          <w:p w14:paraId="3BDC6DCC" w14:textId="77777777" w:rsidR="00C86222" w:rsidRPr="00B36223" w:rsidRDefault="00C86222" w:rsidP="00D67DC0">
            <w:pPr>
              <w:jc w:val="both"/>
              <w:rPr>
                <w:rFonts w:ascii="Calibri Light" w:hAnsi="Calibri Light" w:cs="Calibri Light"/>
              </w:rPr>
            </w:pPr>
            <w:r w:rsidRPr="00B36223">
              <w:rPr>
                <w:rFonts w:ascii="Calibri Light" w:eastAsia="Calibri" w:hAnsi="Calibri Light" w:cs="Calibri Light"/>
              </w:rPr>
              <w:t>Referenčni naročnik:</w:t>
            </w:r>
          </w:p>
        </w:tc>
        <w:tc>
          <w:tcPr>
            <w:tcW w:w="1952" w:type="dxa"/>
          </w:tcPr>
          <w:p w14:paraId="126D02A1" w14:textId="77777777" w:rsidR="00C86222" w:rsidRPr="00B36223" w:rsidRDefault="00C86222" w:rsidP="00D67DC0">
            <w:pPr>
              <w:jc w:val="both"/>
              <w:rPr>
                <w:rFonts w:ascii="Calibri Light" w:hAnsi="Calibri Light" w:cs="Calibri Light"/>
              </w:rPr>
            </w:pPr>
            <w:r w:rsidRPr="00B36223">
              <w:rPr>
                <w:rFonts w:ascii="Calibri Light" w:hAnsi="Calibri Light" w:cs="Calibri Light"/>
              </w:rPr>
              <w:t>Naziv in datum sklenitve pogodbe:</w:t>
            </w:r>
          </w:p>
        </w:tc>
        <w:tc>
          <w:tcPr>
            <w:tcW w:w="2222" w:type="dxa"/>
          </w:tcPr>
          <w:p w14:paraId="7B0A93F4" w14:textId="77777777" w:rsidR="00C86222" w:rsidRPr="00B36223" w:rsidRDefault="00C86222" w:rsidP="00D67DC0">
            <w:pPr>
              <w:jc w:val="both"/>
              <w:rPr>
                <w:rFonts w:ascii="Calibri Light" w:hAnsi="Calibri Light" w:cs="Calibri Light"/>
              </w:rPr>
            </w:pPr>
            <w:r w:rsidRPr="00B36223">
              <w:rPr>
                <w:rFonts w:ascii="Calibri Light" w:hAnsi="Calibri Light" w:cs="Calibri Light"/>
              </w:rPr>
              <w:t>Obdobje od-do:</w:t>
            </w:r>
          </w:p>
        </w:tc>
        <w:tc>
          <w:tcPr>
            <w:tcW w:w="2303" w:type="dxa"/>
          </w:tcPr>
          <w:p w14:paraId="5FDB040E" w14:textId="77777777" w:rsidR="00C86222" w:rsidRPr="00B36223" w:rsidRDefault="00C86222" w:rsidP="00D67DC0">
            <w:pPr>
              <w:jc w:val="both"/>
              <w:rPr>
                <w:rFonts w:ascii="Calibri Light" w:hAnsi="Calibri Light" w:cs="Calibri Light"/>
              </w:rPr>
            </w:pPr>
            <w:r w:rsidRPr="00B36223">
              <w:rPr>
                <w:rFonts w:ascii="Calibri Light" w:hAnsi="Calibri Light" w:cs="Calibri Light"/>
              </w:rPr>
              <w:t>Kontakt za preverbo reference (telefon in elektronski naslov):</w:t>
            </w:r>
          </w:p>
        </w:tc>
      </w:tr>
      <w:tr w:rsidR="00C86222" w:rsidRPr="00B36223" w14:paraId="4A683BBC" w14:textId="77777777" w:rsidTr="00D67DC0">
        <w:tc>
          <w:tcPr>
            <w:tcW w:w="2299" w:type="dxa"/>
          </w:tcPr>
          <w:p w14:paraId="1ABEC964" w14:textId="77777777" w:rsidR="00C86222" w:rsidRPr="00B36223" w:rsidRDefault="00C86222" w:rsidP="00D67DC0">
            <w:pPr>
              <w:jc w:val="both"/>
              <w:rPr>
                <w:rFonts w:ascii="Calibri Light" w:hAnsi="Calibri Light" w:cs="Calibri Light"/>
              </w:rPr>
            </w:pPr>
          </w:p>
        </w:tc>
        <w:tc>
          <w:tcPr>
            <w:tcW w:w="1952" w:type="dxa"/>
          </w:tcPr>
          <w:p w14:paraId="2440B7CE" w14:textId="77777777" w:rsidR="00C86222" w:rsidRPr="00B36223" w:rsidRDefault="00C86222" w:rsidP="00D67DC0">
            <w:pPr>
              <w:jc w:val="both"/>
              <w:rPr>
                <w:rFonts w:ascii="Calibri Light" w:hAnsi="Calibri Light" w:cs="Calibri Light"/>
              </w:rPr>
            </w:pPr>
          </w:p>
        </w:tc>
        <w:tc>
          <w:tcPr>
            <w:tcW w:w="2222" w:type="dxa"/>
          </w:tcPr>
          <w:p w14:paraId="61D80F55" w14:textId="77777777" w:rsidR="00C86222" w:rsidRPr="00B36223" w:rsidRDefault="00C86222" w:rsidP="00D67DC0">
            <w:pPr>
              <w:jc w:val="both"/>
              <w:rPr>
                <w:rFonts w:ascii="Calibri Light" w:hAnsi="Calibri Light" w:cs="Calibri Light"/>
              </w:rPr>
            </w:pPr>
          </w:p>
        </w:tc>
        <w:tc>
          <w:tcPr>
            <w:tcW w:w="2303" w:type="dxa"/>
          </w:tcPr>
          <w:p w14:paraId="38D1243E" w14:textId="77777777" w:rsidR="00C86222" w:rsidRPr="00B36223" w:rsidRDefault="00C86222" w:rsidP="00D67DC0">
            <w:pPr>
              <w:jc w:val="both"/>
              <w:rPr>
                <w:rFonts w:ascii="Calibri Light" w:hAnsi="Calibri Light" w:cs="Calibri Light"/>
              </w:rPr>
            </w:pPr>
          </w:p>
        </w:tc>
      </w:tr>
      <w:tr w:rsidR="00C86222" w:rsidRPr="00B36223" w14:paraId="6F6F11C3" w14:textId="77777777" w:rsidTr="00D67DC0">
        <w:tc>
          <w:tcPr>
            <w:tcW w:w="2299" w:type="dxa"/>
          </w:tcPr>
          <w:p w14:paraId="1BC873A4" w14:textId="77777777" w:rsidR="00C86222" w:rsidRPr="00B36223" w:rsidRDefault="00C86222" w:rsidP="00D67DC0">
            <w:pPr>
              <w:jc w:val="both"/>
              <w:rPr>
                <w:rFonts w:ascii="Calibri Light" w:hAnsi="Calibri Light" w:cs="Calibri Light"/>
              </w:rPr>
            </w:pPr>
          </w:p>
        </w:tc>
        <w:tc>
          <w:tcPr>
            <w:tcW w:w="1952" w:type="dxa"/>
          </w:tcPr>
          <w:p w14:paraId="740913F8" w14:textId="77777777" w:rsidR="00C86222" w:rsidRPr="00B36223" w:rsidRDefault="00C86222" w:rsidP="00D67DC0">
            <w:pPr>
              <w:jc w:val="both"/>
              <w:rPr>
                <w:rFonts w:ascii="Calibri Light" w:hAnsi="Calibri Light" w:cs="Calibri Light"/>
              </w:rPr>
            </w:pPr>
          </w:p>
        </w:tc>
        <w:tc>
          <w:tcPr>
            <w:tcW w:w="2222" w:type="dxa"/>
          </w:tcPr>
          <w:p w14:paraId="1B50168B" w14:textId="77777777" w:rsidR="00C86222" w:rsidRPr="00B36223" w:rsidRDefault="00C86222" w:rsidP="00D67DC0">
            <w:pPr>
              <w:jc w:val="both"/>
              <w:rPr>
                <w:rFonts w:ascii="Calibri Light" w:hAnsi="Calibri Light" w:cs="Calibri Light"/>
              </w:rPr>
            </w:pPr>
          </w:p>
        </w:tc>
        <w:tc>
          <w:tcPr>
            <w:tcW w:w="2303" w:type="dxa"/>
          </w:tcPr>
          <w:p w14:paraId="6A7D994D" w14:textId="77777777" w:rsidR="00C86222" w:rsidRPr="00B36223" w:rsidRDefault="00C86222" w:rsidP="00D67DC0">
            <w:pPr>
              <w:jc w:val="both"/>
              <w:rPr>
                <w:rFonts w:ascii="Calibri Light" w:hAnsi="Calibri Light" w:cs="Calibri Light"/>
              </w:rPr>
            </w:pPr>
          </w:p>
        </w:tc>
      </w:tr>
      <w:tr w:rsidR="00C86222" w:rsidRPr="00B36223" w14:paraId="2382659E" w14:textId="77777777" w:rsidTr="00D67DC0">
        <w:tc>
          <w:tcPr>
            <w:tcW w:w="2299" w:type="dxa"/>
          </w:tcPr>
          <w:p w14:paraId="13094A2C" w14:textId="77777777" w:rsidR="00C86222" w:rsidRPr="00B36223" w:rsidRDefault="00C86222" w:rsidP="00D67DC0">
            <w:pPr>
              <w:jc w:val="both"/>
              <w:rPr>
                <w:rFonts w:ascii="Calibri Light" w:hAnsi="Calibri Light" w:cs="Calibri Light"/>
              </w:rPr>
            </w:pPr>
          </w:p>
        </w:tc>
        <w:tc>
          <w:tcPr>
            <w:tcW w:w="1952" w:type="dxa"/>
          </w:tcPr>
          <w:p w14:paraId="666F35DA" w14:textId="77777777" w:rsidR="00C86222" w:rsidRPr="00B36223" w:rsidRDefault="00C86222" w:rsidP="00D67DC0">
            <w:pPr>
              <w:jc w:val="both"/>
              <w:rPr>
                <w:rFonts w:ascii="Calibri Light" w:hAnsi="Calibri Light" w:cs="Calibri Light"/>
              </w:rPr>
            </w:pPr>
          </w:p>
        </w:tc>
        <w:tc>
          <w:tcPr>
            <w:tcW w:w="2222" w:type="dxa"/>
          </w:tcPr>
          <w:p w14:paraId="5371CB0E" w14:textId="77777777" w:rsidR="00C86222" w:rsidRPr="00B36223" w:rsidRDefault="00C86222" w:rsidP="00D67DC0">
            <w:pPr>
              <w:jc w:val="both"/>
              <w:rPr>
                <w:rFonts w:ascii="Calibri Light" w:hAnsi="Calibri Light" w:cs="Calibri Light"/>
              </w:rPr>
            </w:pPr>
          </w:p>
        </w:tc>
        <w:tc>
          <w:tcPr>
            <w:tcW w:w="2303" w:type="dxa"/>
          </w:tcPr>
          <w:p w14:paraId="4F87B047" w14:textId="77777777" w:rsidR="00C86222" w:rsidRPr="00B36223" w:rsidRDefault="00C86222" w:rsidP="00D67DC0">
            <w:pPr>
              <w:jc w:val="both"/>
              <w:rPr>
                <w:rFonts w:ascii="Calibri Light" w:hAnsi="Calibri Light" w:cs="Calibri Light"/>
              </w:rPr>
            </w:pPr>
          </w:p>
        </w:tc>
      </w:tr>
      <w:tr w:rsidR="00C86222" w:rsidRPr="00B36223" w14:paraId="68FC74FE" w14:textId="77777777" w:rsidTr="00D67DC0">
        <w:tc>
          <w:tcPr>
            <w:tcW w:w="2299" w:type="dxa"/>
          </w:tcPr>
          <w:p w14:paraId="5C811F5C" w14:textId="77777777" w:rsidR="00C86222" w:rsidRPr="00B36223" w:rsidRDefault="00C86222" w:rsidP="00D67DC0">
            <w:pPr>
              <w:jc w:val="both"/>
              <w:rPr>
                <w:rFonts w:ascii="Calibri Light" w:hAnsi="Calibri Light" w:cs="Calibri Light"/>
              </w:rPr>
            </w:pPr>
          </w:p>
        </w:tc>
        <w:tc>
          <w:tcPr>
            <w:tcW w:w="1952" w:type="dxa"/>
          </w:tcPr>
          <w:p w14:paraId="609CF8C4" w14:textId="77777777" w:rsidR="00C86222" w:rsidRPr="00B36223" w:rsidRDefault="00C86222" w:rsidP="00D67DC0">
            <w:pPr>
              <w:jc w:val="both"/>
              <w:rPr>
                <w:rFonts w:ascii="Calibri Light" w:hAnsi="Calibri Light" w:cs="Calibri Light"/>
              </w:rPr>
            </w:pPr>
          </w:p>
        </w:tc>
        <w:tc>
          <w:tcPr>
            <w:tcW w:w="2222" w:type="dxa"/>
          </w:tcPr>
          <w:p w14:paraId="01006A13" w14:textId="77777777" w:rsidR="00C86222" w:rsidRPr="00B36223" w:rsidRDefault="00C86222" w:rsidP="00D67DC0">
            <w:pPr>
              <w:jc w:val="both"/>
              <w:rPr>
                <w:rFonts w:ascii="Calibri Light" w:hAnsi="Calibri Light" w:cs="Calibri Light"/>
              </w:rPr>
            </w:pPr>
          </w:p>
        </w:tc>
        <w:tc>
          <w:tcPr>
            <w:tcW w:w="2303" w:type="dxa"/>
          </w:tcPr>
          <w:p w14:paraId="07F1F97A" w14:textId="77777777" w:rsidR="00C86222" w:rsidRPr="00B36223" w:rsidRDefault="00C86222" w:rsidP="00D67DC0">
            <w:pPr>
              <w:jc w:val="both"/>
              <w:rPr>
                <w:rFonts w:ascii="Calibri Light" w:hAnsi="Calibri Light" w:cs="Calibri Light"/>
              </w:rPr>
            </w:pPr>
          </w:p>
        </w:tc>
      </w:tr>
      <w:tr w:rsidR="00C86222" w:rsidRPr="00B36223" w14:paraId="76B7CFD0" w14:textId="77777777" w:rsidTr="00D67DC0">
        <w:tc>
          <w:tcPr>
            <w:tcW w:w="2299" w:type="dxa"/>
          </w:tcPr>
          <w:p w14:paraId="3821180B" w14:textId="77777777" w:rsidR="00C86222" w:rsidRPr="00B36223" w:rsidRDefault="00C86222" w:rsidP="00D67DC0">
            <w:pPr>
              <w:jc w:val="both"/>
              <w:rPr>
                <w:rFonts w:ascii="Calibri Light" w:hAnsi="Calibri Light" w:cs="Calibri Light"/>
              </w:rPr>
            </w:pPr>
          </w:p>
        </w:tc>
        <w:tc>
          <w:tcPr>
            <w:tcW w:w="1952" w:type="dxa"/>
          </w:tcPr>
          <w:p w14:paraId="68A41F08" w14:textId="77777777" w:rsidR="00C86222" w:rsidRPr="00B36223" w:rsidRDefault="00C86222" w:rsidP="00D67DC0">
            <w:pPr>
              <w:jc w:val="both"/>
              <w:rPr>
                <w:rFonts w:ascii="Calibri Light" w:hAnsi="Calibri Light" w:cs="Calibri Light"/>
              </w:rPr>
            </w:pPr>
          </w:p>
        </w:tc>
        <w:tc>
          <w:tcPr>
            <w:tcW w:w="2222" w:type="dxa"/>
          </w:tcPr>
          <w:p w14:paraId="7B476938" w14:textId="77777777" w:rsidR="00C86222" w:rsidRPr="00B36223" w:rsidRDefault="00C86222" w:rsidP="00D67DC0">
            <w:pPr>
              <w:jc w:val="both"/>
              <w:rPr>
                <w:rFonts w:ascii="Calibri Light" w:hAnsi="Calibri Light" w:cs="Calibri Light"/>
              </w:rPr>
            </w:pPr>
          </w:p>
        </w:tc>
        <w:tc>
          <w:tcPr>
            <w:tcW w:w="2303" w:type="dxa"/>
          </w:tcPr>
          <w:p w14:paraId="7D9C7816" w14:textId="77777777" w:rsidR="00C86222" w:rsidRPr="00B36223" w:rsidRDefault="00C86222" w:rsidP="00D67DC0">
            <w:pPr>
              <w:jc w:val="both"/>
              <w:rPr>
                <w:rFonts w:ascii="Calibri Light" w:hAnsi="Calibri Light" w:cs="Calibri Light"/>
              </w:rPr>
            </w:pPr>
          </w:p>
        </w:tc>
      </w:tr>
    </w:tbl>
    <w:p w14:paraId="0D0D5EDF" w14:textId="77777777" w:rsidR="00692CA2" w:rsidRPr="00B36223" w:rsidRDefault="00692CA2" w:rsidP="00692CA2">
      <w:pPr>
        <w:ind w:left="284"/>
        <w:jc w:val="both"/>
        <w:rPr>
          <w:rFonts w:ascii="Calibri Light" w:hAnsi="Calibri Light" w:cs="Calibri Light"/>
        </w:rPr>
      </w:pPr>
    </w:p>
    <w:p w14:paraId="2C75D330" w14:textId="439D2F6B" w:rsidR="00C86222" w:rsidRPr="00B36223" w:rsidRDefault="00C86222" w:rsidP="00C86222">
      <w:pPr>
        <w:pStyle w:val="Natevanjestevilkami1"/>
        <w:numPr>
          <w:ilvl w:val="0"/>
          <w:numId w:val="112"/>
        </w:numPr>
        <w:spacing w:before="0" w:line="240" w:lineRule="auto"/>
        <w:ind w:left="284" w:hanging="284"/>
        <w:rPr>
          <w:rFonts w:ascii="Calibri Light" w:hAnsi="Calibri Light" w:cs="Calibri Light"/>
          <w:bCs w:val="0"/>
          <w:caps/>
          <w:smallCaps w:val="0"/>
          <w:sz w:val="22"/>
          <w:szCs w:val="22"/>
          <w:u w:val="single"/>
        </w:rPr>
      </w:pPr>
      <w:r w:rsidRPr="00B36223">
        <w:rPr>
          <w:rFonts w:ascii="Calibri Light" w:hAnsi="Calibri Light" w:cs="Calibri Light"/>
          <w:bCs w:val="0"/>
          <w:caps/>
          <w:smallCaps w:val="0"/>
          <w:sz w:val="22"/>
          <w:szCs w:val="22"/>
          <w:u w:val="single"/>
        </w:rPr>
        <w:t>ZAVAROVALNI POSREDNIK 2</w:t>
      </w:r>
    </w:p>
    <w:p w14:paraId="3F339F3F" w14:textId="77777777" w:rsidR="00C86222" w:rsidRPr="00B36223" w:rsidRDefault="00C86222" w:rsidP="00C86222">
      <w:pPr>
        <w:pStyle w:val="Natevanjestevilkami1"/>
        <w:spacing w:before="0" w:line="240" w:lineRule="auto"/>
        <w:ind w:left="284"/>
        <w:rPr>
          <w:rFonts w:ascii="Calibri Light" w:hAnsi="Calibri Light" w:cs="Calibri Light"/>
          <w:b w:val="0"/>
          <w:caps/>
          <w:smallCaps w:val="0"/>
          <w:sz w:val="22"/>
          <w:szCs w:val="22"/>
        </w:rPr>
      </w:pPr>
      <w:r w:rsidRPr="00B36223">
        <w:rPr>
          <w:rFonts w:ascii="Calibri Light" w:hAnsi="Calibri Light" w:cs="Calibri Light"/>
          <w:b w:val="0"/>
          <w:smallCaps w:val="0"/>
          <w:sz w:val="22"/>
          <w:szCs w:val="22"/>
        </w:rPr>
        <w:t>Ime in priimek: __________________________________________________________________</w:t>
      </w:r>
    </w:p>
    <w:p w14:paraId="3A710050" w14:textId="77777777" w:rsidR="00C86222" w:rsidRPr="00B36223" w:rsidRDefault="00C86222" w:rsidP="00C86222">
      <w:pPr>
        <w:pStyle w:val="Natevanjestevilkami1"/>
        <w:spacing w:before="0" w:line="240" w:lineRule="auto"/>
        <w:ind w:left="284"/>
        <w:jc w:val="both"/>
        <w:rPr>
          <w:rFonts w:ascii="Calibri Light" w:hAnsi="Calibri Light" w:cs="Calibri Light"/>
          <w:b w:val="0"/>
          <w:smallCaps w:val="0"/>
          <w:sz w:val="22"/>
          <w:szCs w:val="22"/>
        </w:rPr>
      </w:pPr>
      <w:r w:rsidRPr="00B36223">
        <w:rPr>
          <w:rFonts w:ascii="Calibri Light" w:hAnsi="Calibri Light" w:cs="Calibri Light"/>
          <w:b w:val="0"/>
          <w:smallCaps w:val="0"/>
          <w:sz w:val="22"/>
          <w:szCs w:val="22"/>
        </w:rPr>
        <w:t>Zmogljivost: _________________________________________ (</w:t>
      </w:r>
      <w:r w:rsidRPr="00B36223">
        <w:rPr>
          <w:rFonts w:ascii="Calibri Light" w:hAnsi="Calibri Light" w:cs="Calibri Light"/>
          <w:b w:val="0"/>
          <w:i/>
          <w:iCs/>
          <w:smallCaps w:val="0"/>
          <w:sz w:val="22"/>
          <w:szCs w:val="22"/>
        </w:rPr>
        <w:t>Ponudnik navede subjekt, s katerim ima sklenjen dogovor, v kolikor kader ni zaposlen pri ponudniku.</w:t>
      </w:r>
      <w:r w:rsidRPr="00B36223">
        <w:rPr>
          <w:rFonts w:ascii="Calibri Light" w:hAnsi="Calibri Light" w:cs="Calibri Light"/>
          <w:b w:val="0"/>
          <w:smallCaps w:val="0"/>
          <w:sz w:val="22"/>
          <w:szCs w:val="22"/>
        </w:rPr>
        <w:t>)</w:t>
      </w:r>
    </w:p>
    <w:p w14:paraId="1C25E165" w14:textId="77777777" w:rsidR="00C86222" w:rsidRPr="00B36223" w:rsidRDefault="00C86222" w:rsidP="00C86222">
      <w:pPr>
        <w:pStyle w:val="Natevanjestevilkami1"/>
        <w:spacing w:before="0" w:line="240" w:lineRule="auto"/>
        <w:ind w:left="284"/>
        <w:jc w:val="both"/>
        <w:rPr>
          <w:rFonts w:ascii="Calibri Light" w:hAnsi="Calibri Light" w:cs="Calibri Light"/>
          <w:b w:val="0"/>
          <w:smallCaps w:val="0"/>
          <w:sz w:val="22"/>
          <w:szCs w:val="22"/>
        </w:rPr>
      </w:pPr>
    </w:p>
    <w:p w14:paraId="74449B7B" w14:textId="77777777" w:rsidR="00C86222" w:rsidRPr="00B36223" w:rsidRDefault="00C86222" w:rsidP="00C86222">
      <w:pPr>
        <w:pStyle w:val="Slog60"/>
        <w:numPr>
          <w:ilvl w:val="1"/>
          <w:numId w:val="49"/>
        </w:numPr>
        <w:rPr>
          <w:rFonts w:ascii="Calibri Light" w:hAnsi="Calibri Light" w:cs="Calibri Light"/>
        </w:rPr>
      </w:pPr>
      <w:r w:rsidRPr="00B36223">
        <w:rPr>
          <w:rFonts w:ascii="Calibri Light" w:hAnsi="Calibri Light" w:cs="Calibri Light"/>
        </w:rPr>
        <w:t>Dovoljenje Agencije za zavarovalni nadzor za opravljanje poslov zavarovalnega posredovanja (številka): ____________________________________________________</w:t>
      </w:r>
    </w:p>
    <w:p w14:paraId="070DBBF1" w14:textId="77777777" w:rsidR="00C86222" w:rsidRPr="00B36223" w:rsidRDefault="00C86222" w:rsidP="00C86222">
      <w:pPr>
        <w:pStyle w:val="Slog60"/>
        <w:numPr>
          <w:ilvl w:val="0"/>
          <w:numId w:val="0"/>
        </w:numPr>
        <w:ind w:left="1080"/>
        <w:rPr>
          <w:rFonts w:ascii="Calibri Light" w:hAnsi="Calibri Light" w:cs="Calibri Light"/>
        </w:rPr>
      </w:pPr>
    </w:p>
    <w:p w14:paraId="34EFC293" w14:textId="33BEA5D6" w:rsidR="00C86222" w:rsidRPr="00B36223" w:rsidRDefault="00C86222" w:rsidP="00C86222">
      <w:pPr>
        <w:pStyle w:val="Slog60"/>
        <w:numPr>
          <w:ilvl w:val="1"/>
          <w:numId w:val="49"/>
        </w:numPr>
        <w:rPr>
          <w:rFonts w:ascii="Calibri Light" w:hAnsi="Calibri Light" w:cs="Calibri Light"/>
        </w:rPr>
      </w:pPr>
      <w:r w:rsidRPr="00B36223">
        <w:rPr>
          <w:rFonts w:ascii="Calibri Light" w:hAnsi="Calibri Light" w:cs="Calibri Light"/>
        </w:rPr>
        <w:t>Vsaj pet (5) let delovnih izkušenj s področja zavarovalništva (zavarovalni zastopnik ali zavarovalni posrednik):</w:t>
      </w:r>
    </w:p>
    <w:p w14:paraId="6D0859D1" w14:textId="77777777" w:rsidR="00C86222" w:rsidRPr="00B36223" w:rsidRDefault="00C86222" w:rsidP="00C86222">
      <w:pPr>
        <w:pStyle w:val="Natevanjestevilkami1"/>
        <w:spacing w:before="0" w:line="240" w:lineRule="auto"/>
        <w:ind w:left="284"/>
        <w:jc w:val="both"/>
        <w:rPr>
          <w:rFonts w:ascii="Calibri Light" w:hAnsi="Calibri Light" w:cs="Calibri Light"/>
          <w:b w:val="0"/>
          <w:smallCaps w:val="0"/>
          <w:sz w:val="22"/>
          <w:szCs w:val="22"/>
        </w:rPr>
      </w:pPr>
    </w:p>
    <w:tbl>
      <w:tblPr>
        <w:tblStyle w:val="Tabelamrea"/>
        <w:tblW w:w="8647" w:type="dxa"/>
        <w:tblInd w:w="421" w:type="dxa"/>
        <w:tblLook w:val="04A0" w:firstRow="1" w:lastRow="0" w:firstColumn="1" w:lastColumn="0" w:noHBand="0" w:noVBand="1"/>
      </w:tblPr>
      <w:tblGrid>
        <w:gridCol w:w="2082"/>
        <w:gridCol w:w="3446"/>
        <w:gridCol w:w="3119"/>
      </w:tblGrid>
      <w:tr w:rsidR="00C86222" w:rsidRPr="00B36223" w14:paraId="47F60C11" w14:textId="77777777" w:rsidTr="00D67DC0">
        <w:tc>
          <w:tcPr>
            <w:tcW w:w="2082" w:type="dxa"/>
          </w:tcPr>
          <w:p w14:paraId="746A8DA6" w14:textId="77777777" w:rsidR="00C86222" w:rsidRPr="00B36223" w:rsidRDefault="00C86222" w:rsidP="00D67DC0">
            <w:pPr>
              <w:rPr>
                <w:rFonts w:ascii="Calibri Light" w:hAnsi="Calibri Light" w:cs="Calibri Light"/>
                <w:noProof/>
              </w:rPr>
            </w:pPr>
            <w:r w:rsidRPr="00B36223">
              <w:rPr>
                <w:rFonts w:ascii="Calibri Light" w:hAnsi="Calibri Light" w:cs="Calibri Light"/>
                <w:noProof/>
              </w:rPr>
              <w:t>Delo od-do:</w:t>
            </w:r>
          </w:p>
        </w:tc>
        <w:tc>
          <w:tcPr>
            <w:tcW w:w="3446" w:type="dxa"/>
          </w:tcPr>
          <w:p w14:paraId="36C91AB5" w14:textId="77777777" w:rsidR="00C86222" w:rsidRPr="00B36223" w:rsidRDefault="00C86222" w:rsidP="00D67DC0">
            <w:pPr>
              <w:rPr>
                <w:rFonts w:ascii="Calibri Light" w:hAnsi="Calibri Light" w:cs="Calibri Light"/>
                <w:noProof/>
              </w:rPr>
            </w:pPr>
            <w:r w:rsidRPr="00B36223">
              <w:rPr>
                <w:rFonts w:ascii="Calibri Light" w:hAnsi="Calibri Light" w:cs="Calibri Light"/>
                <w:noProof/>
              </w:rPr>
              <w:t>Pri:</w:t>
            </w:r>
          </w:p>
        </w:tc>
        <w:tc>
          <w:tcPr>
            <w:tcW w:w="3119" w:type="dxa"/>
          </w:tcPr>
          <w:p w14:paraId="5C125FE7" w14:textId="77777777" w:rsidR="00C86222" w:rsidRPr="00B36223" w:rsidRDefault="00C86222" w:rsidP="00D67DC0">
            <w:pPr>
              <w:rPr>
                <w:rFonts w:ascii="Calibri Light" w:hAnsi="Calibri Light" w:cs="Calibri Light"/>
                <w:noProof/>
              </w:rPr>
            </w:pPr>
            <w:r w:rsidRPr="00B36223">
              <w:rPr>
                <w:rFonts w:ascii="Calibri Light" w:hAnsi="Calibri Light" w:cs="Calibri Light"/>
                <w:noProof/>
              </w:rPr>
              <w:t>Opis dela (zavarovalni zastopnik ali zavarovalni posrednik)</w:t>
            </w:r>
          </w:p>
        </w:tc>
      </w:tr>
      <w:tr w:rsidR="00C86222" w:rsidRPr="00B36223" w14:paraId="3C6C6B52" w14:textId="77777777" w:rsidTr="00D67DC0">
        <w:trPr>
          <w:trHeight w:val="340"/>
        </w:trPr>
        <w:tc>
          <w:tcPr>
            <w:tcW w:w="2082" w:type="dxa"/>
          </w:tcPr>
          <w:p w14:paraId="4539B846" w14:textId="77777777" w:rsidR="00C86222" w:rsidRPr="00B36223" w:rsidRDefault="00C86222" w:rsidP="00D67DC0">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c>
          <w:tcPr>
            <w:tcW w:w="3446" w:type="dxa"/>
          </w:tcPr>
          <w:p w14:paraId="525F35F0" w14:textId="77777777" w:rsidR="00C86222" w:rsidRPr="00B36223" w:rsidRDefault="00C86222" w:rsidP="00D67DC0">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c>
          <w:tcPr>
            <w:tcW w:w="3119" w:type="dxa"/>
          </w:tcPr>
          <w:p w14:paraId="29A5103B" w14:textId="77777777" w:rsidR="00C86222" w:rsidRPr="00B36223" w:rsidRDefault="00C86222" w:rsidP="00D67DC0">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r>
      <w:tr w:rsidR="00C86222" w:rsidRPr="00B36223" w14:paraId="629683CE" w14:textId="77777777" w:rsidTr="00D67DC0">
        <w:trPr>
          <w:trHeight w:val="340"/>
        </w:trPr>
        <w:tc>
          <w:tcPr>
            <w:tcW w:w="2082" w:type="dxa"/>
          </w:tcPr>
          <w:p w14:paraId="265DF1FF" w14:textId="77777777" w:rsidR="00C86222" w:rsidRPr="00B36223" w:rsidRDefault="00C86222" w:rsidP="00D67DC0">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c>
          <w:tcPr>
            <w:tcW w:w="3446" w:type="dxa"/>
          </w:tcPr>
          <w:p w14:paraId="7D1988DE" w14:textId="77777777" w:rsidR="00C86222" w:rsidRPr="00B36223" w:rsidRDefault="00C86222" w:rsidP="00D67DC0">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c>
          <w:tcPr>
            <w:tcW w:w="3119" w:type="dxa"/>
          </w:tcPr>
          <w:p w14:paraId="57A4A68E" w14:textId="77777777" w:rsidR="00C86222" w:rsidRPr="00B36223" w:rsidRDefault="00C86222" w:rsidP="00D67DC0">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r>
      <w:tr w:rsidR="00C86222" w:rsidRPr="00B36223" w14:paraId="0AFEF60E" w14:textId="77777777" w:rsidTr="00D67DC0">
        <w:trPr>
          <w:trHeight w:val="340"/>
        </w:trPr>
        <w:tc>
          <w:tcPr>
            <w:tcW w:w="2082" w:type="dxa"/>
          </w:tcPr>
          <w:p w14:paraId="434B5718" w14:textId="77777777" w:rsidR="00C86222" w:rsidRPr="00B36223" w:rsidRDefault="00C86222" w:rsidP="00D67DC0">
            <w:pPr>
              <w:rPr>
                <w:rFonts w:ascii="Calibri Light" w:hAnsi="Calibri Light" w:cs="Calibri Light"/>
              </w:rPr>
            </w:pPr>
            <w:r w:rsidRPr="00B36223">
              <w:rPr>
                <w:rFonts w:ascii="Calibri Light" w:hAnsi="Calibri Light" w:cs="Calibri Light"/>
              </w:rPr>
              <w:lastRenderedPageBreak/>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c>
          <w:tcPr>
            <w:tcW w:w="3446" w:type="dxa"/>
          </w:tcPr>
          <w:p w14:paraId="3C5904B7" w14:textId="77777777" w:rsidR="00C86222" w:rsidRPr="00B36223" w:rsidRDefault="00C86222" w:rsidP="00D67DC0">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c>
          <w:tcPr>
            <w:tcW w:w="3119" w:type="dxa"/>
          </w:tcPr>
          <w:p w14:paraId="3E16C7E2" w14:textId="77777777" w:rsidR="00C86222" w:rsidRPr="00B36223" w:rsidRDefault="00C86222" w:rsidP="00D67DC0">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r>
      <w:tr w:rsidR="00C86222" w:rsidRPr="00B36223" w14:paraId="2F46D8DB" w14:textId="77777777" w:rsidTr="00D67DC0">
        <w:trPr>
          <w:trHeight w:val="340"/>
        </w:trPr>
        <w:tc>
          <w:tcPr>
            <w:tcW w:w="2082" w:type="dxa"/>
          </w:tcPr>
          <w:p w14:paraId="72323F77" w14:textId="77777777" w:rsidR="00C86222" w:rsidRPr="00B36223" w:rsidRDefault="00C86222" w:rsidP="00D67DC0">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c>
          <w:tcPr>
            <w:tcW w:w="3446" w:type="dxa"/>
          </w:tcPr>
          <w:p w14:paraId="0CB9A3E8" w14:textId="77777777" w:rsidR="00C86222" w:rsidRPr="00B36223" w:rsidRDefault="00C86222" w:rsidP="00D67DC0">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c>
          <w:tcPr>
            <w:tcW w:w="3119" w:type="dxa"/>
          </w:tcPr>
          <w:p w14:paraId="48D1AF82" w14:textId="77777777" w:rsidR="00C86222" w:rsidRPr="00B36223" w:rsidRDefault="00C86222" w:rsidP="00D67DC0">
            <w:pPr>
              <w:rPr>
                <w:rFonts w:ascii="Calibri Light" w:hAnsi="Calibri Light" w:cs="Calibri Light"/>
              </w:rPr>
            </w:pPr>
            <w:r w:rsidRPr="00B36223">
              <w:rPr>
                <w:rFonts w:ascii="Calibri Light" w:hAnsi="Calibri Light" w:cs="Calibri Light"/>
              </w:rPr>
              <w:fldChar w:fldCharType="begin">
                <w:ffData>
                  <w:name w:val="Besedilo1"/>
                  <w:enabled/>
                  <w:calcOnExit w:val="0"/>
                  <w:textInput/>
                </w:ffData>
              </w:fldChar>
            </w:r>
            <w:r w:rsidRPr="00B36223">
              <w:rPr>
                <w:rFonts w:ascii="Calibri Light" w:hAnsi="Calibri Light" w:cs="Calibri Light"/>
              </w:rPr>
              <w:instrText xml:space="preserve"> FORMTEXT </w:instrText>
            </w:r>
            <w:r w:rsidRPr="00B36223">
              <w:rPr>
                <w:rFonts w:ascii="Calibri Light" w:hAnsi="Calibri Light" w:cs="Calibri Light"/>
              </w:rPr>
            </w:r>
            <w:r w:rsidRPr="00B36223">
              <w:rPr>
                <w:rFonts w:ascii="Calibri Light" w:hAnsi="Calibri Light" w:cs="Calibri Light"/>
              </w:rPr>
              <w:fldChar w:fldCharType="separate"/>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noProof/>
              </w:rPr>
              <w:t> </w:t>
            </w:r>
            <w:r w:rsidRPr="00B36223">
              <w:rPr>
                <w:rFonts w:ascii="Calibri Light" w:hAnsi="Calibri Light" w:cs="Calibri Light"/>
              </w:rPr>
              <w:fldChar w:fldCharType="end"/>
            </w:r>
          </w:p>
        </w:tc>
      </w:tr>
    </w:tbl>
    <w:p w14:paraId="4BFA201A" w14:textId="77777777" w:rsidR="00C86222" w:rsidRPr="00B36223" w:rsidRDefault="00C86222" w:rsidP="00C86222">
      <w:pPr>
        <w:ind w:firstLine="284"/>
        <w:rPr>
          <w:rFonts w:ascii="Calibri Light" w:hAnsi="Calibri Light" w:cs="Calibri Light"/>
        </w:rPr>
      </w:pPr>
    </w:p>
    <w:p w14:paraId="55AE576A" w14:textId="77777777" w:rsidR="00C86222" w:rsidRPr="00B36223" w:rsidRDefault="00C86222" w:rsidP="00C86222">
      <w:pPr>
        <w:ind w:left="284"/>
        <w:jc w:val="both"/>
        <w:rPr>
          <w:rFonts w:ascii="Calibri Light" w:hAnsi="Calibri Light" w:cs="Calibri Light"/>
        </w:rPr>
      </w:pPr>
      <w:r w:rsidRPr="00B36223">
        <w:rPr>
          <w:rFonts w:ascii="Calibri Light" w:hAnsi="Calibri Light" w:cs="Calibri Light"/>
        </w:rPr>
        <w:t>Merilo 3: Reference nominiranega kadra</w:t>
      </w:r>
    </w:p>
    <w:p w14:paraId="1C5C72C6" w14:textId="77777777" w:rsidR="00C86222" w:rsidRPr="00B36223" w:rsidRDefault="00C86222" w:rsidP="00C86222">
      <w:pPr>
        <w:ind w:left="284"/>
        <w:jc w:val="both"/>
        <w:rPr>
          <w:rFonts w:ascii="Calibri Light" w:hAnsi="Calibri Light" w:cs="Calibri Light"/>
        </w:rPr>
      </w:pPr>
    </w:p>
    <w:p w14:paraId="21ABD3AC" w14:textId="77777777" w:rsidR="00C86222" w:rsidRPr="00B36223" w:rsidRDefault="00C86222" w:rsidP="00C86222">
      <w:pPr>
        <w:ind w:left="284"/>
        <w:jc w:val="both"/>
        <w:rPr>
          <w:rFonts w:ascii="Calibri Light" w:hAnsi="Calibri Light" w:cs="Calibri Light"/>
        </w:rPr>
      </w:pPr>
      <w:r w:rsidRPr="00B36223">
        <w:rPr>
          <w:rFonts w:ascii="Calibri Light" w:hAnsi="Calibri Light" w:cs="Calibri Light"/>
        </w:rPr>
        <w:t xml:space="preserve">Vsaka posamezna pogodba zavarovanja, ki jo ponudnik navaja kot referenco, se lahko upošteva izključno pri enem nominiranem kadru. V primeru, da ponudnik isto pogodbo navede za več kadrov, jo bo naročnik upošteval le pri enem kadru (po izbiri naročnika ali glede na vrstni red navedbe), za ostale kadre pa se taka referenca ne bo priznala. </w:t>
      </w:r>
    </w:p>
    <w:p w14:paraId="57E43ABC" w14:textId="77777777" w:rsidR="00C86222" w:rsidRPr="00B36223" w:rsidRDefault="00C86222" w:rsidP="00C86222">
      <w:pPr>
        <w:ind w:left="284"/>
        <w:jc w:val="both"/>
        <w:rPr>
          <w:rFonts w:ascii="Calibri Light" w:hAnsi="Calibri Light" w:cs="Calibri Light"/>
        </w:rPr>
      </w:pPr>
    </w:p>
    <w:tbl>
      <w:tblPr>
        <w:tblStyle w:val="Tabelamrea"/>
        <w:tblW w:w="0" w:type="auto"/>
        <w:tblInd w:w="284" w:type="dxa"/>
        <w:tblLook w:val="04A0" w:firstRow="1" w:lastRow="0" w:firstColumn="1" w:lastColumn="0" w:noHBand="0" w:noVBand="1"/>
      </w:tblPr>
      <w:tblGrid>
        <w:gridCol w:w="2299"/>
        <w:gridCol w:w="1952"/>
        <w:gridCol w:w="2222"/>
        <w:gridCol w:w="2303"/>
      </w:tblGrid>
      <w:tr w:rsidR="00C86222" w:rsidRPr="00B36223" w14:paraId="6A61088F" w14:textId="77777777" w:rsidTr="00D67DC0">
        <w:tc>
          <w:tcPr>
            <w:tcW w:w="2299" w:type="dxa"/>
          </w:tcPr>
          <w:p w14:paraId="69AE228C" w14:textId="77777777" w:rsidR="00C86222" w:rsidRPr="00B36223" w:rsidRDefault="00C86222" w:rsidP="00D67DC0">
            <w:pPr>
              <w:jc w:val="both"/>
              <w:rPr>
                <w:rFonts w:ascii="Calibri Light" w:hAnsi="Calibri Light" w:cs="Calibri Light"/>
              </w:rPr>
            </w:pPr>
            <w:r w:rsidRPr="00B36223">
              <w:rPr>
                <w:rFonts w:ascii="Calibri Light" w:eastAsia="Calibri" w:hAnsi="Calibri Light" w:cs="Calibri Light"/>
              </w:rPr>
              <w:t>Referenčni naročnik:</w:t>
            </w:r>
          </w:p>
        </w:tc>
        <w:tc>
          <w:tcPr>
            <w:tcW w:w="1952" w:type="dxa"/>
          </w:tcPr>
          <w:p w14:paraId="58705669" w14:textId="77777777" w:rsidR="00C86222" w:rsidRPr="00B36223" w:rsidRDefault="00C86222" w:rsidP="00D67DC0">
            <w:pPr>
              <w:jc w:val="both"/>
              <w:rPr>
                <w:rFonts w:ascii="Calibri Light" w:hAnsi="Calibri Light" w:cs="Calibri Light"/>
              </w:rPr>
            </w:pPr>
            <w:r w:rsidRPr="00B36223">
              <w:rPr>
                <w:rFonts w:ascii="Calibri Light" w:hAnsi="Calibri Light" w:cs="Calibri Light"/>
              </w:rPr>
              <w:t>Naziv in datum sklenitve pogodbe:</w:t>
            </w:r>
          </w:p>
        </w:tc>
        <w:tc>
          <w:tcPr>
            <w:tcW w:w="2222" w:type="dxa"/>
          </w:tcPr>
          <w:p w14:paraId="68AFD628" w14:textId="77777777" w:rsidR="00C86222" w:rsidRPr="00B36223" w:rsidRDefault="00C86222" w:rsidP="00D67DC0">
            <w:pPr>
              <w:jc w:val="both"/>
              <w:rPr>
                <w:rFonts w:ascii="Calibri Light" w:hAnsi="Calibri Light" w:cs="Calibri Light"/>
              </w:rPr>
            </w:pPr>
            <w:r w:rsidRPr="00B36223">
              <w:rPr>
                <w:rFonts w:ascii="Calibri Light" w:hAnsi="Calibri Light" w:cs="Calibri Light"/>
              </w:rPr>
              <w:t>Obdobje od-do:</w:t>
            </w:r>
          </w:p>
        </w:tc>
        <w:tc>
          <w:tcPr>
            <w:tcW w:w="2303" w:type="dxa"/>
          </w:tcPr>
          <w:p w14:paraId="3CB79878" w14:textId="77777777" w:rsidR="00C86222" w:rsidRPr="00B36223" w:rsidRDefault="00C86222" w:rsidP="00D67DC0">
            <w:pPr>
              <w:jc w:val="both"/>
              <w:rPr>
                <w:rFonts w:ascii="Calibri Light" w:hAnsi="Calibri Light" w:cs="Calibri Light"/>
              </w:rPr>
            </w:pPr>
            <w:r w:rsidRPr="00B36223">
              <w:rPr>
                <w:rFonts w:ascii="Calibri Light" w:hAnsi="Calibri Light" w:cs="Calibri Light"/>
              </w:rPr>
              <w:t>Kontakt za preverbo reference (telefon in elektronski naslov):</w:t>
            </w:r>
          </w:p>
        </w:tc>
      </w:tr>
      <w:tr w:rsidR="00C86222" w:rsidRPr="00B36223" w14:paraId="0D8DEBDA" w14:textId="77777777" w:rsidTr="00D67DC0">
        <w:tc>
          <w:tcPr>
            <w:tcW w:w="2299" w:type="dxa"/>
          </w:tcPr>
          <w:p w14:paraId="27925567" w14:textId="77777777" w:rsidR="00C86222" w:rsidRPr="00B36223" w:rsidRDefault="00C86222" w:rsidP="00D67DC0">
            <w:pPr>
              <w:jc w:val="both"/>
              <w:rPr>
                <w:rFonts w:ascii="Calibri Light" w:hAnsi="Calibri Light" w:cs="Calibri Light"/>
              </w:rPr>
            </w:pPr>
          </w:p>
        </w:tc>
        <w:tc>
          <w:tcPr>
            <w:tcW w:w="1952" w:type="dxa"/>
          </w:tcPr>
          <w:p w14:paraId="33E32922" w14:textId="77777777" w:rsidR="00C86222" w:rsidRPr="00B36223" w:rsidRDefault="00C86222" w:rsidP="00D67DC0">
            <w:pPr>
              <w:jc w:val="both"/>
              <w:rPr>
                <w:rFonts w:ascii="Calibri Light" w:hAnsi="Calibri Light" w:cs="Calibri Light"/>
              </w:rPr>
            </w:pPr>
          </w:p>
        </w:tc>
        <w:tc>
          <w:tcPr>
            <w:tcW w:w="2222" w:type="dxa"/>
          </w:tcPr>
          <w:p w14:paraId="2CADD997" w14:textId="77777777" w:rsidR="00C86222" w:rsidRPr="00B36223" w:rsidRDefault="00C86222" w:rsidP="00D67DC0">
            <w:pPr>
              <w:jc w:val="both"/>
              <w:rPr>
                <w:rFonts w:ascii="Calibri Light" w:hAnsi="Calibri Light" w:cs="Calibri Light"/>
              </w:rPr>
            </w:pPr>
          </w:p>
        </w:tc>
        <w:tc>
          <w:tcPr>
            <w:tcW w:w="2303" w:type="dxa"/>
          </w:tcPr>
          <w:p w14:paraId="24814056" w14:textId="77777777" w:rsidR="00C86222" w:rsidRPr="00B36223" w:rsidRDefault="00C86222" w:rsidP="00D67DC0">
            <w:pPr>
              <w:jc w:val="both"/>
              <w:rPr>
                <w:rFonts w:ascii="Calibri Light" w:hAnsi="Calibri Light" w:cs="Calibri Light"/>
              </w:rPr>
            </w:pPr>
          </w:p>
        </w:tc>
      </w:tr>
      <w:tr w:rsidR="00C86222" w:rsidRPr="00B36223" w14:paraId="7D1650B4" w14:textId="77777777" w:rsidTr="00D67DC0">
        <w:tc>
          <w:tcPr>
            <w:tcW w:w="2299" w:type="dxa"/>
          </w:tcPr>
          <w:p w14:paraId="189DBE0C" w14:textId="77777777" w:rsidR="00C86222" w:rsidRPr="00B36223" w:rsidRDefault="00C86222" w:rsidP="00D67DC0">
            <w:pPr>
              <w:jc w:val="both"/>
              <w:rPr>
                <w:rFonts w:ascii="Calibri Light" w:hAnsi="Calibri Light" w:cs="Calibri Light"/>
              </w:rPr>
            </w:pPr>
          </w:p>
        </w:tc>
        <w:tc>
          <w:tcPr>
            <w:tcW w:w="1952" w:type="dxa"/>
          </w:tcPr>
          <w:p w14:paraId="7690A082" w14:textId="77777777" w:rsidR="00C86222" w:rsidRPr="00B36223" w:rsidRDefault="00C86222" w:rsidP="00D67DC0">
            <w:pPr>
              <w:jc w:val="both"/>
              <w:rPr>
                <w:rFonts w:ascii="Calibri Light" w:hAnsi="Calibri Light" w:cs="Calibri Light"/>
              </w:rPr>
            </w:pPr>
          </w:p>
        </w:tc>
        <w:tc>
          <w:tcPr>
            <w:tcW w:w="2222" w:type="dxa"/>
          </w:tcPr>
          <w:p w14:paraId="256A8660" w14:textId="77777777" w:rsidR="00C86222" w:rsidRPr="00B36223" w:rsidRDefault="00C86222" w:rsidP="00D67DC0">
            <w:pPr>
              <w:jc w:val="both"/>
              <w:rPr>
                <w:rFonts w:ascii="Calibri Light" w:hAnsi="Calibri Light" w:cs="Calibri Light"/>
              </w:rPr>
            </w:pPr>
          </w:p>
        </w:tc>
        <w:tc>
          <w:tcPr>
            <w:tcW w:w="2303" w:type="dxa"/>
          </w:tcPr>
          <w:p w14:paraId="02B1E121" w14:textId="77777777" w:rsidR="00C86222" w:rsidRPr="00B36223" w:rsidRDefault="00C86222" w:rsidP="00D67DC0">
            <w:pPr>
              <w:jc w:val="both"/>
              <w:rPr>
                <w:rFonts w:ascii="Calibri Light" w:hAnsi="Calibri Light" w:cs="Calibri Light"/>
              </w:rPr>
            </w:pPr>
          </w:p>
        </w:tc>
      </w:tr>
      <w:tr w:rsidR="00C86222" w:rsidRPr="00B36223" w14:paraId="2D1EBEAC" w14:textId="77777777" w:rsidTr="00D67DC0">
        <w:tc>
          <w:tcPr>
            <w:tcW w:w="2299" w:type="dxa"/>
          </w:tcPr>
          <w:p w14:paraId="5C22FF8E" w14:textId="77777777" w:rsidR="00C86222" w:rsidRPr="00B36223" w:rsidRDefault="00C86222" w:rsidP="00D67DC0">
            <w:pPr>
              <w:jc w:val="both"/>
              <w:rPr>
                <w:rFonts w:ascii="Calibri Light" w:hAnsi="Calibri Light" w:cs="Calibri Light"/>
              </w:rPr>
            </w:pPr>
          </w:p>
        </w:tc>
        <w:tc>
          <w:tcPr>
            <w:tcW w:w="1952" w:type="dxa"/>
          </w:tcPr>
          <w:p w14:paraId="45B2C639" w14:textId="77777777" w:rsidR="00C86222" w:rsidRPr="00B36223" w:rsidRDefault="00C86222" w:rsidP="00D67DC0">
            <w:pPr>
              <w:jc w:val="both"/>
              <w:rPr>
                <w:rFonts w:ascii="Calibri Light" w:hAnsi="Calibri Light" w:cs="Calibri Light"/>
              </w:rPr>
            </w:pPr>
          </w:p>
        </w:tc>
        <w:tc>
          <w:tcPr>
            <w:tcW w:w="2222" w:type="dxa"/>
          </w:tcPr>
          <w:p w14:paraId="766B582A" w14:textId="77777777" w:rsidR="00C86222" w:rsidRPr="00B36223" w:rsidRDefault="00C86222" w:rsidP="00D67DC0">
            <w:pPr>
              <w:jc w:val="both"/>
              <w:rPr>
                <w:rFonts w:ascii="Calibri Light" w:hAnsi="Calibri Light" w:cs="Calibri Light"/>
              </w:rPr>
            </w:pPr>
          </w:p>
        </w:tc>
        <w:tc>
          <w:tcPr>
            <w:tcW w:w="2303" w:type="dxa"/>
          </w:tcPr>
          <w:p w14:paraId="0F222CD6" w14:textId="77777777" w:rsidR="00C86222" w:rsidRPr="00B36223" w:rsidRDefault="00C86222" w:rsidP="00D67DC0">
            <w:pPr>
              <w:jc w:val="both"/>
              <w:rPr>
                <w:rFonts w:ascii="Calibri Light" w:hAnsi="Calibri Light" w:cs="Calibri Light"/>
              </w:rPr>
            </w:pPr>
          </w:p>
        </w:tc>
      </w:tr>
      <w:tr w:rsidR="00C86222" w:rsidRPr="00B36223" w14:paraId="27351308" w14:textId="77777777" w:rsidTr="00D67DC0">
        <w:tc>
          <w:tcPr>
            <w:tcW w:w="2299" w:type="dxa"/>
          </w:tcPr>
          <w:p w14:paraId="0F85976A" w14:textId="77777777" w:rsidR="00C86222" w:rsidRPr="00B36223" w:rsidRDefault="00C86222" w:rsidP="00D67DC0">
            <w:pPr>
              <w:jc w:val="both"/>
              <w:rPr>
                <w:rFonts w:ascii="Calibri Light" w:hAnsi="Calibri Light" w:cs="Calibri Light"/>
              </w:rPr>
            </w:pPr>
          </w:p>
        </w:tc>
        <w:tc>
          <w:tcPr>
            <w:tcW w:w="1952" w:type="dxa"/>
          </w:tcPr>
          <w:p w14:paraId="130E8990" w14:textId="77777777" w:rsidR="00C86222" w:rsidRPr="00B36223" w:rsidRDefault="00C86222" w:rsidP="00D67DC0">
            <w:pPr>
              <w:jc w:val="both"/>
              <w:rPr>
                <w:rFonts w:ascii="Calibri Light" w:hAnsi="Calibri Light" w:cs="Calibri Light"/>
              </w:rPr>
            </w:pPr>
          </w:p>
        </w:tc>
        <w:tc>
          <w:tcPr>
            <w:tcW w:w="2222" w:type="dxa"/>
          </w:tcPr>
          <w:p w14:paraId="2FC01ACD" w14:textId="77777777" w:rsidR="00C86222" w:rsidRPr="00B36223" w:rsidRDefault="00C86222" w:rsidP="00D67DC0">
            <w:pPr>
              <w:jc w:val="both"/>
              <w:rPr>
                <w:rFonts w:ascii="Calibri Light" w:hAnsi="Calibri Light" w:cs="Calibri Light"/>
              </w:rPr>
            </w:pPr>
          </w:p>
        </w:tc>
        <w:tc>
          <w:tcPr>
            <w:tcW w:w="2303" w:type="dxa"/>
          </w:tcPr>
          <w:p w14:paraId="77D0FADE" w14:textId="77777777" w:rsidR="00C86222" w:rsidRPr="00B36223" w:rsidRDefault="00C86222" w:rsidP="00D67DC0">
            <w:pPr>
              <w:jc w:val="both"/>
              <w:rPr>
                <w:rFonts w:ascii="Calibri Light" w:hAnsi="Calibri Light" w:cs="Calibri Light"/>
              </w:rPr>
            </w:pPr>
          </w:p>
        </w:tc>
      </w:tr>
      <w:tr w:rsidR="00C86222" w:rsidRPr="00B36223" w14:paraId="1C16E099" w14:textId="77777777" w:rsidTr="00D67DC0">
        <w:tc>
          <w:tcPr>
            <w:tcW w:w="2299" w:type="dxa"/>
          </w:tcPr>
          <w:p w14:paraId="3A27E177" w14:textId="77777777" w:rsidR="00C86222" w:rsidRPr="00B36223" w:rsidRDefault="00C86222" w:rsidP="00D67DC0">
            <w:pPr>
              <w:jc w:val="both"/>
              <w:rPr>
                <w:rFonts w:ascii="Calibri Light" w:hAnsi="Calibri Light" w:cs="Calibri Light"/>
              </w:rPr>
            </w:pPr>
          </w:p>
        </w:tc>
        <w:tc>
          <w:tcPr>
            <w:tcW w:w="1952" w:type="dxa"/>
          </w:tcPr>
          <w:p w14:paraId="2701579E" w14:textId="77777777" w:rsidR="00C86222" w:rsidRPr="00B36223" w:rsidRDefault="00C86222" w:rsidP="00D67DC0">
            <w:pPr>
              <w:jc w:val="both"/>
              <w:rPr>
                <w:rFonts w:ascii="Calibri Light" w:hAnsi="Calibri Light" w:cs="Calibri Light"/>
              </w:rPr>
            </w:pPr>
          </w:p>
        </w:tc>
        <w:tc>
          <w:tcPr>
            <w:tcW w:w="2222" w:type="dxa"/>
          </w:tcPr>
          <w:p w14:paraId="798B0384" w14:textId="77777777" w:rsidR="00C86222" w:rsidRPr="00B36223" w:rsidRDefault="00C86222" w:rsidP="00D67DC0">
            <w:pPr>
              <w:jc w:val="both"/>
              <w:rPr>
                <w:rFonts w:ascii="Calibri Light" w:hAnsi="Calibri Light" w:cs="Calibri Light"/>
              </w:rPr>
            </w:pPr>
          </w:p>
        </w:tc>
        <w:tc>
          <w:tcPr>
            <w:tcW w:w="2303" w:type="dxa"/>
          </w:tcPr>
          <w:p w14:paraId="6512C4DB" w14:textId="77777777" w:rsidR="00C86222" w:rsidRPr="00B36223" w:rsidRDefault="00C86222" w:rsidP="00D67DC0">
            <w:pPr>
              <w:jc w:val="both"/>
              <w:rPr>
                <w:rFonts w:ascii="Calibri Light" w:hAnsi="Calibri Light" w:cs="Calibri Light"/>
              </w:rPr>
            </w:pPr>
          </w:p>
        </w:tc>
      </w:tr>
    </w:tbl>
    <w:p w14:paraId="602FFFD1" w14:textId="77777777" w:rsidR="00C86222" w:rsidRPr="00B36223" w:rsidRDefault="00C86222" w:rsidP="00692CA2">
      <w:pPr>
        <w:ind w:left="284"/>
        <w:jc w:val="both"/>
        <w:rPr>
          <w:rFonts w:ascii="Calibri Light" w:hAnsi="Calibri Light" w:cs="Calibri Light"/>
        </w:rPr>
      </w:pPr>
    </w:p>
    <w:p w14:paraId="299F0766" w14:textId="77777777" w:rsidR="00BF5226" w:rsidRPr="00B36223" w:rsidRDefault="00692CA2" w:rsidP="00692CA2">
      <w:pPr>
        <w:spacing w:before="120"/>
        <w:jc w:val="both"/>
        <w:rPr>
          <w:rFonts w:ascii="Calibri Light" w:hAnsi="Calibri Light" w:cs="Calibri Light"/>
        </w:rPr>
      </w:pPr>
      <w:r w:rsidRPr="00B36223">
        <w:rPr>
          <w:rFonts w:ascii="Calibri Light" w:hAnsi="Calibri Light" w:cs="Calibri Light"/>
        </w:rPr>
        <w:t xml:space="preserve">Pod kazensko in materialno odgovornostjo izjavljamo, da so vsi, v tem obrazcu navedeni podatki, resnični. </w:t>
      </w:r>
      <w:r w:rsidRPr="00B36223">
        <w:rPr>
          <w:rFonts w:ascii="Calibri Light" w:hAnsi="Calibri Light" w:cs="Calibri Light"/>
        </w:rPr>
        <w:tab/>
      </w:r>
    </w:p>
    <w:p w14:paraId="2C7FACEA" w14:textId="4A5E95A0" w:rsidR="00692CA2" w:rsidRPr="00B36223" w:rsidRDefault="00692CA2" w:rsidP="00692CA2">
      <w:pPr>
        <w:spacing w:before="120"/>
        <w:jc w:val="both"/>
        <w:rPr>
          <w:rFonts w:ascii="Calibri Light" w:hAnsi="Calibri Light" w:cs="Calibri Light"/>
        </w:rPr>
      </w:pPr>
      <w:r w:rsidRPr="00B36223">
        <w:rPr>
          <w:rFonts w:ascii="Calibri Light" w:hAnsi="Calibri Light" w:cs="Calibri Light"/>
        </w:rPr>
        <w:tab/>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0E00A9" w:rsidRPr="00B36223" w14:paraId="142E0440" w14:textId="77777777" w:rsidTr="003363B8">
        <w:trPr>
          <w:trHeight w:val="737"/>
        </w:trPr>
        <w:tc>
          <w:tcPr>
            <w:tcW w:w="2135" w:type="dxa"/>
          </w:tcPr>
          <w:p w14:paraId="4880E61A" w14:textId="77777777" w:rsidR="000E00A9" w:rsidRPr="00B36223" w:rsidRDefault="000E00A9" w:rsidP="009379D3">
            <w:pPr>
              <w:rPr>
                <w:rFonts w:asciiTheme="majorHAnsi" w:hAnsiTheme="majorHAnsi" w:cstheme="majorHAnsi"/>
              </w:rPr>
            </w:pPr>
            <w:r w:rsidRPr="00B36223">
              <w:rPr>
                <w:rFonts w:asciiTheme="majorHAnsi" w:hAnsiTheme="majorHAnsi" w:cstheme="majorHAnsi"/>
              </w:rPr>
              <w:t>KRAJ</w:t>
            </w:r>
          </w:p>
          <w:p w14:paraId="14084293" w14:textId="77777777" w:rsidR="000E00A9" w:rsidRPr="00B36223" w:rsidRDefault="000E00A9" w:rsidP="009379D3">
            <w:pPr>
              <w:rPr>
                <w:rFonts w:asciiTheme="majorHAnsi" w:hAnsiTheme="majorHAnsi" w:cstheme="majorHAnsi"/>
              </w:rPr>
            </w:pPr>
          </w:p>
        </w:tc>
        <w:tc>
          <w:tcPr>
            <w:tcW w:w="2370" w:type="dxa"/>
            <w:vMerge w:val="restart"/>
          </w:tcPr>
          <w:p w14:paraId="1BEEC4B1" w14:textId="77777777" w:rsidR="000E00A9" w:rsidRPr="00B36223" w:rsidRDefault="000E00A9" w:rsidP="009379D3">
            <w:pPr>
              <w:rPr>
                <w:rFonts w:asciiTheme="majorHAnsi" w:hAnsiTheme="majorHAnsi" w:cstheme="majorHAnsi"/>
              </w:rPr>
            </w:pPr>
            <w:r w:rsidRPr="00B36223">
              <w:rPr>
                <w:rFonts w:asciiTheme="majorHAnsi" w:hAnsiTheme="majorHAnsi" w:cstheme="majorHAnsi"/>
              </w:rPr>
              <w:t>ŽIG</w:t>
            </w:r>
          </w:p>
        </w:tc>
        <w:tc>
          <w:tcPr>
            <w:tcW w:w="4447" w:type="dxa"/>
            <w:vMerge w:val="restart"/>
          </w:tcPr>
          <w:p w14:paraId="31FC7220" w14:textId="77777777" w:rsidR="000E00A9" w:rsidRPr="00B36223" w:rsidRDefault="000E00A9" w:rsidP="009379D3">
            <w:pPr>
              <w:rPr>
                <w:rFonts w:asciiTheme="majorHAnsi" w:hAnsiTheme="majorHAnsi" w:cstheme="majorHAnsi"/>
              </w:rPr>
            </w:pPr>
            <w:r w:rsidRPr="00B36223">
              <w:rPr>
                <w:rFonts w:asciiTheme="majorHAnsi" w:hAnsiTheme="majorHAnsi" w:cstheme="majorHAnsi"/>
              </w:rPr>
              <w:t>PONUDNIK/VODILNI PARTNER</w:t>
            </w:r>
          </w:p>
          <w:p w14:paraId="3CB2F577" w14:textId="77777777" w:rsidR="000E00A9" w:rsidRPr="00B36223" w:rsidRDefault="000E00A9" w:rsidP="009379D3">
            <w:pPr>
              <w:rPr>
                <w:rFonts w:asciiTheme="majorHAnsi" w:hAnsiTheme="majorHAnsi" w:cstheme="majorHAnsi"/>
              </w:rPr>
            </w:pPr>
            <w:r w:rsidRPr="00B36223">
              <w:rPr>
                <w:rFonts w:asciiTheme="majorHAnsi" w:hAnsiTheme="majorHAnsi" w:cstheme="majorHAnsi"/>
              </w:rPr>
              <w:t xml:space="preserve">ime in priimek zakonitega zastopnika </w:t>
            </w:r>
          </w:p>
          <w:p w14:paraId="387FA6C7" w14:textId="77777777" w:rsidR="000E00A9" w:rsidRPr="00B36223" w:rsidRDefault="000E00A9" w:rsidP="009379D3">
            <w:pPr>
              <w:rPr>
                <w:rFonts w:asciiTheme="majorHAnsi" w:hAnsiTheme="majorHAnsi" w:cstheme="majorHAnsi"/>
              </w:rPr>
            </w:pPr>
            <w:r w:rsidRPr="00B36223">
              <w:rPr>
                <w:rFonts w:asciiTheme="majorHAnsi" w:hAnsiTheme="majorHAnsi" w:cstheme="majorHAnsi"/>
              </w:rPr>
              <w:t>in podpis</w:t>
            </w:r>
          </w:p>
        </w:tc>
      </w:tr>
      <w:tr w:rsidR="000E00A9" w:rsidRPr="00B36223" w14:paraId="1D92C546" w14:textId="77777777" w:rsidTr="003363B8">
        <w:trPr>
          <w:trHeight w:val="517"/>
        </w:trPr>
        <w:tc>
          <w:tcPr>
            <w:tcW w:w="2135" w:type="dxa"/>
          </w:tcPr>
          <w:p w14:paraId="4465CA91" w14:textId="77777777" w:rsidR="000E00A9" w:rsidRPr="00B36223" w:rsidRDefault="000E00A9" w:rsidP="009379D3">
            <w:pPr>
              <w:rPr>
                <w:rFonts w:asciiTheme="majorHAnsi" w:hAnsiTheme="majorHAnsi" w:cstheme="majorHAnsi"/>
              </w:rPr>
            </w:pPr>
            <w:r w:rsidRPr="00B36223">
              <w:rPr>
                <w:rFonts w:asciiTheme="majorHAnsi" w:hAnsiTheme="majorHAnsi" w:cstheme="majorHAnsi"/>
              </w:rPr>
              <w:t>DATUM</w:t>
            </w:r>
          </w:p>
        </w:tc>
        <w:tc>
          <w:tcPr>
            <w:tcW w:w="2370" w:type="dxa"/>
            <w:vMerge/>
            <w:vAlign w:val="bottom"/>
          </w:tcPr>
          <w:p w14:paraId="1018E2D0" w14:textId="77777777" w:rsidR="000E00A9" w:rsidRPr="00B36223" w:rsidRDefault="000E00A9" w:rsidP="009379D3">
            <w:pPr>
              <w:rPr>
                <w:rFonts w:asciiTheme="majorHAnsi" w:hAnsiTheme="majorHAnsi" w:cstheme="majorHAnsi"/>
              </w:rPr>
            </w:pPr>
          </w:p>
        </w:tc>
        <w:tc>
          <w:tcPr>
            <w:tcW w:w="4447" w:type="dxa"/>
            <w:vMerge/>
            <w:shd w:val="pct10" w:color="auto" w:fill="auto"/>
            <w:vAlign w:val="bottom"/>
          </w:tcPr>
          <w:p w14:paraId="25C1F9A4" w14:textId="77777777" w:rsidR="000E00A9" w:rsidRPr="00B36223" w:rsidRDefault="000E00A9" w:rsidP="009379D3">
            <w:pPr>
              <w:rPr>
                <w:rFonts w:asciiTheme="majorHAnsi" w:hAnsiTheme="majorHAnsi" w:cstheme="majorHAnsi"/>
              </w:rPr>
            </w:pPr>
          </w:p>
        </w:tc>
      </w:tr>
    </w:tbl>
    <w:p w14:paraId="22D0326B" w14:textId="77777777" w:rsidR="00CE31D2" w:rsidRPr="00B36223"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282AF2F0" w14:textId="77777777" w:rsidR="00CE31D2" w:rsidRPr="00B36223"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12B6A048" w14:textId="77777777" w:rsidR="00CE31D2" w:rsidRPr="00B36223"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31E51410" w14:textId="3ECE74DA" w:rsidR="00F65EDD" w:rsidRPr="00B36223" w:rsidRDefault="00F65EDD">
      <w:pPr>
        <w:rPr>
          <w:rFonts w:asciiTheme="majorHAnsi" w:hAnsiTheme="majorHAnsi" w:cstheme="majorHAnsi"/>
          <w:b/>
          <w:bCs/>
          <w:i/>
          <w:iCs/>
          <w:sz w:val="24"/>
          <w:szCs w:val="24"/>
          <w:u w:val="single"/>
        </w:rPr>
      </w:pPr>
      <w:r w:rsidRPr="00B36223">
        <w:rPr>
          <w:rFonts w:asciiTheme="majorHAnsi" w:hAnsiTheme="majorHAnsi" w:cstheme="majorHAnsi"/>
          <w:szCs w:val="24"/>
        </w:rPr>
        <w:br w:type="page"/>
      </w:r>
    </w:p>
    <w:p w14:paraId="01CDD251" w14:textId="58B1A3C8" w:rsidR="009F661E" w:rsidRPr="00B36223" w:rsidRDefault="009F661E"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18" w:name="_Toc161986596"/>
      <w:bookmarkStart w:id="19" w:name="_Toc225324687"/>
      <w:proofErr w:type="spellStart"/>
      <w:r w:rsidRPr="00B36223">
        <w:rPr>
          <w:rFonts w:asciiTheme="majorHAnsi" w:hAnsiTheme="majorHAnsi" w:cstheme="majorHAnsi"/>
          <w:szCs w:val="24"/>
          <w:lang w:val="sl-SI"/>
        </w:rPr>
        <w:lastRenderedPageBreak/>
        <w:t>obr</w:t>
      </w:r>
      <w:proofErr w:type="spellEnd"/>
      <w:r w:rsidRPr="00B36223">
        <w:rPr>
          <w:rFonts w:asciiTheme="majorHAnsi" w:hAnsiTheme="majorHAnsi" w:cstheme="majorHAnsi"/>
          <w:szCs w:val="24"/>
          <w:lang w:val="sl-SI"/>
        </w:rPr>
        <w:t>. – ESPD</w:t>
      </w:r>
      <w:bookmarkEnd w:id="18"/>
      <w:bookmarkEnd w:id="19"/>
    </w:p>
    <w:p w14:paraId="500A1703" w14:textId="77777777" w:rsidR="009F661E" w:rsidRPr="00B36223" w:rsidRDefault="009F661E" w:rsidP="00954B58">
      <w:pPr>
        <w:pStyle w:val="javnanaroilapodnaslov"/>
        <w:framePr w:wrap="auto" w:vAnchor="margin" w:yAlign="inline"/>
        <w:numPr>
          <w:ilvl w:val="0"/>
          <w:numId w:val="0"/>
        </w:numPr>
        <w:spacing w:before="0" w:after="0"/>
        <w:rPr>
          <w:rFonts w:asciiTheme="majorHAnsi" w:hAnsiTheme="majorHAnsi" w:cstheme="majorHAnsi"/>
          <w:szCs w:val="24"/>
          <w:lang w:val="sl-SI"/>
        </w:rPr>
      </w:pPr>
    </w:p>
    <w:p w14:paraId="2F7F1818" w14:textId="77777777" w:rsidR="00BB58DA" w:rsidRPr="00B36223" w:rsidRDefault="00BB58DA" w:rsidP="00BB58DA">
      <w:pPr>
        <w:jc w:val="both"/>
        <w:rPr>
          <w:rFonts w:asciiTheme="majorHAnsi" w:hAnsiTheme="majorHAnsi" w:cstheme="majorHAnsi"/>
        </w:rPr>
      </w:pPr>
      <w:r w:rsidRPr="00B36223">
        <w:rPr>
          <w:rFonts w:asciiTheme="majorHAnsi" w:hAnsiTheme="majorHAnsi" w:cstheme="majorHAnsi"/>
        </w:rPr>
        <w:t xml:space="preserve">Obrazec je dostopen na portalu javnih naročil in na spletni strani naročnika, kjer je dostopna celotna dokumentacija v zvezi z oddajo javnega naročila. </w:t>
      </w:r>
    </w:p>
    <w:p w14:paraId="39CC3041" w14:textId="77777777" w:rsidR="00BB58DA" w:rsidRPr="00B36223" w:rsidRDefault="00BB58DA" w:rsidP="00BB58DA">
      <w:pPr>
        <w:jc w:val="both"/>
        <w:rPr>
          <w:rFonts w:asciiTheme="majorHAnsi" w:hAnsiTheme="majorHAnsi" w:cstheme="majorHAnsi"/>
        </w:rPr>
      </w:pPr>
    </w:p>
    <w:p w14:paraId="6963F7CA" w14:textId="77777777" w:rsidR="00BB58DA" w:rsidRPr="00B36223" w:rsidRDefault="00BB58DA" w:rsidP="00BB58DA">
      <w:pPr>
        <w:jc w:val="both"/>
        <w:rPr>
          <w:rFonts w:asciiTheme="majorHAnsi" w:hAnsiTheme="majorHAnsi" w:cstheme="majorHAnsi"/>
        </w:rPr>
      </w:pPr>
      <w:r w:rsidRPr="00B36223">
        <w:rPr>
          <w:rFonts w:asciiTheme="majorHAnsi" w:hAnsiTheme="majorHAnsi" w:cstheme="majorHAnsi"/>
        </w:rPr>
        <w:t xml:space="preserve">V primeru skupne prijave morajo ESPD predložiti vsi partnerji v skupini, pri čemer vsak partner izpolni svoj ESPD. Poleg svojega ESPD mora ponudnik naročniku predložiti tudi ESPD-je, ki so jih izpolnili: </w:t>
      </w:r>
    </w:p>
    <w:p w14:paraId="74DA8D88" w14:textId="77777777" w:rsidR="00BB58DA" w:rsidRPr="00B36223" w:rsidRDefault="00BB58DA" w:rsidP="00BB58DA">
      <w:pPr>
        <w:pStyle w:val="Slog51"/>
        <w:rPr>
          <w:rFonts w:cstheme="majorHAnsi"/>
        </w:rPr>
      </w:pPr>
      <w:r w:rsidRPr="00B36223">
        <w:rPr>
          <w:rFonts w:cstheme="majorHAnsi"/>
        </w:rPr>
        <w:t>subjekti, katerih zmogljivosti namerava uporabiti ponudnik v skladu z 81. členom ZJN-3, in</w:t>
      </w:r>
    </w:p>
    <w:p w14:paraId="3AEE97CE" w14:textId="30DBA1CA" w:rsidR="00BB58DA" w:rsidRPr="00B36223" w:rsidRDefault="00BB58DA" w:rsidP="00BB58DA">
      <w:pPr>
        <w:pStyle w:val="Slog51"/>
        <w:rPr>
          <w:rFonts w:cstheme="majorHAnsi"/>
        </w:rPr>
      </w:pPr>
      <w:r w:rsidRPr="00B36223">
        <w:rPr>
          <w:rFonts w:cstheme="majorHAnsi"/>
        </w:rPr>
        <w:t>podizvajalci, in sicer ne glede na to, ali jih ponudnik nominira v prijavi ali predlaga njihovo vključitev v izvedbo javnega naročila po oddaji naročila (v slednjem primeru mora izbrani ponudnik ESPD podizvajalca predložiti takrat, ko ga nominira).</w:t>
      </w:r>
    </w:p>
    <w:p w14:paraId="6E42867C" w14:textId="77777777" w:rsidR="00BB58DA" w:rsidRPr="00B36223" w:rsidRDefault="00BB58DA" w:rsidP="00BB58DA">
      <w:pPr>
        <w:jc w:val="both"/>
        <w:rPr>
          <w:rFonts w:asciiTheme="majorHAnsi" w:hAnsiTheme="majorHAnsi" w:cstheme="majorHAnsi"/>
        </w:rPr>
      </w:pPr>
    </w:p>
    <w:p w14:paraId="61DD4DA0" w14:textId="77777777" w:rsidR="00692CA2" w:rsidRPr="00B36223" w:rsidRDefault="00692CA2">
      <w:pPr>
        <w:rPr>
          <w:rFonts w:asciiTheme="majorHAnsi" w:hAnsiTheme="majorHAnsi" w:cstheme="majorHAnsi"/>
          <w:b/>
          <w:bCs/>
          <w:i/>
          <w:iCs/>
          <w:sz w:val="24"/>
          <w:szCs w:val="24"/>
          <w:u w:val="single"/>
        </w:rPr>
      </w:pPr>
      <w:bookmarkStart w:id="20" w:name="_Toc161986597"/>
      <w:r w:rsidRPr="00B36223">
        <w:rPr>
          <w:rFonts w:asciiTheme="majorHAnsi" w:hAnsiTheme="majorHAnsi" w:cstheme="majorHAnsi"/>
          <w:szCs w:val="24"/>
        </w:rPr>
        <w:br w:type="page"/>
      </w:r>
    </w:p>
    <w:p w14:paraId="5B1D6AAE" w14:textId="7BDA7510" w:rsidR="00230C71" w:rsidRPr="00B36223" w:rsidRDefault="00B94246"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21" w:name="_Toc225324688"/>
      <w:proofErr w:type="spellStart"/>
      <w:r w:rsidRPr="00B36223">
        <w:rPr>
          <w:rFonts w:asciiTheme="majorHAnsi" w:hAnsiTheme="majorHAnsi" w:cstheme="majorHAnsi"/>
          <w:szCs w:val="24"/>
          <w:lang w:val="sl-SI"/>
        </w:rPr>
        <w:lastRenderedPageBreak/>
        <w:t>obr</w:t>
      </w:r>
      <w:proofErr w:type="spellEnd"/>
      <w:r w:rsidRPr="00B36223">
        <w:rPr>
          <w:rFonts w:asciiTheme="majorHAnsi" w:hAnsiTheme="majorHAnsi" w:cstheme="majorHAnsi"/>
          <w:szCs w:val="24"/>
          <w:lang w:val="sl-SI"/>
        </w:rPr>
        <w:t>. -</w:t>
      </w:r>
      <w:r w:rsidR="007A3C07" w:rsidRPr="00B36223">
        <w:rPr>
          <w:rFonts w:asciiTheme="majorHAnsi" w:hAnsiTheme="majorHAnsi" w:cstheme="majorHAnsi"/>
          <w:szCs w:val="24"/>
          <w:lang w:val="sl-SI"/>
        </w:rPr>
        <w:t xml:space="preserve"> </w:t>
      </w:r>
      <w:r w:rsidR="006102A2" w:rsidRPr="00B36223">
        <w:rPr>
          <w:rFonts w:asciiTheme="majorHAnsi" w:hAnsiTheme="majorHAnsi" w:cstheme="majorHAnsi"/>
          <w:szCs w:val="24"/>
          <w:lang w:val="sl-SI"/>
        </w:rPr>
        <w:t>Soglasje</w:t>
      </w:r>
      <w:r w:rsidR="00230C71" w:rsidRPr="00B36223">
        <w:rPr>
          <w:rFonts w:asciiTheme="majorHAnsi" w:hAnsiTheme="majorHAnsi" w:cstheme="majorHAnsi"/>
          <w:szCs w:val="24"/>
          <w:lang w:val="sl-SI"/>
        </w:rPr>
        <w:t xml:space="preserve"> podizvajalca za neposredno plačilo</w:t>
      </w:r>
      <w:bookmarkEnd w:id="20"/>
      <w:bookmarkEnd w:id="21"/>
    </w:p>
    <w:bookmarkEnd w:id="14"/>
    <w:bookmarkEnd w:id="15"/>
    <w:p w14:paraId="129275A6" w14:textId="77777777" w:rsidR="00644C70" w:rsidRPr="00B36223" w:rsidRDefault="00644C70" w:rsidP="00954B58">
      <w:pPr>
        <w:keepLines/>
        <w:widowControl w:val="0"/>
        <w:tabs>
          <w:tab w:val="left" w:pos="2155"/>
        </w:tabs>
        <w:ind w:right="6"/>
        <w:jc w:val="both"/>
        <w:rPr>
          <w:rFonts w:asciiTheme="majorHAnsi" w:hAnsiTheme="majorHAnsi" w:cstheme="majorHAnsi"/>
          <w:sz w:val="24"/>
          <w:szCs w:val="24"/>
          <w:lang w:eastAsia="en-US"/>
        </w:rPr>
      </w:pPr>
    </w:p>
    <w:p w14:paraId="17B80C04" w14:textId="77777777" w:rsidR="00C850EF" w:rsidRPr="00B36223" w:rsidRDefault="00C850EF" w:rsidP="00954B58">
      <w:pPr>
        <w:jc w:val="both"/>
        <w:rPr>
          <w:rFonts w:asciiTheme="majorHAnsi" w:hAnsiTheme="majorHAnsi" w:cstheme="majorHAnsi"/>
          <w:b/>
          <w:sz w:val="24"/>
          <w:szCs w:val="24"/>
          <w:lang w:eastAsia="en-US"/>
        </w:rPr>
      </w:pPr>
    </w:p>
    <w:p w14:paraId="0AB1BD76" w14:textId="77777777" w:rsidR="00644C70" w:rsidRPr="00B36223" w:rsidRDefault="00644C70" w:rsidP="00954B58">
      <w:pPr>
        <w:jc w:val="both"/>
        <w:rPr>
          <w:rFonts w:asciiTheme="majorHAnsi" w:hAnsiTheme="majorHAnsi" w:cstheme="majorHAnsi"/>
          <w:lang w:eastAsia="en-US"/>
        </w:rPr>
      </w:pPr>
      <w:r w:rsidRPr="00B36223">
        <w:rPr>
          <w:rFonts w:asciiTheme="majorHAnsi" w:hAnsiTheme="majorHAnsi" w:cstheme="majorHAnsi"/>
          <w:b/>
          <w:lang w:eastAsia="en-US"/>
        </w:rPr>
        <w:t>PODIZVAJALEC</w:t>
      </w:r>
      <w:r w:rsidRPr="00B36223">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212E09" w:rsidRPr="00B36223" w14:paraId="1BF93BC9" w14:textId="77777777" w:rsidTr="0083593F">
        <w:tc>
          <w:tcPr>
            <w:tcW w:w="9212" w:type="dxa"/>
            <w:tcBorders>
              <w:bottom w:val="single" w:sz="6" w:space="0" w:color="1F497D"/>
            </w:tcBorders>
          </w:tcPr>
          <w:p w14:paraId="5FBE20B2" w14:textId="77777777" w:rsidR="00644C70" w:rsidRPr="00B36223" w:rsidRDefault="00644C70" w:rsidP="00954B58">
            <w:pPr>
              <w:jc w:val="both"/>
              <w:rPr>
                <w:rFonts w:asciiTheme="majorHAnsi" w:eastAsia="Times New Roman" w:hAnsiTheme="majorHAnsi" w:cstheme="majorHAnsi"/>
                <w:lang w:eastAsia="en-US"/>
              </w:rPr>
            </w:pPr>
          </w:p>
        </w:tc>
      </w:tr>
      <w:tr w:rsidR="00644C70" w:rsidRPr="00B36223" w14:paraId="533D7E1B" w14:textId="77777777" w:rsidTr="0083593F">
        <w:tc>
          <w:tcPr>
            <w:tcW w:w="9212" w:type="dxa"/>
            <w:tcBorders>
              <w:top w:val="single" w:sz="6" w:space="0" w:color="1F497D"/>
            </w:tcBorders>
          </w:tcPr>
          <w:p w14:paraId="43774FCF" w14:textId="77777777" w:rsidR="00644C70" w:rsidRPr="00B36223" w:rsidRDefault="00644C70" w:rsidP="00954B58">
            <w:pPr>
              <w:jc w:val="both"/>
              <w:rPr>
                <w:rFonts w:asciiTheme="majorHAnsi" w:eastAsia="Times New Roman" w:hAnsiTheme="majorHAnsi" w:cstheme="majorHAnsi"/>
                <w:lang w:eastAsia="en-US"/>
              </w:rPr>
            </w:pPr>
          </w:p>
        </w:tc>
      </w:tr>
    </w:tbl>
    <w:p w14:paraId="791BBDB4" w14:textId="77777777" w:rsidR="00C850EF" w:rsidRPr="00B36223" w:rsidRDefault="00C850EF" w:rsidP="00954B58">
      <w:pPr>
        <w:jc w:val="both"/>
        <w:rPr>
          <w:rFonts w:asciiTheme="majorHAnsi" w:hAnsiTheme="majorHAnsi" w:cstheme="majorHAnsi"/>
          <w:lang w:eastAsia="en-US"/>
        </w:rPr>
      </w:pPr>
    </w:p>
    <w:p w14:paraId="384991CF" w14:textId="5AF6C1CD" w:rsidR="00644C70" w:rsidRPr="00B36223" w:rsidRDefault="00644C70" w:rsidP="00954B58">
      <w:pPr>
        <w:jc w:val="both"/>
        <w:rPr>
          <w:rFonts w:asciiTheme="majorHAnsi" w:hAnsiTheme="majorHAnsi" w:cstheme="majorHAnsi"/>
          <w:lang w:eastAsia="en-US"/>
        </w:rPr>
      </w:pPr>
      <w:r w:rsidRPr="00B36223">
        <w:rPr>
          <w:rFonts w:asciiTheme="majorHAnsi" w:hAnsiTheme="majorHAnsi" w:cstheme="majorHAnsi"/>
          <w:lang w:eastAsia="en-US"/>
        </w:rPr>
        <w:t>V zvezi z javnim naročilom »</w:t>
      </w:r>
      <w:r w:rsidR="00692CA2" w:rsidRPr="00B36223">
        <w:rPr>
          <w:rFonts w:asciiTheme="majorHAnsi" w:hAnsiTheme="majorHAnsi" w:cstheme="majorHAnsi"/>
          <w:b/>
          <w:bCs/>
          <w:lang w:eastAsia="en-US"/>
        </w:rPr>
        <w:t>Izbira zavarovalnega posrednika</w:t>
      </w:r>
      <w:r w:rsidRPr="00B36223">
        <w:rPr>
          <w:rFonts w:asciiTheme="majorHAnsi" w:hAnsiTheme="majorHAnsi" w:cstheme="majorHAnsi"/>
          <w:lang w:eastAsia="en-US"/>
        </w:rPr>
        <w:t>«,</w:t>
      </w:r>
      <w:r w:rsidR="00325795" w:rsidRPr="00B36223">
        <w:rPr>
          <w:rFonts w:asciiTheme="majorHAnsi" w:hAnsiTheme="majorHAnsi" w:cstheme="majorHAnsi"/>
          <w:lang w:eastAsia="en-US"/>
        </w:rPr>
        <w:t xml:space="preserve"> </w:t>
      </w:r>
      <w:r w:rsidR="00692CA2" w:rsidRPr="00B36223">
        <w:rPr>
          <w:rFonts w:asciiTheme="majorHAnsi" w:hAnsiTheme="majorHAnsi" w:cstheme="majorHAnsi"/>
          <w:bCs/>
          <w:lang w:eastAsia="en-US"/>
        </w:rPr>
        <w:t>s podpisom te izjave podajamo zahtevo, da bo zavarovalnica, ki bo izbrana v okviru  skupnega javnega naročila za storitve zavarovanja premoženja ter premoženjskih interesov, namesto ponudnika ___________________________________ (vpiše se naziv ponudnika) poravnavala naše terjatve do ponudnika neposredno nam.</w:t>
      </w:r>
    </w:p>
    <w:p w14:paraId="796B8FEE" w14:textId="77777777" w:rsidR="00644C70" w:rsidRPr="00B36223" w:rsidRDefault="00644C70" w:rsidP="00954B58">
      <w:pPr>
        <w:keepLines/>
        <w:widowControl w:val="0"/>
        <w:tabs>
          <w:tab w:val="left" w:pos="2155"/>
        </w:tabs>
        <w:ind w:right="6"/>
        <w:jc w:val="both"/>
        <w:rPr>
          <w:rFonts w:asciiTheme="majorHAnsi" w:hAnsiTheme="majorHAnsi" w:cstheme="majorHAnsi"/>
          <w:lang w:eastAsia="en-US"/>
        </w:rPr>
      </w:pPr>
    </w:p>
    <w:p w14:paraId="31F23BD5" w14:textId="77777777" w:rsidR="00644C70" w:rsidRPr="00B36223" w:rsidRDefault="00644C70" w:rsidP="00954B58">
      <w:pPr>
        <w:rPr>
          <w:rFonts w:asciiTheme="majorHAnsi" w:hAnsiTheme="majorHAnsi" w:cstheme="majorHAnsi"/>
        </w:rPr>
      </w:pPr>
    </w:p>
    <w:p w14:paraId="34EE29CE" w14:textId="77777777" w:rsidR="00644C70" w:rsidRPr="00B36223"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212E09" w:rsidRPr="00B36223" w14:paraId="096129E5" w14:textId="77777777" w:rsidTr="00537A08">
        <w:trPr>
          <w:trHeight w:val="737"/>
        </w:trPr>
        <w:tc>
          <w:tcPr>
            <w:tcW w:w="2162" w:type="dxa"/>
          </w:tcPr>
          <w:p w14:paraId="2FC68BFE" w14:textId="77777777" w:rsidR="0063242A" w:rsidRPr="00B36223" w:rsidRDefault="0063242A" w:rsidP="00954B58">
            <w:pPr>
              <w:rPr>
                <w:rFonts w:asciiTheme="majorHAnsi" w:hAnsiTheme="majorHAnsi" w:cstheme="majorHAnsi"/>
              </w:rPr>
            </w:pPr>
            <w:r w:rsidRPr="00B36223">
              <w:rPr>
                <w:rFonts w:asciiTheme="majorHAnsi" w:hAnsiTheme="majorHAnsi" w:cstheme="majorHAnsi"/>
              </w:rPr>
              <w:t>KRAJ</w:t>
            </w:r>
          </w:p>
          <w:p w14:paraId="6EF5660A" w14:textId="77777777" w:rsidR="0063242A" w:rsidRPr="00B36223" w:rsidRDefault="0063242A" w:rsidP="00954B58">
            <w:pPr>
              <w:rPr>
                <w:rFonts w:asciiTheme="majorHAnsi" w:hAnsiTheme="majorHAnsi" w:cstheme="majorHAnsi"/>
              </w:rPr>
            </w:pPr>
          </w:p>
        </w:tc>
        <w:tc>
          <w:tcPr>
            <w:tcW w:w="2410" w:type="dxa"/>
            <w:vMerge w:val="restart"/>
          </w:tcPr>
          <w:p w14:paraId="57587482" w14:textId="77777777" w:rsidR="0063242A" w:rsidRPr="00B36223" w:rsidRDefault="0063242A" w:rsidP="00954B58">
            <w:pPr>
              <w:rPr>
                <w:rFonts w:asciiTheme="majorHAnsi" w:hAnsiTheme="majorHAnsi" w:cstheme="majorHAnsi"/>
              </w:rPr>
            </w:pPr>
            <w:r w:rsidRPr="00B36223">
              <w:rPr>
                <w:rFonts w:asciiTheme="majorHAnsi" w:hAnsiTheme="majorHAnsi" w:cstheme="majorHAnsi"/>
              </w:rPr>
              <w:t>ŽIG</w:t>
            </w:r>
          </w:p>
        </w:tc>
        <w:tc>
          <w:tcPr>
            <w:tcW w:w="4500" w:type="dxa"/>
            <w:vMerge w:val="restart"/>
          </w:tcPr>
          <w:p w14:paraId="777A8833" w14:textId="77777777" w:rsidR="0063242A" w:rsidRPr="00B36223" w:rsidRDefault="0063242A" w:rsidP="00954B58">
            <w:pPr>
              <w:rPr>
                <w:rFonts w:asciiTheme="majorHAnsi" w:hAnsiTheme="majorHAnsi" w:cstheme="majorHAnsi"/>
              </w:rPr>
            </w:pPr>
            <w:r w:rsidRPr="00B36223">
              <w:rPr>
                <w:rFonts w:asciiTheme="majorHAnsi" w:hAnsiTheme="majorHAnsi" w:cstheme="majorHAnsi"/>
              </w:rPr>
              <w:t>PODIZVAJALEC</w:t>
            </w:r>
          </w:p>
          <w:p w14:paraId="32C7F8BA" w14:textId="77777777" w:rsidR="00DF757B" w:rsidRPr="00B36223" w:rsidRDefault="0063242A" w:rsidP="00954B58">
            <w:pPr>
              <w:rPr>
                <w:rFonts w:asciiTheme="majorHAnsi" w:hAnsiTheme="majorHAnsi" w:cstheme="majorHAnsi"/>
              </w:rPr>
            </w:pPr>
            <w:r w:rsidRPr="00B36223">
              <w:rPr>
                <w:rFonts w:asciiTheme="majorHAnsi" w:hAnsiTheme="majorHAnsi" w:cstheme="majorHAnsi"/>
              </w:rPr>
              <w:t xml:space="preserve">ime in priimek zakonitega zastopnika </w:t>
            </w:r>
          </w:p>
          <w:p w14:paraId="3C9DB623" w14:textId="77777777" w:rsidR="0063242A" w:rsidRPr="00B36223" w:rsidRDefault="0063242A" w:rsidP="00954B58">
            <w:pPr>
              <w:rPr>
                <w:rFonts w:asciiTheme="majorHAnsi" w:hAnsiTheme="majorHAnsi" w:cstheme="majorHAnsi"/>
              </w:rPr>
            </w:pPr>
            <w:r w:rsidRPr="00B36223">
              <w:rPr>
                <w:rFonts w:asciiTheme="majorHAnsi" w:hAnsiTheme="majorHAnsi" w:cstheme="majorHAnsi"/>
              </w:rPr>
              <w:t>in podpis</w:t>
            </w:r>
          </w:p>
        </w:tc>
      </w:tr>
      <w:tr w:rsidR="00212E09" w:rsidRPr="00B36223" w14:paraId="6E36CD44" w14:textId="77777777" w:rsidTr="00537A08">
        <w:trPr>
          <w:trHeight w:val="737"/>
        </w:trPr>
        <w:tc>
          <w:tcPr>
            <w:tcW w:w="2162" w:type="dxa"/>
          </w:tcPr>
          <w:p w14:paraId="6F90ED1C" w14:textId="77777777" w:rsidR="0063242A" w:rsidRPr="00B36223" w:rsidRDefault="0063242A" w:rsidP="00954B58">
            <w:pPr>
              <w:rPr>
                <w:rFonts w:asciiTheme="majorHAnsi" w:hAnsiTheme="majorHAnsi" w:cstheme="majorHAnsi"/>
              </w:rPr>
            </w:pPr>
            <w:r w:rsidRPr="00B36223">
              <w:rPr>
                <w:rFonts w:asciiTheme="majorHAnsi" w:hAnsiTheme="majorHAnsi" w:cstheme="majorHAnsi"/>
              </w:rPr>
              <w:t>DATUM</w:t>
            </w:r>
          </w:p>
        </w:tc>
        <w:tc>
          <w:tcPr>
            <w:tcW w:w="2410" w:type="dxa"/>
            <w:vMerge/>
            <w:vAlign w:val="bottom"/>
          </w:tcPr>
          <w:p w14:paraId="25E550D9" w14:textId="77777777" w:rsidR="0063242A" w:rsidRPr="00B36223" w:rsidRDefault="0063242A" w:rsidP="00954B58">
            <w:pPr>
              <w:rPr>
                <w:rFonts w:asciiTheme="majorHAnsi" w:hAnsiTheme="majorHAnsi" w:cstheme="majorHAnsi"/>
              </w:rPr>
            </w:pPr>
          </w:p>
        </w:tc>
        <w:tc>
          <w:tcPr>
            <w:tcW w:w="4500" w:type="dxa"/>
            <w:vMerge/>
            <w:shd w:val="pct10" w:color="auto" w:fill="auto"/>
            <w:vAlign w:val="bottom"/>
          </w:tcPr>
          <w:p w14:paraId="695B4A1B" w14:textId="77777777" w:rsidR="0063242A" w:rsidRPr="00B36223" w:rsidRDefault="0063242A" w:rsidP="00954B58">
            <w:pPr>
              <w:rPr>
                <w:rFonts w:asciiTheme="majorHAnsi" w:hAnsiTheme="majorHAnsi" w:cstheme="majorHAnsi"/>
              </w:rPr>
            </w:pPr>
          </w:p>
        </w:tc>
      </w:tr>
    </w:tbl>
    <w:p w14:paraId="476D9347" w14:textId="77777777" w:rsidR="004B1AD6" w:rsidRPr="00B36223" w:rsidRDefault="004B1AD6" w:rsidP="00954B58">
      <w:pPr>
        <w:rPr>
          <w:rFonts w:asciiTheme="majorHAnsi" w:hAnsiTheme="majorHAnsi" w:cstheme="majorHAnsi"/>
        </w:rPr>
      </w:pPr>
    </w:p>
    <w:p w14:paraId="51B7E215" w14:textId="77777777" w:rsidR="004B1AD6" w:rsidRPr="00B36223" w:rsidRDefault="004B1AD6" w:rsidP="00954B58">
      <w:pPr>
        <w:rPr>
          <w:rFonts w:asciiTheme="majorHAnsi" w:hAnsiTheme="majorHAnsi" w:cstheme="majorHAnsi"/>
          <w:sz w:val="24"/>
          <w:szCs w:val="24"/>
        </w:rPr>
      </w:pPr>
    </w:p>
    <w:p w14:paraId="166930EC" w14:textId="77777777" w:rsidR="004B1AD6" w:rsidRPr="00B36223" w:rsidRDefault="004B1AD6" w:rsidP="00954B58">
      <w:pPr>
        <w:rPr>
          <w:rFonts w:asciiTheme="majorHAnsi" w:hAnsiTheme="majorHAnsi" w:cstheme="majorHAnsi"/>
          <w:sz w:val="24"/>
          <w:szCs w:val="24"/>
        </w:rPr>
      </w:pPr>
    </w:p>
    <w:p w14:paraId="5C8699C9" w14:textId="77777777" w:rsidR="004B1AD6" w:rsidRPr="00B36223" w:rsidRDefault="004B1AD6" w:rsidP="00954B58">
      <w:pPr>
        <w:rPr>
          <w:rFonts w:asciiTheme="majorHAnsi" w:hAnsiTheme="majorHAnsi" w:cstheme="majorHAnsi"/>
          <w:sz w:val="24"/>
          <w:szCs w:val="24"/>
        </w:rPr>
      </w:pPr>
    </w:p>
    <w:p w14:paraId="32C69BDF" w14:textId="77777777" w:rsidR="004B1AD6" w:rsidRPr="00B36223" w:rsidRDefault="004B1AD6" w:rsidP="00954B58">
      <w:pPr>
        <w:rPr>
          <w:rFonts w:asciiTheme="majorHAnsi" w:hAnsiTheme="majorHAnsi" w:cstheme="majorHAnsi"/>
          <w:sz w:val="24"/>
          <w:szCs w:val="24"/>
        </w:rPr>
      </w:pPr>
    </w:p>
    <w:p w14:paraId="08568A6A" w14:textId="77777777" w:rsidR="004B1AD6" w:rsidRPr="00B36223" w:rsidRDefault="004B1AD6" w:rsidP="00954B58">
      <w:pPr>
        <w:rPr>
          <w:rFonts w:asciiTheme="majorHAnsi" w:hAnsiTheme="majorHAnsi" w:cstheme="majorHAnsi"/>
          <w:sz w:val="24"/>
          <w:szCs w:val="24"/>
        </w:rPr>
      </w:pPr>
    </w:p>
    <w:p w14:paraId="7B08B429" w14:textId="77777777" w:rsidR="00237E7C" w:rsidRPr="00B36223" w:rsidRDefault="00D12BBB" w:rsidP="00954B58">
      <w:pPr>
        <w:rPr>
          <w:rFonts w:asciiTheme="majorHAnsi" w:hAnsiTheme="majorHAnsi" w:cstheme="majorHAnsi"/>
          <w:sz w:val="24"/>
          <w:szCs w:val="24"/>
        </w:rPr>
      </w:pPr>
      <w:bookmarkStart w:id="22" w:name="_Toc395008191"/>
      <w:bookmarkStart w:id="23" w:name="_Toc401742229"/>
      <w:bookmarkStart w:id="24" w:name="_Toc401742359"/>
      <w:r w:rsidRPr="00B36223">
        <w:rPr>
          <w:rFonts w:asciiTheme="majorHAnsi" w:hAnsiTheme="majorHAnsi" w:cstheme="majorHAnsi"/>
          <w:sz w:val="24"/>
          <w:szCs w:val="24"/>
        </w:rPr>
        <w:t xml:space="preserve"> </w:t>
      </w:r>
    </w:p>
    <w:p w14:paraId="17F476D1" w14:textId="77777777" w:rsidR="00E33638" w:rsidRPr="00B36223" w:rsidRDefault="00E33638" w:rsidP="00954B58">
      <w:pPr>
        <w:rPr>
          <w:rFonts w:asciiTheme="majorHAnsi" w:hAnsiTheme="majorHAnsi" w:cstheme="majorHAnsi"/>
          <w:b/>
          <w:bCs/>
          <w:i/>
          <w:iCs/>
          <w:sz w:val="24"/>
          <w:szCs w:val="24"/>
          <w:u w:val="single"/>
        </w:rPr>
      </w:pPr>
      <w:bookmarkStart w:id="25" w:name="_Toc401742230"/>
      <w:bookmarkStart w:id="26" w:name="_Toc401742360"/>
      <w:bookmarkEnd w:id="22"/>
      <w:bookmarkEnd w:id="23"/>
      <w:bookmarkEnd w:id="24"/>
    </w:p>
    <w:p w14:paraId="187EF563" w14:textId="77777777" w:rsidR="00312259" w:rsidRPr="00B36223" w:rsidRDefault="00312259" w:rsidP="00954B58">
      <w:pPr>
        <w:rPr>
          <w:rFonts w:asciiTheme="majorHAnsi" w:hAnsiTheme="majorHAnsi" w:cstheme="majorHAnsi"/>
          <w:b/>
          <w:bCs/>
          <w:i/>
          <w:iCs/>
          <w:sz w:val="24"/>
          <w:szCs w:val="24"/>
          <w:u w:val="single"/>
        </w:rPr>
      </w:pPr>
      <w:bookmarkStart w:id="27" w:name="_Toc389830381"/>
      <w:bookmarkStart w:id="28" w:name="_Toc396225349"/>
      <w:bookmarkEnd w:id="25"/>
      <w:bookmarkEnd w:id="26"/>
    </w:p>
    <w:p w14:paraId="5998990D" w14:textId="77777777" w:rsidR="007205C3" w:rsidRPr="00B36223" w:rsidRDefault="007205C3" w:rsidP="00954B58">
      <w:pPr>
        <w:rPr>
          <w:rFonts w:asciiTheme="majorHAnsi" w:hAnsiTheme="majorHAnsi" w:cstheme="majorHAnsi"/>
          <w:sz w:val="24"/>
          <w:szCs w:val="24"/>
        </w:rPr>
      </w:pPr>
      <w:bookmarkStart w:id="29" w:name="_Toc401742235"/>
      <w:bookmarkStart w:id="30" w:name="_Toc401742367"/>
      <w:bookmarkEnd w:id="27"/>
      <w:bookmarkEnd w:id="28"/>
      <w:r w:rsidRPr="00B36223">
        <w:rPr>
          <w:rFonts w:asciiTheme="majorHAnsi" w:hAnsiTheme="majorHAnsi" w:cstheme="majorHAnsi"/>
          <w:sz w:val="24"/>
          <w:szCs w:val="24"/>
        </w:rPr>
        <w:br w:type="page"/>
      </w:r>
    </w:p>
    <w:p w14:paraId="4E346981" w14:textId="77777777" w:rsidR="007205C3" w:rsidRPr="00B36223" w:rsidRDefault="007205C3"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31" w:name="_Toc161986598"/>
      <w:bookmarkStart w:id="32" w:name="_Toc225324689"/>
      <w:proofErr w:type="spellStart"/>
      <w:r w:rsidRPr="00B36223">
        <w:rPr>
          <w:rFonts w:asciiTheme="majorHAnsi" w:hAnsiTheme="majorHAnsi" w:cstheme="majorHAnsi"/>
          <w:szCs w:val="24"/>
          <w:lang w:val="sl-SI"/>
        </w:rPr>
        <w:lastRenderedPageBreak/>
        <w:t>obr</w:t>
      </w:r>
      <w:proofErr w:type="spellEnd"/>
      <w:r w:rsidRPr="00B36223">
        <w:rPr>
          <w:rFonts w:asciiTheme="majorHAnsi" w:hAnsiTheme="majorHAnsi" w:cstheme="majorHAnsi"/>
          <w:szCs w:val="24"/>
          <w:lang w:val="sl-SI"/>
        </w:rPr>
        <w:t>.  – Vzorec zavarovanja za dobro izvedbo</w:t>
      </w:r>
      <w:bookmarkEnd w:id="31"/>
      <w:bookmarkEnd w:id="32"/>
      <w:r w:rsidR="00446DED" w:rsidRPr="00B36223">
        <w:rPr>
          <w:rFonts w:asciiTheme="majorHAnsi" w:hAnsiTheme="majorHAnsi" w:cstheme="majorHAnsi"/>
          <w:szCs w:val="24"/>
          <w:lang w:val="sl-SI"/>
        </w:rPr>
        <w:t xml:space="preserve"> </w:t>
      </w:r>
      <w:r w:rsidR="00BF02ED" w:rsidRPr="00B36223">
        <w:rPr>
          <w:rFonts w:asciiTheme="majorHAnsi" w:hAnsiTheme="majorHAnsi" w:cstheme="majorHAnsi"/>
          <w:szCs w:val="24"/>
          <w:lang w:val="sl-SI"/>
        </w:rPr>
        <w:t xml:space="preserve"> </w:t>
      </w:r>
    </w:p>
    <w:p w14:paraId="4BC05547" w14:textId="77777777" w:rsidR="00BF02ED" w:rsidRPr="00B36223" w:rsidRDefault="00BF02ED" w:rsidP="00954B58">
      <w:pPr>
        <w:rPr>
          <w:rFonts w:asciiTheme="majorHAnsi" w:hAnsiTheme="majorHAnsi" w:cstheme="majorHAnsi"/>
          <w:sz w:val="24"/>
          <w:szCs w:val="24"/>
        </w:rPr>
      </w:pPr>
      <w:r w:rsidRPr="00B36223">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0158D0" w:rsidRPr="00B36223" w14:paraId="454AC053" w14:textId="77777777" w:rsidTr="00851C1A">
        <w:tc>
          <w:tcPr>
            <w:tcW w:w="9060" w:type="dxa"/>
          </w:tcPr>
          <w:p w14:paraId="0FFF9ED6" w14:textId="77777777" w:rsidR="000158D0" w:rsidRPr="00B36223" w:rsidRDefault="000158D0" w:rsidP="00851C1A">
            <w:pPr>
              <w:rPr>
                <w:rFonts w:asciiTheme="majorHAnsi" w:hAnsiTheme="majorHAnsi" w:cstheme="majorHAnsi"/>
              </w:rPr>
            </w:pPr>
            <w:r w:rsidRPr="00B36223">
              <w:rPr>
                <w:rFonts w:asciiTheme="majorHAnsi" w:hAnsiTheme="majorHAnsi" w:cstheme="majorHAnsi"/>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0158D0" w:rsidRPr="00B36223" w14:paraId="48C1D716" w14:textId="77777777" w:rsidTr="00851C1A">
              <w:tc>
                <w:tcPr>
                  <w:tcW w:w="9212" w:type="dxa"/>
                  <w:tcBorders>
                    <w:bottom w:val="single" w:sz="6" w:space="0" w:color="1F497D"/>
                  </w:tcBorders>
                </w:tcPr>
                <w:p w14:paraId="5C7D2A05" w14:textId="77777777" w:rsidR="000158D0" w:rsidRPr="00B36223" w:rsidRDefault="000158D0" w:rsidP="00851C1A">
                  <w:pPr>
                    <w:rPr>
                      <w:rFonts w:asciiTheme="majorHAnsi" w:hAnsiTheme="majorHAnsi" w:cstheme="majorHAnsi"/>
                    </w:rPr>
                  </w:pPr>
                </w:p>
              </w:tc>
            </w:tr>
            <w:tr w:rsidR="000158D0" w:rsidRPr="00B36223" w14:paraId="78C5D072" w14:textId="77777777" w:rsidTr="00851C1A">
              <w:tc>
                <w:tcPr>
                  <w:tcW w:w="9212" w:type="dxa"/>
                  <w:tcBorders>
                    <w:top w:val="single" w:sz="6" w:space="0" w:color="1F497D"/>
                  </w:tcBorders>
                </w:tcPr>
                <w:p w14:paraId="4F653597" w14:textId="77777777" w:rsidR="000158D0" w:rsidRPr="00B36223" w:rsidRDefault="000158D0" w:rsidP="00851C1A">
                  <w:pPr>
                    <w:rPr>
                      <w:rFonts w:asciiTheme="majorHAnsi" w:hAnsiTheme="majorHAnsi" w:cstheme="majorHAnsi"/>
                    </w:rPr>
                  </w:pPr>
                </w:p>
              </w:tc>
            </w:tr>
          </w:tbl>
          <w:p w14:paraId="57DAA983" w14:textId="77777777" w:rsidR="000158D0" w:rsidRPr="00B36223" w:rsidRDefault="000158D0" w:rsidP="00851C1A">
            <w:pPr>
              <w:jc w:val="center"/>
              <w:rPr>
                <w:rFonts w:asciiTheme="majorHAnsi" w:hAnsiTheme="majorHAnsi" w:cstheme="majorHAnsi"/>
                <w:bCs/>
                <w:iCs/>
              </w:rPr>
            </w:pPr>
          </w:p>
          <w:p w14:paraId="7AA5E96B" w14:textId="77777777" w:rsidR="000158D0" w:rsidRPr="00B36223" w:rsidRDefault="000158D0" w:rsidP="00851C1A">
            <w:pPr>
              <w:jc w:val="center"/>
              <w:rPr>
                <w:rFonts w:asciiTheme="majorHAnsi" w:hAnsiTheme="majorHAnsi" w:cstheme="majorHAnsi"/>
                <w:bCs/>
                <w:iCs/>
              </w:rPr>
            </w:pPr>
          </w:p>
          <w:p w14:paraId="49F89E1D" w14:textId="77777777" w:rsidR="000158D0" w:rsidRPr="00B36223" w:rsidRDefault="000158D0" w:rsidP="00851C1A">
            <w:pPr>
              <w:jc w:val="center"/>
              <w:rPr>
                <w:rFonts w:asciiTheme="majorHAnsi" w:hAnsiTheme="majorHAnsi" w:cstheme="majorHAnsi"/>
                <w:b/>
                <w:bCs/>
                <w:iCs/>
              </w:rPr>
            </w:pPr>
            <w:r w:rsidRPr="00B36223">
              <w:rPr>
                <w:rFonts w:asciiTheme="majorHAnsi" w:hAnsiTheme="majorHAnsi" w:cstheme="majorHAnsi"/>
                <w:b/>
                <w:bCs/>
                <w:iCs/>
              </w:rPr>
              <w:t>MENIČNA IZJAVA</w:t>
            </w:r>
          </w:p>
          <w:p w14:paraId="61D69C45" w14:textId="77777777" w:rsidR="000158D0" w:rsidRPr="00B36223" w:rsidRDefault="000158D0" w:rsidP="00851C1A">
            <w:pPr>
              <w:rPr>
                <w:rFonts w:asciiTheme="majorHAnsi" w:hAnsiTheme="majorHAnsi" w:cstheme="majorHAnsi"/>
                <w:bCs/>
                <w:iCs/>
              </w:rPr>
            </w:pPr>
          </w:p>
          <w:p w14:paraId="0135E5D3" w14:textId="77777777" w:rsidR="000158D0" w:rsidRPr="00B36223" w:rsidRDefault="000158D0" w:rsidP="00851C1A">
            <w:pPr>
              <w:jc w:val="both"/>
              <w:rPr>
                <w:rFonts w:asciiTheme="majorHAnsi" w:hAnsiTheme="majorHAnsi" w:cstheme="majorHAnsi"/>
                <w:bCs/>
                <w:iCs/>
              </w:rPr>
            </w:pPr>
            <w:r w:rsidRPr="00B36223">
              <w:rPr>
                <w:rFonts w:asciiTheme="majorHAnsi" w:hAnsiTheme="majorHAnsi" w:cstheme="majorHAnsi"/>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B36223">
              <w:rPr>
                <w:rFonts w:asciiTheme="majorHAnsi" w:hAnsiTheme="majorHAnsi" w:cstheme="majorHAnsi"/>
                <w:b/>
                <w:bCs/>
                <w:iCs/>
              </w:rPr>
              <w:t>zavarovanja dobre izvedbe pogodbenih obveznosti</w:t>
            </w:r>
            <w:r w:rsidRPr="00B36223">
              <w:rPr>
                <w:rFonts w:asciiTheme="majorHAnsi" w:hAnsiTheme="majorHAnsi" w:cstheme="majorHAnsi"/>
                <w:bCs/>
                <w:iCs/>
              </w:rPr>
              <w:t xml:space="preserve"> izvajalca/izdajatelja menic po Pogodbi.</w:t>
            </w:r>
          </w:p>
          <w:p w14:paraId="0BBE9291" w14:textId="77777777" w:rsidR="000158D0" w:rsidRPr="00B36223" w:rsidRDefault="000158D0" w:rsidP="00851C1A">
            <w:pPr>
              <w:jc w:val="both"/>
              <w:rPr>
                <w:rFonts w:asciiTheme="majorHAnsi" w:hAnsiTheme="majorHAnsi" w:cstheme="majorHAnsi"/>
                <w:bCs/>
                <w:iCs/>
              </w:rPr>
            </w:pPr>
          </w:p>
          <w:p w14:paraId="29098006" w14:textId="2A9558AD" w:rsidR="000158D0" w:rsidRPr="00B36223" w:rsidRDefault="000158D0" w:rsidP="00851C1A">
            <w:pPr>
              <w:jc w:val="both"/>
              <w:rPr>
                <w:rFonts w:asciiTheme="majorHAnsi" w:hAnsiTheme="majorHAnsi" w:cstheme="majorHAnsi"/>
                <w:bCs/>
                <w:iCs/>
              </w:rPr>
            </w:pPr>
            <w:r w:rsidRPr="00B36223">
              <w:rPr>
                <w:rFonts w:asciiTheme="majorHAnsi" w:hAnsiTheme="majorHAnsi" w:cstheme="majorHAnsi"/>
                <w:bCs/>
                <w:iCs/>
              </w:rPr>
              <w:t xml:space="preserve">Na podlagi Pogodbe izvajalec/izdajatelj menic izroča naročniku </w:t>
            </w:r>
            <w:r w:rsidR="00A732A2" w:rsidRPr="00B36223">
              <w:rPr>
                <w:rFonts w:asciiTheme="majorHAnsi" w:hAnsiTheme="majorHAnsi" w:cstheme="majorHAnsi"/>
                <w:bCs/>
                <w:iCs/>
              </w:rPr>
              <w:t>eno</w:t>
            </w:r>
            <w:r w:rsidRPr="00B36223">
              <w:rPr>
                <w:rFonts w:asciiTheme="majorHAnsi" w:hAnsiTheme="majorHAnsi" w:cstheme="majorHAnsi"/>
                <w:bCs/>
                <w:iCs/>
              </w:rPr>
              <w:t xml:space="preserve"> (</w:t>
            </w:r>
            <w:r w:rsidR="00A732A2" w:rsidRPr="00B36223">
              <w:rPr>
                <w:rFonts w:asciiTheme="majorHAnsi" w:hAnsiTheme="majorHAnsi" w:cstheme="majorHAnsi"/>
                <w:bCs/>
                <w:iCs/>
              </w:rPr>
              <w:t>1</w:t>
            </w:r>
            <w:r w:rsidRPr="00B36223">
              <w:rPr>
                <w:rFonts w:asciiTheme="majorHAnsi" w:hAnsiTheme="majorHAnsi" w:cstheme="majorHAnsi"/>
                <w:bCs/>
                <w:iCs/>
              </w:rPr>
              <w:t>) bianko menic</w:t>
            </w:r>
            <w:r w:rsidR="00A732A2" w:rsidRPr="00B36223">
              <w:rPr>
                <w:rFonts w:asciiTheme="majorHAnsi" w:hAnsiTheme="majorHAnsi" w:cstheme="majorHAnsi"/>
                <w:bCs/>
                <w:iCs/>
              </w:rPr>
              <w:t>o</w:t>
            </w:r>
            <w:r w:rsidRPr="00B36223">
              <w:rPr>
                <w:rFonts w:asciiTheme="majorHAnsi" w:hAnsiTheme="majorHAnsi" w:cstheme="majorHAnsi"/>
                <w:bCs/>
                <w:iCs/>
              </w:rPr>
              <w:t xml:space="preserve">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0158D0" w:rsidRPr="00B36223" w14:paraId="5B672FAE" w14:textId="77777777" w:rsidTr="00851C1A">
              <w:tc>
                <w:tcPr>
                  <w:tcW w:w="1472" w:type="dxa"/>
                  <w:tcBorders>
                    <w:bottom w:val="single" w:sz="4" w:space="0" w:color="auto"/>
                  </w:tcBorders>
                </w:tcPr>
                <w:p w14:paraId="6C811FC2" w14:textId="77777777" w:rsidR="000158D0" w:rsidRPr="00B36223" w:rsidRDefault="000158D0" w:rsidP="00851C1A">
                  <w:pPr>
                    <w:jc w:val="both"/>
                    <w:rPr>
                      <w:rFonts w:asciiTheme="majorHAnsi" w:hAnsiTheme="majorHAnsi" w:cstheme="majorHAnsi"/>
                      <w:bCs/>
                      <w:iCs/>
                    </w:rPr>
                  </w:pPr>
                  <w:r w:rsidRPr="00B36223">
                    <w:rPr>
                      <w:rFonts w:asciiTheme="majorHAnsi" w:hAnsiTheme="majorHAnsi" w:cstheme="majorHAnsi"/>
                      <w:bCs/>
                      <w:iCs/>
                    </w:rPr>
                    <w:t>ime in priimek:</w:t>
                  </w:r>
                </w:p>
              </w:tc>
              <w:tc>
                <w:tcPr>
                  <w:tcW w:w="2524" w:type="dxa"/>
                  <w:tcBorders>
                    <w:bottom w:val="single" w:sz="4" w:space="0" w:color="auto"/>
                  </w:tcBorders>
                </w:tcPr>
                <w:p w14:paraId="30AC592A" w14:textId="77777777" w:rsidR="000158D0" w:rsidRPr="00B36223" w:rsidRDefault="000158D0" w:rsidP="00851C1A">
                  <w:pPr>
                    <w:jc w:val="both"/>
                    <w:rPr>
                      <w:rFonts w:asciiTheme="majorHAnsi" w:hAnsiTheme="majorHAnsi" w:cstheme="majorHAnsi"/>
                      <w:bCs/>
                      <w:iCs/>
                    </w:rPr>
                  </w:pPr>
                </w:p>
              </w:tc>
              <w:tc>
                <w:tcPr>
                  <w:tcW w:w="993" w:type="dxa"/>
                  <w:tcBorders>
                    <w:bottom w:val="single" w:sz="4" w:space="0" w:color="auto"/>
                  </w:tcBorders>
                </w:tcPr>
                <w:p w14:paraId="5EE56FE8" w14:textId="77777777" w:rsidR="000158D0" w:rsidRPr="00B36223" w:rsidRDefault="000158D0" w:rsidP="00851C1A">
                  <w:pPr>
                    <w:jc w:val="both"/>
                    <w:rPr>
                      <w:rFonts w:asciiTheme="majorHAnsi" w:hAnsiTheme="majorHAnsi" w:cstheme="majorHAnsi"/>
                      <w:bCs/>
                      <w:iCs/>
                    </w:rPr>
                  </w:pPr>
                </w:p>
                <w:p w14:paraId="2302F458" w14:textId="77777777" w:rsidR="000158D0" w:rsidRPr="00B36223" w:rsidRDefault="000158D0" w:rsidP="00851C1A">
                  <w:pPr>
                    <w:jc w:val="both"/>
                    <w:rPr>
                      <w:rFonts w:asciiTheme="majorHAnsi" w:hAnsiTheme="majorHAnsi" w:cstheme="majorHAnsi"/>
                      <w:bCs/>
                      <w:iCs/>
                    </w:rPr>
                  </w:pPr>
                  <w:r w:rsidRPr="00B36223">
                    <w:rPr>
                      <w:rFonts w:asciiTheme="majorHAnsi" w:hAnsiTheme="majorHAnsi" w:cstheme="majorHAnsi"/>
                      <w:bCs/>
                      <w:iCs/>
                    </w:rPr>
                    <w:t>funkcija</w:t>
                  </w:r>
                </w:p>
              </w:tc>
              <w:tc>
                <w:tcPr>
                  <w:tcW w:w="1842" w:type="dxa"/>
                  <w:tcBorders>
                    <w:bottom w:val="single" w:sz="4" w:space="0" w:color="auto"/>
                  </w:tcBorders>
                </w:tcPr>
                <w:p w14:paraId="43649E5F" w14:textId="77777777" w:rsidR="000158D0" w:rsidRPr="00B36223" w:rsidRDefault="000158D0" w:rsidP="00851C1A">
                  <w:pPr>
                    <w:jc w:val="both"/>
                    <w:rPr>
                      <w:rFonts w:asciiTheme="majorHAnsi" w:hAnsiTheme="majorHAnsi" w:cstheme="majorHAnsi"/>
                      <w:bCs/>
                      <w:iCs/>
                    </w:rPr>
                  </w:pPr>
                </w:p>
              </w:tc>
              <w:tc>
                <w:tcPr>
                  <w:tcW w:w="884" w:type="dxa"/>
                  <w:tcBorders>
                    <w:bottom w:val="single" w:sz="4" w:space="0" w:color="auto"/>
                  </w:tcBorders>
                </w:tcPr>
                <w:p w14:paraId="061C8A84" w14:textId="77777777" w:rsidR="000158D0" w:rsidRPr="00B36223" w:rsidRDefault="000158D0" w:rsidP="00851C1A">
                  <w:pPr>
                    <w:jc w:val="both"/>
                    <w:rPr>
                      <w:rFonts w:asciiTheme="majorHAnsi" w:hAnsiTheme="majorHAnsi" w:cstheme="majorHAnsi"/>
                      <w:bCs/>
                      <w:iCs/>
                    </w:rPr>
                  </w:pPr>
                </w:p>
                <w:p w14:paraId="0FFAA1EE" w14:textId="77777777" w:rsidR="000158D0" w:rsidRPr="00B36223" w:rsidRDefault="000158D0" w:rsidP="00851C1A">
                  <w:pPr>
                    <w:jc w:val="both"/>
                    <w:rPr>
                      <w:rFonts w:asciiTheme="majorHAnsi" w:hAnsiTheme="majorHAnsi" w:cstheme="majorHAnsi"/>
                      <w:bCs/>
                      <w:iCs/>
                    </w:rPr>
                  </w:pPr>
                  <w:r w:rsidRPr="00B36223">
                    <w:rPr>
                      <w:rFonts w:asciiTheme="majorHAnsi" w:hAnsiTheme="majorHAnsi" w:cstheme="majorHAnsi"/>
                      <w:bCs/>
                      <w:iCs/>
                    </w:rPr>
                    <w:t>podpis</w:t>
                  </w:r>
                </w:p>
              </w:tc>
              <w:tc>
                <w:tcPr>
                  <w:tcW w:w="1809" w:type="dxa"/>
                  <w:tcBorders>
                    <w:bottom w:val="single" w:sz="4" w:space="0" w:color="auto"/>
                  </w:tcBorders>
                </w:tcPr>
                <w:p w14:paraId="1D22CEE0" w14:textId="77777777" w:rsidR="000158D0" w:rsidRPr="00B36223" w:rsidRDefault="000158D0" w:rsidP="00851C1A">
                  <w:pPr>
                    <w:jc w:val="both"/>
                    <w:rPr>
                      <w:rFonts w:asciiTheme="majorHAnsi" w:hAnsiTheme="majorHAnsi" w:cstheme="majorHAnsi"/>
                      <w:bCs/>
                      <w:iCs/>
                    </w:rPr>
                  </w:pPr>
                </w:p>
              </w:tc>
            </w:tr>
            <w:tr w:rsidR="000158D0" w:rsidRPr="00B36223" w14:paraId="3B3C572D" w14:textId="77777777" w:rsidTr="00851C1A">
              <w:tc>
                <w:tcPr>
                  <w:tcW w:w="1472" w:type="dxa"/>
                  <w:tcBorders>
                    <w:top w:val="single" w:sz="4" w:space="0" w:color="auto"/>
                    <w:bottom w:val="single" w:sz="4" w:space="0" w:color="auto"/>
                  </w:tcBorders>
                </w:tcPr>
                <w:p w14:paraId="209D0AEB" w14:textId="77777777" w:rsidR="000158D0" w:rsidRPr="00B36223" w:rsidRDefault="000158D0" w:rsidP="00851C1A">
                  <w:pPr>
                    <w:jc w:val="both"/>
                    <w:rPr>
                      <w:rFonts w:asciiTheme="majorHAnsi" w:hAnsiTheme="majorHAnsi" w:cstheme="majorHAnsi"/>
                      <w:bCs/>
                      <w:iCs/>
                    </w:rPr>
                  </w:pPr>
                  <w:r w:rsidRPr="00B36223">
                    <w:rPr>
                      <w:rFonts w:asciiTheme="majorHAnsi" w:hAnsiTheme="majorHAnsi" w:cstheme="majorHAnsi"/>
                      <w:bCs/>
                      <w:iCs/>
                    </w:rPr>
                    <w:t>ime in priimek:</w:t>
                  </w:r>
                </w:p>
              </w:tc>
              <w:tc>
                <w:tcPr>
                  <w:tcW w:w="2524" w:type="dxa"/>
                  <w:tcBorders>
                    <w:top w:val="single" w:sz="4" w:space="0" w:color="auto"/>
                    <w:bottom w:val="single" w:sz="4" w:space="0" w:color="auto"/>
                  </w:tcBorders>
                </w:tcPr>
                <w:p w14:paraId="43B891A4" w14:textId="77777777" w:rsidR="000158D0" w:rsidRPr="00B36223" w:rsidRDefault="000158D0" w:rsidP="00851C1A">
                  <w:pPr>
                    <w:jc w:val="both"/>
                    <w:rPr>
                      <w:rFonts w:asciiTheme="majorHAnsi" w:hAnsiTheme="majorHAnsi" w:cstheme="majorHAnsi"/>
                      <w:bCs/>
                      <w:iCs/>
                    </w:rPr>
                  </w:pPr>
                </w:p>
              </w:tc>
              <w:tc>
                <w:tcPr>
                  <w:tcW w:w="993" w:type="dxa"/>
                  <w:tcBorders>
                    <w:top w:val="single" w:sz="4" w:space="0" w:color="auto"/>
                    <w:bottom w:val="single" w:sz="4" w:space="0" w:color="auto"/>
                  </w:tcBorders>
                </w:tcPr>
                <w:p w14:paraId="1AB82A3B" w14:textId="77777777" w:rsidR="000158D0" w:rsidRPr="00B36223" w:rsidRDefault="000158D0" w:rsidP="00851C1A">
                  <w:pPr>
                    <w:jc w:val="both"/>
                    <w:rPr>
                      <w:rFonts w:asciiTheme="majorHAnsi" w:hAnsiTheme="majorHAnsi" w:cstheme="majorHAnsi"/>
                      <w:bCs/>
                      <w:iCs/>
                    </w:rPr>
                  </w:pPr>
                </w:p>
                <w:p w14:paraId="2638D142" w14:textId="77777777" w:rsidR="000158D0" w:rsidRPr="00B36223" w:rsidRDefault="000158D0" w:rsidP="00851C1A">
                  <w:pPr>
                    <w:jc w:val="both"/>
                    <w:rPr>
                      <w:rFonts w:asciiTheme="majorHAnsi" w:hAnsiTheme="majorHAnsi" w:cstheme="majorHAnsi"/>
                      <w:bCs/>
                      <w:iCs/>
                    </w:rPr>
                  </w:pPr>
                  <w:r w:rsidRPr="00B36223">
                    <w:rPr>
                      <w:rFonts w:asciiTheme="majorHAnsi" w:hAnsiTheme="majorHAnsi" w:cstheme="majorHAnsi"/>
                      <w:bCs/>
                      <w:iCs/>
                    </w:rPr>
                    <w:t>funkcija</w:t>
                  </w:r>
                </w:p>
              </w:tc>
              <w:tc>
                <w:tcPr>
                  <w:tcW w:w="1842" w:type="dxa"/>
                  <w:tcBorders>
                    <w:top w:val="single" w:sz="4" w:space="0" w:color="auto"/>
                    <w:bottom w:val="single" w:sz="4" w:space="0" w:color="auto"/>
                  </w:tcBorders>
                </w:tcPr>
                <w:p w14:paraId="6CC090D0" w14:textId="77777777" w:rsidR="000158D0" w:rsidRPr="00B36223" w:rsidRDefault="000158D0" w:rsidP="00851C1A">
                  <w:pPr>
                    <w:jc w:val="both"/>
                    <w:rPr>
                      <w:rFonts w:asciiTheme="majorHAnsi" w:hAnsiTheme="majorHAnsi" w:cstheme="majorHAnsi"/>
                      <w:bCs/>
                      <w:iCs/>
                    </w:rPr>
                  </w:pPr>
                </w:p>
              </w:tc>
              <w:tc>
                <w:tcPr>
                  <w:tcW w:w="884" w:type="dxa"/>
                  <w:tcBorders>
                    <w:top w:val="single" w:sz="4" w:space="0" w:color="auto"/>
                    <w:bottom w:val="single" w:sz="4" w:space="0" w:color="auto"/>
                  </w:tcBorders>
                </w:tcPr>
                <w:p w14:paraId="3280727A" w14:textId="77777777" w:rsidR="000158D0" w:rsidRPr="00B36223" w:rsidRDefault="000158D0" w:rsidP="00851C1A">
                  <w:pPr>
                    <w:jc w:val="both"/>
                    <w:rPr>
                      <w:rFonts w:asciiTheme="majorHAnsi" w:hAnsiTheme="majorHAnsi" w:cstheme="majorHAnsi"/>
                      <w:bCs/>
                      <w:iCs/>
                    </w:rPr>
                  </w:pPr>
                </w:p>
                <w:p w14:paraId="04B46FFE" w14:textId="77777777" w:rsidR="000158D0" w:rsidRPr="00B36223" w:rsidRDefault="000158D0" w:rsidP="00851C1A">
                  <w:pPr>
                    <w:jc w:val="both"/>
                    <w:rPr>
                      <w:rFonts w:asciiTheme="majorHAnsi" w:hAnsiTheme="majorHAnsi" w:cstheme="majorHAnsi"/>
                      <w:bCs/>
                      <w:iCs/>
                    </w:rPr>
                  </w:pPr>
                  <w:r w:rsidRPr="00B36223">
                    <w:rPr>
                      <w:rFonts w:asciiTheme="majorHAnsi" w:hAnsiTheme="majorHAnsi" w:cstheme="majorHAnsi"/>
                      <w:bCs/>
                      <w:iCs/>
                    </w:rPr>
                    <w:t>podpis</w:t>
                  </w:r>
                </w:p>
              </w:tc>
              <w:tc>
                <w:tcPr>
                  <w:tcW w:w="1809" w:type="dxa"/>
                  <w:tcBorders>
                    <w:top w:val="single" w:sz="4" w:space="0" w:color="auto"/>
                    <w:bottom w:val="single" w:sz="4" w:space="0" w:color="auto"/>
                  </w:tcBorders>
                </w:tcPr>
                <w:p w14:paraId="19390332" w14:textId="77777777" w:rsidR="000158D0" w:rsidRPr="00B36223" w:rsidRDefault="000158D0" w:rsidP="00851C1A">
                  <w:pPr>
                    <w:jc w:val="both"/>
                    <w:rPr>
                      <w:rFonts w:asciiTheme="majorHAnsi" w:hAnsiTheme="majorHAnsi" w:cstheme="majorHAnsi"/>
                      <w:bCs/>
                      <w:iCs/>
                    </w:rPr>
                  </w:pPr>
                </w:p>
              </w:tc>
            </w:tr>
          </w:tbl>
          <w:p w14:paraId="14E9342A" w14:textId="77777777" w:rsidR="000158D0" w:rsidRPr="00B36223" w:rsidRDefault="000158D0" w:rsidP="00851C1A">
            <w:pPr>
              <w:jc w:val="both"/>
              <w:rPr>
                <w:rFonts w:asciiTheme="majorHAnsi" w:hAnsiTheme="majorHAnsi" w:cstheme="majorHAnsi"/>
                <w:bCs/>
                <w:iCs/>
              </w:rPr>
            </w:pPr>
          </w:p>
          <w:p w14:paraId="5182E86D" w14:textId="77777777" w:rsidR="000158D0" w:rsidRPr="00B36223" w:rsidRDefault="000158D0" w:rsidP="00851C1A">
            <w:pPr>
              <w:jc w:val="both"/>
              <w:rPr>
                <w:rFonts w:asciiTheme="majorHAnsi" w:hAnsiTheme="majorHAnsi" w:cstheme="majorHAnsi"/>
                <w:bCs/>
                <w:iCs/>
              </w:rPr>
            </w:pPr>
            <w:r w:rsidRPr="00B36223">
              <w:rPr>
                <w:rFonts w:asciiTheme="majorHAnsi" w:hAnsiTheme="majorHAnsi" w:cstheme="majorHAnsi"/>
                <w:bCs/>
                <w:iCs/>
              </w:rPr>
              <w:t>Izdajatelj menic izrecno potrjuje, da je podpisnik menic pooblaščen za podpis menic in da velja to pooblastilo in podpisane menice tudi v primeru spremembe zakonitih zastopnikov izdajatelja menic.</w:t>
            </w:r>
          </w:p>
          <w:p w14:paraId="261B8E24" w14:textId="77777777" w:rsidR="000158D0" w:rsidRPr="00B36223" w:rsidRDefault="000158D0" w:rsidP="00851C1A">
            <w:pPr>
              <w:jc w:val="both"/>
              <w:rPr>
                <w:rFonts w:asciiTheme="majorHAnsi" w:hAnsiTheme="majorHAnsi" w:cstheme="majorHAnsi"/>
                <w:bCs/>
                <w:iCs/>
              </w:rPr>
            </w:pPr>
          </w:p>
          <w:p w14:paraId="0A28CE2D" w14:textId="77777777" w:rsidR="000158D0" w:rsidRPr="00B36223" w:rsidRDefault="000158D0" w:rsidP="00851C1A">
            <w:pPr>
              <w:jc w:val="both"/>
              <w:rPr>
                <w:rFonts w:asciiTheme="majorHAnsi" w:hAnsiTheme="majorHAnsi" w:cstheme="majorHAnsi"/>
                <w:bCs/>
                <w:iCs/>
              </w:rPr>
            </w:pPr>
            <w:r w:rsidRPr="00B36223">
              <w:rPr>
                <w:rFonts w:asciiTheme="majorHAnsi" w:hAnsiTheme="majorHAnsi" w:cstheme="majorHAnsi"/>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5A7A58AE" w14:textId="77777777" w:rsidR="000158D0" w:rsidRPr="00B36223" w:rsidRDefault="000158D0" w:rsidP="00851C1A">
            <w:pPr>
              <w:jc w:val="both"/>
              <w:rPr>
                <w:rFonts w:asciiTheme="majorHAnsi" w:hAnsiTheme="majorHAnsi" w:cstheme="majorHAnsi"/>
                <w:bCs/>
                <w:iCs/>
              </w:rPr>
            </w:pPr>
          </w:p>
          <w:p w14:paraId="22A8FE3A" w14:textId="77777777" w:rsidR="000158D0" w:rsidRPr="00B36223" w:rsidRDefault="000158D0" w:rsidP="00851C1A">
            <w:pPr>
              <w:jc w:val="both"/>
              <w:rPr>
                <w:rFonts w:asciiTheme="majorHAnsi" w:hAnsiTheme="majorHAnsi" w:cstheme="majorHAnsi"/>
                <w:bCs/>
                <w:iCs/>
              </w:rPr>
            </w:pPr>
            <w:r w:rsidRPr="00B36223">
              <w:rPr>
                <w:rFonts w:asciiTheme="majorHAnsi" w:hAnsiTheme="majorHAnsi" w:cstheme="majorHAnsi"/>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482DC9F1" w14:textId="77777777" w:rsidR="000158D0" w:rsidRPr="00B36223" w:rsidRDefault="000158D0" w:rsidP="00851C1A">
            <w:pPr>
              <w:jc w:val="both"/>
              <w:rPr>
                <w:rFonts w:asciiTheme="majorHAnsi" w:hAnsiTheme="majorHAnsi" w:cstheme="majorHAnsi"/>
                <w:bCs/>
                <w:iCs/>
              </w:rPr>
            </w:pPr>
          </w:p>
          <w:p w14:paraId="1FA8F859" w14:textId="77777777" w:rsidR="000158D0" w:rsidRPr="00B36223" w:rsidRDefault="000158D0" w:rsidP="00851C1A">
            <w:pPr>
              <w:jc w:val="both"/>
              <w:rPr>
                <w:rFonts w:asciiTheme="majorHAnsi" w:hAnsiTheme="majorHAnsi" w:cstheme="majorHAnsi"/>
                <w:bCs/>
                <w:iCs/>
              </w:rPr>
            </w:pPr>
            <w:r w:rsidRPr="00B36223">
              <w:rPr>
                <w:rFonts w:asciiTheme="majorHAnsi" w:hAnsiTheme="majorHAnsi" w:cstheme="majorHAnsi"/>
                <w:bCs/>
                <w:iCs/>
              </w:rPr>
              <w:t>Izdajatelj menic pooblašča naročnika, da menice domicilira pri (naziv banke) ……………, ki vodi naš račun št. ……………………….., ali katerikoli drugi poslovni banki, ki v času unovčenja vodi naš račun.</w:t>
            </w:r>
          </w:p>
          <w:p w14:paraId="304C20FC" w14:textId="77777777" w:rsidR="000158D0" w:rsidRPr="00B36223" w:rsidRDefault="000158D0" w:rsidP="00851C1A">
            <w:pPr>
              <w:jc w:val="both"/>
              <w:rPr>
                <w:rFonts w:asciiTheme="majorHAnsi" w:hAnsiTheme="majorHAnsi" w:cstheme="majorHAnsi"/>
                <w:bCs/>
                <w:iCs/>
              </w:rPr>
            </w:pPr>
          </w:p>
          <w:p w14:paraId="739A354A" w14:textId="77777777" w:rsidR="000158D0" w:rsidRPr="00B36223" w:rsidRDefault="000158D0" w:rsidP="00851C1A">
            <w:pPr>
              <w:jc w:val="both"/>
              <w:rPr>
                <w:rFonts w:asciiTheme="majorHAnsi" w:hAnsiTheme="majorHAnsi" w:cstheme="majorHAnsi"/>
                <w:bCs/>
                <w:iCs/>
              </w:rPr>
            </w:pPr>
            <w:r w:rsidRPr="00B36223">
              <w:rPr>
                <w:rFonts w:asciiTheme="majorHAnsi" w:hAnsiTheme="majorHAnsi" w:cstheme="majorHAnsi"/>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7DFB5E9A" w14:textId="77777777" w:rsidR="000158D0" w:rsidRPr="00B36223" w:rsidRDefault="000158D0" w:rsidP="00851C1A">
            <w:pPr>
              <w:jc w:val="both"/>
              <w:rPr>
                <w:rFonts w:asciiTheme="majorHAnsi" w:hAnsiTheme="majorHAnsi" w:cstheme="majorHAnsi"/>
                <w:bCs/>
                <w:iCs/>
              </w:rPr>
            </w:pPr>
          </w:p>
          <w:p w14:paraId="2F692A90" w14:textId="77777777" w:rsidR="000158D0" w:rsidRPr="00B36223" w:rsidRDefault="000158D0" w:rsidP="00851C1A">
            <w:pPr>
              <w:jc w:val="both"/>
              <w:rPr>
                <w:rFonts w:asciiTheme="majorHAnsi" w:hAnsiTheme="majorHAnsi" w:cstheme="majorHAnsi"/>
                <w:bCs/>
                <w:iCs/>
              </w:rPr>
            </w:pPr>
            <w:r w:rsidRPr="00B36223">
              <w:rPr>
                <w:rFonts w:asciiTheme="majorHAnsi" w:hAnsiTheme="majorHAnsi" w:cstheme="majorHAnsi"/>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7092B073" w14:textId="77777777" w:rsidR="000158D0" w:rsidRPr="00B36223" w:rsidRDefault="000158D0" w:rsidP="00851C1A">
            <w:pPr>
              <w:jc w:val="both"/>
              <w:rPr>
                <w:rFonts w:asciiTheme="majorHAnsi" w:hAnsiTheme="majorHAnsi" w:cstheme="majorHAnsi"/>
                <w:bCs/>
                <w:iCs/>
              </w:rPr>
            </w:pPr>
          </w:p>
          <w:p w14:paraId="46881953" w14:textId="77777777" w:rsidR="000158D0" w:rsidRPr="00B36223" w:rsidRDefault="000158D0" w:rsidP="00851C1A">
            <w:pPr>
              <w:jc w:val="both"/>
              <w:rPr>
                <w:rFonts w:asciiTheme="majorHAnsi" w:hAnsiTheme="majorHAnsi" w:cstheme="majorHAnsi"/>
                <w:bCs/>
                <w:iCs/>
              </w:rPr>
            </w:pPr>
            <w:r w:rsidRPr="00B36223">
              <w:rPr>
                <w:rFonts w:asciiTheme="majorHAnsi" w:hAnsiTheme="majorHAnsi" w:cstheme="majorHAnsi"/>
                <w:bCs/>
                <w:iCs/>
              </w:rPr>
              <w:t xml:space="preserve">Izdajatelj menic se zavezuje, da bo ob vsaki spremembi domicila, v primeru spremembe predpisov ali če se ugotovi, da na osnovi te menične izjave menice ne bi mogle biti unovčene oziroma da bi bilo </w:t>
            </w:r>
            <w:r w:rsidRPr="00B36223">
              <w:rPr>
                <w:rFonts w:asciiTheme="majorHAnsi" w:hAnsiTheme="majorHAnsi" w:cstheme="majorHAnsi"/>
                <w:bCs/>
                <w:iCs/>
              </w:rPr>
              <w:lastRenderedPageBreak/>
              <w:t>njihovo unovčenje lahko oteženo, v roku treh (3) delovnih dni nadomestili to menično izjavo z ustrezno novo izjavo.</w:t>
            </w:r>
          </w:p>
          <w:p w14:paraId="6E404E34" w14:textId="77777777" w:rsidR="000158D0" w:rsidRPr="00B36223" w:rsidRDefault="000158D0" w:rsidP="00851C1A">
            <w:pPr>
              <w:jc w:val="both"/>
              <w:rPr>
                <w:rFonts w:asciiTheme="majorHAnsi" w:hAnsiTheme="majorHAnsi" w:cstheme="majorHAnsi"/>
                <w:bCs/>
                <w:iCs/>
              </w:rPr>
            </w:pPr>
          </w:p>
          <w:p w14:paraId="340524EA" w14:textId="77777777" w:rsidR="000158D0" w:rsidRPr="00B36223" w:rsidRDefault="000158D0" w:rsidP="00851C1A">
            <w:pPr>
              <w:jc w:val="both"/>
              <w:rPr>
                <w:rFonts w:asciiTheme="majorHAnsi" w:hAnsiTheme="majorHAnsi" w:cstheme="majorHAnsi"/>
                <w:bCs/>
                <w:iCs/>
              </w:rPr>
            </w:pPr>
            <w:r w:rsidRPr="00B36223">
              <w:rPr>
                <w:rFonts w:asciiTheme="majorHAnsi" w:hAnsiTheme="majorHAnsi" w:cstheme="majorHAnsi"/>
                <w:bCs/>
                <w:iCs/>
              </w:rPr>
              <w:t>Ta menična izjava s pooblastilom za izpolnitev velja najkasneje do ………………………...</w:t>
            </w:r>
          </w:p>
          <w:p w14:paraId="446600F2" w14:textId="77777777" w:rsidR="000158D0" w:rsidRPr="00B36223" w:rsidRDefault="000158D0" w:rsidP="00851C1A">
            <w:pPr>
              <w:jc w:val="both"/>
              <w:rPr>
                <w:rFonts w:asciiTheme="majorHAnsi" w:hAnsiTheme="majorHAnsi" w:cstheme="majorHAnsi"/>
                <w:bCs/>
                <w:iCs/>
              </w:rPr>
            </w:pPr>
          </w:p>
          <w:p w14:paraId="183F18E3" w14:textId="77777777" w:rsidR="000158D0" w:rsidRPr="00B36223" w:rsidRDefault="000158D0" w:rsidP="00851C1A">
            <w:pPr>
              <w:jc w:val="both"/>
              <w:rPr>
                <w:rFonts w:asciiTheme="majorHAnsi" w:hAnsiTheme="majorHAnsi" w:cstheme="majorHAnsi"/>
                <w:bCs/>
                <w:iCs/>
              </w:rPr>
            </w:pPr>
            <w:r w:rsidRPr="00B36223">
              <w:rPr>
                <w:rFonts w:asciiTheme="majorHAnsi" w:hAnsiTheme="majorHAnsi" w:cstheme="majorHAnsi"/>
                <w:bCs/>
                <w:iCs/>
              </w:rPr>
              <w:t>Priloga: 2 bianko menici</w:t>
            </w:r>
            <w:r w:rsidRPr="00B36223">
              <w:rPr>
                <w:rFonts w:asciiTheme="majorHAnsi" w:hAnsiTheme="majorHAnsi" w:cstheme="majorHAnsi"/>
                <w:bCs/>
                <w:iCs/>
              </w:rPr>
              <w:tab/>
            </w:r>
          </w:p>
          <w:p w14:paraId="47AA6F31" w14:textId="77777777" w:rsidR="000158D0" w:rsidRPr="00B36223" w:rsidRDefault="000158D0" w:rsidP="00851C1A">
            <w:pPr>
              <w:rPr>
                <w:rFonts w:asciiTheme="majorHAnsi" w:hAnsiTheme="majorHAnsi" w:cstheme="majorHAnsi"/>
                <w:bCs/>
                <w:iCs/>
              </w:rPr>
            </w:pPr>
          </w:p>
          <w:p w14:paraId="70788383" w14:textId="77777777" w:rsidR="000158D0" w:rsidRPr="00B36223" w:rsidRDefault="000158D0" w:rsidP="00851C1A">
            <w:pPr>
              <w:rPr>
                <w:rFonts w:asciiTheme="majorHAnsi" w:hAnsiTheme="majorHAnsi" w:cstheme="majorHAnsi"/>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0158D0" w:rsidRPr="00B36223" w14:paraId="0F1D9572" w14:textId="77777777" w:rsidTr="00851C1A">
              <w:trPr>
                <w:trHeight w:val="737"/>
              </w:trPr>
              <w:tc>
                <w:tcPr>
                  <w:tcW w:w="2162" w:type="dxa"/>
                </w:tcPr>
                <w:p w14:paraId="5A5A3B30" w14:textId="77777777" w:rsidR="000158D0" w:rsidRPr="00B36223" w:rsidRDefault="000158D0" w:rsidP="00851C1A">
                  <w:pPr>
                    <w:rPr>
                      <w:rFonts w:asciiTheme="majorHAnsi" w:hAnsiTheme="majorHAnsi" w:cstheme="majorHAnsi"/>
                    </w:rPr>
                  </w:pPr>
                  <w:r w:rsidRPr="00B36223">
                    <w:rPr>
                      <w:rFonts w:asciiTheme="majorHAnsi" w:hAnsiTheme="majorHAnsi" w:cstheme="majorHAnsi"/>
                    </w:rPr>
                    <w:t>KRAJ</w:t>
                  </w:r>
                </w:p>
                <w:p w14:paraId="529D915B" w14:textId="77777777" w:rsidR="000158D0" w:rsidRPr="00B36223" w:rsidRDefault="000158D0" w:rsidP="00851C1A">
                  <w:pPr>
                    <w:rPr>
                      <w:rFonts w:asciiTheme="majorHAnsi" w:hAnsiTheme="majorHAnsi" w:cstheme="majorHAnsi"/>
                    </w:rPr>
                  </w:pPr>
                </w:p>
              </w:tc>
              <w:tc>
                <w:tcPr>
                  <w:tcW w:w="2410" w:type="dxa"/>
                  <w:vMerge w:val="restart"/>
                </w:tcPr>
                <w:p w14:paraId="01DE1FA3" w14:textId="77777777" w:rsidR="000158D0" w:rsidRPr="00B36223" w:rsidRDefault="000158D0" w:rsidP="00851C1A">
                  <w:pPr>
                    <w:rPr>
                      <w:rFonts w:asciiTheme="majorHAnsi" w:hAnsiTheme="majorHAnsi" w:cstheme="majorHAnsi"/>
                    </w:rPr>
                  </w:pPr>
                  <w:r w:rsidRPr="00B36223">
                    <w:rPr>
                      <w:rFonts w:asciiTheme="majorHAnsi" w:hAnsiTheme="majorHAnsi" w:cstheme="majorHAnsi"/>
                    </w:rPr>
                    <w:t>ŽIG</w:t>
                  </w:r>
                </w:p>
              </w:tc>
              <w:tc>
                <w:tcPr>
                  <w:tcW w:w="4500" w:type="dxa"/>
                  <w:vMerge w:val="restart"/>
                </w:tcPr>
                <w:p w14:paraId="41705FF2" w14:textId="77777777" w:rsidR="000158D0" w:rsidRPr="00B36223" w:rsidRDefault="000158D0" w:rsidP="00851C1A">
                  <w:pPr>
                    <w:rPr>
                      <w:rFonts w:asciiTheme="majorHAnsi" w:hAnsiTheme="majorHAnsi" w:cstheme="majorHAnsi"/>
                    </w:rPr>
                  </w:pPr>
                  <w:r w:rsidRPr="00B36223">
                    <w:rPr>
                      <w:rFonts w:asciiTheme="majorHAnsi" w:hAnsiTheme="majorHAnsi" w:cstheme="majorHAnsi"/>
                    </w:rPr>
                    <w:t xml:space="preserve"> Podpis zakonitega zastopnika</w:t>
                  </w:r>
                </w:p>
              </w:tc>
            </w:tr>
            <w:tr w:rsidR="000158D0" w:rsidRPr="00B36223" w14:paraId="7F7A38AA" w14:textId="77777777" w:rsidTr="00851C1A">
              <w:trPr>
                <w:trHeight w:val="737"/>
              </w:trPr>
              <w:tc>
                <w:tcPr>
                  <w:tcW w:w="2162" w:type="dxa"/>
                </w:tcPr>
                <w:p w14:paraId="7CFAE850" w14:textId="77777777" w:rsidR="000158D0" w:rsidRPr="00B36223" w:rsidRDefault="000158D0" w:rsidP="00851C1A">
                  <w:pPr>
                    <w:rPr>
                      <w:rFonts w:asciiTheme="majorHAnsi" w:hAnsiTheme="majorHAnsi" w:cstheme="majorHAnsi"/>
                    </w:rPr>
                  </w:pPr>
                  <w:r w:rsidRPr="00B36223">
                    <w:rPr>
                      <w:rFonts w:asciiTheme="majorHAnsi" w:hAnsiTheme="majorHAnsi" w:cstheme="majorHAnsi"/>
                    </w:rPr>
                    <w:t>DATUM</w:t>
                  </w:r>
                </w:p>
              </w:tc>
              <w:tc>
                <w:tcPr>
                  <w:tcW w:w="2410" w:type="dxa"/>
                  <w:vMerge/>
                  <w:vAlign w:val="bottom"/>
                </w:tcPr>
                <w:p w14:paraId="40AF4437" w14:textId="77777777" w:rsidR="000158D0" w:rsidRPr="00B36223" w:rsidRDefault="000158D0" w:rsidP="00851C1A">
                  <w:pPr>
                    <w:rPr>
                      <w:rFonts w:asciiTheme="majorHAnsi" w:hAnsiTheme="majorHAnsi" w:cstheme="majorHAnsi"/>
                    </w:rPr>
                  </w:pPr>
                </w:p>
              </w:tc>
              <w:tc>
                <w:tcPr>
                  <w:tcW w:w="4500" w:type="dxa"/>
                  <w:vMerge/>
                  <w:shd w:val="pct10" w:color="auto" w:fill="auto"/>
                  <w:vAlign w:val="bottom"/>
                </w:tcPr>
                <w:p w14:paraId="1ED8D543" w14:textId="77777777" w:rsidR="000158D0" w:rsidRPr="00B36223" w:rsidRDefault="000158D0" w:rsidP="00851C1A">
                  <w:pPr>
                    <w:rPr>
                      <w:rFonts w:asciiTheme="majorHAnsi" w:hAnsiTheme="majorHAnsi" w:cstheme="majorHAnsi"/>
                    </w:rPr>
                  </w:pPr>
                </w:p>
              </w:tc>
            </w:tr>
          </w:tbl>
          <w:p w14:paraId="0EDCBCFC" w14:textId="77777777" w:rsidR="000158D0" w:rsidRPr="00B36223" w:rsidRDefault="000158D0" w:rsidP="00851C1A">
            <w:pPr>
              <w:rPr>
                <w:rFonts w:asciiTheme="majorHAnsi" w:hAnsiTheme="majorHAnsi" w:cstheme="majorHAnsi"/>
                <w:bCs/>
                <w:iCs/>
              </w:rPr>
            </w:pPr>
          </w:p>
        </w:tc>
      </w:tr>
    </w:tbl>
    <w:p w14:paraId="4B3E457D" w14:textId="77777777" w:rsidR="00A7227D" w:rsidRPr="00B36223" w:rsidRDefault="00A7227D" w:rsidP="00954B58">
      <w:pPr>
        <w:rPr>
          <w:rFonts w:asciiTheme="majorHAnsi" w:hAnsiTheme="majorHAnsi" w:cstheme="majorHAnsi"/>
          <w:sz w:val="24"/>
          <w:szCs w:val="24"/>
        </w:rPr>
      </w:pPr>
    </w:p>
    <w:p w14:paraId="7361C95A" w14:textId="4781A4BA" w:rsidR="00BB58DA" w:rsidRPr="00B36223" w:rsidRDefault="00BB58DA" w:rsidP="00BB58DA">
      <w:pPr>
        <w:rPr>
          <w:rFonts w:asciiTheme="majorHAnsi" w:hAnsiTheme="majorHAnsi" w:cstheme="majorHAnsi"/>
          <w:b/>
          <w:bCs/>
        </w:rPr>
      </w:pPr>
      <w:r w:rsidRPr="00B36223">
        <w:rPr>
          <w:rFonts w:asciiTheme="majorHAnsi" w:hAnsiTheme="majorHAnsi" w:cstheme="majorHAnsi"/>
          <w:b/>
          <w:bCs/>
        </w:rPr>
        <w:t xml:space="preserve">Izbrani izvajalec bo izdal finančno zavarovanje za dobro izvedbo </w:t>
      </w:r>
      <w:r w:rsidR="002D461E" w:rsidRPr="00B36223">
        <w:rPr>
          <w:rFonts w:asciiTheme="majorHAnsi" w:hAnsiTheme="majorHAnsi" w:cstheme="majorHAnsi"/>
          <w:b/>
          <w:bCs/>
        </w:rPr>
        <w:t xml:space="preserve">vseh </w:t>
      </w:r>
      <w:r w:rsidRPr="00B36223">
        <w:rPr>
          <w:rFonts w:asciiTheme="majorHAnsi" w:hAnsiTheme="majorHAnsi" w:cstheme="majorHAnsi"/>
          <w:b/>
          <w:bCs/>
        </w:rPr>
        <w:t>pogodbenih obveznosti</w:t>
      </w:r>
      <w:r w:rsidR="002D461E" w:rsidRPr="00B36223">
        <w:rPr>
          <w:rFonts w:asciiTheme="majorHAnsi" w:hAnsiTheme="majorHAnsi" w:cstheme="majorHAnsi"/>
          <w:b/>
          <w:bCs/>
        </w:rPr>
        <w:t>.</w:t>
      </w:r>
    </w:p>
    <w:p w14:paraId="6E6BE072" w14:textId="77777777" w:rsidR="00BB58DA" w:rsidRPr="00B36223" w:rsidRDefault="00BB58DA" w:rsidP="00954B58">
      <w:pPr>
        <w:rPr>
          <w:rFonts w:asciiTheme="majorHAnsi" w:hAnsiTheme="majorHAnsi" w:cstheme="majorHAnsi"/>
        </w:rPr>
      </w:pPr>
    </w:p>
    <w:p w14:paraId="454841A0" w14:textId="77777777" w:rsidR="00BB58DA" w:rsidRPr="00B36223" w:rsidRDefault="00BB58DA">
      <w:pPr>
        <w:rPr>
          <w:rFonts w:asciiTheme="majorHAnsi" w:hAnsiTheme="majorHAnsi" w:cstheme="majorHAnsi"/>
          <w:b/>
          <w:bCs/>
          <w:i/>
          <w:iCs/>
          <w:sz w:val="24"/>
          <w:szCs w:val="24"/>
          <w:u w:val="single"/>
        </w:rPr>
      </w:pPr>
      <w:r w:rsidRPr="00B36223">
        <w:rPr>
          <w:rFonts w:asciiTheme="majorHAnsi" w:hAnsiTheme="majorHAnsi" w:cstheme="majorHAnsi"/>
          <w:szCs w:val="24"/>
        </w:rPr>
        <w:br w:type="page"/>
      </w:r>
    </w:p>
    <w:p w14:paraId="6DE4EBB0" w14:textId="2F20DD85" w:rsidR="00BF02ED" w:rsidRPr="00B36223" w:rsidRDefault="00BF02ED" w:rsidP="00954B58">
      <w:pPr>
        <w:rPr>
          <w:rFonts w:asciiTheme="majorHAnsi" w:hAnsiTheme="majorHAnsi" w:cstheme="majorHAnsi"/>
          <w:sz w:val="24"/>
          <w:szCs w:val="24"/>
        </w:rPr>
      </w:pPr>
    </w:p>
    <w:p w14:paraId="4A6436E7" w14:textId="19DAFD94" w:rsidR="000C46A7" w:rsidRPr="00B36223" w:rsidRDefault="000E00A9"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33" w:name="_Toc225324690"/>
      <w:bookmarkStart w:id="34" w:name="_Toc161986600"/>
      <w:r w:rsidRPr="00B36223">
        <w:rPr>
          <w:rFonts w:asciiTheme="majorHAnsi" w:hAnsiTheme="majorHAnsi" w:cstheme="majorHAnsi"/>
          <w:szCs w:val="24"/>
          <w:lang w:val="sl-SI"/>
        </w:rPr>
        <w:t>Vzorec pooblastila</w:t>
      </w:r>
      <w:bookmarkEnd w:id="33"/>
    </w:p>
    <w:p w14:paraId="3DA08ED7" w14:textId="77777777" w:rsidR="008E330B" w:rsidRPr="00B36223" w:rsidRDefault="008E330B" w:rsidP="00B94246">
      <w:pPr>
        <w:pStyle w:val="javnanaroilapodnaslov"/>
        <w:framePr w:wrap="auto" w:vAnchor="margin" w:yAlign="inline"/>
        <w:numPr>
          <w:ilvl w:val="0"/>
          <w:numId w:val="0"/>
        </w:numPr>
        <w:spacing w:before="0" w:after="0"/>
        <w:ind w:left="720"/>
        <w:rPr>
          <w:rFonts w:asciiTheme="majorHAnsi" w:hAnsiTheme="majorHAnsi" w:cstheme="majorHAnsi"/>
          <w:szCs w:val="24"/>
          <w:lang w:val="sl-SI"/>
        </w:rPr>
      </w:pPr>
    </w:p>
    <w:p w14:paraId="6A918A04" w14:textId="30CBFFA7" w:rsidR="000E00A9" w:rsidRPr="00B36223" w:rsidRDefault="000E00A9" w:rsidP="008E330B">
      <w:pPr>
        <w:tabs>
          <w:tab w:val="left" w:pos="4090"/>
        </w:tabs>
        <w:jc w:val="both"/>
        <w:rPr>
          <w:rFonts w:ascii="Calibri Light" w:hAnsi="Calibri Light" w:cs="Calibri Light"/>
        </w:rPr>
      </w:pPr>
      <w:r w:rsidRPr="00B36223">
        <w:rPr>
          <w:rFonts w:ascii="Calibri Light" w:hAnsi="Calibri Light" w:cs="Calibri Light"/>
        </w:rPr>
        <w:t>Naročnik bo izbranemu ponudniku ob sklenitvi pogodbe o zavarovalnem posredovanju podelil pooblastilo za čas trajanja skupnega javnega naročila, to je od priprave skupnega javnega naročila do izteka pogodbe oziroma zavarovalnih polic, sklenjenih na osnovi izvedenega skupnega javnega naročila.</w:t>
      </w:r>
    </w:p>
    <w:p w14:paraId="0952C970" w14:textId="77777777" w:rsidR="000E00A9" w:rsidRPr="00B36223" w:rsidRDefault="000E00A9" w:rsidP="008E330B">
      <w:pPr>
        <w:tabs>
          <w:tab w:val="left" w:pos="4090"/>
        </w:tabs>
        <w:jc w:val="both"/>
        <w:rPr>
          <w:rFonts w:ascii="Calibri Light" w:hAnsi="Calibri Light" w:cs="Calibri Light"/>
        </w:rPr>
      </w:pPr>
    </w:p>
    <w:tbl>
      <w:tblPr>
        <w:tblStyle w:val="Tabelamrea"/>
        <w:tblW w:w="0" w:type="auto"/>
        <w:tblLook w:val="04A0" w:firstRow="1" w:lastRow="0" w:firstColumn="1" w:lastColumn="0" w:noHBand="0" w:noVBand="1"/>
      </w:tblPr>
      <w:tblGrid>
        <w:gridCol w:w="9060"/>
      </w:tblGrid>
      <w:tr w:rsidR="00BF5226" w:rsidRPr="00B36223" w14:paraId="59735A43" w14:textId="77777777" w:rsidTr="00BF5226">
        <w:tc>
          <w:tcPr>
            <w:tcW w:w="9060" w:type="dxa"/>
          </w:tcPr>
          <w:p w14:paraId="5DCC7BE6" w14:textId="77777777" w:rsidR="00BF5226" w:rsidRPr="00B36223" w:rsidRDefault="00BF5226" w:rsidP="00BF5226">
            <w:pPr>
              <w:jc w:val="center"/>
              <w:rPr>
                <w:rFonts w:asciiTheme="majorHAnsi" w:hAnsiTheme="majorHAnsi" w:cstheme="majorHAnsi"/>
                <w:b/>
                <w:bCs/>
                <w:szCs w:val="24"/>
              </w:rPr>
            </w:pPr>
            <w:r w:rsidRPr="00B36223">
              <w:rPr>
                <w:rFonts w:asciiTheme="majorHAnsi" w:hAnsiTheme="majorHAnsi" w:cstheme="majorHAnsi"/>
                <w:b/>
                <w:bCs/>
                <w:szCs w:val="24"/>
              </w:rPr>
              <w:t>POOBLASTILO</w:t>
            </w:r>
          </w:p>
          <w:p w14:paraId="08BA051E" w14:textId="77777777" w:rsidR="00BF5226" w:rsidRPr="00B36223" w:rsidRDefault="00BF5226" w:rsidP="00BF5226">
            <w:pPr>
              <w:rPr>
                <w:rFonts w:asciiTheme="majorHAnsi" w:hAnsiTheme="majorHAnsi" w:cstheme="majorHAnsi"/>
                <w:szCs w:val="24"/>
              </w:rPr>
            </w:pPr>
          </w:p>
          <w:p w14:paraId="63630C37" w14:textId="77777777" w:rsidR="00BF5226" w:rsidRPr="00B36223" w:rsidRDefault="00BF5226" w:rsidP="00BF5226">
            <w:pPr>
              <w:rPr>
                <w:rFonts w:asciiTheme="majorHAnsi" w:hAnsiTheme="majorHAnsi" w:cstheme="majorHAnsi"/>
                <w:szCs w:val="24"/>
              </w:rPr>
            </w:pPr>
            <w:r w:rsidRPr="00B36223">
              <w:rPr>
                <w:rFonts w:asciiTheme="majorHAnsi" w:hAnsiTheme="majorHAnsi" w:cstheme="majorHAnsi"/>
                <w:szCs w:val="24"/>
              </w:rPr>
              <w:t xml:space="preserve">Spodaj podpisani pooblaščam zavarovalnega posrednika: </w:t>
            </w:r>
          </w:p>
          <w:p w14:paraId="69D87C49" w14:textId="77777777" w:rsidR="00BF5226" w:rsidRPr="00B36223" w:rsidRDefault="00BF5226" w:rsidP="00BF5226">
            <w:pPr>
              <w:rPr>
                <w:rFonts w:asciiTheme="majorHAnsi" w:hAnsiTheme="majorHAnsi" w:cstheme="majorHAnsi"/>
                <w:szCs w:val="24"/>
              </w:rPr>
            </w:pPr>
          </w:p>
          <w:p w14:paraId="3124E259" w14:textId="77777777" w:rsidR="00BF5226" w:rsidRPr="00B36223" w:rsidRDefault="00BF5226" w:rsidP="00BF5226">
            <w:pPr>
              <w:rPr>
                <w:rFonts w:asciiTheme="majorHAnsi" w:hAnsiTheme="majorHAnsi" w:cstheme="majorHAnsi"/>
                <w:szCs w:val="24"/>
              </w:rPr>
            </w:pPr>
            <w:r w:rsidRPr="00B36223">
              <w:rPr>
                <w:rFonts w:asciiTheme="majorHAnsi" w:hAnsiTheme="majorHAnsi" w:cstheme="majorHAnsi"/>
                <w:szCs w:val="24"/>
              </w:rPr>
              <w:t xml:space="preserve">firma: ____________________________ ,    </w:t>
            </w:r>
          </w:p>
          <w:p w14:paraId="6F0C4466" w14:textId="77777777" w:rsidR="00BF5226" w:rsidRPr="00B36223" w:rsidRDefault="00BF5226" w:rsidP="00BF5226">
            <w:pPr>
              <w:rPr>
                <w:rFonts w:asciiTheme="majorHAnsi" w:hAnsiTheme="majorHAnsi" w:cstheme="majorHAnsi"/>
                <w:szCs w:val="24"/>
              </w:rPr>
            </w:pPr>
            <w:r w:rsidRPr="00B36223">
              <w:rPr>
                <w:rFonts w:asciiTheme="majorHAnsi" w:hAnsiTheme="majorHAnsi" w:cstheme="majorHAnsi"/>
                <w:szCs w:val="24"/>
              </w:rPr>
              <w:t xml:space="preserve">poslovni naslov: ____________________________ ,        </w:t>
            </w:r>
          </w:p>
          <w:p w14:paraId="44A8F59D" w14:textId="77777777" w:rsidR="00BF5226" w:rsidRPr="00B36223" w:rsidRDefault="00BF5226" w:rsidP="00BF5226">
            <w:pPr>
              <w:rPr>
                <w:rFonts w:asciiTheme="majorHAnsi" w:hAnsiTheme="majorHAnsi" w:cstheme="majorHAnsi"/>
                <w:szCs w:val="24"/>
              </w:rPr>
            </w:pPr>
            <w:r w:rsidRPr="00B36223">
              <w:rPr>
                <w:rFonts w:asciiTheme="majorHAnsi" w:hAnsiTheme="majorHAnsi" w:cstheme="majorHAnsi"/>
                <w:szCs w:val="24"/>
              </w:rPr>
              <w:t xml:space="preserve">matična številka: ____________________________ ,          </w:t>
            </w:r>
          </w:p>
          <w:p w14:paraId="20E36BEB" w14:textId="77777777" w:rsidR="00BF5226" w:rsidRPr="00B36223" w:rsidRDefault="00BF5226" w:rsidP="00BF5226">
            <w:pPr>
              <w:rPr>
                <w:rFonts w:asciiTheme="majorHAnsi" w:hAnsiTheme="majorHAnsi" w:cstheme="majorHAnsi"/>
                <w:szCs w:val="24"/>
              </w:rPr>
            </w:pPr>
            <w:r w:rsidRPr="00B36223">
              <w:rPr>
                <w:rFonts w:asciiTheme="majorHAnsi" w:hAnsiTheme="majorHAnsi" w:cstheme="majorHAnsi"/>
                <w:szCs w:val="24"/>
              </w:rPr>
              <w:t xml:space="preserve">identifikacijska številka za DDV: ____________________________ ,          </w:t>
            </w:r>
          </w:p>
          <w:p w14:paraId="4FAFCEB7" w14:textId="77777777" w:rsidR="00BF5226" w:rsidRPr="00B36223" w:rsidRDefault="00BF5226" w:rsidP="00BF5226">
            <w:pPr>
              <w:rPr>
                <w:rFonts w:asciiTheme="majorHAnsi" w:hAnsiTheme="majorHAnsi" w:cstheme="majorHAnsi"/>
                <w:szCs w:val="24"/>
              </w:rPr>
            </w:pPr>
            <w:r w:rsidRPr="00B36223">
              <w:rPr>
                <w:rFonts w:asciiTheme="majorHAnsi" w:hAnsiTheme="majorHAnsi" w:cstheme="majorHAnsi"/>
                <w:szCs w:val="24"/>
              </w:rPr>
              <w:t xml:space="preserve">dovoljenje Agencije za zavarovalni nadzor št.: ____________________________ ,          </w:t>
            </w:r>
          </w:p>
          <w:p w14:paraId="269A3319" w14:textId="77777777" w:rsidR="00BF5226" w:rsidRPr="00B36223" w:rsidRDefault="00BF5226" w:rsidP="00BF5226">
            <w:pPr>
              <w:rPr>
                <w:rFonts w:asciiTheme="majorHAnsi" w:hAnsiTheme="majorHAnsi" w:cstheme="majorHAnsi"/>
                <w:szCs w:val="24"/>
              </w:rPr>
            </w:pPr>
          </w:p>
          <w:p w14:paraId="04A72026" w14:textId="77777777" w:rsidR="00BF5226" w:rsidRPr="00B36223" w:rsidRDefault="00BF5226" w:rsidP="00BF5226">
            <w:pPr>
              <w:rPr>
                <w:rFonts w:asciiTheme="majorHAnsi" w:hAnsiTheme="majorHAnsi" w:cstheme="majorHAnsi"/>
                <w:szCs w:val="24"/>
              </w:rPr>
            </w:pPr>
            <w:r w:rsidRPr="00B36223">
              <w:rPr>
                <w:rFonts w:asciiTheme="majorHAnsi" w:hAnsiTheme="majorHAnsi" w:cstheme="majorHAnsi"/>
                <w:szCs w:val="24"/>
              </w:rPr>
              <w:t xml:space="preserve">ki ga zastopa: ____________________________ ,          </w:t>
            </w:r>
          </w:p>
          <w:p w14:paraId="1A891205" w14:textId="77777777" w:rsidR="00BF5226" w:rsidRPr="00B36223" w:rsidRDefault="00BF5226" w:rsidP="00BF5226">
            <w:pPr>
              <w:rPr>
                <w:rFonts w:asciiTheme="majorHAnsi" w:hAnsiTheme="majorHAnsi" w:cstheme="majorHAnsi"/>
                <w:szCs w:val="24"/>
              </w:rPr>
            </w:pPr>
          </w:p>
          <w:p w14:paraId="178516D8" w14:textId="77777777" w:rsidR="00BF5226" w:rsidRPr="00B36223" w:rsidRDefault="00BF5226" w:rsidP="00BF5226">
            <w:pPr>
              <w:jc w:val="both"/>
              <w:rPr>
                <w:rFonts w:asciiTheme="majorHAnsi" w:hAnsiTheme="majorHAnsi" w:cstheme="majorHAnsi"/>
                <w:szCs w:val="24"/>
              </w:rPr>
            </w:pPr>
            <w:r w:rsidRPr="00B36223">
              <w:rPr>
                <w:rFonts w:asciiTheme="majorHAnsi" w:hAnsiTheme="majorHAnsi" w:cstheme="majorHAnsi"/>
                <w:szCs w:val="24"/>
              </w:rPr>
              <w:t xml:space="preserve">da opravi vse zavarovalne posle izdajatelja pooblastila z zavarovalnicami v našem imenu in za naš račun in v imenu in za račun vseh posameznih naročnikov, ki bodo pristopili k skupnemu javnemu naročilu za storitve zavarovanja premoženja ter premoženjskih interesov (v nadaljevanju: javno naročilo), v skladu z določili od vključno 548. do vključno 557. člena Zakona o zavarovalništvu (Uradni list RS, št. 93/15, 9/19, 102/20, 48/23, 78/23 – ZZVZZ-T, 84/24 – </w:t>
            </w:r>
            <w:proofErr w:type="spellStart"/>
            <w:r w:rsidRPr="00B36223">
              <w:rPr>
                <w:rFonts w:asciiTheme="majorHAnsi" w:hAnsiTheme="majorHAnsi" w:cstheme="majorHAnsi"/>
                <w:szCs w:val="24"/>
              </w:rPr>
              <w:t>odl</w:t>
            </w:r>
            <w:proofErr w:type="spellEnd"/>
            <w:r w:rsidRPr="00B36223">
              <w:rPr>
                <w:rFonts w:asciiTheme="majorHAnsi" w:hAnsiTheme="majorHAnsi" w:cstheme="majorHAnsi"/>
                <w:szCs w:val="24"/>
              </w:rPr>
              <w:t>. US in 77/25; v nadaljevanju: ZZavar-1).</w:t>
            </w:r>
          </w:p>
          <w:p w14:paraId="67CA2BD1" w14:textId="77777777" w:rsidR="00BF5226" w:rsidRPr="00B36223" w:rsidRDefault="00BF5226" w:rsidP="00BF5226">
            <w:pPr>
              <w:jc w:val="both"/>
              <w:rPr>
                <w:rFonts w:asciiTheme="majorHAnsi" w:hAnsiTheme="majorHAnsi" w:cstheme="majorHAnsi"/>
                <w:szCs w:val="24"/>
              </w:rPr>
            </w:pPr>
          </w:p>
          <w:p w14:paraId="51FFD87A" w14:textId="77777777" w:rsidR="00BF5226" w:rsidRPr="00B36223" w:rsidRDefault="00BF5226" w:rsidP="00BF5226">
            <w:pPr>
              <w:jc w:val="both"/>
              <w:rPr>
                <w:rFonts w:asciiTheme="majorHAnsi" w:hAnsiTheme="majorHAnsi" w:cstheme="majorHAnsi"/>
                <w:szCs w:val="24"/>
              </w:rPr>
            </w:pPr>
            <w:r w:rsidRPr="00B36223">
              <w:rPr>
                <w:rFonts w:asciiTheme="majorHAnsi" w:hAnsiTheme="majorHAnsi" w:cstheme="majorHAnsi"/>
                <w:szCs w:val="24"/>
              </w:rPr>
              <w:t>Pooblastilo, ki je priloga pogodbe o zavarovalnem posredovanju št. _______ (v nadaljevanju: pogodba), velja za zastopanje interesov zavarovanca v razmerju do zavarovalnic, v skladu in na način kot to določa pogodba, kar zajema predvsem:</w:t>
            </w:r>
          </w:p>
          <w:p w14:paraId="5F209B35" w14:textId="77777777" w:rsidR="00BF5226" w:rsidRPr="00B36223" w:rsidRDefault="00BF5226" w:rsidP="00BF5226">
            <w:pPr>
              <w:pStyle w:val="Odstavekseznama"/>
              <w:numPr>
                <w:ilvl w:val="0"/>
                <w:numId w:val="113"/>
              </w:numPr>
              <w:ind w:left="426"/>
              <w:jc w:val="both"/>
              <w:rPr>
                <w:rFonts w:asciiTheme="majorHAnsi" w:hAnsiTheme="majorHAnsi" w:cstheme="majorHAnsi"/>
                <w:b w:val="0"/>
                <w:bCs w:val="0"/>
                <w:szCs w:val="24"/>
              </w:rPr>
            </w:pPr>
            <w:bookmarkStart w:id="35" w:name="_Toc225324691"/>
            <w:r w:rsidRPr="00B36223">
              <w:rPr>
                <w:rFonts w:asciiTheme="majorHAnsi" w:hAnsiTheme="majorHAnsi" w:cstheme="majorHAnsi"/>
                <w:b w:val="0"/>
                <w:bCs w:val="0"/>
                <w:szCs w:val="24"/>
              </w:rPr>
              <w:t>dostop do vseh podatkov iz obstoječih zavarovanj posameznih naročnikov, ki so potrebni za oblikovanje predmetnega javnega naročila,</w:t>
            </w:r>
            <w:bookmarkEnd w:id="35"/>
            <w:r w:rsidRPr="00B36223">
              <w:rPr>
                <w:rFonts w:asciiTheme="majorHAnsi" w:hAnsiTheme="majorHAnsi" w:cstheme="majorHAnsi"/>
                <w:b w:val="0"/>
                <w:bCs w:val="0"/>
                <w:szCs w:val="24"/>
              </w:rPr>
              <w:t xml:space="preserve"> </w:t>
            </w:r>
          </w:p>
          <w:p w14:paraId="00EF26C3" w14:textId="77777777" w:rsidR="00BF5226" w:rsidRPr="00B36223" w:rsidRDefault="00BF5226" w:rsidP="00BF5226">
            <w:pPr>
              <w:pStyle w:val="Odstavekseznama"/>
              <w:numPr>
                <w:ilvl w:val="0"/>
                <w:numId w:val="113"/>
              </w:numPr>
              <w:ind w:left="426"/>
              <w:jc w:val="both"/>
              <w:rPr>
                <w:rFonts w:asciiTheme="majorHAnsi" w:hAnsiTheme="majorHAnsi" w:cstheme="majorHAnsi"/>
                <w:b w:val="0"/>
                <w:bCs w:val="0"/>
                <w:szCs w:val="24"/>
              </w:rPr>
            </w:pPr>
            <w:bookmarkStart w:id="36" w:name="_Toc225324692"/>
            <w:r w:rsidRPr="00B36223">
              <w:rPr>
                <w:rFonts w:asciiTheme="majorHAnsi" w:hAnsiTheme="majorHAnsi" w:cstheme="majorHAnsi"/>
                <w:b w:val="0"/>
                <w:bCs w:val="0"/>
                <w:szCs w:val="24"/>
              </w:rPr>
              <w:t>javno naročilo, za katerega je sklenjena pogodba in v okviru predmetnega javnega naročila:</w:t>
            </w:r>
            <w:bookmarkEnd w:id="36"/>
          </w:p>
          <w:p w14:paraId="71AEA688" w14:textId="77777777" w:rsidR="00BF5226" w:rsidRPr="00B36223" w:rsidRDefault="00BF5226" w:rsidP="00BF5226">
            <w:pPr>
              <w:pStyle w:val="Odstavekseznama"/>
              <w:numPr>
                <w:ilvl w:val="1"/>
                <w:numId w:val="113"/>
              </w:numPr>
              <w:jc w:val="both"/>
              <w:rPr>
                <w:rFonts w:asciiTheme="majorHAnsi" w:hAnsiTheme="majorHAnsi" w:cstheme="majorHAnsi"/>
                <w:b w:val="0"/>
                <w:bCs w:val="0"/>
                <w:szCs w:val="24"/>
              </w:rPr>
            </w:pPr>
            <w:bookmarkStart w:id="37" w:name="_Toc225324693"/>
            <w:r w:rsidRPr="00B36223">
              <w:rPr>
                <w:rFonts w:asciiTheme="majorHAnsi" w:hAnsiTheme="majorHAnsi" w:cstheme="majorHAnsi"/>
                <w:b w:val="0"/>
                <w:bCs w:val="0"/>
                <w:szCs w:val="24"/>
              </w:rPr>
              <w:t>sklepanje vseh novih zavarovalnih pogodb/polic,</w:t>
            </w:r>
            <w:bookmarkEnd w:id="37"/>
            <w:r w:rsidRPr="00B36223">
              <w:rPr>
                <w:rFonts w:asciiTheme="majorHAnsi" w:hAnsiTheme="majorHAnsi" w:cstheme="majorHAnsi"/>
                <w:b w:val="0"/>
                <w:bCs w:val="0"/>
                <w:szCs w:val="24"/>
              </w:rPr>
              <w:t xml:space="preserve"> </w:t>
            </w:r>
          </w:p>
          <w:p w14:paraId="5437A93D" w14:textId="77777777" w:rsidR="00BF5226" w:rsidRPr="00B36223" w:rsidRDefault="00BF5226" w:rsidP="00BF5226">
            <w:pPr>
              <w:pStyle w:val="Odstavekseznama"/>
              <w:numPr>
                <w:ilvl w:val="1"/>
                <w:numId w:val="113"/>
              </w:numPr>
              <w:jc w:val="both"/>
              <w:rPr>
                <w:rFonts w:asciiTheme="majorHAnsi" w:hAnsiTheme="majorHAnsi" w:cstheme="majorHAnsi"/>
                <w:b w:val="0"/>
                <w:bCs w:val="0"/>
                <w:szCs w:val="24"/>
              </w:rPr>
            </w:pPr>
            <w:bookmarkStart w:id="38" w:name="_Toc225324694"/>
            <w:r w:rsidRPr="00B36223">
              <w:rPr>
                <w:rFonts w:asciiTheme="majorHAnsi" w:hAnsiTheme="majorHAnsi" w:cstheme="majorHAnsi"/>
                <w:b w:val="0"/>
                <w:bCs w:val="0"/>
                <w:szCs w:val="24"/>
              </w:rPr>
              <w:t>svetovanje pri novih zavarovalnih pogodbah/policah in</w:t>
            </w:r>
            <w:bookmarkEnd w:id="38"/>
            <w:r w:rsidRPr="00B36223">
              <w:rPr>
                <w:rFonts w:asciiTheme="majorHAnsi" w:hAnsiTheme="majorHAnsi" w:cstheme="majorHAnsi"/>
                <w:b w:val="0"/>
                <w:bCs w:val="0"/>
                <w:szCs w:val="24"/>
              </w:rPr>
              <w:t xml:space="preserve"> </w:t>
            </w:r>
          </w:p>
          <w:p w14:paraId="76647BDF" w14:textId="77777777" w:rsidR="00BF5226" w:rsidRPr="00B36223" w:rsidRDefault="00BF5226" w:rsidP="00BF5226">
            <w:pPr>
              <w:pStyle w:val="Odstavekseznama"/>
              <w:numPr>
                <w:ilvl w:val="1"/>
                <w:numId w:val="113"/>
              </w:numPr>
              <w:jc w:val="both"/>
              <w:rPr>
                <w:rFonts w:asciiTheme="majorHAnsi" w:hAnsiTheme="majorHAnsi" w:cstheme="majorHAnsi"/>
                <w:b w:val="0"/>
                <w:bCs w:val="0"/>
                <w:szCs w:val="24"/>
              </w:rPr>
            </w:pPr>
            <w:bookmarkStart w:id="39" w:name="_Toc225324695"/>
            <w:r w:rsidRPr="00B36223">
              <w:rPr>
                <w:rFonts w:asciiTheme="majorHAnsi" w:hAnsiTheme="majorHAnsi" w:cstheme="majorHAnsi"/>
                <w:b w:val="0"/>
                <w:bCs w:val="0"/>
                <w:szCs w:val="24"/>
              </w:rPr>
              <w:t>svetovanje v postopkih likvidacije vseh zavarovalnih primerov.</w:t>
            </w:r>
            <w:bookmarkEnd w:id="39"/>
          </w:p>
          <w:p w14:paraId="07F11DBD" w14:textId="77777777" w:rsidR="00BF5226" w:rsidRPr="00B36223" w:rsidRDefault="00BF5226" w:rsidP="00BF5226">
            <w:pPr>
              <w:jc w:val="both"/>
              <w:rPr>
                <w:rFonts w:asciiTheme="majorHAnsi" w:hAnsiTheme="majorHAnsi" w:cstheme="majorHAnsi"/>
                <w:szCs w:val="24"/>
              </w:rPr>
            </w:pPr>
          </w:p>
          <w:p w14:paraId="480E9BB9" w14:textId="77777777" w:rsidR="00BF5226" w:rsidRPr="00B36223" w:rsidRDefault="00BF5226" w:rsidP="00BF5226">
            <w:pPr>
              <w:jc w:val="both"/>
              <w:rPr>
                <w:rFonts w:asciiTheme="majorHAnsi" w:hAnsiTheme="majorHAnsi" w:cstheme="majorHAnsi"/>
                <w:szCs w:val="24"/>
              </w:rPr>
            </w:pPr>
            <w:r w:rsidRPr="00B36223">
              <w:rPr>
                <w:rFonts w:asciiTheme="majorHAnsi" w:hAnsiTheme="majorHAnsi" w:cstheme="majorHAnsi"/>
                <w:szCs w:val="24"/>
              </w:rPr>
              <w:t>Pooblastitelj ni zavezan in ne odgovarja za nobeno finančno posledico, ki bi nastala z uporabo tega pooblastila na strani zavarovalnega posrednika; kamor izrecno spada višina in način plačila posredniške provizije, kar je v izključni pristojnosti izbranega zavarovalnega posrednika in zavarovalnice, izbrane v okviru posameznega posla.</w:t>
            </w:r>
          </w:p>
          <w:p w14:paraId="7378EDA8" w14:textId="77777777" w:rsidR="00BF5226" w:rsidRPr="00B36223" w:rsidRDefault="00BF5226" w:rsidP="00BF5226">
            <w:pPr>
              <w:jc w:val="both"/>
              <w:rPr>
                <w:rFonts w:asciiTheme="majorHAnsi" w:hAnsiTheme="majorHAnsi" w:cstheme="majorHAnsi"/>
                <w:szCs w:val="24"/>
              </w:rPr>
            </w:pPr>
          </w:p>
          <w:p w14:paraId="014243FD" w14:textId="77777777" w:rsidR="00BF5226" w:rsidRPr="00B36223" w:rsidRDefault="00BF5226" w:rsidP="00BF5226">
            <w:pPr>
              <w:jc w:val="both"/>
              <w:rPr>
                <w:rFonts w:asciiTheme="majorHAnsi" w:hAnsiTheme="majorHAnsi" w:cstheme="majorHAnsi"/>
                <w:szCs w:val="24"/>
              </w:rPr>
            </w:pPr>
            <w:r w:rsidRPr="00B36223">
              <w:rPr>
                <w:rFonts w:asciiTheme="majorHAnsi" w:hAnsiTheme="majorHAnsi" w:cstheme="majorHAnsi"/>
                <w:szCs w:val="24"/>
              </w:rPr>
              <w:t xml:space="preserve">V Ajdovščini, dne      </w:t>
            </w:r>
          </w:p>
          <w:p w14:paraId="6637016C" w14:textId="77777777" w:rsidR="00BF5226" w:rsidRPr="00B36223" w:rsidRDefault="00BF5226" w:rsidP="00BF5226">
            <w:pPr>
              <w:jc w:val="both"/>
              <w:rPr>
                <w:rFonts w:asciiTheme="majorHAnsi" w:hAnsiTheme="majorHAnsi" w:cstheme="majorHAnsi"/>
                <w:szCs w:val="24"/>
              </w:rPr>
            </w:pPr>
          </w:p>
          <w:p w14:paraId="673E7522" w14:textId="77777777" w:rsidR="00BF5226" w:rsidRPr="00B36223" w:rsidRDefault="00BF5226" w:rsidP="00BF5226">
            <w:pPr>
              <w:jc w:val="both"/>
              <w:rPr>
                <w:rFonts w:asciiTheme="majorHAnsi" w:hAnsiTheme="majorHAnsi" w:cstheme="majorHAnsi"/>
                <w:szCs w:val="24"/>
              </w:rPr>
            </w:pPr>
            <w:r w:rsidRPr="00B36223">
              <w:rPr>
                <w:rFonts w:asciiTheme="majorHAnsi" w:hAnsiTheme="majorHAnsi" w:cstheme="majorHAnsi"/>
                <w:szCs w:val="24"/>
              </w:rPr>
              <w:tab/>
            </w:r>
            <w:r w:rsidRPr="00B36223">
              <w:rPr>
                <w:rFonts w:asciiTheme="majorHAnsi" w:hAnsiTheme="majorHAnsi" w:cstheme="majorHAnsi"/>
                <w:szCs w:val="24"/>
              </w:rPr>
              <w:tab/>
            </w:r>
            <w:r w:rsidRPr="00B36223">
              <w:rPr>
                <w:rFonts w:asciiTheme="majorHAnsi" w:hAnsiTheme="majorHAnsi" w:cstheme="majorHAnsi"/>
                <w:szCs w:val="24"/>
              </w:rPr>
              <w:tab/>
            </w:r>
            <w:r w:rsidRPr="00B36223">
              <w:rPr>
                <w:rFonts w:asciiTheme="majorHAnsi" w:hAnsiTheme="majorHAnsi" w:cstheme="majorHAnsi"/>
                <w:szCs w:val="24"/>
              </w:rPr>
              <w:tab/>
            </w:r>
            <w:r w:rsidRPr="00B36223">
              <w:rPr>
                <w:rFonts w:asciiTheme="majorHAnsi" w:hAnsiTheme="majorHAnsi" w:cstheme="majorHAnsi"/>
                <w:szCs w:val="24"/>
              </w:rPr>
              <w:tab/>
            </w:r>
            <w:r w:rsidRPr="00B36223">
              <w:rPr>
                <w:rFonts w:asciiTheme="majorHAnsi" w:hAnsiTheme="majorHAnsi" w:cstheme="majorHAnsi"/>
                <w:szCs w:val="24"/>
              </w:rPr>
              <w:tab/>
            </w:r>
            <w:r w:rsidRPr="00B36223">
              <w:rPr>
                <w:rFonts w:asciiTheme="majorHAnsi" w:hAnsiTheme="majorHAnsi" w:cstheme="majorHAnsi"/>
                <w:szCs w:val="24"/>
              </w:rPr>
              <w:tab/>
            </w:r>
            <w:r w:rsidRPr="00B36223">
              <w:rPr>
                <w:rFonts w:asciiTheme="majorHAnsi" w:hAnsiTheme="majorHAnsi" w:cstheme="majorHAnsi"/>
                <w:szCs w:val="24"/>
              </w:rPr>
              <w:tab/>
              <w:t>Podpis:</w:t>
            </w:r>
          </w:p>
          <w:p w14:paraId="62208A0B" w14:textId="77777777" w:rsidR="00BF5226" w:rsidRPr="00B36223" w:rsidRDefault="00BF5226" w:rsidP="00BF5226">
            <w:pPr>
              <w:jc w:val="both"/>
              <w:rPr>
                <w:rFonts w:asciiTheme="majorHAnsi" w:hAnsiTheme="majorHAnsi" w:cstheme="majorHAnsi"/>
                <w:szCs w:val="24"/>
              </w:rPr>
            </w:pPr>
          </w:p>
          <w:p w14:paraId="381003ED" w14:textId="77777777" w:rsidR="00BF5226" w:rsidRPr="00B36223" w:rsidRDefault="00BF5226" w:rsidP="008E330B">
            <w:pPr>
              <w:tabs>
                <w:tab w:val="left" w:pos="4090"/>
              </w:tabs>
              <w:jc w:val="both"/>
              <w:rPr>
                <w:rFonts w:ascii="Calibri Light" w:hAnsi="Calibri Light" w:cs="Calibri Light"/>
              </w:rPr>
            </w:pPr>
          </w:p>
        </w:tc>
      </w:tr>
    </w:tbl>
    <w:p w14:paraId="3F255C72" w14:textId="77777777" w:rsidR="000E00A9" w:rsidRPr="00B36223" w:rsidRDefault="000E00A9" w:rsidP="008E330B">
      <w:pPr>
        <w:tabs>
          <w:tab w:val="left" w:pos="4090"/>
        </w:tabs>
        <w:jc w:val="both"/>
        <w:rPr>
          <w:rFonts w:ascii="Calibri Light" w:hAnsi="Calibri Light" w:cs="Calibri Light"/>
        </w:rPr>
      </w:pPr>
    </w:p>
    <w:p w14:paraId="5174B240" w14:textId="61A79AB0" w:rsidR="00692CA2" w:rsidRPr="00B36223" w:rsidRDefault="00692CA2" w:rsidP="00646199">
      <w:pPr>
        <w:jc w:val="both"/>
        <w:rPr>
          <w:rFonts w:asciiTheme="majorHAnsi" w:hAnsiTheme="majorHAnsi" w:cstheme="majorHAnsi"/>
          <w:szCs w:val="24"/>
        </w:rPr>
      </w:pPr>
      <w:r w:rsidRPr="00B36223">
        <w:rPr>
          <w:rFonts w:asciiTheme="majorHAnsi" w:hAnsiTheme="majorHAnsi" w:cstheme="majorHAnsi"/>
          <w:szCs w:val="24"/>
        </w:rPr>
        <w:tab/>
      </w:r>
      <w:r w:rsidRPr="00B36223">
        <w:rPr>
          <w:rFonts w:asciiTheme="majorHAnsi" w:hAnsiTheme="majorHAnsi" w:cstheme="majorHAnsi"/>
          <w:szCs w:val="24"/>
        </w:rPr>
        <w:tab/>
      </w:r>
      <w:r w:rsidRPr="00B36223">
        <w:rPr>
          <w:rFonts w:asciiTheme="majorHAnsi" w:hAnsiTheme="majorHAnsi" w:cstheme="majorHAnsi"/>
          <w:szCs w:val="24"/>
        </w:rPr>
        <w:tab/>
      </w:r>
      <w:r w:rsidRPr="00B36223">
        <w:rPr>
          <w:rFonts w:asciiTheme="majorHAnsi" w:hAnsiTheme="majorHAnsi" w:cstheme="majorHAnsi"/>
          <w:szCs w:val="24"/>
        </w:rPr>
        <w:tab/>
      </w:r>
      <w:r w:rsidRPr="00B36223">
        <w:rPr>
          <w:rFonts w:asciiTheme="majorHAnsi" w:hAnsiTheme="majorHAnsi" w:cstheme="majorHAnsi"/>
          <w:szCs w:val="24"/>
        </w:rPr>
        <w:tab/>
        <w:t xml:space="preserve">      </w:t>
      </w:r>
    </w:p>
    <w:p w14:paraId="202B5308" w14:textId="77777777" w:rsidR="000E00A9" w:rsidRPr="00B36223" w:rsidRDefault="000E00A9" w:rsidP="00646199">
      <w:pPr>
        <w:jc w:val="both"/>
        <w:rPr>
          <w:rFonts w:asciiTheme="majorHAnsi" w:hAnsiTheme="majorHAnsi" w:cstheme="majorHAnsi"/>
          <w:b/>
          <w:bCs/>
          <w:i/>
          <w:iCs/>
          <w:sz w:val="24"/>
          <w:szCs w:val="24"/>
          <w:u w:val="single"/>
        </w:rPr>
      </w:pPr>
      <w:r w:rsidRPr="00B36223">
        <w:rPr>
          <w:rFonts w:asciiTheme="majorHAnsi" w:hAnsiTheme="majorHAnsi" w:cstheme="majorHAnsi"/>
          <w:szCs w:val="24"/>
        </w:rPr>
        <w:br w:type="page"/>
      </w:r>
    </w:p>
    <w:p w14:paraId="26CC2F9E" w14:textId="76021E11" w:rsidR="005875ED" w:rsidRPr="00B36223" w:rsidRDefault="005875ED"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40" w:name="_Toc225324696"/>
      <w:r w:rsidRPr="00B36223">
        <w:rPr>
          <w:rFonts w:asciiTheme="majorHAnsi" w:hAnsiTheme="majorHAnsi" w:cstheme="majorHAnsi"/>
          <w:szCs w:val="24"/>
          <w:lang w:val="sl-SI"/>
        </w:rPr>
        <w:lastRenderedPageBreak/>
        <w:t>Izjava o dolžnosti varovanja podatkov</w:t>
      </w:r>
      <w:bookmarkEnd w:id="40"/>
    </w:p>
    <w:p w14:paraId="0280EE94" w14:textId="77777777" w:rsidR="005875ED" w:rsidRPr="00B36223" w:rsidRDefault="005875ED" w:rsidP="00C175DC">
      <w:pPr>
        <w:pStyle w:val="Odstavekseznama"/>
        <w:numPr>
          <w:ilvl w:val="0"/>
          <w:numId w:val="0"/>
        </w:numPr>
        <w:jc w:val="both"/>
        <w:rPr>
          <w:rFonts w:ascii="Calibri Light" w:hAnsi="Calibri Light" w:cs="Calibri Light"/>
          <w:b w:val="0"/>
          <w:bCs w:val="0"/>
        </w:rPr>
      </w:pPr>
      <w:bookmarkStart w:id="41" w:name="_Toc225324697"/>
      <w:r w:rsidRPr="00B36223">
        <w:rPr>
          <w:rFonts w:ascii="Calibri Light" w:hAnsi="Calibri Light" w:cs="Calibri Light"/>
          <w:b w:val="0"/>
          <w:bCs w:val="0"/>
        </w:rPr>
        <w:t>Izbrani ponudnik bo moral najkasneje v roku osmih dni od podpisa pogodbe o zavarovalnem posredovanju naročniku posredovati izjave vseh kadrov, ki bodo sodelovali pri izvajanju storitev pogodbe, da bodo spoštovali in varovali vse podatke, ki jim bodo posredovani vezano na izvajanje pogodbe, skupaj z zasebnimi in identifikacijskimi podatki.</w:t>
      </w:r>
      <w:bookmarkEnd w:id="41"/>
    </w:p>
    <w:p w14:paraId="43252172" w14:textId="77777777" w:rsidR="005875ED" w:rsidRPr="00B36223" w:rsidRDefault="005875ED" w:rsidP="005875ED">
      <w:pPr>
        <w:pStyle w:val="javnonaroilo-besedilo"/>
      </w:pPr>
    </w:p>
    <w:tbl>
      <w:tblPr>
        <w:tblStyle w:val="Tabelamrea"/>
        <w:tblW w:w="9072" w:type="dxa"/>
        <w:tblInd w:w="-5" w:type="dxa"/>
        <w:tblLook w:val="04A0" w:firstRow="1" w:lastRow="0" w:firstColumn="1" w:lastColumn="0" w:noHBand="0" w:noVBand="1"/>
      </w:tblPr>
      <w:tblGrid>
        <w:gridCol w:w="9072"/>
      </w:tblGrid>
      <w:tr w:rsidR="00BF5226" w:rsidRPr="00B36223" w14:paraId="2DFCF7CE" w14:textId="77777777" w:rsidTr="00BF5226">
        <w:tc>
          <w:tcPr>
            <w:tcW w:w="9072" w:type="dxa"/>
          </w:tcPr>
          <w:p w14:paraId="1CB76A87" w14:textId="3865DEDC" w:rsidR="004F1BF0" w:rsidRPr="00B36223" w:rsidRDefault="004F1BF0" w:rsidP="004F1BF0">
            <w:pPr>
              <w:rPr>
                <w:rFonts w:asciiTheme="majorHAnsi" w:hAnsiTheme="majorHAnsi" w:cstheme="majorHAnsi"/>
              </w:rPr>
            </w:pPr>
            <w:r w:rsidRPr="00B36223">
              <w:rPr>
                <w:rFonts w:asciiTheme="majorHAnsi" w:hAnsiTheme="majorHAnsi" w:cstheme="majorHAnsi"/>
              </w:rPr>
              <w:t>Ime in priimek: ___________________________</w:t>
            </w:r>
          </w:p>
          <w:p w14:paraId="437E7444" w14:textId="246CC8FF" w:rsidR="004F1BF0" w:rsidRPr="00B36223" w:rsidRDefault="004F1BF0" w:rsidP="004F1BF0">
            <w:pPr>
              <w:rPr>
                <w:rFonts w:asciiTheme="majorHAnsi" w:hAnsiTheme="majorHAnsi" w:cstheme="majorHAnsi"/>
              </w:rPr>
            </w:pPr>
            <w:r w:rsidRPr="00B36223">
              <w:rPr>
                <w:rFonts w:asciiTheme="majorHAnsi" w:hAnsiTheme="majorHAnsi" w:cstheme="majorHAnsi"/>
              </w:rPr>
              <w:t>EMŠO: ____________________</w:t>
            </w:r>
          </w:p>
          <w:p w14:paraId="653F2985" w14:textId="77777777" w:rsidR="004F1BF0" w:rsidRPr="00B36223" w:rsidRDefault="004F1BF0" w:rsidP="004F1BF0">
            <w:pPr>
              <w:jc w:val="both"/>
              <w:rPr>
                <w:rFonts w:asciiTheme="majorHAnsi" w:hAnsiTheme="majorHAnsi" w:cstheme="majorHAnsi"/>
              </w:rPr>
            </w:pPr>
          </w:p>
          <w:p w14:paraId="4328C4D5" w14:textId="2A41A753" w:rsidR="004F1BF0" w:rsidRPr="00B36223" w:rsidRDefault="004F1BF0" w:rsidP="004F1BF0">
            <w:pPr>
              <w:jc w:val="both"/>
              <w:rPr>
                <w:rFonts w:asciiTheme="majorHAnsi" w:hAnsiTheme="majorHAnsi" w:cstheme="majorHAnsi"/>
                <w:bCs/>
              </w:rPr>
            </w:pPr>
            <w:r w:rsidRPr="00B36223">
              <w:rPr>
                <w:rFonts w:asciiTheme="majorHAnsi" w:hAnsiTheme="majorHAnsi" w:cstheme="majorHAnsi"/>
              </w:rPr>
              <w:t>Izjavljam, da sem seznanjen/seznanjena z dolžnostjo varovanja vseh (osebnih, poslovnih in zaupnih) podatkov naročnika in drugih oseb, s katerimi se bom seznanil/a ali kakorkoli  prišel/prišla v stik pri izvajanju naročila z oznako 4301-7/2026,</w:t>
            </w:r>
            <w:r w:rsidRPr="00B36223">
              <w:rPr>
                <w:rFonts w:asciiTheme="majorHAnsi" w:hAnsiTheme="majorHAnsi" w:cstheme="majorHAnsi"/>
                <w:bCs/>
              </w:rPr>
              <w:t xml:space="preserve"> katerega predmet je »Izbira zavarovalnega posrednika«.</w:t>
            </w:r>
          </w:p>
          <w:p w14:paraId="0E140057" w14:textId="77777777" w:rsidR="004F1BF0" w:rsidRPr="00B36223" w:rsidRDefault="004F1BF0" w:rsidP="004F1BF0">
            <w:pPr>
              <w:jc w:val="both"/>
              <w:rPr>
                <w:rFonts w:asciiTheme="majorHAnsi" w:hAnsiTheme="majorHAnsi" w:cstheme="majorHAnsi"/>
              </w:rPr>
            </w:pPr>
          </w:p>
          <w:p w14:paraId="305DBEBB" w14:textId="77777777" w:rsidR="004F1BF0" w:rsidRPr="00B36223" w:rsidRDefault="004F1BF0" w:rsidP="004F1BF0">
            <w:pPr>
              <w:jc w:val="both"/>
              <w:rPr>
                <w:rFonts w:asciiTheme="majorHAnsi" w:hAnsiTheme="majorHAnsi" w:cstheme="majorHAnsi"/>
              </w:rPr>
            </w:pPr>
            <w:r w:rsidRPr="00B36223">
              <w:rPr>
                <w:rFonts w:asciiTheme="majorHAnsi" w:hAnsiTheme="majorHAnsi" w:cstheme="majorHAnsi"/>
              </w:rPr>
              <w:t>Ob podpisu te izjave sem bil/bila še posebej opozorjen/opozorjena:</w:t>
            </w:r>
          </w:p>
          <w:p w14:paraId="176ADD75" w14:textId="77777777" w:rsidR="004F1BF0" w:rsidRPr="00B36223" w:rsidRDefault="004F1BF0" w:rsidP="004F1BF0">
            <w:pPr>
              <w:jc w:val="both"/>
              <w:rPr>
                <w:rFonts w:asciiTheme="majorHAnsi" w:hAnsiTheme="majorHAnsi" w:cstheme="majorHAnsi"/>
              </w:rPr>
            </w:pPr>
          </w:p>
          <w:p w14:paraId="79BE9CF4" w14:textId="77777777" w:rsidR="004F1BF0" w:rsidRPr="00B36223" w:rsidRDefault="004F1BF0" w:rsidP="004F1BF0">
            <w:pPr>
              <w:numPr>
                <w:ilvl w:val="0"/>
                <w:numId w:val="120"/>
              </w:numPr>
              <w:contextualSpacing/>
              <w:jc w:val="both"/>
              <w:rPr>
                <w:rFonts w:asciiTheme="majorHAnsi" w:hAnsiTheme="majorHAnsi" w:cstheme="majorHAnsi"/>
              </w:rPr>
            </w:pPr>
            <w:r w:rsidRPr="00B36223">
              <w:rPr>
                <w:rFonts w:asciiTheme="majorHAnsi" w:hAnsiTheme="majorHAnsi" w:cstheme="majorHAnsi"/>
                <w:lang w:eastAsia="zh-CN"/>
              </w:rPr>
              <w:t xml:space="preserve">na določila Uredbe (EU) 2016/679 Evropskega parlamenta in Sveta z dne 27. aprila 2016 o varstvu posameznikov pri obdelavi osebnih podatkov in o prostem pretoku takih podatkov ter o razveljavitvi Direktive 95/46/ES (Splošna uredba o varstvu podatkov), </w:t>
            </w:r>
          </w:p>
          <w:p w14:paraId="20983979" w14:textId="77777777" w:rsidR="004F1BF0" w:rsidRPr="00B36223" w:rsidRDefault="004F1BF0" w:rsidP="004F1BF0">
            <w:pPr>
              <w:ind w:left="360"/>
              <w:contextualSpacing/>
              <w:jc w:val="both"/>
              <w:rPr>
                <w:rFonts w:asciiTheme="majorHAnsi" w:hAnsiTheme="majorHAnsi" w:cstheme="majorHAnsi"/>
              </w:rPr>
            </w:pPr>
          </w:p>
          <w:p w14:paraId="0AE1A21D" w14:textId="77777777" w:rsidR="004F1BF0" w:rsidRPr="00B36223" w:rsidRDefault="004F1BF0" w:rsidP="004F1BF0">
            <w:pPr>
              <w:numPr>
                <w:ilvl w:val="0"/>
                <w:numId w:val="120"/>
              </w:numPr>
              <w:contextualSpacing/>
              <w:jc w:val="both"/>
              <w:rPr>
                <w:rFonts w:asciiTheme="majorHAnsi" w:hAnsiTheme="majorHAnsi" w:cstheme="majorHAnsi"/>
              </w:rPr>
            </w:pPr>
            <w:r w:rsidRPr="00B36223">
              <w:rPr>
                <w:rFonts w:asciiTheme="majorHAnsi" w:hAnsiTheme="majorHAnsi" w:cstheme="majorHAnsi"/>
              </w:rPr>
              <w:t>na določila Zakona o varstvu osebnih podatkov (ZVOP-2) (Uradni list RS, št. 163/22) in</w:t>
            </w:r>
          </w:p>
          <w:p w14:paraId="0D14ED22" w14:textId="77777777" w:rsidR="004F1BF0" w:rsidRPr="00B36223" w:rsidRDefault="004F1BF0" w:rsidP="004F1BF0">
            <w:pPr>
              <w:ind w:left="360"/>
              <w:contextualSpacing/>
              <w:jc w:val="both"/>
              <w:rPr>
                <w:rFonts w:asciiTheme="majorHAnsi" w:hAnsiTheme="majorHAnsi" w:cstheme="majorHAnsi"/>
              </w:rPr>
            </w:pPr>
          </w:p>
          <w:p w14:paraId="76D9E679" w14:textId="77777777" w:rsidR="004F1BF0" w:rsidRPr="00B36223" w:rsidRDefault="004F1BF0" w:rsidP="004F1BF0">
            <w:pPr>
              <w:numPr>
                <w:ilvl w:val="0"/>
                <w:numId w:val="120"/>
              </w:numPr>
              <w:contextualSpacing/>
              <w:jc w:val="both"/>
              <w:rPr>
                <w:rFonts w:asciiTheme="majorHAnsi" w:hAnsiTheme="majorHAnsi" w:cstheme="majorHAnsi"/>
              </w:rPr>
            </w:pPr>
            <w:r w:rsidRPr="00B36223">
              <w:rPr>
                <w:rFonts w:asciiTheme="majorHAnsi" w:hAnsiTheme="majorHAnsi" w:cstheme="majorHAnsi"/>
              </w:rPr>
              <w:t xml:space="preserve">na določila Kazenskega zakonika (KZ-1) (Uradni list RS, št. 50/12 – uradno prečiščeno besedilo, 6/16 – </w:t>
            </w:r>
            <w:proofErr w:type="spellStart"/>
            <w:r w:rsidRPr="00B36223">
              <w:rPr>
                <w:rFonts w:asciiTheme="majorHAnsi" w:hAnsiTheme="majorHAnsi" w:cstheme="majorHAnsi"/>
              </w:rPr>
              <w:t>popr</w:t>
            </w:r>
            <w:proofErr w:type="spellEnd"/>
            <w:r w:rsidRPr="00B36223">
              <w:rPr>
                <w:rFonts w:asciiTheme="majorHAnsi" w:hAnsiTheme="majorHAnsi" w:cstheme="majorHAnsi"/>
              </w:rPr>
              <w:t xml:space="preserve">., 54/15, 38/16, 27/17, 23/20, 91/20, 95/21, 186/21, 105/22 – ZZNŠPP, 16/23 ter 107/24 - </w:t>
            </w:r>
            <w:proofErr w:type="spellStart"/>
            <w:r w:rsidRPr="00B36223">
              <w:rPr>
                <w:rFonts w:asciiTheme="majorHAnsi" w:hAnsiTheme="majorHAnsi" w:cstheme="majorHAnsi"/>
              </w:rPr>
              <w:t>odl</w:t>
            </w:r>
            <w:proofErr w:type="spellEnd"/>
            <w:r w:rsidRPr="00B36223">
              <w:rPr>
                <w:rFonts w:asciiTheme="majorHAnsi" w:hAnsiTheme="majorHAnsi" w:cstheme="majorHAnsi"/>
              </w:rPr>
              <w:t>. US), zlasti na določbe 142., 143., 221., 236., 237., 238., 251 (tretji odstavek) in 260. člena KZ-1.</w:t>
            </w:r>
          </w:p>
          <w:p w14:paraId="206BA7D8" w14:textId="77777777" w:rsidR="004F1BF0" w:rsidRPr="00B36223" w:rsidRDefault="004F1BF0" w:rsidP="004F1BF0">
            <w:pPr>
              <w:pStyle w:val="Odstavekseznama"/>
              <w:numPr>
                <w:ilvl w:val="0"/>
                <w:numId w:val="0"/>
              </w:numPr>
              <w:ind w:left="720"/>
              <w:rPr>
                <w:rFonts w:asciiTheme="majorHAnsi" w:hAnsiTheme="majorHAnsi" w:cstheme="majorHAnsi"/>
                <w:szCs w:val="22"/>
              </w:rPr>
            </w:pPr>
          </w:p>
          <w:p w14:paraId="5D12D4EC" w14:textId="77777777" w:rsidR="004F1BF0" w:rsidRPr="00B36223" w:rsidRDefault="004F1BF0" w:rsidP="004F1BF0">
            <w:pPr>
              <w:jc w:val="both"/>
              <w:rPr>
                <w:rFonts w:asciiTheme="majorHAnsi" w:hAnsiTheme="majorHAnsi" w:cstheme="majorHAnsi"/>
              </w:rPr>
            </w:pPr>
            <w:r w:rsidRPr="00B36223">
              <w:rPr>
                <w:rFonts w:asciiTheme="majorHAnsi" w:hAnsiTheme="majorHAnsi" w:cstheme="majorHAnsi"/>
              </w:rPr>
              <w:t xml:space="preserve">Hkrati izjavljam, da nisem v okoliščinah, ki bi glede na predmet konkretnega javnega naročila lahko predstavljale videz nasprotja interesov, in da se bom izogibal takim okoliščinam. V kolikor se bodo med izvajanjem predmetnega naročila pojavile okoliščine, zaradi katerih bi lahko moje sodelovanje pri izvajanju predmetnega javnega naročila predstavljalo videz nasprotja interesov, se zavezujem o teh okoliščinah nemudoma obvestiti zavarovalnega posrednika in naročnika. </w:t>
            </w:r>
          </w:p>
          <w:p w14:paraId="367F3834" w14:textId="77777777" w:rsidR="004F1BF0" w:rsidRPr="00B36223" w:rsidRDefault="004F1BF0" w:rsidP="004F1BF0">
            <w:pPr>
              <w:rPr>
                <w:rFonts w:asciiTheme="majorHAnsi" w:hAnsiTheme="majorHAnsi" w:cstheme="majorHAnsi"/>
              </w:rPr>
            </w:pPr>
          </w:p>
          <w:p w14:paraId="499BEDE5" w14:textId="77777777" w:rsidR="004F1BF0" w:rsidRPr="00B36223" w:rsidRDefault="004F1BF0" w:rsidP="004F1BF0">
            <w:pPr>
              <w:rPr>
                <w:rFonts w:asciiTheme="majorHAnsi" w:hAnsiTheme="majorHAnsi" w:cstheme="majorHAnsi"/>
              </w:rPr>
            </w:pPr>
          </w:p>
          <w:p w14:paraId="7E023D35" w14:textId="59F83998" w:rsidR="004F1BF0" w:rsidRPr="00B36223" w:rsidRDefault="004F1BF0" w:rsidP="004F1BF0">
            <w:pPr>
              <w:rPr>
                <w:rFonts w:asciiTheme="majorHAnsi" w:hAnsiTheme="majorHAnsi" w:cstheme="majorHAnsi"/>
                <w:b/>
              </w:rPr>
            </w:pPr>
            <w:r w:rsidRPr="00B36223">
              <w:rPr>
                <w:rFonts w:asciiTheme="majorHAnsi" w:hAnsiTheme="majorHAnsi" w:cstheme="majorHAnsi"/>
              </w:rPr>
              <w:t>Kraj: ___________</w:t>
            </w:r>
            <w:r w:rsidRPr="00B36223">
              <w:rPr>
                <w:rFonts w:asciiTheme="majorHAnsi" w:hAnsiTheme="majorHAnsi" w:cstheme="majorHAnsi"/>
                <w:b/>
              </w:rPr>
              <w:tab/>
            </w:r>
            <w:r w:rsidRPr="00B36223">
              <w:rPr>
                <w:rFonts w:asciiTheme="majorHAnsi" w:hAnsiTheme="majorHAnsi" w:cstheme="majorHAnsi"/>
                <w:b/>
              </w:rPr>
              <w:tab/>
            </w:r>
            <w:r w:rsidRPr="00B36223">
              <w:rPr>
                <w:rFonts w:asciiTheme="majorHAnsi" w:hAnsiTheme="majorHAnsi" w:cstheme="majorHAnsi"/>
                <w:b/>
              </w:rPr>
              <w:tab/>
            </w:r>
            <w:r w:rsidRPr="00B36223">
              <w:rPr>
                <w:rFonts w:asciiTheme="majorHAnsi" w:hAnsiTheme="majorHAnsi" w:cstheme="majorHAnsi"/>
              </w:rPr>
              <w:t xml:space="preserve">Ime in priimek: </w:t>
            </w:r>
          </w:p>
          <w:p w14:paraId="36F32459" w14:textId="558A1F41" w:rsidR="004F1BF0" w:rsidRPr="00B36223" w:rsidRDefault="004F1BF0" w:rsidP="004F1BF0">
            <w:pPr>
              <w:rPr>
                <w:rFonts w:asciiTheme="majorHAnsi" w:hAnsiTheme="majorHAnsi" w:cstheme="majorHAnsi"/>
              </w:rPr>
            </w:pPr>
            <w:r w:rsidRPr="00B36223">
              <w:rPr>
                <w:rFonts w:asciiTheme="majorHAnsi" w:hAnsiTheme="majorHAnsi" w:cstheme="majorHAnsi"/>
              </w:rPr>
              <w:t xml:space="preserve">Datum: __________ </w:t>
            </w:r>
            <w:r w:rsidRPr="00B36223">
              <w:rPr>
                <w:rFonts w:asciiTheme="majorHAnsi" w:hAnsiTheme="majorHAnsi" w:cstheme="majorHAnsi"/>
              </w:rPr>
              <w:tab/>
            </w:r>
            <w:r w:rsidRPr="00B36223">
              <w:rPr>
                <w:rFonts w:asciiTheme="majorHAnsi" w:hAnsiTheme="majorHAnsi" w:cstheme="majorHAnsi"/>
              </w:rPr>
              <w:tab/>
            </w:r>
            <w:r w:rsidRPr="00B36223">
              <w:rPr>
                <w:rFonts w:asciiTheme="majorHAnsi" w:hAnsiTheme="majorHAnsi" w:cstheme="majorHAnsi"/>
              </w:rPr>
              <w:tab/>
            </w:r>
          </w:p>
          <w:p w14:paraId="28C63B2E" w14:textId="77777777" w:rsidR="004F1BF0" w:rsidRPr="00B36223" w:rsidRDefault="004F1BF0" w:rsidP="004F1BF0">
            <w:pPr>
              <w:rPr>
                <w:rFonts w:asciiTheme="majorHAnsi" w:hAnsiTheme="majorHAnsi" w:cstheme="majorHAnsi"/>
              </w:rPr>
            </w:pPr>
            <w:r w:rsidRPr="00B36223">
              <w:rPr>
                <w:rFonts w:asciiTheme="majorHAnsi" w:hAnsiTheme="majorHAnsi" w:cstheme="majorHAnsi"/>
              </w:rPr>
              <w:tab/>
            </w:r>
            <w:r w:rsidRPr="00B36223">
              <w:rPr>
                <w:rFonts w:asciiTheme="majorHAnsi" w:hAnsiTheme="majorHAnsi" w:cstheme="majorHAnsi"/>
              </w:rPr>
              <w:tab/>
            </w:r>
            <w:r w:rsidRPr="00B36223">
              <w:rPr>
                <w:rFonts w:asciiTheme="majorHAnsi" w:hAnsiTheme="majorHAnsi" w:cstheme="majorHAnsi"/>
              </w:rPr>
              <w:tab/>
            </w:r>
            <w:r w:rsidRPr="00B36223">
              <w:rPr>
                <w:rFonts w:asciiTheme="majorHAnsi" w:hAnsiTheme="majorHAnsi" w:cstheme="majorHAnsi"/>
              </w:rPr>
              <w:tab/>
            </w:r>
            <w:r w:rsidRPr="00B36223">
              <w:rPr>
                <w:rFonts w:asciiTheme="majorHAnsi" w:hAnsiTheme="majorHAnsi" w:cstheme="majorHAnsi"/>
              </w:rPr>
              <w:tab/>
              <w:t>________________________</w:t>
            </w:r>
          </w:p>
          <w:p w14:paraId="57D92D2D" w14:textId="77777777" w:rsidR="004F1BF0" w:rsidRPr="00B36223" w:rsidRDefault="004F1BF0" w:rsidP="004F1BF0">
            <w:pPr>
              <w:ind w:left="2832" w:firstLine="708"/>
              <w:rPr>
                <w:rFonts w:asciiTheme="majorHAnsi" w:hAnsiTheme="majorHAnsi" w:cstheme="majorHAnsi"/>
              </w:rPr>
            </w:pPr>
            <w:r w:rsidRPr="00B36223">
              <w:rPr>
                <w:rFonts w:asciiTheme="majorHAnsi" w:hAnsiTheme="majorHAnsi" w:cstheme="majorHAnsi"/>
              </w:rPr>
              <w:t>podpis izjavitelja</w:t>
            </w:r>
          </w:p>
          <w:p w14:paraId="41A6EC8B" w14:textId="77777777" w:rsidR="004F1BF0" w:rsidRPr="00B36223" w:rsidRDefault="004F1BF0" w:rsidP="004F1BF0">
            <w:pPr>
              <w:rPr>
                <w:rFonts w:asciiTheme="majorHAnsi" w:hAnsiTheme="majorHAnsi" w:cstheme="majorHAnsi"/>
              </w:rPr>
            </w:pPr>
            <w:r w:rsidRPr="00B36223">
              <w:rPr>
                <w:rFonts w:asciiTheme="majorHAnsi" w:hAnsiTheme="majorHAnsi" w:cstheme="majorHAnsi"/>
              </w:rPr>
              <w:t xml:space="preserve"> </w:t>
            </w:r>
          </w:p>
          <w:p w14:paraId="188E8124" w14:textId="77777777" w:rsidR="00BF5226" w:rsidRPr="00B36223" w:rsidRDefault="00BF5226" w:rsidP="005875ED">
            <w:pPr>
              <w:pStyle w:val="javnonaroilo-besedilo"/>
              <w:ind w:left="0" w:firstLine="0"/>
            </w:pPr>
          </w:p>
        </w:tc>
      </w:tr>
    </w:tbl>
    <w:p w14:paraId="4A52E681" w14:textId="77777777" w:rsidR="00BF5226" w:rsidRPr="00B36223" w:rsidRDefault="00BF5226" w:rsidP="005875ED">
      <w:pPr>
        <w:pStyle w:val="javnonaroilo-besedilo"/>
      </w:pPr>
    </w:p>
    <w:p w14:paraId="2154738E" w14:textId="77777777" w:rsidR="00BF5226" w:rsidRPr="00B36223" w:rsidRDefault="00BF5226" w:rsidP="005875ED">
      <w:pPr>
        <w:pStyle w:val="javnonaroilo-besedilo"/>
      </w:pPr>
    </w:p>
    <w:p w14:paraId="31BC6F65" w14:textId="77777777" w:rsidR="00C175DC" w:rsidRPr="00B36223" w:rsidRDefault="00C175DC" w:rsidP="005875ED">
      <w:pPr>
        <w:pStyle w:val="javnonaroilo-besedilo"/>
      </w:pPr>
    </w:p>
    <w:p w14:paraId="5B8CFD01" w14:textId="77777777" w:rsidR="005875ED" w:rsidRPr="00B36223" w:rsidRDefault="005875ED" w:rsidP="005875ED">
      <w:pPr>
        <w:pStyle w:val="javnanaroilapodnaslov"/>
        <w:framePr w:wrap="auto" w:vAnchor="margin" w:yAlign="inline"/>
        <w:numPr>
          <w:ilvl w:val="0"/>
          <w:numId w:val="0"/>
        </w:numPr>
        <w:spacing w:before="0" w:after="0"/>
        <w:rPr>
          <w:rFonts w:asciiTheme="majorHAnsi" w:hAnsiTheme="majorHAnsi" w:cstheme="majorHAnsi"/>
          <w:szCs w:val="24"/>
          <w:lang w:val="sl-SI"/>
        </w:rPr>
      </w:pPr>
    </w:p>
    <w:p w14:paraId="185A80CA" w14:textId="77777777" w:rsidR="005875ED" w:rsidRPr="00B36223" w:rsidRDefault="005875ED" w:rsidP="005875ED">
      <w:pPr>
        <w:pStyle w:val="javnanaroilapodnaslov"/>
        <w:framePr w:wrap="auto" w:vAnchor="margin" w:yAlign="inline"/>
        <w:numPr>
          <w:ilvl w:val="0"/>
          <w:numId w:val="0"/>
        </w:numPr>
        <w:spacing w:before="0" w:after="0"/>
        <w:rPr>
          <w:rFonts w:asciiTheme="majorHAnsi" w:hAnsiTheme="majorHAnsi" w:cstheme="majorHAnsi"/>
          <w:szCs w:val="24"/>
          <w:lang w:val="sl-SI"/>
        </w:rPr>
      </w:pPr>
    </w:p>
    <w:p w14:paraId="546ADD3B" w14:textId="77777777" w:rsidR="00C175DC" w:rsidRPr="00B36223" w:rsidRDefault="00C175DC">
      <w:pPr>
        <w:rPr>
          <w:rFonts w:asciiTheme="majorHAnsi" w:hAnsiTheme="majorHAnsi" w:cstheme="majorHAnsi"/>
          <w:b/>
          <w:bCs/>
          <w:i/>
          <w:iCs/>
          <w:sz w:val="24"/>
          <w:szCs w:val="24"/>
          <w:u w:val="single"/>
        </w:rPr>
      </w:pPr>
      <w:r w:rsidRPr="00B36223">
        <w:rPr>
          <w:rFonts w:asciiTheme="majorHAnsi" w:hAnsiTheme="majorHAnsi" w:cstheme="majorHAnsi"/>
          <w:szCs w:val="24"/>
        </w:rPr>
        <w:br w:type="page"/>
      </w:r>
    </w:p>
    <w:p w14:paraId="6F7CBE2A" w14:textId="535A909E" w:rsidR="00A66760" w:rsidRPr="00B36223" w:rsidRDefault="00A66760"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42" w:name="_Toc225324698"/>
      <w:r w:rsidRPr="00B36223">
        <w:rPr>
          <w:rFonts w:asciiTheme="majorHAnsi" w:hAnsiTheme="majorHAnsi" w:cstheme="majorHAnsi"/>
          <w:szCs w:val="24"/>
          <w:lang w:val="sl-SI"/>
        </w:rPr>
        <w:lastRenderedPageBreak/>
        <w:t>Vzorec pogodbe</w:t>
      </w:r>
      <w:bookmarkEnd w:id="34"/>
      <w:bookmarkEnd w:id="42"/>
    </w:p>
    <w:p w14:paraId="1F984D7E" w14:textId="77777777" w:rsidR="00A66760" w:rsidRPr="00B36223" w:rsidRDefault="00A66760" w:rsidP="00954B58">
      <w:pPr>
        <w:rPr>
          <w:rFonts w:asciiTheme="majorHAnsi" w:hAnsiTheme="majorHAnsi" w:cstheme="majorHAnsi"/>
          <w:sz w:val="24"/>
          <w:szCs w:val="24"/>
        </w:rPr>
      </w:pPr>
    </w:p>
    <w:bookmarkEnd w:id="29"/>
    <w:bookmarkEnd w:id="30"/>
    <w:p w14:paraId="30E1AB79" w14:textId="77777777" w:rsidR="00BF6A2A" w:rsidRPr="00B36223" w:rsidRDefault="00D338E6" w:rsidP="00954B58">
      <w:pPr>
        <w:jc w:val="both"/>
        <w:rPr>
          <w:rFonts w:asciiTheme="majorHAnsi" w:eastAsia="Times New Roman" w:hAnsiTheme="majorHAnsi" w:cstheme="majorHAnsi"/>
          <w:i/>
        </w:rPr>
      </w:pPr>
      <w:r w:rsidRPr="00B36223">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5C7C0C7C" w14:textId="77777777" w:rsidR="00BF6A2A" w:rsidRPr="00B36223" w:rsidRDefault="00BF6A2A" w:rsidP="00954B58">
      <w:pPr>
        <w:tabs>
          <w:tab w:val="left" w:pos="6912"/>
        </w:tabs>
        <w:jc w:val="both"/>
        <w:rPr>
          <w:rFonts w:asciiTheme="majorHAnsi" w:eastAsia="Times New Roman" w:hAnsiTheme="majorHAnsi" w:cstheme="majorHAnsi"/>
          <w:b/>
        </w:rPr>
      </w:pPr>
    </w:p>
    <w:p w14:paraId="1DF7CE7C" w14:textId="62833F60" w:rsidR="00BF6A2A" w:rsidRPr="00B36223" w:rsidRDefault="00BF6A2A" w:rsidP="00F65EDD">
      <w:pPr>
        <w:tabs>
          <w:tab w:val="left" w:pos="6912"/>
        </w:tabs>
        <w:jc w:val="center"/>
        <w:rPr>
          <w:rFonts w:asciiTheme="majorHAnsi" w:eastAsia="Times New Roman" w:hAnsiTheme="majorHAnsi" w:cstheme="majorHAnsi"/>
        </w:rPr>
      </w:pPr>
      <w:r w:rsidRPr="00B36223">
        <w:rPr>
          <w:rFonts w:asciiTheme="majorHAnsi" w:eastAsia="Times New Roman" w:hAnsiTheme="majorHAnsi" w:cstheme="majorHAnsi"/>
          <w:b/>
        </w:rPr>
        <w:t xml:space="preserve">OBČINA </w:t>
      </w:r>
      <w:r w:rsidR="00FF6ACB" w:rsidRPr="00B36223">
        <w:rPr>
          <w:rFonts w:asciiTheme="majorHAnsi" w:eastAsia="Times New Roman" w:hAnsiTheme="majorHAnsi" w:cstheme="majorHAnsi"/>
          <w:b/>
        </w:rPr>
        <w:t xml:space="preserve"> _______________</w:t>
      </w:r>
      <w:r w:rsidRPr="00B36223">
        <w:rPr>
          <w:rFonts w:asciiTheme="majorHAnsi" w:eastAsia="Times New Roman" w:hAnsiTheme="majorHAnsi" w:cstheme="majorHAnsi"/>
        </w:rPr>
        <w:t xml:space="preserve">, </w:t>
      </w:r>
      <w:r w:rsidR="00FF6ACB" w:rsidRPr="00B36223">
        <w:rPr>
          <w:rFonts w:asciiTheme="majorHAnsi" w:eastAsia="Times New Roman" w:hAnsiTheme="majorHAnsi" w:cstheme="majorHAnsi"/>
        </w:rPr>
        <w:t xml:space="preserve"> _______________</w:t>
      </w:r>
      <w:r w:rsidRPr="00B36223">
        <w:rPr>
          <w:rFonts w:asciiTheme="majorHAnsi" w:eastAsia="Times New Roman" w:hAnsiTheme="majorHAnsi" w:cstheme="majorHAnsi"/>
        </w:rPr>
        <w:t xml:space="preserve">, </w:t>
      </w:r>
      <w:r w:rsidRPr="00B36223">
        <w:rPr>
          <w:rFonts w:asciiTheme="majorHAnsi" w:eastAsia="Times New Roman" w:hAnsiTheme="majorHAnsi" w:cstheme="majorHAnsi"/>
          <w:b/>
        </w:rPr>
        <w:t>kot naročnik</w:t>
      </w:r>
      <w:r w:rsidR="00005BE7" w:rsidRPr="00B36223">
        <w:rPr>
          <w:rFonts w:asciiTheme="majorHAnsi" w:eastAsia="Times New Roman" w:hAnsiTheme="majorHAnsi" w:cstheme="majorHAnsi"/>
        </w:rPr>
        <w:t>,</w:t>
      </w:r>
    </w:p>
    <w:p w14:paraId="46B931EE" w14:textId="62ACAEE9" w:rsidR="00BF6A2A" w:rsidRPr="00B36223" w:rsidRDefault="00005BE7" w:rsidP="00F65EDD">
      <w:pPr>
        <w:tabs>
          <w:tab w:val="left" w:pos="6912"/>
        </w:tabs>
        <w:jc w:val="center"/>
        <w:rPr>
          <w:rFonts w:asciiTheme="majorHAnsi" w:eastAsia="Times New Roman" w:hAnsiTheme="majorHAnsi" w:cstheme="majorHAnsi"/>
        </w:rPr>
      </w:pPr>
      <w:r w:rsidRPr="00B36223">
        <w:rPr>
          <w:rFonts w:asciiTheme="majorHAnsi" w:eastAsia="Times New Roman" w:hAnsiTheme="majorHAnsi" w:cstheme="majorHAnsi"/>
        </w:rPr>
        <w:t>ki ga</w:t>
      </w:r>
      <w:r w:rsidR="00BF6A2A" w:rsidRPr="00B36223">
        <w:rPr>
          <w:rFonts w:asciiTheme="majorHAnsi" w:eastAsia="Times New Roman" w:hAnsiTheme="majorHAnsi" w:cstheme="majorHAnsi"/>
        </w:rPr>
        <w:t xml:space="preserve"> zastopa župan </w:t>
      </w:r>
      <w:r w:rsidR="00FF6ACB" w:rsidRPr="00B36223">
        <w:rPr>
          <w:rFonts w:asciiTheme="majorHAnsi" w:eastAsia="Times New Roman" w:hAnsiTheme="majorHAnsi" w:cstheme="majorHAnsi"/>
        </w:rPr>
        <w:t xml:space="preserve"> _________________</w:t>
      </w:r>
      <w:r w:rsidR="00BF6A2A" w:rsidRPr="00B36223">
        <w:rPr>
          <w:rFonts w:asciiTheme="majorHAnsi" w:eastAsia="Times New Roman" w:hAnsiTheme="majorHAnsi" w:cstheme="majorHAnsi"/>
        </w:rPr>
        <w:t>,</w:t>
      </w:r>
    </w:p>
    <w:p w14:paraId="49BD4ADB" w14:textId="4D6D21E8" w:rsidR="00BF6A2A" w:rsidRPr="00B36223" w:rsidRDefault="00005BE7" w:rsidP="00F65EDD">
      <w:pPr>
        <w:tabs>
          <w:tab w:val="left" w:pos="1440"/>
        </w:tabs>
        <w:jc w:val="center"/>
        <w:rPr>
          <w:rFonts w:asciiTheme="majorHAnsi" w:eastAsia="Times New Roman" w:hAnsiTheme="majorHAnsi" w:cstheme="majorHAnsi"/>
        </w:rPr>
      </w:pPr>
      <w:r w:rsidRPr="00B36223">
        <w:rPr>
          <w:rFonts w:asciiTheme="majorHAnsi" w:eastAsia="Times New Roman" w:hAnsiTheme="majorHAnsi" w:cstheme="majorHAnsi"/>
        </w:rPr>
        <w:t>m</w:t>
      </w:r>
      <w:r w:rsidR="00BF6A2A" w:rsidRPr="00B36223">
        <w:rPr>
          <w:rFonts w:asciiTheme="majorHAnsi" w:eastAsia="Times New Roman" w:hAnsiTheme="majorHAnsi" w:cstheme="majorHAnsi"/>
        </w:rPr>
        <w:t xml:space="preserve">atična številka: </w:t>
      </w:r>
      <w:r w:rsidR="00FF6ACB" w:rsidRPr="00B36223">
        <w:rPr>
          <w:rFonts w:asciiTheme="majorHAnsi" w:eastAsia="Times New Roman" w:hAnsiTheme="majorHAnsi" w:cstheme="majorHAnsi"/>
        </w:rPr>
        <w:t>______________</w:t>
      </w:r>
      <w:r w:rsidRPr="00B36223">
        <w:rPr>
          <w:rFonts w:asciiTheme="majorHAnsi" w:eastAsia="Times New Roman" w:hAnsiTheme="majorHAnsi" w:cstheme="majorHAnsi"/>
        </w:rPr>
        <w:t>,</w:t>
      </w:r>
    </w:p>
    <w:p w14:paraId="7DED93C3" w14:textId="10AE55C6" w:rsidR="00BF6A2A" w:rsidRPr="00B36223" w:rsidRDefault="00BF6A2A" w:rsidP="00F65EDD">
      <w:pPr>
        <w:tabs>
          <w:tab w:val="left" w:pos="1440"/>
        </w:tabs>
        <w:jc w:val="center"/>
        <w:rPr>
          <w:rFonts w:asciiTheme="majorHAnsi" w:eastAsia="Times New Roman" w:hAnsiTheme="majorHAnsi" w:cstheme="majorHAnsi"/>
        </w:rPr>
      </w:pPr>
      <w:r w:rsidRPr="00B36223">
        <w:rPr>
          <w:rFonts w:asciiTheme="majorHAnsi" w:eastAsia="Times New Roman" w:hAnsiTheme="majorHAnsi" w:cstheme="majorHAnsi"/>
        </w:rPr>
        <w:t xml:space="preserve">ID za DDV: </w:t>
      </w:r>
      <w:r w:rsidR="00015853" w:rsidRPr="00B36223">
        <w:rPr>
          <w:rFonts w:asciiTheme="majorHAnsi" w:eastAsia="Times New Roman" w:hAnsiTheme="majorHAnsi" w:cstheme="majorHAnsi"/>
        </w:rPr>
        <w:t xml:space="preserve"> ____________</w:t>
      </w:r>
      <w:r w:rsidR="00005BE7" w:rsidRPr="00B36223">
        <w:rPr>
          <w:rFonts w:asciiTheme="majorHAnsi" w:eastAsia="Times New Roman" w:hAnsiTheme="majorHAnsi" w:cstheme="majorHAnsi"/>
        </w:rPr>
        <w:t>,</w:t>
      </w:r>
    </w:p>
    <w:p w14:paraId="4362249D" w14:textId="330A988F" w:rsidR="00D3204F" w:rsidRPr="00B36223" w:rsidRDefault="00BF6A2A" w:rsidP="00015853">
      <w:pPr>
        <w:tabs>
          <w:tab w:val="left" w:pos="1440"/>
        </w:tabs>
        <w:jc w:val="center"/>
        <w:rPr>
          <w:rFonts w:asciiTheme="majorHAnsi" w:eastAsia="Times New Roman" w:hAnsiTheme="majorHAnsi" w:cstheme="majorHAnsi"/>
        </w:rPr>
      </w:pPr>
      <w:r w:rsidRPr="00B36223">
        <w:rPr>
          <w:rFonts w:asciiTheme="majorHAnsi" w:eastAsia="Times New Roman" w:hAnsiTheme="majorHAnsi" w:cstheme="majorHAnsi"/>
        </w:rPr>
        <w:t xml:space="preserve">IBAN: </w:t>
      </w:r>
      <w:r w:rsidR="00015853" w:rsidRPr="00B36223">
        <w:rPr>
          <w:rFonts w:asciiTheme="majorHAnsi" w:eastAsia="Times New Roman" w:hAnsiTheme="majorHAnsi" w:cstheme="majorHAnsi"/>
        </w:rPr>
        <w:t xml:space="preserve"> _______________</w:t>
      </w:r>
    </w:p>
    <w:p w14:paraId="313808BE" w14:textId="77777777" w:rsidR="00BF6A2A" w:rsidRPr="00B36223" w:rsidRDefault="00BF6A2A" w:rsidP="00F65EDD">
      <w:pPr>
        <w:keepLines/>
        <w:widowControl w:val="0"/>
        <w:jc w:val="center"/>
        <w:rPr>
          <w:rFonts w:asciiTheme="majorHAnsi" w:eastAsia="Times New Roman" w:hAnsiTheme="majorHAnsi" w:cstheme="majorHAnsi"/>
          <w:bCs/>
          <w:kern w:val="16"/>
          <w:lang w:eastAsia="en-US"/>
        </w:rPr>
      </w:pPr>
    </w:p>
    <w:p w14:paraId="1496B53B" w14:textId="5B4E6B96" w:rsidR="008D35B2" w:rsidRPr="00B36223" w:rsidRDefault="00D35F35" w:rsidP="00F65EDD">
      <w:pPr>
        <w:jc w:val="center"/>
        <w:rPr>
          <w:rFonts w:asciiTheme="majorHAnsi" w:hAnsiTheme="majorHAnsi" w:cstheme="majorHAnsi"/>
        </w:rPr>
      </w:pPr>
      <w:r w:rsidRPr="00B36223">
        <w:rPr>
          <w:rFonts w:asciiTheme="majorHAnsi" w:hAnsiTheme="majorHAnsi" w:cstheme="majorHAnsi"/>
        </w:rPr>
        <w:t xml:space="preserve">in </w:t>
      </w:r>
    </w:p>
    <w:p w14:paraId="21F7BE88" w14:textId="77777777" w:rsidR="00D35F35" w:rsidRPr="00B36223" w:rsidRDefault="00D35F35" w:rsidP="00F65EDD">
      <w:pPr>
        <w:jc w:val="center"/>
        <w:rPr>
          <w:rFonts w:asciiTheme="majorHAnsi" w:hAnsiTheme="majorHAnsi" w:cstheme="majorHAnsi"/>
        </w:rPr>
      </w:pPr>
    </w:p>
    <w:p w14:paraId="74B34BAF" w14:textId="77777777" w:rsidR="00BF6A2A" w:rsidRPr="00B36223" w:rsidRDefault="00BF6A2A"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B36223">
        <w:rPr>
          <w:rFonts w:asciiTheme="majorHAnsi" w:eastAsia="Times New Roman" w:hAnsiTheme="majorHAnsi" w:cstheme="majorHAnsi"/>
        </w:rPr>
        <w:t xml:space="preserve">________________________________ </w:t>
      </w:r>
      <w:r w:rsidRPr="00B36223">
        <w:rPr>
          <w:rFonts w:asciiTheme="majorHAnsi" w:eastAsia="Times New Roman" w:hAnsiTheme="majorHAnsi" w:cstheme="majorHAnsi"/>
          <w:i/>
        </w:rPr>
        <w:t>(firma in sedež ponudnika)</w:t>
      </w:r>
      <w:r w:rsidRPr="00B36223">
        <w:rPr>
          <w:rFonts w:asciiTheme="majorHAnsi" w:eastAsia="Times New Roman" w:hAnsiTheme="majorHAnsi" w:cstheme="majorHAnsi"/>
          <w:b/>
        </w:rPr>
        <w:t xml:space="preserve"> kot izvajalec</w:t>
      </w:r>
      <w:r w:rsidR="00005BE7" w:rsidRPr="00B36223">
        <w:rPr>
          <w:rFonts w:asciiTheme="majorHAnsi" w:eastAsia="Times New Roman" w:hAnsiTheme="majorHAnsi" w:cstheme="majorHAnsi"/>
        </w:rPr>
        <w:t>,</w:t>
      </w:r>
    </w:p>
    <w:p w14:paraId="1D6B5BB5" w14:textId="332C4431" w:rsidR="00BF6A2A" w:rsidRPr="00B36223" w:rsidRDefault="00BF6A2A"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B36223">
        <w:rPr>
          <w:rFonts w:asciiTheme="majorHAnsi" w:eastAsia="Times New Roman" w:hAnsiTheme="majorHAnsi" w:cstheme="majorHAnsi"/>
        </w:rPr>
        <w:t>ki ga zastopa ________________________,</w:t>
      </w:r>
    </w:p>
    <w:p w14:paraId="3AA9EE38" w14:textId="4440DB60" w:rsidR="00BF6A2A" w:rsidRPr="00B36223" w:rsidRDefault="00005BE7"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B36223">
        <w:rPr>
          <w:rFonts w:asciiTheme="majorHAnsi" w:eastAsia="Times New Roman" w:hAnsiTheme="majorHAnsi" w:cstheme="majorHAnsi"/>
        </w:rPr>
        <w:t>m</w:t>
      </w:r>
      <w:r w:rsidR="00BF6A2A" w:rsidRPr="00B36223">
        <w:rPr>
          <w:rFonts w:asciiTheme="majorHAnsi" w:eastAsia="Times New Roman" w:hAnsiTheme="majorHAnsi" w:cstheme="majorHAnsi"/>
        </w:rPr>
        <w:t>atična številka: ______________________</w:t>
      </w:r>
      <w:r w:rsidRPr="00B36223">
        <w:rPr>
          <w:rFonts w:asciiTheme="majorHAnsi" w:eastAsia="Times New Roman" w:hAnsiTheme="majorHAnsi" w:cstheme="majorHAnsi"/>
        </w:rPr>
        <w:t>,</w:t>
      </w:r>
    </w:p>
    <w:p w14:paraId="2424AE6A" w14:textId="77777777" w:rsidR="00BF6A2A" w:rsidRPr="00B36223" w:rsidRDefault="00005BE7"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B36223">
        <w:rPr>
          <w:rFonts w:asciiTheme="majorHAnsi" w:eastAsia="Times New Roman" w:hAnsiTheme="majorHAnsi" w:cstheme="majorHAnsi"/>
        </w:rPr>
        <w:t>I</w:t>
      </w:r>
      <w:r w:rsidR="00BF6A2A" w:rsidRPr="00B36223">
        <w:rPr>
          <w:rFonts w:asciiTheme="majorHAnsi" w:eastAsia="Times New Roman" w:hAnsiTheme="majorHAnsi" w:cstheme="majorHAnsi"/>
        </w:rPr>
        <w:t>D</w:t>
      </w:r>
      <w:r w:rsidRPr="00B36223">
        <w:rPr>
          <w:rFonts w:asciiTheme="majorHAnsi" w:eastAsia="Times New Roman" w:hAnsiTheme="majorHAnsi" w:cstheme="majorHAnsi"/>
        </w:rPr>
        <w:t xml:space="preserve"> z</w:t>
      </w:r>
      <w:r w:rsidR="00BF6A2A" w:rsidRPr="00B36223">
        <w:rPr>
          <w:rFonts w:asciiTheme="majorHAnsi" w:eastAsia="Times New Roman" w:hAnsiTheme="majorHAnsi" w:cstheme="majorHAnsi"/>
        </w:rPr>
        <w:t>a</w:t>
      </w:r>
      <w:r w:rsidRPr="00B36223">
        <w:rPr>
          <w:rFonts w:asciiTheme="majorHAnsi" w:eastAsia="Times New Roman" w:hAnsiTheme="majorHAnsi" w:cstheme="majorHAnsi"/>
        </w:rPr>
        <w:t xml:space="preserve"> DDV</w:t>
      </w:r>
      <w:r w:rsidR="00BF6A2A" w:rsidRPr="00B36223">
        <w:rPr>
          <w:rFonts w:asciiTheme="majorHAnsi" w:eastAsia="Times New Roman" w:hAnsiTheme="majorHAnsi" w:cstheme="majorHAnsi"/>
        </w:rPr>
        <w:t>: ______________________</w:t>
      </w:r>
      <w:r w:rsidRPr="00B36223">
        <w:rPr>
          <w:rFonts w:asciiTheme="majorHAnsi" w:eastAsia="Times New Roman" w:hAnsiTheme="majorHAnsi" w:cstheme="majorHAnsi"/>
        </w:rPr>
        <w:t>,</w:t>
      </w:r>
    </w:p>
    <w:p w14:paraId="2E43EAB5" w14:textId="77777777" w:rsidR="00BF6A2A" w:rsidRPr="00B36223" w:rsidRDefault="00BF6A2A"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B36223">
        <w:rPr>
          <w:rFonts w:asciiTheme="majorHAnsi" w:eastAsia="Times New Roman" w:hAnsiTheme="majorHAnsi" w:cstheme="majorHAnsi"/>
        </w:rPr>
        <w:t>IBAN:_______________________________</w:t>
      </w:r>
      <w:r w:rsidR="00005BE7" w:rsidRPr="00B36223">
        <w:rPr>
          <w:rFonts w:asciiTheme="majorHAnsi" w:eastAsia="Times New Roman" w:hAnsiTheme="majorHAnsi" w:cstheme="majorHAnsi"/>
        </w:rPr>
        <w:t>,</w:t>
      </w:r>
    </w:p>
    <w:p w14:paraId="7E8FDF31" w14:textId="77777777" w:rsidR="00BF6A2A" w:rsidRPr="00B36223" w:rsidRDefault="00BF6A2A" w:rsidP="00F65EDD">
      <w:pPr>
        <w:keepLines/>
        <w:widowControl w:val="0"/>
        <w:jc w:val="center"/>
        <w:rPr>
          <w:rFonts w:asciiTheme="majorHAnsi" w:eastAsia="Times New Roman" w:hAnsiTheme="majorHAnsi" w:cstheme="majorHAnsi"/>
          <w:bCs/>
          <w:kern w:val="16"/>
          <w:lang w:eastAsia="en-US"/>
        </w:rPr>
      </w:pPr>
    </w:p>
    <w:p w14:paraId="707258E7" w14:textId="072CC7F9" w:rsidR="00BF6A2A" w:rsidRPr="00B36223" w:rsidRDefault="00BF6A2A" w:rsidP="00F65EDD">
      <w:pPr>
        <w:ind w:right="70"/>
        <w:jc w:val="center"/>
        <w:rPr>
          <w:rFonts w:asciiTheme="majorHAnsi" w:eastAsia="Times New Roman" w:hAnsiTheme="majorHAnsi" w:cstheme="majorHAnsi"/>
          <w:b/>
        </w:rPr>
      </w:pPr>
      <w:r w:rsidRPr="00B36223">
        <w:rPr>
          <w:rFonts w:asciiTheme="majorHAnsi" w:eastAsia="Times New Roman" w:hAnsiTheme="majorHAnsi" w:cstheme="majorHAnsi"/>
        </w:rPr>
        <w:t>skleneta naslednjo</w:t>
      </w:r>
    </w:p>
    <w:p w14:paraId="67DC08AA" w14:textId="14E95E40" w:rsidR="00BF6A2A" w:rsidRPr="00B36223" w:rsidRDefault="00BF6A2A" w:rsidP="00954B58">
      <w:pPr>
        <w:ind w:right="70"/>
        <w:rPr>
          <w:rFonts w:asciiTheme="majorHAnsi" w:eastAsia="Times New Roman" w:hAnsiTheme="majorHAnsi" w:cstheme="majorHAnsi"/>
          <w:b/>
        </w:rPr>
      </w:pPr>
    </w:p>
    <w:p w14:paraId="26D02515" w14:textId="77777777" w:rsidR="00C61692" w:rsidRPr="00B36223" w:rsidRDefault="00C61692" w:rsidP="00954B58">
      <w:pPr>
        <w:ind w:right="70"/>
        <w:rPr>
          <w:rFonts w:asciiTheme="majorHAnsi" w:eastAsia="Times New Roman" w:hAnsiTheme="majorHAnsi" w:cstheme="majorHAnsi"/>
          <w:b/>
        </w:rPr>
      </w:pPr>
    </w:p>
    <w:p w14:paraId="5859EB58" w14:textId="77777777" w:rsidR="00683B8C" w:rsidRPr="00B36223" w:rsidRDefault="007D6527" w:rsidP="00954B58">
      <w:pPr>
        <w:tabs>
          <w:tab w:val="left" w:pos="1728"/>
          <w:tab w:val="left" w:pos="7200"/>
        </w:tabs>
        <w:jc w:val="center"/>
        <w:rPr>
          <w:rFonts w:asciiTheme="majorHAnsi" w:eastAsia="Times New Roman" w:hAnsiTheme="majorHAnsi" w:cstheme="majorHAnsi"/>
          <w:b/>
        </w:rPr>
      </w:pPr>
      <w:r w:rsidRPr="00B36223">
        <w:rPr>
          <w:rFonts w:asciiTheme="majorHAnsi" w:eastAsia="Times New Roman" w:hAnsiTheme="majorHAnsi" w:cstheme="majorHAnsi"/>
          <w:b/>
        </w:rPr>
        <w:t xml:space="preserve">Pogodbo št. </w:t>
      </w:r>
      <w:r w:rsidR="00683B8C" w:rsidRPr="00B36223">
        <w:rPr>
          <w:rFonts w:asciiTheme="majorHAnsi" w:eastAsia="Times New Roman" w:hAnsiTheme="majorHAnsi" w:cstheme="majorHAnsi"/>
          <w:b/>
        </w:rPr>
        <w:t xml:space="preserve">_____ </w:t>
      </w:r>
      <w:r w:rsidRPr="00B36223">
        <w:rPr>
          <w:rFonts w:asciiTheme="majorHAnsi" w:eastAsia="Times New Roman" w:hAnsiTheme="majorHAnsi" w:cstheme="majorHAnsi"/>
          <w:b/>
        </w:rPr>
        <w:t>za</w:t>
      </w:r>
      <w:r w:rsidR="00925D65" w:rsidRPr="00B36223">
        <w:rPr>
          <w:rFonts w:asciiTheme="majorHAnsi" w:eastAsia="Times New Roman" w:hAnsiTheme="majorHAnsi" w:cstheme="majorHAnsi"/>
          <w:b/>
        </w:rPr>
        <w:t xml:space="preserve"> </w:t>
      </w:r>
    </w:p>
    <w:p w14:paraId="20EC0D26" w14:textId="776E2A4E" w:rsidR="00BF6A2A" w:rsidRPr="00B36223" w:rsidRDefault="00683B8C" w:rsidP="00954B58">
      <w:pPr>
        <w:tabs>
          <w:tab w:val="left" w:pos="1728"/>
          <w:tab w:val="left" w:pos="7200"/>
        </w:tabs>
        <w:jc w:val="center"/>
        <w:rPr>
          <w:rFonts w:asciiTheme="majorHAnsi" w:eastAsia="Times New Roman" w:hAnsiTheme="majorHAnsi" w:cstheme="majorHAnsi"/>
          <w:b/>
        </w:rPr>
      </w:pPr>
      <w:r w:rsidRPr="00B36223">
        <w:rPr>
          <w:rFonts w:asciiTheme="majorHAnsi" w:eastAsia="Times New Roman" w:hAnsiTheme="majorHAnsi" w:cstheme="majorHAnsi"/>
          <w:b/>
        </w:rPr>
        <w:t>izbiro zavarovalnega posrednika</w:t>
      </w:r>
    </w:p>
    <w:p w14:paraId="6F4B80C7" w14:textId="77777777" w:rsidR="00C61692" w:rsidRPr="00B36223" w:rsidRDefault="00C61692" w:rsidP="00954B58">
      <w:pPr>
        <w:tabs>
          <w:tab w:val="left" w:pos="1728"/>
          <w:tab w:val="left" w:pos="7200"/>
        </w:tabs>
        <w:jc w:val="center"/>
        <w:rPr>
          <w:rFonts w:asciiTheme="majorHAnsi" w:eastAsia="Times New Roman" w:hAnsiTheme="majorHAnsi" w:cstheme="majorHAnsi"/>
          <w:b/>
        </w:rPr>
      </w:pPr>
    </w:p>
    <w:p w14:paraId="1380D3A2" w14:textId="77777777" w:rsidR="00157E23" w:rsidRPr="00B36223" w:rsidRDefault="00157E23" w:rsidP="00954B58">
      <w:pPr>
        <w:tabs>
          <w:tab w:val="left" w:pos="1728"/>
          <w:tab w:val="left" w:pos="7200"/>
        </w:tabs>
        <w:jc w:val="both"/>
        <w:rPr>
          <w:rFonts w:asciiTheme="majorHAnsi" w:eastAsia="Times New Roman" w:hAnsiTheme="majorHAnsi" w:cstheme="majorHAnsi"/>
          <w:b/>
        </w:rPr>
      </w:pPr>
    </w:p>
    <w:p w14:paraId="77D8B7D9" w14:textId="601151ED" w:rsidR="00BF6A2A" w:rsidRPr="00B36223" w:rsidRDefault="00BF6A2A" w:rsidP="00954B58">
      <w:pPr>
        <w:tabs>
          <w:tab w:val="left" w:pos="1728"/>
          <w:tab w:val="left" w:pos="7200"/>
        </w:tabs>
        <w:jc w:val="both"/>
        <w:rPr>
          <w:rFonts w:asciiTheme="majorHAnsi" w:eastAsia="Times New Roman" w:hAnsiTheme="majorHAnsi" w:cstheme="majorHAnsi"/>
          <w:b/>
        </w:rPr>
      </w:pPr>
      <w:r w:rsidRPr="00B36223">
        <w:rPr>
          <w:rFonts w:asciiTheme="majorHAnsi" w:eastAsia="Times New Roman" w:hAnsiTheme="majorHAnsi" w:cstheme="majorHAnsi"/>
          <w:b/>
        </w:rPr>
        <w:t>Uvodna določila</w:t>
      </w:r>
    </w:p>
    <w:p w14:paraId="6A475395" w14:textId="5C83F498" w:rsidR="005E11EC" w:rsidRPr="00B36223" w:rsidRDefault="00BF6A2A" w:rsidP="00E13B29">
      <w:pPr>
        <w:pStyle w:val="Slog20"/>
        <w:numPr>
          <w:ilvl w:val="0"/>
          <w:numId w:val="27"/>
        </w:numPr>
        <w:jc w:val="center"/>
        <w:rPr>
          <w:rFonts w:asciiTheme="majorHAnsi" w:hAnsiTheme="majorHAnsi" w:cstheme="majorHAnsi"/>
        </w:rPr>
      </w:pPr>
      <w:r w:rsidRPr="00B36223">
        <w:rPr>
          <w:rFonts w:asciiTheme="majorHAnsi" w:hAnsiTheme="majorHAnsi" w:cstheme="majorHAnsi"/>
        </w:rPr>
        <w:t>člen</w:t>
      </w:r>
    </w:p>
    <w:p w14:paraId="26CA7B7D" w14:textId="03B812B8" w:rsidR="00F3763D" w:rsidRPr="00B36223" w:rsidRDefault="00F3763D" w:rsidP="00683B8C">
      <w:pPr>
        <w:jc w:val="both"/>
        <w:rPr>
          <w:rFonts w:asciiTheme="majorHAnsi" w:eastAsia="Times New Roman" w:hAnsiTheme="majorHAnsi" w:cstheme="majorHAnsi"/>
          <w:bCs/>
        </w:rPr>
      </w:pPr>
      <w:r w:rsidRPr="00B36223">
        <w:rPr>
          <w:rFonts w:asciiTheme="majorHAnsi" w:eastAsia="Times New Roman" w:hAnsiTheme="majorHAnsi" w:cstheme="majorHAnsi"/>
          <w:bCs/>
        </w:rPr>
        <w:t xml:space="preserve">Pogodbeni stranki skleneta pogodbo za izvedbo javnega naročila objavljenega na portalu javnih naročil pod </w:t>
      </w:r>
      <w:proofErr w:type="spellStart"/>
      <w:r w:rsidRPr="00B36223">
        <w:rPr>
          <w:rFonts w:asciiTheme="majorHAnsi" w:eastAsia="Times New Roman" w:hAnsiTheme="majorHAnsi" w:cstheme="majorHAnsi"/>
          <w:bCs/>
        </w:rPr>
        <w:t>zap</w:t>
      </w:r>
      <w:proofErr w:type="spellEnd"/>
      <w:r w:rsidRPr="00B36223">
        <w:rPr>
          <w:rFonts w:asciiTheme="majorHAnsi" w:eastAsia="Times New Roman" w:hAnsiTheme="majorHAnsi" w:cstheme="majorHAnsi"/>
          <w:bCs/>
        </w:rPr>
        <w:t>. št.  __________, z dne ___________ in na podlagi odločitve o oddaji naročila št._____________ z dne_____________.</w:t>
      </w:r>
    </w:p>
    <w:p w14:paraId="40F039C2" w14:textId="77777777" w:rsidR="00F3763D" w:rsidRPr="00B36223" w:rsidRDefault="00F3763D" w:rsidP="00F3763D">
      <w:pPr>
        <w:rPr>
          <w:rFonts w:asciiTheme="majorHAnsi" w:eastAsia="Times New Roman" w:hAnsiTheme="majorHAnsi" w:cstheme="majorHAnsi"/>
          <w:bCs/>
        </w:rPr>
      </w:pPr>
    </w:p>
    <w:p w14:paraId="5AE4AF07" w14:textId="77777777" w:rsidR="00F3763D" w:rsidRPr="00B36223" w:rsidRDefault="00F3763D" w:rsidP="00F3763D">
      <w:pPr>
        <w:rPr>
          <w:rFonts w:asciiTheme="majorHAnsi" w:eastAsia="Times New Roman" w:hAnsiTheme="majorHAnsi" w:cstheme="majorHAnsi"/>
          <w:bCs/>
        </w:rPr>
      </w:pPr>
      <w:r w:rsidRPr="00B36223">
        <w:rPr>
          <w:rFonts w:asciiTheme="majorHAnsi" w:eastAsia="Times New Roman" w:hAnsiTheme="majorHAnsi" w:cstheme="majorHAnsi"/>
          <w:bCs/>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21B7A6F" w14:textId="77777777" w:rsidR="00F3763D" w:rsidRPr="00B36223" w:rsidRDefault="00F3763D" w:rsidP="00F3763D">
      <w:pPr>
        <w:rPr>
          <w:rFonts w:asciiTheme="majorHAnsi" w:eastAsia="Times New Roman" w:hAnsiTheme="majorHAnsi" w:cstheme="majorHAnsi"/>
          <w:bCs/>
        </w:rPr>
      </w:pPr>
    </w:p>
    <w:p w14:paraId="5F02BDA8" w14:textId="77777777" w:rsidR="00F3763D" w:rsidRPr="00B36223" w:rsidRDefault="00F3763D" w:rsidP="00F3763D">
      <w:pPr>
        <w:jc w:val="both"/>
        <w:rPr>
          <w:rFonts w:asciiTheme="majorHAnsi" w:eastAsia="Times New Roman" w:hAnsiTheme="majorHAnsi" w:cstheme="majorHAnsi"/>
          <w:bCs/>
        </w:rPr>
      </w:pPr>
    </w:p>
    <w:p w14:paraId="395E43B4" w14:textId="048D1841" w:rsidR="00BF6A2A" w:rsidRPr="00B36223" w:rsidRDefault="00BF6A2A" w:rsidP="00954B58">
      <w:pPr>
        <w:tabs>
          <w:tab w:val="left" w:pos="1728"/>
          <w:tab w:val="left" w:pos="7200"/>
        </w:tabs>
        <w:jc w:val="both"/>
        <w:rPr>
          <w:rFonts w:asciiTheme="majorHAnsi" w:eastAsia="Times New Roman" w:hAnsiTheme="majorHAnsi" w:cstheme="majorHAnsi"/>
          <w:b/>
        </w:rPr>
      </w:pPr>
      <w:r w:rsidRPr="00B36223">
        <w:rPr>
          <w:rFonts w:asciiTheme="majorHAnsi" w:eastAsia="Times New Roman" w:hAnsiTheme="majorHAnsi" w:cstheme="majorHAnsi"/>
          <w:b/>
        </w:rPr>
        <w:t>Predmet pogodbe</w:t>
      </w:r>
      <w:r w:rsidR="00C61692" w:rsidRPr="00B36223">
        <w:rPr>
          <w:rFonts w:asciiTheme="majorHAnsi" w:eastAsia="Times New Roman" w:hAnsiTheme="majorHAnsi" w:cstheme="majorHAnsi"/>
          <w:b/>
        </w:rPr>
        <w:t xml:space="preserve"> in obseg pogodbenih del</w:t>
      </w:r>
    </w:p>
    <w:p w14:paraId="70581DDD" w14:textId="77777777" w:rsidR="00D12D6B" w:rsidRPr="00B36223" w:rsidRDefault="00D12D6B" w:rsidP="00954B58">
      <w:pPr>
        <w:pStyle w:val="Slog20"/>
        <w:jc w:val="center"/>
        <w:rPr>
          <w:rFonts w:asciiTheme="majorHAnsi" w:hAnsiTheme="majorHAnsi" w:cstheme="majorHAnsi"/>
        </w:rPr>
      </w:pPr>
      <w:r w:rsidRPr="00B36223">
        <w:rPr>
          <w:rFonts w:asciiTheme="majorHAnsi" w:hAnsiTheme="majorHAnsi" w:cstheme="majorHAnsi"/>
        </w:rPr>
        <w:t>člen</w:t>
      </w:r>
    </w:p>
    <w:p w14:paraId="5AD76A37" w14:textId="05788653" w:rsidR="00D35F35" w:rsidRPr="00B36223" w:rsidRDefault="00C61692" w:rsidP="00D35F35">
      <w:pPr>
        <w:jc w:val="both"/>
        <w:rPr>
          <w:rFonts w:asciiTheme="majorHAnsi" w:hAnsiTheme="majorHAnsi" w:cstheme="majorHAnsi"/>
          <w:sz w:val="24"/>
          <w:szCs w:val="24"/>
        </w:rPr>
      </w:pPr>
      <w:r w:rsidRPr="00B36223">
        <w:rPr>
          <w:rFonts w:asciiTheme="majorHAnsi" w:eastAsia="Times New Roman" w:hAnsiTheme="majorHAnsi" w:cstheme="majorHAnsi"/>
        </w:rPr>
        <w:t>S to pogodbo naročnik odda, izvajalec pa sprejme v izvedbo storitve</w:t>
      </w:r>
      <w:r w:rsidR="00683B8C" w:rsidRPr="00B36223">
        <w:rPr>
          <w:rFonts w:asciiTheme="majorHAnsi" w:eastAsia="Times New Roman" w:hAnsiTheme="majorHAnsi" w:cstheme="majorHAnsi"/>
        </w:rPr>
        <w:t xml:space="preserve"> zavarovaln</w:t>
      </w:r>
      <w:r w:rsidR="002C2AE4" w:rsidRPr="00B36223">
        <w:rPr>
          <w:rFonts w:asciiTheme="majorHAnsi" w:eastAsia="Times New Roman" w:hAnsiTheme="majorHAnsi" w:cstheme="majorHAnsi"/>
        </w:rPr>
        <w:t>ega</w:t>
      </w:r>
      <w:r w:rsidR="00683B8C" w:rsidRPr="00B36223">
        <w:rPr>
          <w:rFonts w:asciiTheme="majorHAnsi" w:eastAsia="Times New Roman" w:hAnsiTheme="majorHAnsi" w:cstheme="majorHAnsi"/>
        </w:rPr>
        <w:t xml:space="preserve"> posredovan</w:t>
      </w:r>
      <w:r w:rsidR="002C2AE4" w:rsidRPr="00B36223">
        <w:rPr>
          <w:rFonts w:asciiTheme="majorHAnsi" w:eastAsia="Times New Roman" w:hAnsiTheme="majorHAnsi" w:cstheme="majorHAnsi"/>
        </w:rPr>
        <w:t>ja</w:t>
      </w:r>
      <w:r w:rsidR="00683B8C" w:rsidRPr="00B36223">
        <w:rPr>
          <w:rFonts w:asciiTheme="majorHAnsi" w:eastAsia="Times New Roman" w:hAnsiTheme="majorHAnsi" w:cstheme="majorHAnsi"/>
        </w:rPr>
        <w:t xml:space="preserve"> za javno naročilo</w:t>
      </w:r>
      <w:r w:rsidR="002C2AE4" w:rsidRPr="00B36223">
        <w:rPr>
          <w:rFonts w:asciiTheme="majorHAnsi" w:eastAsia="Times New Roman" w:hAnsiTheme="majorHAnsi" w:cstheme="majorHAnsi"/>
        </w:rPr>
        <w:t>,</w:t>
      </w:r>
      <w:r w:rsidR="00683B8C" w:rsidRPr="00B36223">
        <w:rPr>
          <w:rFonts w:asciiTheme="majorHAnsi" w:eastAsia="Times New Roman" w:hAnsiTheme="majorHAnsi" w:cstheme="majorHAnsi"/>
        </w:rPr>
        <w:t xml:space="preserve"> kot ga opredeljujeta slovenska zakonodaja</w:t>
      </w:r>
      <w:r w:rsidR="002C2AE4" w:rsidRPr="00B36223">
        <w:rPr>
          <w:rFonts w:asciiTheme="majorHAnsi" w:eastAsia="Times New Roman" w:hAnsiTheme="majorHAnsi" w:cstheme="majorHAnsi"/>
        </w:rPr>
        <w:t xml:space="preserve"> in zakonodaja EU ter drugi pravni viri, </w:t>
      </w:r>
      <w:r w:rsidRPr="00B36223">
        <w:rPr>
          <w:rFonts w:asciiTheme="majorHAnsi" w:eastAsia="Times New Roman" w:hAnsiTheme="majorHAnsi" w:cstheme="majorHAnsi"/>
        </w:rPr>
        <w:t>v obsegu, kvaliteti in rokih</w:t>
      </w:r>
      <w:r w:rsidR="00A610AE" w:rsidRPr="00B36223">
        <w:rPr>
          <w:rFonts w:asciiTheme="majorHAnsi" w:eastAsia="Times New Roman" w:hAnsiTheme="majorHAnsi" w:cstheme="majorHAnsi"/>
        </w:rPr>
        <w:t>,</w:t>
      </w:r>
      <w:r w:rsidRPr="00B36223">
        <w:rPr>
          <w:rFonts w:asciiTheme="majorHAnsi" w:eastAsia="Times New Roman" w:hAnsiTheme="majorHAnsi" w:cstheme="majorHAnsi"/>
        </w:rPr>
        <w:t xml:space="preserve"> določenih v tej pogodbi</w:t>
      </w:r>
      <w:r w:rsidR="00D35F35" w:rsidRPr="00B36223">
        <w:rPr>
          <w:rFonts w:asciiTheme="majorHAnsi" w:eastAsia="Times New Roman" w:hAnsiTheme="majorHAnsi" w:cstheme="majorHAnsi"/>
        </w:rPr>
        <w:t>. I</w:t>
      </w:r>
      <w:r w:rsidR="00D35F35" w:rsidRPr="00B36223">
        <w:rPr>
          <w:rFonts w:asciiTheme="majorHAnsi" w:hAnsiTheme="majorHAnsi" w:cstheme="majorHAnsi"/>
          <w:sz w:val="24"/>
          <w:szCs w:val="24"/>
        </w:rPr>
        <w:t>zvajalec se zavezuje, da bo pogodbena dela izvedel v skladu</w:t>
      </w:r>
      <w:r w:rsidR="00A610AE" w:rsidRPr="00B36223">
        <w:rPr>
          <w:rFonts w:asciiTheme="majorHAnsi" w:hAnsiTheme="majorHAnsi" w:cstheme="majorHAnsi"/>
          <w:sz w:val="24"/>
          <w:szCs w:val="24"/>
        </w:rPr>
        <w:t xml:space="preserve"> z dokumentacijo v zvezi z oddajo javnega naročila,</w:t>
      </w:r>
      <w:r w:rsidR="00D35F35" w:rsidRPr="00B36223">
        <w:rPr>
          <w:rFonts w:asciiTheme="majorHAnsi" w:hAnsiTheme="majorHAnsi" w:cstheme="majorHAnsi"/>
          <w:sz w:val="24"/>
          <w:szCs w:val="24"/>
        </w:rPr>
        <w:t xml:space="preserve"> s svojo ponudbo št.  _______  z dne _____, veljavno zakonodajo in standardi, </w:t>
      </w:r>
      <w:r w:rsidR="00A610AE" w:rsidRPr="00B36223">
        <w:rPr>
          <w:rFonts w:asciiTheme="majorHAnsi" w:hAnsiTheme="majorHAnsi" w:cstheme="majorHAnsi"/>
          <w:sz w:val="24"/>
          <w:szCs w:val="24"/>
        </w:rPr>
        <w:t xml:space="preserve">po </w:t>
      </w:r>
      <w:r w:rsidR="00D35F35" w:rsidRPr="00B36223">
        <w:rPr>
          <w:rFonts w:asciiTheme="majorHAnsi" w:hAnsiTheme="majorHAnsi" w:cstheme="majorHAnsi"/>
          <w:sz w:val="24"/>
          <w:szCs w:val="24"/>
        </w:rPr>
        <w:t>pravili stroke, kot dober gospodar.</w:t>
      </w:r>
    </w:p>
    <w:p w14:paraId="5636EB74" w14:textId="77777777" w:rsidR="00D34D88" w:rsidRPr="00B36223" w:rsidRDefault="00D34D88" w:rsidP="00D35F35">
      <w:pPr>
        <w:suppressAutoHyphens/>
        <w:jc w:val="both"/>
        <w:rPr>
          <w:rFonts w:asciiTheme="majorHAnsi" w:eastAsia="Times New Roman" w:hAnsiTheme="majorHAnsi" w:cstheme="majorHAnsi"/>
          <w:sz w:val="24"/>
          <w:szCs w:val="24"/>
        </w:rPr>
      </w:pPr>
    </w:p>
    <w:p w14:paraId="4043EF0E" w14:textId="6AEE33A1" w:rsidR="00C61692" w:rsidRPr="00B36223" w:rsidRDefault="00C61692" w:rsidP="00D35F35">
      <w:pPr>
        <w:suppressAutoHyphens/>
        <w:jc w:val="both"/>
        <w:rPr>
          <w:rFonts w:asciiTheme="majorHAnsi" w:eastAsia="Times New Roman" w:hAnsiTheme="majorHAnsi" w:cstheme="majorHAnsi"/>
          <w:sz w:val="24"/>
          <w:szCs w:val="24"/>
        </w:rPr>
      </w:pPr>
      <w:r w:rsidRPr="00B36223">
        <w:rPr>
          <w:rFonts w:asciiTheme="majorHAnsi" w:eastAsia="Times New Roman" w:hAnsiTheme="majorHAnsi" w:cstheme="majorHAnsi"/>
          <w:sz w:val="24"/>
          <w:szCs w:val="24"/>
        </w:rPr>
        <w:t xml:space="preserve">Predmet naročila je tudi oprava vseh drugih dejanj, ki so potrebna, da naročnik uresniči interes, zaradi katerega je sklenil to pogodbo, vključno s pojasnilno – sodelovalno dolžnostjo izvajalca, vse do </w:t>
      </w:r>
      <w:r w:rsidR="00AF5C98" w:rsidRPr="00B36223">
        <w:rPr>
          <w:rFonts w:asciiTheme="majorHAnsi" w:eastAsia="Times New Roman" w:hAnsiTheme="majorHAnsi" w:cstheme="majorHAnsi"/>
          <w:sz w:val="24"/>
          <w:szCs w:val="24"/>
        </w:rPr>
        <w:t>zaključka izvedbe javnega naročila.</w:t>
      </w:r>
    </w:p>
    <w:p w14:paraId="10D22391" w14:textId="77777777" w:rsidR="00283141" w:rsidRPr="00B36223" w:rsidRDefault="00283141" w:rsidP="00D35F35">
      <w:pPr>
        <w:suppressAutoHyphens/>
        <w:jc w:val="both"/>
        <w:rPr>
          <w:rFonts w:asciiTheme="majorHAnsi" w:eastAsia="Times New Roman" w:hAnsiTheme="majorHAnsi" w:cstheme="majorHAnsi"/>
          <w:sz w:val="24"/>
          <w:szCs w:val="24"/>
        </w:rPr>
      </w:pPr>
    </w:p>
    <w:p w14:paraId="0B3B3E22" w14:textId="4D9404D2" w:rsidR="00283141" w:rsidRPr="00B36223" w:rsidRDefault="00283141" w:rsidP="00D35F35">
      <w:pPr>
        <w:suppressAutoHyphens/>
        <w:jc w:val="both"/>
        <w:rPr>
          <w:rFonts w:asciiTheme="majorHAnsi" w:eastAsia="Times New Roman" w:hAnsiTheme="majorHAnsi" w:cstheme="majorHAnsi"/>
          <w:sz w:val="24"/>
          <w:szCs w:val="24"/>
        </w:rPr>
      </w:pPr>
      <w:r w:rsidRPr="00B36223">
        <w:rPr>
          <w:rFonts w:asciiTheme="majorHAnsi" w:eastAsia="Times New Roman" w:hAnsiTheme="majorHAnsi" w:cstheme="majorHAnsi"/>
          <w:sz w:val="24"/>
          <w:szCs w:val="24"/>
        </w:rPr>
        <w:lastRenderedPageBreak/>
        <w:t>Pogodbeni stranki se s to pogodbo dogovorita, da bo zavarovalni posrednik, kot strokovni sodelavec za naročnika, opravljal naslednje storitve:</w:t>
      </w:r>
    </w:p>
    <w:p w14:paraId="00220FC4" w14:textId="77777777" w:rsidR="00874CB0" w:rsidRPr="00B36223" w:rsidRDefault="00874CB0" w:rsidP="00874CB0">
      <w:pPr>
        <w:pStyle w:val="Odstavekseznama"/>
        <w:numPr>
          <w:ilvl w:val="0"/>
          <w:numId w:val="119"/>
        </w:numPr>
        <w:spacing w:before="0" w:after="0"/>
        <w:ind w:left="567"/>
        <w:jc w:val="both"/>
        <w:rPr>
          <w:rFonts w:asciiTheme="majorHAnsi" w:hAnsiTheme="majorHAnsi"/>
          <w:b w:val="0"/>
          <w:bCs w:val="0"/>
        </w:rPr>
      </w:pPr>
      <w:bookmarkStart w:id="43" w:name="_Toc225324699"/>
      <w:r w:rsidRPr="00B36223">
        <w:rPr>
          <w:rFonts w:asciiTheme="majorHAnsi" w:hAnsiTheme="majorHAnsi"/>
          <w:b w:val="0"/>
          <w:bCs w:val="0"/>
        </w:rPr>
        <w:t>zbiranje vseh podatkov iz obstoječih zavarovanj posameznih naročnikov, ki so potrebni za oblikovanje javnega naročila;</w:t>
      </w:r>
      <w:bookmarkEnd w:id="43"/>
    </w:p>
    <w:p w14:paraId="66E9B2DA" w14:textId="0D004824" w:rsidR="00874CB0" w:rsidRPr="00B36223" w:rsidRDefault="007E3971" w:rsidP="00874CB0">
      <w:pPr>
        <w:pStyle w:val="Slog51"/>
        <w:numPr>
          <w:ilvl w:val="0"/>
          <w:numId w:val="119"/>
        </w:numPr>
        <w:ind w:left="567"/>
      </w:pPr>
      <w:r w:rsidRPr="00B36223">
        <w:t xml:space="preserve">pripravo </w:t>
      </w:r>
      <w:r w:rsidR="00E21756" w:rsidRPr="00B36223">
        <w:t xml:space="preserve">strokovnega dela javnega naročila, </w:t>
      </w:r>
      <w:r w:rsidRPr="00B36223">
        <w:t>strokovnih podlag in pomoč pri pripravi tehničnega dela razpisne dokumentacije za izvedbo javnega naročila za zavarovalne storitve,</w:t>
      </w:r>
      <w:r w:rsidR="00874CB0" w:rsidRPr="00B36223">
        <w:t xml:space="preserve"> vključno z izračunom ocenjene vrednosti, ki jo je potrebno med pripravo vsakokrat prilagoditi glede na spremembe dokumentacije naročila in oddane potrebe </w:t>
      </w:r>
      <w:r w:rsidR="00DC5867" w:rsidRPr="00B36223">
        <w:t xml:space="preserve">posameznih </w:t>
      </w:r>
      <w:r w:rsidR="00874CB0" w:rsidRPr="00B36223">
        <w:t xml:space="preserve">naročnikov, s simulacijami po naročnikih, ki prikazuje oceno stroška za naročnika glede na preteklo naročilo, določitev pogojev za sodelovanje gospodarskih subjektov, oblikovanje celotnih tehničnih specifikacij naročila: celotna sestava vsebine zavarovalnega programa za naročnika na način, ki je najboljši za naročnika (vključno z določitvijo vseh zavarovalnih vrst in njihovih vsebin), </w:t>
      </w:r>
      <w:r w:rsidR="00DC5867" w:rsidRPr="00B36223">
        <w:t xml:space="preserve">sodelovanje pri </w:t>
      </w:r>
      <w:r w:rsidR="00874CB0" w:rsidRPr="00B36223">
        <w:t>priprav</w:t>
      </w:r>
      <w:r w:rsidR="00DC5867" w:rsidRPr="00B36223">
        <w:t>i</w:t>
      </w:r>
      <w:r w:rsidR="00874CB0" w:rsidRPr="00B36223">
        <w:t xml:space="preserve"> celotnega vzorca pogodbe</w:t>
      </w:r>
      <w:r w:rsidR="00DC5867" w:rsidRPr="00B36223">
        <w:t>,</w:t>
      </w:r>
      <w:r w:rsidR="00874CB0" w:rsidRPr="00B36223">
        <w:t xml:space="preserve"> ipd.</w:t>
      </w:r>
      <w:r w:rsidR="00DC5867" w:rsidRPr="00B36223">
        <w:t>;</w:t>
      </w:r>
    </w:p>
    <w:p w14:paraId="161C6BD3" w14:textId="5832F2EB" w:rsidR="007E3971" w:rsidRPr="00B36223" w:rsidRDefault="007E3971" w:rsidP="007E3971">
      <w:pPr>
        <w:pStyle w:val="Slog51"/>
        <w:numPr>
          <w:ilvl w:val="0"/>
          <w:numId w:val="119"/>
        </w:numPr>
        <w:ind w:left="567"/>
      </w:pPr>
      <w:r w:rsidRPr="00B36223">
        <w:t>sodelovanje pri izvedbi postopkov oddaje javnega naročila za zavarovanja</w:t>
      </w:r>
      <w:r w:rsidR="00DC5867" w:rsidRPr="00B36223">
        <w:t>;</w:t>
      </w:r>
    </w:p>
    <w:p w14:paraId="32BAC9E2" w14:textId="77777777" w:rsidR="00DC5867" w:rsidRPr="00B36223" w:rsidRDefault="00DC5867" w:rsidP="00DC5867">
      <w:pPr>
        <w:pStyle w:val="Slog51"/>
        <w:numPr>
          <w:ilvl w:val="0"/>
          <w:numId w:val="119"/>
        </w:numPr>
        <w:ind w:left="567"/>
      </w:pPr>
      <w:r w:rsidRPr="00B36223">
        <w:t>strokovna priprava predlogov odgovorov na morebitna vprašanja prejeta s strani potencialnih ponudnikov;</w:t>
      </w:r>
    </w:p>
    <w:p w14:paraId="42DFB081" w14:textId="77777777" w:rsidR="00DC5867" w:rsidRPr="00B36223" w:rsidRDefault="00DC5867" w:rsidP="00DC5867">
      <w:pPr>
        <w:pStyle w:val="Slog51"/>
        <w:numPr>
          <w:ilvl w:val="0"/>
          <w:numId w:val="119"/>
        </w:numPr>
        <w:ind w:left="567"/>
      </w:pPr>
      <w:r w:rsidRPr="00B36223">
        <w:t>strokovna analiza prejetih ponudb zavarovalnic;</w:t>
      </w:r>
    </w:p>
    <w:p w14:paraId="1A8310B1" w14:textId="77777777" w:rsidR="00DC5867" w:rsidRPr="00B36223" w:rsidRDefault="00DC5867" w:rsidP="00DC5867">
      <w:pPr>
        <w:pStyle w:val="Slog51"/>
        <w:numPr>
          <w:ilvl w:val="0"/>
          <w:numId w:val="119"/>
        </w:numPr>
        <w:ind w:left="567"/>
      </w:pPr>
      <w:r w:rsidRPr="00B36223">
        <w:t>strokovna pomoč v morebitnih postopkih pravnega varstva;</w:t>
      </w:r>
    </w:p>
    <w:p w14:paraId="3124293F" w14:textId="08259F05" w:rsidR="00DC5867" w:rsidRPr="00B36223" w:rsidRDefault="00DC5867" w:rsidP="00DC5867">
      <w:pPr>
        <w:pStyle w:val="Slog51"/>
        <w:numPr>
          <w:ilvl w:val="0"/>
          <w:numId w:val="119"/>
        </w:numPr>
        <w:ind w:left="567"/>
      </w:pPr>
      <w:r w:rsidRPr="00B36223">
        <w:t>v primeru, da javno naročilo ne bi bilo oddano, izvajanje vseh aktivnosti iz prejšnjih alinej, ki bi bile potrebne za izvedbo ponovnega postopka oddaje javnega naročila, vse do uspešne oddaje javnega naročila;</w:t>
      </w:r>
    </w:p>
    <w:p w14:paraId="3C6CBC3A" w14:textId="34766E9A" w:rsidR="007E3971" w:rsidRPr="00B36223" w:rsidRDefault="007E3971" w:rsidP="00E11713">
      <w:pPr>
        <w:pStyle w:val="Slog51"/>
        <w:numPr>
          <w:ilvl w:val="0"/>
          <w:numId w:val="119"/>
        </w:numPr>
        <w:ind w:left="567"/>
      </w:pPr>
      <w:r w:rsidRPr="00B36223">
        <w:t>svetovanje pri oblikovanju zavarovalnih programov</w:t>
      </w:r>
      <w:r w:rsidR="00DC5867" w:rsidRPr="00B36223">
        <w:t xml:space="preserve"> in </w:t>
      </w:r>
      <w:r w:rsidRPr="00B36223">
        <w:t xml:space="preserve">redne letne preglede zavarovalnih programov </w:t>
      </w:r>
      <w:r w:rsidR="00874CB0" w:rsidRPr="00B36223">
        <w:t xml:space="preserve">in </w:t>
      </w:r>
      <w:r w:rsidR="00874CB0" w:rsidRPr="00B36223">
        <w:rPr>
          <w:rFonts w:eastAsia="Times New Roman" w:cs="Arial"/>
          <w:szCs w:val="20"/>
        </w:rPr>
        <w:t xml:space="preserve">priporočilo naročniku glede vsebine zavarovanja </w:t>
      </w:r>
      <w:r w:rsidR="00874CB0" w:rsidRPr="00B36223">
        <w:t xml:space="preserve">premoženja ter premoženjskih interesov, </w:t>
      </w:r>
      <w:r w:rsidR="00874CB0" w:rsidRPr="00B36223">
        <w:rPr>
          <w:rFonts w:eastAsia="Times New Roman" w:cs="Arial"/>
          <w:szCs w:val="20"/>
        </w:rPr>
        <w:t xml:space="preserve">ki jih mora naročnik zavarovati v skladu z </w:t>
      </w:r>
      <w:r w:rsidR="00874CB0" w:rsidRPr="00B36223">
        <w:rPr>
          <w:lang w:eastAsia="ar-SA"/>
        </w:rPr>
        <w:t>Zakonom o stvarnem premoženju države in samoupravnih lokalnih skupnosti (Uradni list RS, št. 11/18, 79/18 in 78/23 – ZORR)</w:t>
      </w:r>
      <w:r w:rsidR="00874CB0" w:rsidRPr="00B36223">
        <w:t xml:space="preserve"> ter predlogov optimizacije,</w:t>
      </w:r>
    </w:p>
    <w:p w14:paraId="327DD783" w14:textId="7E1FAF34" w:rsidR="007E3971" w:rsidRPr="00B36223" w:rsidRDefault="007E3971" w:rsidP="007E3971">
      <w:pPr>
        <w:pStyle w:val="Slog51"/>
        <w:numPr>
          <w:ilvl w:val="0"/>
          <w:numId w:val="119"/>
        </w:numPr>
        <w:ind w:left="567"/>
      </w:pPr>
      <w:r w:rsidRPr="00B36223">
        <w:t>posredovanje pri sklepanju zavarovalnih pogodb in</w:t>
      </w:r>
    </w:p>
    <w:p w14:paraId="7B33A7EB" w14:textId="4F238873" w:rsidR="00283141" w:rsidRPr="00B36223" w:rsidRDefault="007E3971" w:rsidP="007E3971">
      <w:pPr>
        <w:pStyle w:val="Slog51"/>
        <w:numPr>
          <w:ilvl w:val="0"/>
          <w:numId w:val="119"/>
        </w:numPr>
        <w:ind w:left="567"/>
      </w:pPr>
      <w:r w:rsidRPr="00B36223">
        <w:t>sodelovanje pri obravnavi in reševanju škodnih primerov</w:t>
      </w:r>
      <w:r w:rsidR="00EA635F" w:rsidRPr="00B36223">
        <w:t>.</w:t>
      </w:r>
    </w:p>
    <w:p w14:paraId="36233419" w14:textId="77777777" w:rsidR="007E3971" w:rsidRPr="00B36223" w:rsidRDefault="007E3971" w:rsidP="007E3971">
      <w:pPr>
        <w:pStyle w:val="Slog51"/>
        <w:numPr>
          <w:ilvl w:val="0"/>
          <w:numId w:val="0"/>
        </w:numPr>
      </w:pPr>
    </w:p>
    <w:p w14:paraId="43501DA1" w14:textId="77777777" w:rsidR="00E21756" w:rsidRPr="00B36223" w:rsidRDefault="00E21756" w:rsidP="00E21756">
      <w:pPr>
        <w:pStyle w:val="Slog51"/>
        <w:numPr>
          <w:ilvl w:val="0"/>
          <w:numId w:val="0"/>
        </w:numPr>
      </w:pPr>
      <w:r w:rsidRPr="00B36223">
        <w:t xml:space="preserve">Cilj oblikovanja zavarovalnega programa za posamezne naročnike je izvesti ustrezno zavarovanje premoženja ter premoženjskih interesov ter z optimalno premijo doseči maksimalno izničenje nevarnosti/tveganj. </w:t>
      </w:r>
    </w:p>
    <w:p w14:paraId="738D892B" w14:textId="77777777" w:rsidR="00E21756" w:rsidRPr="00B36223" w:rsidRDefault="00E21756" w:rsidP="00E21756">
      <w:pPr>
        <w:pStyle w:val="Slog51"/>
        <w:numPr>
          <w:ilvl w:val="0"/>
          <w:numId w:val="0"/>
        </w:numPr>
        <w:ind w:left="720"/>
      </w:pPr>
    </w:p>
    <w:p w14:paraId="3CAD000F" w14:textId="74B7526B" w:rsidR="007E3971" w:rsidRPr="00B36223" w:rsidRDefault="00E21756" w:rsidP="00E21756">
      <w:pPr>
        <w:pStyle w:val="Slog51"/>
        <w:numPr>
          <w:ilvl w:val="0"/>
          <w:numId w:val="0"/>
        </w:numPr>
      </w:pPr>
      <w:r w:rsidRPr="00B36223">
        <w:t>Izvajalec opravlja storitve zavarovalnega posredovanja na podlagi te pogodbe in smernic naročnika.</w:t>
      </w:r>
    </w:p>
    <w:p w14:paraId="4D2CD0AA" w14:textId="77777777" w:rsidR="00AF5C98" w:rsidRPr="00B36223" w:rsidRDefault="00AF5C98" w:rsidP="00D35F35">
      <w:pPr>
        <w:suppressAutoHyphens/>
        <w:jc w:val="both"/>
        <w:rPr>
          <w:rFonts w:asciiTheme="majorHAnsi" w:eastAsia="Times New Roman" w:hAnsiTheme="majorHAnsi" w:cstheme="majorHAnsi"/>
          <w:sz w:val="24"/>
          <w:szCs w:val="24"/>
        </w:rPr>
      </w:pPr>
    </w:p>
    <w:p w14:paraId="1CB2BD65" w14:textId="4604D3F3" w:rsidR="00E21756" w:rsidRPr="00B36223" w:rsidRDefault="00E21756" w:rsidP="00E21756">
      <w:pPr>
        <w:tabs>
          <w:tab w:val="left" w:pos="1728"/>
          <w:tab w:val="left" w:pos="7200"/>
        </w:tabs>
        <w:suppressAutoHyphens/>
        <w:jc w:val="both"/>
        <w:rPr>
          <w:rFonts w:asciiTheme="majorHAnsi" w:eastAsia="Times New Roman" w:hAnsiTheme="majorHAnsi" w:cstheme="majorHAnsi"/>
          <w:lang w:eastAsia="ar-SA"/>
        </w:rPr>
      </w:pPr>
      <w:r w:rsidRPr="00B36223">
        <w:rPr>
          <w:rFonts w:asciiTheme="majorHAnsi" w:eastAsia="Times New Roman" w:hAnsiTheme="majorHAnsi" w:cstheme="majorHAnsi"/>
          <w:lang w:eastAsia="ar-SA"/>
        </w:rPr>
        <w:t xml:space="preserve">Izvajalec je dolžan od zavarovalnic pridobiti vse potrebne podatke iz obstoječih zavarovanj posameznih naročnikov, potrebnih za izvajanje aktivnosti iz drugega člena te pogodbe. </w:t>
      </w:r>
    </w:p>
    <w:p w14:paraId="1018901B" w14:textId="77777777" w:rsidR="00E21756" w:rsidRPr="00B36223" w:rsidRDefault="00E21756" w:rsidP="00E21756">
      <w:pPr>
        <w:tabs>
          <w:tab w:val="left" w:pos="1728"/>
          <w:tab w:val="left" w:pos="7200"/>
        </w:tabs>
        <w:suppressAutoHyphens/>
        <w:jc w:val="both"/>
        <w:rPr>
          <w:rFonts w:asciiTheme="majorHAnsi" w:eastAsia="Times New Roman" w:hAnsiTheme="majorHAnsi" w:cstheme="majorHAnsi"/>
          <w:lang w:eastAsia="ar-SA"/>
        </w:rPr>
      </w:pPr>
    </w:p>
    <w:p w14:paraId="0D78FD6F" w14:textId="195D2012" w:rsidR="00BF6A2A" w:rsidRPr="00B36223" w:rsidRDefault="00E21756" w:rsidP="00E21756">
      <w:pPr>
        <w:tabs>
          <w:tab w:val="left" w:pos="1728"/>
          <w:tab w:val="left" w:pos="7200"/>
        </w:tabs>
        <w:suppressAutoHyphens/>
        <w:jc w:val="both"/>
        <w:rPr>
          <w:rFonts w:asciiTheme="majorHAnsi" w:eastAsia="Times New Roman" w:hAnsiTheme="majorHAnsi" w:cstheme="majorHAnsi"/>
          <w:lang w:eastAsia="ar-SA"/>
        </w:rPr>
      </w:pPr>
      <w:r w:rsidRPr="00B36223">
        <w:rPr>
          <w:rFonts w:asciiTheme="majorHAnsi" w:eastAsia="Times New Roman" w:hAnsiTheme="majorHAnsi" w:cstheme="majorHAnsi"/>
          <w:lang w:eastAsia="ar-SA"/>
        </w:rPr>
        <w:t>Zbiranje podatkov in potreb naročnikov se lahko izvede več kot enkrat, vse do oddaje javnega naročila.</w:t>
      </w:r>
    </w:p>
    <w:p w14:paraId="464219B3" w14:textId="77777777" w:rsidR="00E21756" w:rsidRPr="00B36223" w:rsidRDefault="00E21756" w:rsidP="00E21756">
      <w:pPr>
        <w:tabs>
          <w:tab w:val="left" w:pos="1728"/>
          <w:tab w:val="left" w:pos="7200"/>
        </w:tabs>
        <w:suppressAutoHyphens/>
        <w:jc w:val="both"/>
        <w:rPr>
          <w:rFonts w:asciiTheme="majorHAnsi" w:eastAsia="Times New Roman" w:hAnsiTheme="majorHAnsi" w:cstheme="majorHAnsi"/>
          <w:lang w:eastAsia="ar-SA"/>
        </w:rPr>
      </w:pPr>
    </w:p>
    <w:p w14:paraId="31756287" w14:textId="77777777" w:rsidR="00F974FB" w:rsidRPr="00B36223" w:rsidRDefault="00F974FB" w:rsidP="00F974FB">
      <w:pPr>
        <w:tabs>
          <w:tab w:val="left" w:pos="1728"/>
          <w:tab w:val="left" w:pos="7200"/>
        </w:tabs>
        <w:suppressAutoHyphens/>
        <w:jc w:val="both"/>
        <w:rPr>
          <w:rFonts w:asciiTheme="majorHAnsi" w:eastAsia="Times New Roman" w:hAnsiTheme="majorHAnsi" w:cstheme="majorHAnsi"/>
        </w:rPr>
      </w:pPr>
      <w:r w:rsidRPr="00B36223">
        <w:rPr>
          <w:rFonts w:asciiTheme="majorHAnsi" w:eastAsia="Times New Roman" w:hAnsiTheme="majorHAnsi" w:cstheme="majorHAnsi"/>
        </w:rPr>
        <w:t>Naročnik si pridržuje pravico obseg naročenih storitev zmanjšati, pri čemer izvajalec nima pravice do kakršnihkoli zahtevkov iz naslova neoddanega dela javnega naročila. Izvajalec prav tako ne bo mogel uveljavljati naknadnih podražitev iz naslova nepopolne ali neustrezne dokumentacije v zvezi z oddajo javnega naročila za tiste storitve in dela, ki v razpisni dokumentaciji niso bili ustrezno opredeljeni, pa bi jih glede na predmet javnega naročila in na celotno dokumentacijo izvajalec lahko predvidel.</w:t>
      </w:r>
    </w:p>
    <w:p w14:paraId="6DF02982" w14:textId="77777777" w:rsidR="00F974FB" w:rsidRPr="00B36223" w:rsidRDefault="00F974FB" w:rsidP="00E21756">
      <w:pPr>
        <w:tabs>
          <w:tab w:val="left" w:pos="1728"/>
          <w:tab w:val="left" w:pos="7200"/>
        </w:tabs>
        <w:suppressAutoHyphens/>
        <w:jc w:val="both"/>
        <w:rPr>
          <w:rFonts w:asciiTheme="majorHAnsi" w:eastAsia="Times New Roman" w:hAnsiTheme="majorHAnsi" w:cstheme="majorHAnsi"/>
          <w:lang w:eastAsia="ar-SA"/>
        </w:rPr>
      </w:pPr>
    </w:p>
    <w:p w14:paraId="759F5187" w14:textId="743351DA" w:rsidR="00BF6A2A" w:rsidRPr="00B36223" w:rsidRDefault="00FB1318" w:rsidP="00954B5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b/>
        </w:rPr>
        <w:t>Višina in</w:t>
      </w:r>
      <w:r w:rsidR="00B923F0" w:rsidRPr="00B36223">
        <w:rPr>
          <w:rFonts w:asciiTheme="majorHAnsi" w:eastAsia="Times New Roman" w:hAnsiTheme="majorHAnsi" w:cstheme="majorHAnsi"/>
          <w:b/>
        </w:rPr>
        <w:t xml:space="preserve"> </w:t>
      </w:r>
      <w:r w:rsidRPr="00B36223">
        <w:rPr>
          <w:rFonts w:asciiTheme="majorHAnsi" w:eastAsia="Times New Roman" w:hAnsiTheme="majorHAnsi" w:cstheme="majorHAnsi"/>
          <w:b/>
        </w:rPr>
        <w:t>način plačila</w:t>
      </w:r>
      <w:r w:rsidR="00B923F0" w:rsidRPr="00B36223">
        <w:rPr>
          <w:rFonts w:asciiTheme="majorHAnsi" w:eastAsia="Times New Roman" w:hAnsiTheme="majorHAnsi" w:cstheme="majorHAnsi"/>
          <w:b/>
        </w:rPr>
        <w:t xml:space="preserve"> ter roki</w:t>
      </w:r>
    </w:p>
    <w:p w14:paraId="7C07AFCF" w14:textId="77777777" w:rsidR="00D12D6B" w:rsidRPr="00B36223" w:rsidRDefault="00D12D6B" w:rsidP="00954B58">
      <w:pPr>
        <w:pStyle w:val="Slog20"/>
        <w:jc w:val="center"/>
        <w:rPr>
          <w:rFonts w:asciiTheme="majorHAnsi" w:hAnsiTheme="majorHAnsi" w:cstheme="majorHAnsi"/>
        </w:rPr>
      </w:pPr>
      <w:r w:rsidRPr="00B36223">
        <w:rPr>
          <w:rFonts w:asciiTheme="majorHAnsi" w:hAnsiTheme="majorHAnsi" w:cstheme="majorHAnsi"/>
        </w:rPr>
        <w:t>člen</w:t>
      </w:r>
    </w:p>
    <w:p w14:paraId="2C2B8385" w14:textId="77777777" w:rsidR="00537443" w:rsidRPr="00B36223" w:rsidRDefault="00537443" w:rsidP="00537443">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Pogodbeni stranki sta soglasni, da sklepata to pogodbo kot pogodbo o zavarovalnem posredovanju, pri kateri višina plačila posredniške provizije za zavarovalno posredovanje temelji na ponudbi zavarovalnega posrednika, in sicer:</w:t>
      </w:r>
    </w:p>
    <w:tbl>
      <w:tblPr>
        <w:tblpPr w:leftFromText="141" w:rightFromText="141" w:vertAnchor="text" w:horzAnchor="margin"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395"/>
      </w:tblGrid>
      <w:tr w:rsidR="00537443" w:rsidRPr="00B36223" w14:paraId="07643304" w14:textId="77777777" w:rsidTr="00537443">
        <w:trPr>
          <w:trHeight w:val="537"/>
        </w:trPr>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vAlign w:val="center"/>
          </w:tcPr>
          <w:p w14:paraId="271B2D26" w14:textId="77777777" w:rsidR="00537443" w:rsidRPr="00B36223" w:rsidRDefault="00537443" w:rsidP="00537443">
            <w:pPr>
              <w:ind w:left="720" w:hanging="720"/>
              <w:rPr>
                <w:rFonts w:asciiTheme="majorHAnsi" w:hAnsiTheme="majorHAnsi" w:cstheme="majorHAnsi"/>
                <w:b/>
                <w:bCs/>
              </w:rPr>
            </w:pPr>
            <w:r w:rsidRPr="00B36223">
              <w:rPr>
                <w:rFonts w:asciiTheme="majorHAnsi" w:hAnsiTheme="majorHAnsi" w:cstheme="majorHAnsi"/>
                <w:b/>
                <w:bCs/>
              </w:rPr>
              <w:lastRenderedPageBreak/>
              <w:t>Postavka</w:t>
            </w:r>
          </w:p>
        </w:tc>
        <w:tc>
          <w:tcPr>
            <w:tcW w:w="3395" w:type="dxa"/>
            <w:tcBorders>
              <w:top w:val="dotDash" w:sz="4" w:space="0" w:color="auto"/>
              <w:left w:val="dotDash" w:sz="4" w:space="0" w:color="auto"/>
              <w:bottom w:val="dotDash" w:sz="4" w:space="0" w:color="auto"/>
              <w:right w:val="dotDash" w:sz="4" w:space="0" w:color="auto"/>
            </w:tcBorders>
            <w:shd w:val="clear" w:color="auto" w:fill="DEEAF6" w:themeFill="accent1" w:themeFillTint="33"/>
            <w:vAlign w:val="center"/>
          </w:tcPr>
          <w:p w14:paraId="589FD967" w14:textId="77777777" w:rsidR="00537443" w:rsidRPr="00B36223" w:rsidRDefault="00537443" w:rsidP="00537443">
            <w:pPr>
              <w:rPr>
                <w:rFonts w:asciiTheme="majorHAnsi" w:hAnsiTheme="majorHAnsi" w:cstheme="majorHAnsi"/>
                <w:b/>
                <w:bCs/>
              </w:rPr>
            </w:pPr>
            <w:r w:rsidRPr="00B36223">
              <w:rPr>
                <w:rFonts w:asciiTheme="majorHAnsi" w:hAnsiTheme="majorHAnsi" w:cstheme="majorHAnsi"/>
                <w:b/>
                <w:bCs/>
              </w:rPr>
              <w:t xml:space="preserve">Provizija v % od neto zavarovalne premije (brez DPZP) </w:t>
            </w:r>
          </w:p>
        </w:tc>
      </w:tr>
      <w:tr w:rsidR="00537443" w:rsidRPr="00B36223" w14:paraId="4CBE2B0E" w14:textId="77777777" w:rsidTr="00537443">
        <w:trPr>
          <w:trHeight w:val="537"/>
        </w:trPr>
        <w:tc>
          <w:tcPr>
            <w:tcW w:w="5627" w:type="dxa"/>
            <w:tcBorders>
              <w:top w:val="dotDash" w:sz="4" w:space="0" w:color="auto"/>
              <w:left w:val="dotDash" w:sz="4" w:space="0" w:color="auto"/>
              <w:bottom w:val="dotDash" w:sz="4" w:space="0" w:color="auto"/>
              <w:right w:val="dotDash" w:sz="4" w:space="0" w:color="auto"/>
            </w:tcBorders>
          </w:tcPr>
          <w:p w14:paraId="2A05D7D4" w14:textId="77777777" w:rsidR="00537443" w:rsidRPr="00B36223" w:rsidRDefault="00537443" w:rsidP="00537443">
            <w:pPr>
              <w:rPr>
                <w:rFonts w:asciiTheme="majorHAnsi" w:hAnsiTheme="majorHAnsi" w:cstheme="majorHAnsi"/>
                <w:b/>
                <w:bCs/>
              </w:rPr>
            </w:pPr>
            <w:r w:rsidRPr="00B36223">
              <w:rPr>
                <w:rFonts w:asciiTheme="majorHAnsi" w:eastAsia="Times New Roman" w:hAnsiTheme="majorHAnsi" w:cstheme="majorHAnsi"/>
                <w:bCs/>
                <w:lang w:eastAsia="en-US"/>
              </w:rPr>
              <w:t>Višina provizije zavarovalnega posrednika za avtomobilska zavarovanja</w:t>
            </w:r>
          </w:p>
        </w:tc>
        <w:tc>
          <w:tcPr>
            <w:tcW w:w="3395" w:type="dxa"/>
            <w:tcBorders>
              <w:top w:val="dotDash" w:sz="4" w:space="0" w:color="auto"/>
              <w:left w:val="dotDash" w:sz="4" w:space="0" w:color="auto"/>
              <w:bottom w:val="dotDash" w:sz="4" w:space="0" w:color="auto"/>
              <w:right w:val="dotDash" w:sz="4" w:space="0" w:color="auto"/>
            </w:tcBorders>
            <w:vAlign w:val="center"/>
          </w:tcPr>
          <w:p w14:paraId="3D359C69" w14:textId="77777777" w:rsidR="00537443" w:rsidRPr="00B36223" w:rsidRDefault="00537443" w:rsidP="00537443">
            <w:pPr>
              <w:jc w:val="center"/>
              <w:rPr>
                <w:rFonts w:asciiTheme="majorHAnsi" w:hAnsiTheme="majorHAnsi" w:cstheme="majorHAnsi"/>
              </w:rPr>
            </w:pPr>
            <w:r w:rsidRPr="00B36223">
              <w:rPr>
                <w:rFonts w:asciiTheme="majorHAnsi" w:hAnsiTheme="majorHAnsi" w:cstheme="majorHAnsi"/>
              </w:rPr>
              <w:t>največ __________ %</w:t>
            </w:r>
          </w:p>
        </w:tc>
      </w:tr>
      <w:tr w:rsidR="00537443" w:rsidRPr="00B36223" w14:paraId="3AED877A" w14:textId="77777777" w:rsidTr="00537443">
        <w:trPr>
          <w:trHeight w:val="537"/>
        </w:trPr>
        <w:tc>
          <w:tcPr>
            <w:tcW w:w="5627" w:type="dxa"/>
            <w:tcBorders>
              <w:top w:val="dotDash" w:sz="4" w:space="0" w:color="auto"/>
              <w:left w:val="dotDash" w:sz="4" w:space="0" w:color="auto"/>
              <w:bottom w:val="dotDash" w:sz="4" w:space="0" w:color="auto"/>
              <w:right w:val="dotDash" w:sz="4" w:space="0" w:color="auto"/>
            </w:tcBorders>
          </w:tcPr>
          <w:p w14:paraId="368699CB" w14:textId="77777777" w:rsidR="00537443" w:rsidRPr="00B36223" w:rsidRDefault="00537443" w:rsidP="00537443">
            <w:pPr>
              <w:rPr>
                <w:rFonts w:asciiTheme="majorHAnsi" w:hAnsiTheme="majorHAnsi" w:cstheme="majorHAnsi"/>
              </w:rPr>
            </w:pPr>
            <w:r w:rsidRPr="00B36223">
              <w:rPr>
                <w:rFonts w:asciiTheme="majorHAnsi" w:eastAsia="Times New Roman" w:hAnsiTheme="majorHAnsi" w:cstheme="majorHAnsi"/>
                <w:bCs/>
                <w:lang w:eastAsia="en-US"/>
              </w:rPr>
              <w:t xml:space="preserve">Višina provizije zavarovalnega posrednika za ostala premoženjska zavarovanja                                                                                                                             </w:t>
            </w:r>
          </w:p>
        </w:tc>
        <w:tc>
          <w:tcPr>
            <w:tcW w:w="3395" w:type="dxa"/>
            <w:tcBorders>
              <w:top w:val="dotDash" w:sz="4" w:space="0" w:color="auto"/>
              <w:left w:val="dotDash" w:sz="4" w:space="0" w:color="auto"/>
              <w:bottom w:val="dotDash" w:sz="4" w:space="0" w:color="auto"/>
              <w:right w:val="dotDash" w:sz="4" w:space="0" w:color="auto"/>
            </w:tcBorders>
            <w:vAlign w:val="center"/>
          </w:tcPr>
          <w:p w14:paraId="64C6D530" w14:textId="77777777" w:rsidR="00537443" w:rsidRPr="00B36223" w:rsidRDefault="00537443" w:rsidP="00537443">
            <w:pPr>
              <w:jc w:val="center"/>
              <w:rPr>
                <w:rFonts w:asciiTheme="majorHAnsi" w:hAnsiTheme="majorHAnsi" w:cstheme="majorHAnsi"/>
              </w:rPr>
            </w:pPr>
            <w:r w:rsidRPr="00B36223">
              <w:rPr>
                <w:rFonts w:asciiTheme="majorHAnsi" w:hAnsiTheme="majorHAnsi" w:cstheme="majorHAnsi"/>
              </w:rPr>
              <w:t>največ __________ %</w:t>
            </w:r>
          </w:p>
        </w:tc>
      </w:tr>
    </w:tbl>
    <w:p w14:paraId="71D58A70" w14:textId="77777777" w:rsidR="00537443" w:rsidRPr="00B36223" w:rsidRDefault="00537443" w:rsidP="00537443">
      <w:pPr>
        <w:pStyle w:val="Slog20"/>
        <w:numPr>
          <w:ilvl w:val="0"/>
          <w:numId w:val="0"/>
        </w:numPr>
        <w:rPr>
          <w:rFonts w:asciiTheme="majorHAnsi" w:hAnsiTheme="majorHAnsi" w:cstheme="majorHAnsi"/>
        </w:rPr>
      </w:pPr>
    </w:p>
    <w:p w14:paraId="5AA29E0D" w14:textId="1E32E7A2" w:rsidR="00F974FB" w:rsidRPr="00B36223" w:rsidRDefault="00F974FB" w:rsidP="00537443">
      <w:pPr>
        <w:tabs>
          <w:tab w:val="left" w:pos="1728"/>
          <w:tab w:val="left" w:pos="7200"/>
        </w:tabs>
        <w:jc w:val="both"/>
        <w:rPr>
          <w:rFonts w:asciiTheme="majorHAnsi" w:hAnsiTheme="majorHAnsi" w:cstheme="majorHAnsi"/>
        </w:rPr>
      </w:pPr>
      <w:r w:rsidRPr="00B36223">
        <w:rPr>
          <w:rFonts w:asciiTheme="majorHAnsi" w:hAnsiTheme="majorHAnsi" w:cstheme="majorHAnsi"/>
        </w:rPr>
        <w:t>V ponudbeni ceni storitve morajo biti zajeti vsi stroški izvajalca, ki so potrebni za izvedbo naročila.</w:t>
      </w:r>
    </w:p>
    <w:p w14:paraId="1AFDD878" w14:textId="77777777" w:rsidR="00F974FB" w:rsidRPr="00B36223" w:rsidRDefault="00F974FB" w:rsidP="00537443">
      <w:pPr>
        <w:tabs>
          <w:tab w:val="left" w:pos="1728"/>
          <w:tab w:val="left" w:pos="7200"/>
        </w:tabs>
        <w:jc w:val="both"/>
        <w:rPr>
          <w:rFonts w:asciiTheme="majorHAnsi" w:eastAsia="Times New Roman" w:hAnsiTheme="majorHAnsi" w:cstheme="majorHAnsi"/>
        </w:rPr>
      </w:pPr>
    </w:p>
    <w:p w14:paraId="7075A4CA" w14:textId="77777777" w:rsidR="007D3374" w:rsidRPr="00B36223" w:rsidRDefault="00537443" w:rsidP="007D3374">
      <w:pPr>
        <w:jc w:val="both"/>
        <w:rPr>
          <w:rFonts w:asciiTheme="majorHAnsi" w:eastAsia="Times New Roman" w:hAnsiTheme="majorHAnsi" w:cstheme="majorHAnsi"/>
        </w:rPr>
      </w:pPr>
      <w:r w:rsidRPr="00B36223">
        <w:rPr>
          <w:rFonts w:asciiTheme="majorHAnsi" w:eastAsia="Times New Roman" w:hAnsiTheme="majorHAnsi" w:cstheme="majorHAnsi"/>
        </w:rPr>
        <w:t xml:space="preserve">Način plačila posredniške provizije je v izključni pristojnosti posrednika in zavarovalnice, ki je izbrana. </w:t>
      </w:r>
    </w:p>
    <w:p w14:paraId="63EDB651" w14:textId="77777777" w:rsidR="007D3374" w:rsidRPr="00B36223" w:rsidRDefault="007D3374" w:rsidP="007D3374">
      <w:pPr>
        <w:jc w:val="both"/>
        <w:rPr>
          <w:rFonts w:asciiTheme="majorHAnsi" w:eastAsia="Times New Roman" w:hAnsiTheme="majorHAnsi" w:cstheme="majorHAnsi"/>
        </w:rPr>
      </w:pPr>
    </w:p>
    <w:p w14:paraId="1B881B06" w14:textId="6C3FBACA" w:rsidR="007D3374" w:rsidRPr="00B36223" w:rsidRDefault="007D3374" w:rsidP="007D3374">
      <w:pPr>
        <w:jc w:val="both"/>
        <w:rPr>
          <w:rFonts w:asciiTheme="majorHAnsi" w:hAnsiTheme="majorHAnsi" w:cstheme="majorHAnsi"/>
        </w:rPr>
      </w:pPr>
      <w:r w:rsidRPr="00B36223">
        <w:rPr>
          <w:rFonts w:asciiTheme="majorHAnsi" w:hAnsiTheme="majorHAnsi" w:cstheme="majorHAnsi"/>
        </w:rPr>
        <w:t>Naročnik ne odgovarja za neizpolnitev obveznosti s strani zavarovalnice, ki bo izbrana  v okviru skupnega javnega naročila.</w:t>
      </w:r>
    </w:p>
    <w:p w14:paraId="2EFE939D" w14:textId="77777777" w:rsidR="00537443" w:rsidRPr="00B36223" w:rsidRDefault="00537443" w:rsidP="00537443">
      <w:pPr>
        <w:tabs>
          <w:tab w:val="left" w:pos="1728"/>
          <w:tab w:val="left" w:pos="7200"/>
        </w:tabs>
        <w:jc w:val="both"/>
        <w:rPr>
          <w:rFonts w:asciiTheme="majorHAnsi" w:eastAsia="Times New Roman" w:hAnsiTheme="majorHAnsi" w:cstheme="majorHAnsi"/>
        </w:rPr>
      </w:pPr>
    </w:p>
    <w:p w14:paraId="7771CA1E" w14:textId="77777777" w:rsidR="00537443" w:rsidRPr="00B36223" w:rsidRDefault="00537443" w:rsidP="00537443">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Posrednik in zavarovalnica, ki je izbrana v postopku javnega naročila, se na podlagi medsebojnih pogajanj med seboj dogovorita o višini in načinu plačila posredniške provizije, višina posredniške provizije pa ne sme biti višja od višine iz prejšnjega odstavka.</w:t>
      </w:r>
    </w:p>
    <w:p w14:paraId="6363EA2A" w14:textId="77777777" w:rsidR="00537443" w:rsidRPr="00B36223" w:rsidRDefault="00537443" w:rsidP="00537443">
      <w:pPr>
        <w:tabs>
          <w:tab w:val="left" w:pos="1728"/>
          <w:tab w:val="left" w:pos="7200"/>
        </w:tabs>
        <w:jc w:val="both"/>
        <w:rPr>
          <w:rFonts w:asciiTheme="majorHAnsi" w:eastAsia="Times New Roman" w:hAnsiTheme="majorHAnsi" w:cstheme="majorHAnsi"/>
        </w:rPr>
      </w:pPr>
    </w:p>
    <w:p w14:paraId="0B1B4479" w14:textId="77777777" w:rsidR="00537443" w:rsidRPr="00B36223" w:rsidRDefault="00537443" w:rsidP="00537443">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Posrednik bo za opravljanje strokovnih storitev za potrebe naročnika, navedene v 2. členu te pogodbe poplačan v okviru dela administrativne premije (</w:t>
      </w:r>
      <w:proofErr w:type="spellStart"/>
      <w:r w:rsidRPr="00B36223">
        <w:rPr>
          <w:rFonts w:asciiTheme="majorHAnsi" w:eastAsia="Times New Roman" w:hAnsiTheme="majorHAnsi" w:cstheme="majorHAnsi"/>
        </w:rPr>
        <w:t>brokeraže</w:t>
      </w:r>
      <w:proofErr w:type="spellEnd"/>
      <w:r w:rsidRPr="00B36223">
        <w:rPr>
          <w:rFonts w:asciiTheme="majorHAnsi" w:eastAsia="Times New Roman" w:hAnsiTheme="majorHAnsi" w:cstheme="majorHAnsi"/>
        </w:rPr>
        <w:t>), ki mu jo prizna v posameznem poslovnem primeru izbrana zavarovalnica, s čimer se naročnik v celoti strinja.</w:t>
      </w:r>
    </w:p>
    <w:p w14:paraId="5EC8D829" w14:textId="77777777" w:rsidR="00537443" w:rsidRPr="00B36223" w:rsidRDefault="00537443" w:rsidP="00537443">
      <w:pPr>
        <w:pStyle w:val="Slog20"/>
        <w:numPr>
          <w:ilvl w:val="0"/>
          <w:numId w:val="0"/>
        </w:numPr>
        <w:rPr>
          <w:rFonts w:asciiTheme="majorHAnsi" w:hAnsiTheme="majorHAnsi" w:cstheme="majorHAnsi"/>
        </w:rPr>
      </w:pPr>
    </w:p>
    <w:p w14:paraId="0C6BC475" w14:textId="588C7DD8" w:rsidR="00537443" w:rsidRPr="00B36223" w:rsidRDefault="00537443" w:rsidP="00954B58">
      <w:pPr>
        <w:pStyle w:val="Slog20"/>
        <w:jc w:val="center"/>
        <w:rPr>
          <w:rFonts w:asciiTheme="majorHAnsi" w:hAnsiTheme="majorHAnsi" w:cstheme="majorHAnsi"/>
        </w:rPr>
      </w:pPr>
      <w:r w:rsidRPr="00B36223">
        <w:rPr>
          <w:rFonts w:asciiTheme="majorHAnsi" w:hAnsiTheme="majorHAnsi" w:cstheme="majorHAnsi"/>
        </w:rPr>
        <w:t>člen</w:t>
      </w:r>
    </w:p>
    <w:p w14:paraId="59094C0E" w14:textId="727CF7CF" w:rsidR="003C2F23" w:rsidRPr="00B36223" w:rsidRDefault="00B923F0" w:rsidP="00D237CC">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Izvajalec se zaveže z deli, ki so predmet te pogodbe pričeti takoj po podpisu pogodbe</w:t>
      </w:r>
      <w:r w:rsidR="00537443" w:rsidRPr="00B36223">
        <w:rPr>
          <w:rFonts w:asciiTheme="majorHAnsi" w:eastAsia="Times New Roman" w:hAnsiTheme="majorHAnsi" w:cstheme="majorHAnsi"/>
        </w:rPr>
        <w:t xml:space="preserve"> in jih izvajati do 31. 12. 2030. </w:t>
      </w:r>
    </w:p>
    <w:p w14:paraId="090C5EB4" w14:textId="77777777" w:rsidR="00D35F35" w:rsidRPr="00B36223" w:rsidRDefault="00D35F35" w:rsidP="004F489B">
      <w:pPr>
        <w:pStyle w:val="Slog31"/>
        <w:numPr>
          <w:ilvl w:val="0"/>
          <w:numId w:val="0"/>
        </w:numPr>
        <w:rPr>
          <w:rFonts w:asciiTheme="majorHAnsi" w:hAnsiTheme="majorHAnsi" w:cstheme="majorHAnsi"/>
        </w:rPr>
      </w:pPr>
    </w:p>
    <w:p w14:paraId="2FED8589" w14:textId="77777777" w:rsidR="001C0412" w:rsidRPr="00B36223" w:rsidRDefault="001C0412" w:rsidP="001C0412">
      <w:pPr>
        <w:jc w:val="both"/>
        <w:rPr>
          <w:rFonts w:asciiTheme="majorHAnsi" w:hAnsiTheme="majorHAnsi" w:cstheme="majorHAnsi"/>
        </w:rPr>
      </w:pPr>
    </w:p>
    <w:p w14:paraId="64ABF446" w14:textId="5A050241" w:rsidR="00BF6A2A" w:rsidRPr="00B36223" w:rsidRDefault="00BF6A2A" w:rsidP="00954B58">
      <w:pPr>
        <w:tabs>
          <w:tab w:val="left" w:pos="1728"/>
          <w:tab w:val="left" w:pos="7200"/>
        </w:tabs>
        <w:jc w:val="both"/>
        <w:rPr>
          <w:rFonts w:asciiTheme="majorHAnsi" w:eastAsia="Times New Roman" w:hAnsiTheme="majorHAnsi" w:cstheme="majorHAnsi"/>
          <w:b/>
        </w:rPr>
      </w:pPr>
      <w:r w:rsidRPr="00B36223">
        <w:rPr>
          <w:rFonts w:asciiTheme="majorHAnsi" w:eastAsia="Times New Roman" w:hAnsiTheme="majorHAnsi" w:cstheme="majorHAnsi"/>
          <w:b/>
        </w:rPr>
        <w:t>Ob</w:t>
      </w:r>
      <w:r w:rsidR="00BF5B95" w:rsidRPr="00B36223">
        <w:rPr>
          <w:rFonts w:asciiTheme="majorHAnsi" w:eastAsia="Times New Roman" w:hAnsiTheme="majorHAnsi" w:cstheme="majorHAnsi"/>
          <w:b/>
        </w:rPr>
        <w:t>veznosti pogodbenih strank</w:t>
      </w:r>
    </w:p>
    <w:p w14:paraId="33C71366" w14:textId="77777777" w:rsidR="00D12D6B" w:rsidRPr="00B36223" w:rsidRDefault="00D12D6B" w:rsidP="00954B58">
      <w:pPr>
        <w:pStyle w:val="Slog20"/>
        <w:jc w:val="center"/>
        <w:rPr>
          <w:rFonts w:asciiTheme="majorHAnsi" w:hAnsiTheme="majorHAnsi" w:cstheme="majorHAnsi"/>
        </w:rPr>
      </w:pPr>
      <w:r w:rsidRPr="00B36223">
        <w:rPr>
          <w:rFonts w:asciiTheme="majorHAnsi" w:hAnsiTheme="majorHAnsi" w:cstheme="majorHAnsi"/>
        </w:rPr>
        <w:t>člen</w:t>
      </w:r>
    </w:p>
    <w:p w14:paraId="6E5C0957" w14:textId="77777777" w:rsidR="00BF5B95" w:rsidRPr="00B36223" w:rsidRDefault="00BF5B95" w:rsidP="00BF5B95">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Naročnik se obvezuje:</w:t>
      </w:r>
    </w:p>
    <w:p w14:paraId="0A072624" w14:textId="2925F57A" w:rsidR="00BF5B95" w:rsidRPr="00B36223" w:rsidRDefault="00BF5B95" w:rsidP="009119E3">
      <w:pPr>
        <w:pStyle w:val="Slog62"/>
        <w:ind w:left="426"/>
        <w:rPr>
          <w:rFonts w:cstheme="majorHAnsi"/>
        </w:rPr>
      </w:pPr>
      <w:r w:rsidRPr="00B36223">
        <w:rPr>
          <w:rFonts w:cstheme="majorHAnsi"/>
        </w:rPr>
        <w:t>izvajalcu posredovati potrebne informacije in pripombe za uspešno in neovirano izvedbo predmeta naročila</w:t>
      </w:r>
      <w:r w:rsidR="008C2F75" w:rsidRPr="00B36223">
        <w:rPr>
          <w:rFonts w:cstheme="majorHAnsi"/>
        </w:rPr>
        <w:t xml:space="preserve"> </w:t>
      </w:r>
      <w:r w:rsidR="008C2F75" w:rsidRPr="00B36223">
        <w:t>in omogočil vpogled v vse podatke, ki jih potrebuje pri svojem delu, razen podatkov, ki niso povezani z izvajanjem te pogodbe oziroma podatkov, ki jih v nobenem primeru ne sme razkriti</w:t>
      </w:r>
      <w:r w:rsidRPr="00B36223">
        <w:rPr>
          <w:rFonts w:cstheme="majorHAnsi"/>
        </w:rPr>
        <w:t>;</w:t>
      </w:r>
    </w:p>
    <w:p w14:paraId="2EB11683" w14:textId="77777777" w:rsidR="00BF5B95" w:rsidRPr="00B36223" w:rsidRDefault="00BF5B95" w:rsidP="009119E3">
      <w:pPr>
        <w:pStyle w:val="Slog62"/>
        <w:ind w:left="426"/>
        <w:rPr>
          <w:rFonts w:cstheme="majorHAnsi"/>
        </w:rPr>
      </w:pPr>
      <w:r w:rsidRPr="00B36223">
        <w:rPr>
          <w:rFonts w:cstheme="majorHAnsi"/>
        </w:rPr>
        <w:t>sodelovati z izvajalcem s ciljem, da se prevzete storitve izvršijo pravočasno in kvalitetno;</w:t>
      </w:r>
    </w:p>
    <w:p w14:paraId="231FE134" w14:textId="77777777" w:rsidR="00BF5B95" w:rsidRPr="00B36223" w:rsidRDefault="00BF5B95" w:rsidP="009119E3">
      <w:pPr>
        <w:pStyle w:val="Slog62"/>
        <w:ind w:left="426"/>
        <w:rPr>
          <w:rFonts w:cstheme="majorHAnsi"/>
        </w:rPr>
      </w:pPr>
      <w:r w:rsidRPr="00B36223">
        <w:rPr>
          <w:rFonts w:cstheme="majorHAnsi"/>
        </w:rPr>
        <w:t>pravočasno obvestiti izvajalca o vseh spremembah in novo nastalih situacijah, ki bi lahko imele vpliv na izvršitev prevzetih storitev;</w:t>
      </w:r>
    </w:p>
    <w:p w14:paraId="24BA2ED6" w14:textId="31F1E687" w:rsidR="00BF5B95" w:rsidRPr="00B36223" w:rsidRDefault="00BF5B95" w:rsidP="009119E3">
      <w:pPr>
        <w:pStyle w:val="Slog62"/>
        <w:ind w:left="426"/>
        <w:rPr>
          <w:rFonts w:cstheme="majorHAnsi"/>
        </w:rPr>
      </w:pPr>
      <w:r w:rsidRPr="00B36223">
        <w:rPr>
          <w:rFonts w:cstheme="majorHAnsi"/>
        </w:rPr>
        <w:t>urediti plačilne obveznosti, izhajajoč iz pogodbe</w:t>
      </w:r>
      <w:r w:rsidR="008C2F75" w:rsidRPr="00B36223">
        <w:rPr>
          <w:rFonts w:cstheme="majorHAnsi"/>
        </w:rPr>
        <w:t>;</w:t>
      </w:r>
    </w:p>
    <w:p w14:paraId="65148D0F" w14:textId="2596D0F9" w:rsidR="008C2F75" w:rsidRPr="00B36223" w:rsidRDefault="008C2F75" w:rsidP="008C2F75">
      <w:pPr>
        <w:pStyle w:val="Slog62"/>
        <w:ind w:left="426"/>
        <w:rPr>
          <w:rFonts w:cstheme="majorHAnsi"/>
        </w:rPr>
      </w:pPr>
      <w:r w:rsidRPr="00B36223">
        <w:t>da bo v postopku oddaje javnega naročila v dokumentaciji navedel, da bo najel posrednika po tej pogodbi.</w:t>
      </w:r>
    </w:p>
    <w:p w14:paraId="15A3882F" w14:textId="77777777" w:rsidR="00BF5B95" w:rsidRPr="00B36223" w:rsidRDefault="00BF5B95" w:rsidP="00BF5B95">
      <w:pPr>
        <w:tabs>
          <w:tab w:val="left" w:pos="1728"/>
          <w:tab w:val="left" w:pos="7200"/>
        </w:tabs>
        <w:jc w:val="both"/>
        <w:rPr>
          <w:rFonts w:asciiTheme="majorHAnsi" w:eastAsia="Times New Roman" w:hAnsiTheme="majorHAnsi" w:cstheme="majorHAnsi"/>
        </w:rPr>
      </w:pPr>
    </w:p>
    <w:p w14:paraId="3DAC2EA5" w14:textId="77777777" w:rsidR="00BF5B95" w:rsidRPr="00B36223" w:rsidRDefault="00BF5B95" w:rsidP="00BF5B95">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Izvajalec se obvezuje:</w:t>
      </w:r>
    </w:p>
    <w:p w14:paraId="362EAD81" w14:textId="77777777" w:rsidR="001C0412" w:rsidRPr="00B36223" w:rsidRDefault="00BF5B95" w:rsidP="001C0412">
      <w:pPr>
        <w:pStyle w:val="Slog63"/>
        <w:ind w:left="426"/>
        <w:rPr>
          <w:rFonts w:cstheme="majorHAnsi"/>
        </w:rPr>
      </w:pPr>
      <w:r w:rsidRPr="00B36223">
        <w:rPr>
          <w:rFonts w:cstheme="majorHAnsi"/>
        </w:rPr>
        <w:t>da bo kot jamstvo za pravilno in pravočasno izvršitev del</w:t>
      </w:r>
      <w:r w:rsidR="009119E3" w:rsidRPr="00B36223">
        <w:rPr>
          <w:rFonts w:cstheme="majorHAnsi"/>
        </w:rPr>
        <w:t xml:space="preserve"> naročniku predložil zavarovanje za dobro izvedbo, skladno z določili te pogodbe</w:t>
      </w:r>
      <w:r w:rsidRPr="00B36223">
        <w:rPr>
          <w:rFonts w:cstheme="majorHAnsi"/>
        </w:rPr>
        <w:t xml:space="preserve">; </w:t>
      </w:r>
    </w:p>
    <w:p w14:paraId="740B2712" w14:textId="324E609E" w:rsidR="00BF5B95" w:rsidRPr="00B36223" w:rsidRDefault="00BF5B95" w:rsidP="009119E3">
      <w:pPr>
        <w:pStyle w:val="Slog63"/>
        <w:ind w:left="426"/>
        <w:rPr>
          <w:rFonts w:cstheme="majorHAnsi"/>
        </w:rPr>
      </w:pPr>
      <w:r w:rsidRPr="00B36223">
        <w:rPr>
          <w:rFonts w:cstheme="majorHAnsi"/>
        </w:rPr>
        <w:t xml:space="preserve">prevzete storitve </w:t>
      </w:r>
      <w:r w:rsidR="006224A5" w:rsidRPr="00B36223">
        <w:rPr>
          <w:rFonts w:cstheme="majorHAnsi"/>
        </w:rPr>
        <w:t xml:space="preserve">in raziskave zavarovalnega trga </w:t>
      </w:r>
      <w:r w:rsidRPr="00B36223">
        <w:rPr>
          <w:rFonts w:cstheme="majorHAnsi"/>
        </w:rPr>
        <w:t>izvršiti strokovno, vestno in kvalitetno, v skladu z veljavno zakonodajo</w:t>
      </w:r>
      <w:r w:rsidR="006224A5" w:rsidRPr="00B36223">
        <w:rPr>
          <w:rFonts w:cstheme="majorHAnsi"/>
        </w:rPr>
        <w:t xml:space="preserve"> in s skrbnostjo dobrega strokovnjaka</w:t>
      </w:r>
      <w:r w:rsidRPr="00B36223">
        <w:rPr>
          <w:rFonts w:cstheme="majorHAnsi"/>
        </w:rPr>
        <w:t>;</w:t>
      </w:r>
    </w:p>
    <w:p w14:paraId="3D986888" w14:textId="108C7D44" w:rsidR="00BF5B95" w:rsidRPr="00B36223" w:rsidRDefault="00BF5B95" w:rsidP="009119E3">
      <w:pPr>
        <w:pStyle w:val="Slog63"/>
        <w:ind w:left="426"/>
        <w:rPr>
          <w:rFonts w:cstheme="majorHAnsi"/>
        </w:rPr>
      </w:pPr>
      <w:r w:rsidRPr="00B36223">
        <w:rPr>
          <w:rFonts w:cstheme="majorHAnsi"/>
        </w:rPr>
        <w:t>storiti vse, kar spada v obseg prevzetih obveznosti;</w:t>
      </w:r>
    </w:p>
    <w:p w14:paraId="3CA1A7C0" w14:textId="602502BB" w:rsidR="00BF5B95" w:rsidRPr="00B36223" w:rsidRDefault="00BF5B95" w:rsidP="009119E3">
      <w:pPr>
        <w:pStyle w:val="Slog63"/>
        <w:ind w:left="426"/>
        <w:rPr>
          <w:rFonts w:cstheme="majorHAnsi"/>
        </w:rPr>
      </w:pPr>
      <w:r w:rsidRPr="00B36223">
        <w:rPr>
          <w:rFonts w:cstheme="majorHAnsi"/>
        </w:rPr>
        <w:t>izvršiti pogodbene storitve gospodarno v korist naročnika;</w:t>
      </w:r>
    </w:p>
    <w:p w14:paraId="584C4375" w14:textId="7573431D" w:rsidR="00BF5B95" w:rsidRPr="00B36223" w:rsidRDefault="00BF5B95" w:rsidP="009119E3">
      <w:pPr>
        <w:pStyle w:val="Slog63"/>
        <w:ind w:left="426"/>
        <w:rPr>
          <w:rFonts w:cstheme="majorHAnsi"/>
        </w:rPr>
      </w:pPr>
      <w:r w:rsidRPr="00B36223">
        <w:rPr>
          <w:rFonts w:cstheme="majorHAnsi"/>
        </w:rPr>
        <w:t>sproti obveščati naročnika o tekoči problematiki in nastalih situacijah, ki bi lahko vplivale na izvršitev prevzetih obveznosti;</w:t>
      </w:r>
    </w:p>
    <w:p w14:paraId="50A94BBE" w14:textId="733285A9" w:rsidR="006224A5" w:rsidRPr="00B36223" w:rsidRDefault="006224A5" w:rsidP="006224A5">
      <w:pPr>
        <w:pStyle w:val="Slog63"/>
        <w:ind w:left="426"/>
        <w:rPr>
          <w:rFonts w:cstheme="majorHAnsi"/>
        </w:rPr>
      </w:pPr>
      <w:r w:rsidRPr="00B36223">
        <w:rPr>
          <w:rFonts w:cstheme="majorHAnsi"/>
        </w:rPr>
        <w:t>da bo vse podatke, dejstva in listine naročnika in posameznih naročnikov, s katerimi bo prišel v stik ob izvajanju te pogodbe, skrbno varoval in jih ne bo razkril tretji osebi tudi po opravljeni storitvi;</w:t>
      </w:r>
    </w:p>
    <w:p w14:paraId="7C313E9B" w14:textId="2552CF35" w:rsidR="00BF5B95" w:rsidRPr="00B36223" w:rsidRDefault="00BF5B95" w:rsidP="009119E3">
      <w:pPr>
        <w:pStyle w:val="Slog63"/>
        <w:ind w:left="426"/>
        <w:rPr>
          <w:rFonts w:cstheme="majorHAnsi"/>
        </w:rPr>
      </w:pPr>
      <w:r w:rsidRPr="00B36223">
        <w:rPr>
          <w:rFonts w:cstheme="majorHAnsi"/>
        </w:rPr>
        <w:lastRenderedPageBreak/>
        <w:t>udeleževati se sestankov na zahtevo naročnika v zvezi s pogodbenimi deli,</w:t>
      </w:r>
    </w:p>
    <w:p w14:paraId="24A69AE5" w14:textId="0E883A8B" w:rsidR="00BF5B95" w:rsidRPr="00B36223" w:rsidRDefault="00BF5B95" w:rsidP="009119E3">
      <w:pPr>
        <w:pStyle w:val="Slog63"/>
        <w:ind w:left="426"/>
        <w:rPr>
          <w:rFonts w:cstheme="majorHAnsi"/>
        </w:rPr>
      </w:pPr>
      <w:r w:rsidRPr="00B36223">
        <w:rPr>
          <w:rFonts w:cstheme="majorHAnsi"/>
        </w:rPr>
        <w:t xml:space="preserve">izvršiti korekcije </w:t>
      </w:r>
      <w:r w:rsidR="00D50D58" w:rsidRPr="00B36223">
        <w:rPr>
          <w:rFonts w:cstheme="majorHAnsi"/>
        </w:rPr>
        <w:t>predvidenih rešitev</w:t>
      </w:r>
      <w:r w:rsidRPr="00B36223">
        <w:rPr>
          <w:rFonts w:cstheme="majorHAnsi"/>
        </w:rPr>
        <w:t xml:space="preserve">, na podlagi zahtev </w:t>
      </w:r>
      <w:r w:rsidR="00D50D58" w:rsidRPr="00B36223">
        <w:rPr>
          <w:rFonts w:cstheme="majorHAnsi"/>
        </w:rPr>
        <w:t>n</w:t>
      </w:r>
      <w:r w:rsidRPr="00B36223">
        <w:rPr>
          <w:rFonts w:cstheme="majorHAnsi"/>
        </w:rPr>
        <w:t>aročnika;</w:t>
      </w:r>
    </w:p>
    <w:p w14:paraId="1E3F2C0D" w14:textId="1F23F706" w:rsidR="00280E46" w:rsidRPr="00B36223" w:rsidRDefault="00F46DAB" w:rsidP="00280E46">
      <w:pPr>
        <w:pStyle w:val="Slog63"/>
        <w:ind w:left="426"/>
      </w:pPr>
      <w:r w:rsidRPr="00B36223">
        <w:t>predložiti vso zahtevano tehnično dokumentacijo oziroma ustrezna dokazila, zahtevana v razpisni dokumentaciji</w:t>
      </w:r>
      <w:r w:rsidR="006224A5" w:rsidRPr="00B36223">
        <w:t>.</w:t>
      </w:r>
    </w:p>
    <w:p w14:paraId="35B55B65" w14:textId="77777777" w:rsidR="00280E46" w:rsidRPr="00B36223" w:rsidRDefault="00280E46" w:rsidP="00954B58">
      <w:pPr>
        <w:tabs>
          <w:tab w:val="left" w:pos="1728"/>
          <w:tab w:val="left" w:pos="7200"/>
        </w:tabs>
        <w:jc w:val="both"/>
        <w:rPr>
          <w:rFonts w:asciiTheme="majorHAnsi" w:eastAsia="Times New Roman" w:hAnsiTheme="majorHAnsi" w:cstheme="majorHAnsi"/>
          <w:b/>
        </w:rPr>
      </w:pPr>
    </w:p>
    <w:p w14:paraId="2F33C524" w14:textId="1ED451F2" w:rsidR="00EA635F" w:rsidRPr="00B36223" w:rsidRDefault="00EA635F" w:rsidP="00EA635F">
      <w:pPr>
        <w:tabs>
          <w:tab w:val="left" w:pos="1728"/>
          <w:tab w:val="left" w:pos="7200"/>
        </w:tabs>
        <w:jc w:val="both"/>
        <w:rPr>
          <w:rFonts w:asciiTheme="majorHAnsi" w:eastAsia="Times New Roman" w:hAnsiTheme="majorHAnsi" w:cstheme="majorHAnsi"/>
          <w:bCs/>
        </w:rPr>
      </w:pPr>
      <w:r w:rsidRPr="00B36223">
        <w:rPr>
          <w:rFonts w:asciiTheme="majorHAnsi" w:eastAsia="Times New Roman" w:hAnsiTheme="majorHAnsi" w:cstheme="majorHAnsi"/>
          <w:bCs/>
        </w:rPr>
        <w:t>Izvajalec mora med izvajanjem javnega naročila, naročniku predložiti podatke v zvezi z javnim naročilom, ki jih naročnik zahteva ali predložiti analizo trga na podlagi katere ugotovi, kakšna bi bila tržna vrednost javnega naročila.</w:t>
      </w:r>
    </w:p>
    <w:p w14:paraId="701ED409" w14:textId="77777777" w:rsidR="00EA635F" w:rsidRPr="00B36223" w:rsidRDefault="00EA635F" w:rsidP="00EA635F">
      <w:pPr>
        <w:tabs>
          <w:tab w:val="left" w:pos="1728"/>
          <w:tab w:val="left" w:pos="7200"/>
        </w:tabs>
        <w:jc w:val="both"/>
        <w:rPr>
          <w:rFonts w:asciiTheme="majorHAnsi" w:eastAsia="Times New Roman" w:hAnsiTheme="majorHAnsi" w:cstheme="majorHAnsi"/>
          <w:bCs/>
        </w:rPr>
      </w:pPr>
    </w:p>
    <w:p w14:paraId="08FA937A" w14:textId="10F467D6" w:rsidR="00EA635F" w:rsidRPr="00B36223" w:rsidRDefault="00EA635F" w:rsidP="00EA635F">
      <w:pPr>
        <w:tabs>
          <w:tab w:val="left" w:pos="1728"/>
          <w:tab w:val="left" w:pos="7200"/>
        </w:tabs>
        <w:jc w:val="both"/>
        <w:rPr>
          <w:rFonts w:asciiTheme="majorHAnsi" w:eastAsia="Times New Roman" w:hAnsiTheme="majorHAnsi" w:cstheme="majorHAnsi"/>
          <w:bCs/>
        </w:rPr>
      </w:pPr>
      <w:r w:rsidRPr="00B36223">
        <w:rPr>
          <w:rFonts w:asciiTheme="majorHAnsi" w:eastAsia="Times New Roman" w:hAnsiTheme="majorHAnsi" w:cstheme="majorHAnsi"/>
          <w:bCs/>
        </w:rPr>
        <w:t xml:space="preserve">Med izvajanjem pogodbe mora izvajalec pravočasno obveščati naročnika o pridobivanju morebitnih dokazil, zavarovanja, </w:t>
      </w:r>
      <w:proofErr w:type="spellStart"/>
      <w:r w:rsidRPr="00B36223">
        <w:rPr>
          <w:rFonts w:asciiTheme="majorHAnsi" w:eastAsia="Times New Roman" w:hAnsiTheme="majorHAnsi" w:cstheme="majorHAnsi"/>
          <w:bCs/>
        </w:rPr>
        <w:t>ipd</w:t>
      </w:r>
      <w:proofErr w:type="spellEnd"/>
      <w:r w:rsidRPr="00B36223">
        <w:rPr>
          <w:rFonts w:asciiTheme="majorHAnsi" w:eastAsia="Times New Roman" w:hAnsiTheme="majorHAnsi" w:cstheme="majorHAnsi"/>
          <w:bCs/>
        </w:rPr>
        <w:t>, v kolikor bo takšna predložitev po zavarovalni pogodbi potrebna.</w:t>
      </w:r>
    </w:p>
    <w:p w14:paraId="4A1AB971" w14:textId="77777777" w:rsidR="00EA635F" w:rsidRPr="00B36223" w:rsidRDefault="00EA635F" w:rsidP="00954B58">
      <w:pPr>
        <w:tabs>
          <w:tab w:val="left" w:pos="1728"/>
          <w:tab w:val="left" w:pos="7200"/>
        </w:tabs>
        <w:jc w:val="both"/>
        <w:rPr>
          <w:rFonts w:asciiTheme="majorHAnsi" w:eastAsia="Times New Roman" w:hAnsiTheme="majorHAnsi" w:cstheme="majorHAnsi"/>
          <w:b/>
        </w:rPr>
      </w:pPr>
    </w:p>
    <w:p w14:paraId="5E719027" w14:textId="77777777" w:rsidR="00F974FB" w:rsidRPr="00B36223" w:rsidRDefault="00F974FB" w:rsidP="00F974FB">
      <w:pPr>
        <w:tabs>
          <w:tab w:val="left" w:pos="1728"/>
          <w:tab w:val="left" w:pos="7200"/>
        </w:tabs>
        <w:suppressAutoHyphens/>
        <w:jc w:val="both"/>
        <w:rPr>
          <w:rFonts w:asciiTheme="majorHAnsi" w:eastAsia="Times New Roman" w:hAnsiTheme="majorHAnsi" w:cstheme="majorHAnsi"/>
        </w:rPr>
      </w:pPr>
      <w:r w:rsidRPr="00B36223">
        <w:rPr>
          <w:rFonts w:asciiTheme="majorHAnsi" w:eastAsia="Times New Roman" w:hAnsiTheme="majorHAnsi" w:cstheme="majorHAnsi"/>
        </w:rPr>
        <w:t>Izvajalec se zavezuje da bo izvedel druga spremljajoča dela, ki bodo potrebna za izvedbo predmeta te pogodbe, ne glede na njihovo vrsto in obseg in ne glede na to ali so izrecno navedena v tej pogodbi.</w:t>
      </w:r>
    </w:p>
    <w:p w14:paraId="3A59D70B" w14:textId="77777777" w:rsidR="00F974FB" w:rsidRPr="00B36223" w:rsidRDefault="00F974FB" w:rsidP="00954B58">
      <w:pPr>
        <w:tabs>
          <w:tab w:val="left" w:pos="1728"/>
          <w:tab w:val="left" w:pos="7200"/>
        </w:tabs>
        <w:jc w:val="both"/>
        <w:rPr>
          <w:rFonts w:asciiTheme="majorHAnsi" w:eastAsia="Times New Roman" w:hAnsiTheme="majorHAnsi" w:cstheme="majorHAnsi"/>
          <w:b/>
        </w:rPr>
      </w:pPr>
    </w:p>
    <w:p w14:paraId="3A3E2BE8" w14:textId="45791C82" w:rsidR="00D12D6B" w:rsidRPr="00B36223" w:rsidRDefault="008C2F75" w:rsidP="00954B58">
      <w:pPr>
        <w:pStyle w:val="Slog20"/>
        <w:jc w:val="center"/>
        <w:rPr>
          <w:rFonts w:asciiTheme="majorHAnsi" w:hAnsiTheme="majorHAnsi" w:cstheme="majorHAnsi"/>
        </w:rPr>
      </w:pPr>
      <w:r w:rsidRPr="00B36223">
        <w:rPr>
          <w:rFonts w:asciiTheme="majorHAnsi" w:hAnsiTheme="majorHAnsi" w:cstheme="majorHAnsi"/>
        </w:rPr>
        <w:t>člen</w:t>
      </w:r>
    </w:p>
    <w:p w14:paraId="17AFC8B9" w14:textId="77777777" w:rsidR="008C2F75" w:rsidRPr="00B36223" w:rsidRDefault="008C2F75" w:rsidP="008C2F75">
      <w:pPr>
        <w:pStyle w:val="Slog20"/>
        <w:numPr>
          <w:ilvl w:val="0"/>
          <w:numId w:val="0"/>
        </w:numPr>
        <w:jc w:val="both"/>
        <w:rPr>
          <w:rFonts w:asciiTheme="majorHAnsi" w:hAnsiTheme="majorHAnsi" w:cstheme="majorHAnsi"/>
        </w:rPr>
      </w:pPr>
      <w:r w:rsidRPr="00B36223">
        <w:rPr>
          <w:rFonts w:asciiTheme="majorHAnsi" w:hAnsiTheme="majorHAnsi" w:cstheme="majorHAnsi"/>
        </w:rPr>
        <w:t xml:space="preserve">Posrednik mora pogodbene storitve izvajati s kadri, ki izpolnjujejo vse zahtevane pogoje iz dokumentacije naročila, na podlagi katere je bilo posredniku naročilo oddano in podpisana ta pogodba. </w:t>
      </w:r>
    </w:p>
    <w:p w14:paraId="4DB41FEC" w14:textId="77777777" w:rsidR="008C2F75" w:rsidRPr="00B36223" w:rsidRDefault="008C2F75" w:rsidP="008C2F75">
      <w:pPr>
        <w:pStyle w:val="Slog20"/>
        <w:numPr>
          <w:ilvl w:val="0"/>
          <w:numId w:val="0"/>
        </w:numPr>
        <w:jc w:val="both"/>
        <w:rPr>
          <w:rFonts w:asciiTheme="majorHAnsi" w:hAnsiTheme="majorHAnsi" w:cstheme="majorHAnsi"/>
        </w:rPr>
      </w:pPr>
    </w:p>
    <w:p w14:paraId="12397BDA" w14:textId="77777777" w:rsidR="008C2F75" w:rsidRPr="00B36223" w:rsidRDefault="008C2F75" w:rsidP="008C2F75">
      <w:pPr>
        <w:pStyle w:val="Slog20"/>
        <w:numPr>
          <w:ilvl w:val="0"/>
          <w:numId w:val="0"/>
        </w:numPr>
        <w:jc w:val="both"/>
        <w:rPr>
          <w:rFonts w:asciiTheme="majorHAnsi" w:hAnsiTheme="majorHAnsi" w:cstheme="majorHAnsi"/>
        </w:rPr>
      </w:pPr>
      <w:r w:rsidRPr="00B36223">
        <w:rPr>
          <w:rFonts w:asciiTheme="majorHAnsi" w:hAnsiTheme="majorHAnsi" w:cstheme="majorHAnsi"/>
        </w:rPr>
        <w:t xml:space="preserve">Posrednik je dolžan naročnika vnaprej obveščati o vsaki nameravani kadrovski spremembi pri izvajanju pogodbenih storitev oziroma te pogodbe in naročniku predložiti dokumente, ki so zahtevani in štejejo za usposobljenost kadra. </w:t>
      </w:r>
    </w:p>
    <w:p w14:paraId="425108E0" w14:textId="77777777" w:rsidR="008C2F75" w:rsidRPr="00B36223" w:rsidRDefault="008C2F75" w:rsidP="008C2F75">
      <w:pPr>
        <w:pStyle w:val="Slog20"/>
        <w:numPr>
          <w:ilvl w:val="0"/>
          <w:numId w:val="0"/>
        </w:numPr>
        <w:jc w:val="both"/>
        <w:rPr>
          <w:rFonts w:asciiTheme="majorHAnsi" w:hAnsiTheme="majorHAnsi" w:cstheme="majorHAnsi"/>
        </w:rPr>
      </w:pPr>
    </w:p>
    <w:p w14:paraId="39CE596F" w14:textId="77777777" w:rsidR="008C2F75" w:rsidRPr="00B36223" w:rsidRDefault="008C2F75" w:rsidP="008C2F75">
      <w:pPr>
        <w:pStyle w:val="Slog20"/>
        <w:numPr>
          <w:ilvl w:val="0"/>
          <w:numId w:val="0"/>
        </w:numPr>
        <w:jc w:val="both"/>
        <w:rPr>
          <w:rFonts w:asciiTheme="majorHAnsi" w:hAnsiTheme="majorHAnsi" w:cstheme="majorHAnsi"/>
        </w:rPr>
      </w:pPr>
      <w:r w:rsidRPr="00B36223">
        <w:rPr>
          <w:rFonts w:asciiTheme="majorHAnsi" w:hAnsiTheme="majorHAnsi" w:cstheme="majorHAnsi"/>
        </w:rPr>
        <w:t>Kot sprememba se štejejo morebitna zamenjava prijavljenega kadra kot tudi morebitni dodatni kadri, ki bi opravljali predmetne storitve. Novi kadri morajo izpolnjevati enake pogoje, kot so bili zahtevani v dokumentaciji naročila, na podlagi katere je bilo posredniku naročilo oddano, in morajo omogočiti, da doseženo število točk iz merila 3 ostane enako doseženim točkam, na podlagi katerih je bilo naročilo posredniku oddano.</w:t>
      </w:r>
    </w:p>
    <w:p w14:paraId="3C49CBEB" w14:textId="77777777" w:rsidR="008C2F75" w:rsidRPr="00B36223" w:rsidRDefault="008C2F75" w:rsidP="008C2F75">
      <w:pPr>
        <w:pStyle w:val="Slog20"/>
        <w:numPr>
          <w:ilvl w:val="0"/>
          <w:numId w:val="0"/>
        </w:numPr>
        <w:jc w:val="both"/>
        <w:rPr>
          <w:rFonts w:asciiTheme="majorHAnsi" w:hAnsiTheme="majorHAnsi" w:cstheme="majorHAnsi"/>
        </w:rPr>
      </w:pPr>
    </w:p>
    <w:p w14:paraId="7620D2FB" w14:textId="77777777" w:rsidR="008C2F75" w:rsidRPr="00B36223" w:rsidRDefault="008C2F75" w:rsidP="008C2F75">
      <w:pPr>
        <w:pStyle w:val="Slog20"/>
        <w:numPr>
          <w:ilvl w:val="0"/>
          <w:numId w:val="0"/>
        </w:numPr>
        <w:jc w:val="both"/>
        <w:rPr>
          <w:rFonts w:asciiTheme="majorHAnsi" w:hAnsiTheme="majorHAnsi" w:cstheme="majorHAnsi"/>
        </w:rPr>
      </w:pPr>
      <w:r w:rsidRPr="00B36223">
        <w:rPr>
          <w:rFonts w:asciiTheme="majorHAnsi" w:hAnsiTheme="majorHAnsi" w:cstheme="majorHAnsi"/>
        </w:rPr>
        <w:t>Naročnik po preveritvi izpolnjevanja iz zgornjega odstavka posrednika obvesti o rezultatih preveritve v petih delovnih dneh po prejetem obvestilu o napovedani spremembi.</w:t>
      </w:r>
    </w:p>
    <w:p w14:paraId="338B2760" w14:textId="77777777" w:rsidR="008C2F75" w:rsidRPr="00B36223" w:rsidRDefault="008C2F75" w:rsidP="008C2F75">
      <w:pPr>
        <w:pStyle w:val="Slog20"/>
        <w:numPr>
          <w:ilvl w:val="0"/>
          <w:numId w:val="0"/>
        </w:numPr>
        <w:rPr>
          <w:rFonts w:asciiTheme="majorHAnsi" w:hAnsiTheme="majorHAnsi" w:cstheme="majorHAnsi"/>
        </w:rPr>
      </w:pPr>
    </w:p>
    <w:p w14:paraId="377973C5" w14:textId="70F59AA8" w:rsidR="008C2F75" w:rsidRPr="00B36223" w:rsidRDefault="008C2F75" w:rsidP="008C2F75">
      <w:pPr>
        <w:pStyle w:val="Slog20"/>
        <w:numPr>
          <w:ilvl w:val="0"/>
          <w:numId w:val="0"/>
        </w:numPr>
        <w:rPr>
          <w:rFonts w:asciiTheme="majorHAnsi" w:hAnsiTheme="majorHAnsi" w:cstheme="majorHAnsi"/>
          <w:b/>
          <w:bCs/>
        </w:rPr>
      </w:pPr>
      <w:r w:rsidRPr="00B36223">
        <w:rPr>
          <w:rFonts w:asciiTheme="majorHAnsi" w:hAnsiTheme="majorHAnsi" w:cstheme="majorHAnsi"/>
          <w:b/>
          <w:bCs/>
        </w:rPr>
        <w:t>Pooblastilo</w:t>
      </w:r>
    </w:p>
    <w:p w14:paraId="0A7D7B3D" w14:textId="1EA79E66" w:rsidR="008C2F75" w:rsidRPr="00B36223" w:rsidRDefault="008C2F75" w:rsidP="008C2F75">
      <w:pPr>
        <w:pStyle w:val="Slog20"/>
        <w:jc w:val="center"/>
        <w:rPr>
          <w:rFonts w:asciiTheme="majorHAnsi" w:hAnsiTheme="majorHAnsi" w:cstheme="majorHAnsi"/>
        </w:rPr>
      </w:pPr>
      <w:r w:rsidRPr="00B36223">
        <w:rPr>
          <w:rFonts w:asciiTheme="majorHAnsi" w:hAnsiTheme="majorHAnsi" w:cstheme="majorHAnsi"/>
        </w:rPr>
        <w:t>člen</w:t>
      </w:r>
    </w:p>
    <w:p w14:paraId="68A63CFF" w14:textId="6C6C3FF4" w:rsidR="008C2F75" w:rsidRPr="00B36223" w:rsidRDefault="008C2F75" w:rsidP="008C2F75">
      <w:pPr>
        <w:pStyle w:val="Slog20"/>
        <w:numPr>
          <w:ilvl w:val="0"/>
          <w:numId w:val="0"/>
        </w:numPr>
        <w:jc w:val="both"/>
        <w:rPr>
          <w:rFonts w:asciiTheme="majorHAnsi" w:hAnsiTheme="majorHAnsi" w:cstheme="majorHAnsi"/>
        </w:rPr>
      </w:pPr>
      <w:r w:rsidRPr="00B36223">
        <w:rPr>
          <w:rFonts w:asciiTheme="majorHAnsi" w:hAnsiTheme="majorHAnsi" w:cstheme="majorHAnsi"/>
        </w:rPr>
        <w:t>Ob sklenitvi te pogodbe izda naročnik posredniku pisno pooblastilo. Kopija izdanega pooblastila je priloga te pogodbe in njen sestavni del.</w:t>
      </w:r>
    </w:p>
    <w:p w14:paraId="4C7EFEDE" w14:textId="77777777" w:rsidR="008C2F75" w:rsidRPr="00B36223" w:rsidRDefault="008C2F75" w:rsidP="008C2F75">
      <w:pPr>
        <w:pStyle w:val="Slog20"/>
        <w:numPr>
          <w:ilvl w:val="0"/>
          <w:numId w:val="0"/>
        </w:numPr>
        <w:ind w:left="720"/>
        <w:jc w:val="both"/>
        <w:rPr>
          <w:rFonts w:asciiTheme="majorHAnsi" w:hAnsiTheme="majorHAnsi" w:cstheme="majorHAnsi"/>
        </w:rPr>
      </w:pPr>
    </w:p>
    <w:p w14:paraId="62D19B95" w14:textId="3F046AA2" w:rsidR="006224A5" w:rsidRPr="00B36223" w:rsidRDefault="008C2F75" w:rsidP="008C2F75">
      <w:pPr>
        <w:pStyle w:val="Slog20"/>
        <w:numPr>
          <w:ilvl w:val="0"/>
          <w:numId w:val="0"/>
        </w:numPr>
        <w:jc w:val="both"/>
        <w:rPr>
          <w:rFonts w:asciiTheme="majorHAnsi" w:hAnsiTheme="majorHAnsi" w:cstheme="majorHAnsi"/>
        </w:rPr>
      </w:pPr>
      <w:r w:rsidRPr="00B36223">
        <w:rPr>
          <w:rFonts w:asciiTheme="majorHAnsi" w:hAnsiTheme="majorHAnsi" w:cstheme="majorHAnsi"/>
        </w:rPr>
        <w:t>Vse po tej pogodbi dogovorjene in izvršene aktivnosti zavarovalnega posredovanja se v odnosih z zavarovalnimi družbami izvajajo na podlagi pisnega pooblastila naročnika.</w:t>
      </w:r>
    </w:p>
    <w:p w14:paraId="2D1BAB93" w14:textId="77777777" w:rsidR="006224A5" w:rsidRPr="00B36223" w:rsidRDefault="006224A5" w:rsidP="006224A5">
      <w:pPr>
        <w:pStyle w:val="Slog20"/>
        <w:numPr>
          <w:ilvl w:val="0"/>
          <w:numId w:val="0"/>
        </w:numPr>
        <w:ind w:left="720"/>
        <w:rPr>
          <w:rFonts w:asciiTheme="majorHAnsi" w:hAnsiTheme="majorHAnsi" w:cstheme="majorHAnsi"/>
        </w:rPr>
      </w:pPr>
    </w:p>
    <w:p w14:paraId="6437E822" w14:textId="77777777" w:rsidR="006224A5" w:rsidRPr="00B36223" w:rsidRDefault="006224A5" w:rsidP="006224A5">
      <w:pPr>
        <w:tabs>
          <w:tab w:val="left" w:pos="1728"/>
          <w:tab w:val="left" w:pos="7200"/>
        </w:tabs>
        <w:jc w:val="both"/>
        <w:rPr>
          <w:rFonts w:asciiTheme="majorHAnsi" w:eastAsia="Times New Roman" w:hAnsiTheme="majorHAnsi" w:cstheme="majorHAnsi"/>
          <w:b/>
        </w:rPr>
      </w:pPr>
      <w:r w:rsidRPr="00B36223">
        <w:rPr>
          <w:rFonts w:asciiTheme="majorHAnsi" w:eastAsia="Times New Roman" w:hAnsiTheme="majorHAnsi" w:cstheme="majorHAnsi"/>
          <w:b/>
        </w:rPr>
        <w:t>Izvajanje naročila s podizvajalci</w:t>
      </w:r>
    </w:p>
    <w:p w14:paraId="0EA7B8A6" w14:textId="2AD742C6" w:rsidR="006224A5" w:rsidRPr="00B36223" w:rsidRDefault="006224A5" w:rsidP="006224A5">
      <w:pPr>
        <w:tabs>
          <w:tab w:val="left" w:pos="1728"/>
          <w:tab w:val="left" w:pos="7200"/>
        </w:tabs>
        <w:jc w:val="both"/>
        <w:rPr>
          <w:rFonts w:asciiTheme="majorHAnsi" w:hAnsiTheme="majorHAnsi" w:cstheme="majorHAnsi"/>
        </w:rPr>
      </w:pPr>
      <w:r w:rsidRPr="00B36223">
        <w:rPr>
          <w:rFonts w:asciiTheme="majorHAnsi" w:eastAsia="Times New Roman" w:hAnsiTheme="majorHAnsi" w:cstheme="majorHAnsi"/>
          <w:i/>
        </w:rPr>
        <w:t>(člen se vključi v pogodbo, če ponudnik pri izvajanju naročila nastopa s podizvajalci)</w:t>
      </w:r>
    </w:p>
    <w:p w14:paraId="6FD398F3" w14:textId="6D16B453" w:rsidR="006224A5" w:rsidRPr="00B36223" w:rsidRDefault="006224A5" w:rsidP="00954B58">
      <w:pPr>
        <w:pStyle w:val="Slog20"/>
        <w:jc w:val="center"/>
        <w:rPr>
          <w:rFonts w:asciiTheme="majorHAnsi" w:hAnsiTheme="majorHAnsi" w:cstheme="majorHAnsi"/>
        </w:rPr>
      </w:pPr>
      <w:r w:rsidRPr="00B36223">
        <w:rPr>
          <w:rFonts w:asciiTheme="majorHAnsi" w:hAnsiTheme="majorHAnsi" w:cstheme="majorHAnsi"/>
        </w:rPr>
        <w:t>člen</w:t>
      </w:r>
    </w:p>
    <w:p w14:paraId="0FEC30F0" w14:textId="53597D27" w:rsidR="008133E8" w:rsidRPr="00B36223" w:rsidRDefault="008133E8" w:rsidP="008133E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212E09" w:rsidRPr="00B36223" w14:paraId="214D7CB6" w14:textId="77777777" w:rsidTr="007A61B1">
        <w:tc>
          <w:tcPr>
            <w:tcW w:w="3016" w:type="dxa"/>
          </w:tcPr>
          <w:p w14:paraId="121F0A65" w14:textId="77777777" w:rsidR="00BF6A2A" w:rsidRPr="00B36223" w:rsidRDefault="00BF6A2A" w:rsidP="00954B5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Podizvajalci:</w:t>
            </w:r>
          </w:p>
          <w:p w14:paraId="4BDE850E" w14:textId="77777777" w:rsidR="00BF6A2A" w:rsidRPr="00B36223" w:rsidRDefault="00BF6A2A" w:rsidP="00954B5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(naziv, polni naslov, matična</w:t>
            </w:r>
          </w:p>
          <w:p w14:paraId="32A3450D" w14:textId="77777777" w:rsidR="00BF6A2A" w:rsidRPr="00B36223" w:rsidRDefault="00BF6A2A" w:rsidP="00954B5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številka, davčna številka in</w:t>
            </w:r>
          </w:p>
          <w:p w14:paraId="3C9CCAD5" w14:textId="77777777" w:rsidR="00BF6A2A" w:rsidRPr="00B36223" w:rsidRDefault="00BF6A2A" w:rsidP="00954B5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transakcijski račun)</w:t>
            </w:r>
          </w:p>
        </w:tc>
        <w:tc>
          <w:tcPr>
            <w:tcW w:w="2999" w:type="dxa"/>
          </w:tcPr>
          <w:p w14:paraId="661E0F50" w14:textId="77777777" w:rsidR="00BF6A2A" w:rsidRPr="00B36223" w:rsidRDefault="00BF6A2A" w:rsidP="00954B5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Obseg in vrsta del:</w:t>
            </w:r>
          </w:p>
        </w:tc>
        <w:tc>
          <w:tcPr>
            <w:tcW w:w="3007" w:type="dxa"/>
          </w:tcPr>
          <w:p w14:paraId="2A3E6A46" w14:textId="77777777" w:rsidR="00BF6A2A" w:rsidRPr="00B36223" w:rsidRDefault="00BF6A2A" w:rsidP="00954B5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Predmet, količina,</w:t>
            </w:r>
          </w:p>
          <w:p w14:paraId="377FBCB9" w14:textId="77777777" w:rsidR="00BF6A2A" w:rsidRPr="00B36223" w:rsidRDefault="00BF6A2A" w:rsidP="00954B5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vrednost, kraj in rok</w:t>
            </w:r>
          </w:p>
          <w:p w14:paraId="3A77CF03" w14:textId="77777777" w:rsidR="00BF6A2A" w:rsidRPr="00B36223" w:rsidRDefault="00BF6A2A" w:rsidP="00954B5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izvedbe teh del:</w:t>
            </w:r>
          </w:p>
        </w:tc>
      </w:tr>
      <w:tr w:rsidR="00212E09" w:rsidRPr="00B36223" w14:paraId="54A4EF5D" w14:textId="77777777" w:rsidTr="006F7E61">
        <w:trPr>
          <w:trHeight w:val="340"/>
        </w:trPr>
        <w:tc>
          <w:tcPr>
            <w:tcW w:w="3016" w:type="dxa"/>
          </w:tcPr>
          <w:p w14:paraId="34B604B2" w14:textId="77777777" w:rsidR="00BF6A2A" w:rsidRPr="00B36223" w:rsidRDefault="00BF6A2A" w:rsidP="00954B58">
            <w:pPr>
              <w:tabs>
                <w:tab w:val="left" w:pos="1728"/>
                <w:tab w:val="left" w:pos="7200"/>
              </w:tabs>
              <w:jc w:val="both"/>
              <w:rPr>
                <w:rFonts w:asciiTheme="majorHAnsi" w:eastAsia="Times New Roman" w:hAnsiTheme="majorHAnsi" w:cstheme="majorHAnsi"/>
              </w:rPr>
            </w:pPr>
          </w:p>
          <w:p w14:paraId="45DEEB71" w14:textId="77777777" w:rsidR="00BF6A2A" w:rsidRPr="00B36223" w:rsidRDefault="00BF6A2A" w:rsidP="00954B58">
            <w:pPr>
              <w:tabs>
                <w:tab w:val="left" w:pos="1728"/>
                <w:tab w:val="left" w:pos="7200"/>
              </w:tabs>
              <w:jc w:val="both"/>
              <w:rPr>
                <w:rFonts w:asciiTheme="majorHAnsi" w:eastAsia="Times New Roman" w:hAnsiTheme="majorHAnsi" w:cstheme="majorHAnsi"/>
              </w:rPr>
            </w:pPr>
          </w:p>
        </w:tc>
        <w:tc>
          <w:tcPr>
            <w:tcW w:w="2999" w:type="dxa"/>
          </w:tcPr>
          <w:p w14:paraId="13FB3288" w14:textId="77777777" w:rsidR="00BF6A2A" w:rsidRPr="00B36223" w:rsidRDefault="00BF6A2A" w:rsidP="00954B58">
            <w:pPr>
              <w:tabs>
                <w:tab w:val="left" w:pos="1728"/>
                <w:tab w:val="left" w:pos="7200"/>
              </w:tabs>
              <w:jc w:val="both"/>
              <w:rPr>
                <w:rFonts w:asciiTheme="majorHAnsi" w:eastAsia="Times New Roman" w:hAnsiTheme="majorHAnsi" w:cstheme="majorHAnsi"/>
              </w:rPr>
            </w:pPr>
          </w:p>
        </w:tc>
        <w:tc>
          <w:tcPr>
            <w:tcW w:w="3007" w:type="dxa"/>
          </w:tcPr>
          <w:p w14:paraId="26CE5523" w14:textId="77777777" w:rsidR="00BF6A2A" w:rsidRPr="00B36223" w:rsidRDefault="00BF6A2A" w:rsidP="00954B58">
            <w:pPr>
              <w:tabs>
                <w:tab w:val="left" w:pos="1728"/>
                <w:tab w:val="left" w:pos="7200"/>
              </w:tabs>
              <w:jc w:val="both"/>
              <w:rPr>
                <w:rFonts w:asciiTheme="majorHAnsi" w:eastAsia="Times New Roman" w:hAnsiTheme="majorHAnsi" w:cstheme="majorHAnsi"/>
              </w:rPr>
            </w:pPr>
          </w:p>
        </w:tc>
      </w:tr>
      <w:tr w:rsidR="00212E09" w:rsidRPr="00B36223" w14:paraId="178BBA44" w14:textId="77777777" w:rsidTr="007A61B1">
        <w:tc>
          <w:tcPr>
            <w:tcW w:w="3016" w:type="dxa"/>
          </w:tcPr>
          <w:p w14:paraId="567F9FD8" w14:textId="77777777" w:rsidR="00BF6A2A" w:rsidRPr="00B36223" w:rsidRDefault="00BF6A2A" w:rsidP="00954B58">
            <w:pPr>
              <w:tabs>
                <w:tab w:val="left" w:pos="1728"/>
                <w:tab w:val="left" w:pos="7200"/>
              </w:tabs>
              <w:jc w:val="both"/>
              <w:rPr>
                <w:rFonts w:asciiTheme="majorHAnsi" w:eastAsia="Times New Roman" w:hAnsiTheme="majorHAnsi" w:cstheme="majorHAnsi"/>
              </w:rPr>
            </w:pPr>
          </w:p>
          <w:p w14:paraId="7924123C" w14:textId="77777777" w:rsidR="00BF6A2A" w:rsidRPr="00B36223" w:rsidRDefault="00BF6A2A" w:rsidP="00954B58">
            <w:pPr>
              <w:tabs>
                <w:tab w:val="left" w:pos="1728"/>
                <w:tab w:val="left" w:pos="7200"/>
              </w:tabs>
              <w:jc w:val="both"/>
              <w:rPr>
                <w:rFonts w:asciiTheme="majorHAnsi" w:eastAsia="Times New Roman" w:hAnsiTheme="majorHAnsi" w:cstheme="majorHAnsi"/>
              </w:rPr>
            </w:pPr>
          </w:p>
        </w:tc>
        <w:tc>
          <w:tcPr>
            <w:tcW w:w="2999" w:type="dxa"/>
          </w:tcPr>
          <w:p w14:paraId="77DC6FCB" w14:textId="77777777" w:rsidR="00BF6A2A" w:rsidRPr="00B36223" w:rsidRDefault="00BF6A2A" w:rsidP="00954B58">
            <w:pPr>
              <w:tabs>
                <w:tab w:val="left" w:pos="1728"/>
                <w:tab w:val="left" w:pos="7200"/>
              </w:tabs>
              <w:jc w:val="both"/>
              <w:rPr>
                <w:rFonts w:asciiTheme="majorHAnsi" w:eastAsia="Times New Roman" w:hAnsiTheme="majorHAnsi" w:cstheme="majorHAnsi"/>
              </w:rPr>
            </w:pPr>
          </w:p>
        </w:tc>
        <w:tc>
          <w:tcPr>
            <w:tcW w:w="3007" w:type="dxa"/>
          </w:tcPr>
          <w:p w14:paraId="5EB9C371" w14:textId="77777777" w:rsidR="00BF6A2A" w:rsidRPr="00B36223" w:rsidRDefault="00BF6A2A" w:rsidP="00954B58">
            <w:pPr>
              <w:tabs>
                <w:tab w:val="left" w:pos="1728"/>
                <w:tab w:val="left" w:pos="7200"/>
              </w:tabs>
              <w:jc w:val="both"/>
              <w:rPr>
                <w:rFonts w:asciiTheme="majorHAnsi" w:eastAsia="Times New Roman" w:hAnsiTheme="majorHAnsi" w:cstheme="majorHAnsi"/>
              </w:rPr>
            </w:pPr>
          </w:p>
        </w:tc>
      </w:tr>
      <w:tr w:rsidR="00212E09" w:rsidRPr="00B36223" w14:paraId="509E6A26" w14:textId="77777777" w:rsidTr="007A61B1">
        <w:tc>
          <w:tcPr>
            <w:tcW w:w="3016" w:type="dxa"/>
          </w:tcPr>
          <w:p w14:paraId="667591FA" w14:textId="77777777" w:rsidR="00BF6A2A" w:rsidRPr="00B36223" w:rsidRDefault="00BF6A2A" w:rsidP="00954B58">
            <w:pPr>
              <w:tabs>
                <w:tab w:val="left" w:pos="1728"/>
                <w:tab w:val="left" w:pos="7200"/>
              </w:tabs>
              <w:jc w:val="both"/>
              <w:rPr>
                <w:rFonts w:asciiTheme="majorHAnsi" w:eastAsia="Times New Roman" w:hAnsiTheme="majorHAnsi" w:cstheme="majorHAnsi"/>
              </w:rPr>
            </w:pPr>
          </w:p>
          <w:p w14:paraId="476E0467" w14:textId="77777777" w:rsidR="00BF6A2A" w:rsidRPr="00B36223" w:rsidRDefault="00BF6A2A" w:rsidP="00954B58">
            <w:pPr>
              <w:tabs>
                <w:tab w:val="left" w:pos="1728"/>
                <w:tab w:val="left" w:pos="7200"/>
              </w:tabs>
              <w:jc w:val="both"/>
              <w:rPr>
                <w:rFonts w:asciiTheme="majorHAnsi" w:eastAsia="Times New Roman" w:hAnsiTheme="majorHAnsi" w:cstheme="majorHAnsi"/>
              </w:rPr>
            </w:pPr>
          </w:p>
        </w:tc>
        <w:tc>
          <w:tcPr>
            <w:tcW w:w="2999" w:type="dxa"/>
          </w:tcPr>
          <w:p w14:paraId="62ABC26D" w14:textId="77777777" w:rsidR="00BF6A2A" w:rsidRPr="00B36223" w:rsidRDefault="00BF6A2A" w:rsidP="00954B58">
            <w:pPr>
              <w:tabs>
                <w:tab w:val="left" w:pos="1728"/>
                <w:tab w:val="left" w:pos="7200"/>
              </w:tabs>
              <w:jc w:val="both"/>
              <w:rPr>
                <w:rFonts w:asciiTheme="majorHAnsi" w:eastAsia="Times New Roman" w:hAnsiTheme="majorHAnsi" w:cstheme="majorHAnsi"/>
              </w:rPr>
            </w:pPr>
          </w:p>
        </w:tc>
        <w:tc>
          <w:tcPr>
            <w:tcW w:w="3007" w:type="dxa"/>
          </w:tcPr>
          <w:p w14:paraId="724EB5B9" w14:textId="77777777" w:rsidR="00BF6A2A" w:rsidRPr="00B36223" w:rsidRDefault="00BF6A2A" w:rsidP="00954B58">
            <w:pPr>
              <w:tabs>
                <w:tab w:val="left" w:pos="1728"/>
                <w:tab w:val="left" w:pos="7200"/>
              </w:tabs>
              <w:jc w:val="both"/>
              <w:rPr>
                <w:rFonts w:asciiTheme="majorHAnsi" w:eastAsia="Times New Roman" w:hAnsiTheme="majorHAnsi" w:cstheme="majorHAnsi"/>
              </w:rPr>
            </w:pPr>
          </w:p>
        </w:tc>
      </w:tr>
    </w:tbl>
    <w:p w14:paraId="239AC6A1" w14:textId="77777777" w:rsidR="008133E8" w:rsidRPr="00B36223" w:rsidRDefault="008133E8" w:rsidP="008133E8">
      <w:pPr>
        <w:tabs>
          <w:tab w:val="left" w:pos="1728"/>
          <w:tab w:val="left" w:pos="7200"/>
        </w:tabs>
        <w:jc w:val="both"/>
        <w:rPr>
          <w:rFonts w:asciiTheme="majorHAnsi" w:eastAsia="Times New Roman" w:hAnsiTheme="majorHAnsi" w:cstheme="majorHAnsi"/>
        </w:rPr>
      </w:pPr>
    </w:p>
    <w:p w14:paraId="05623033" w14:textId="77777777" w:rsidR="008133E8" w:rsidRPr="00B36223" w:rsidRDefault="008133E8" w:rsidP="008133E8">
      <w:pPr>
        <w:jc w:val="both"/>
        <w:rPr>
          <w:rFonts w:asciiTheme="majorHAnsi" w:eastAsia="Times New Roman" w:hAnsiTheme="majorHAnsi" w:cstheme="majorHAnsi"/>
        </w:rPr>
      </w:pPr>
      <w:r w:rsidRPr="00B36223">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62EE0303" w14:textId="77777777" w:rsidR="008133E8" w:rsidRPr="00B36223" w:rsidRDefault="008133E8" w:rsidP="008133E8">
      <w:pPr>
        <w:tabs>
          <w:tab w:val="left" w:pos="1728"/>
          <w:tab w:val="left" w:pos="7200"/>
        </w:tabs>
        <w:jc w:val="both"/>
        <w:rPr>
          <w:rFonts w:asciiTheme="majorHAnsi" w:eastAsia="Times New Roman" w:hAnsiTheme="majorHAnsi" w:cstheme="majorHAnsi"/>
        </w:rPr>
      </w:pPr>
    </w:p>
    <w:p w14:paraId="0B92458F" w14:textId="252998AB" w:rsidR="008133E8" w:rsidRPr="00B36223" w:rsidRDefault="008133E8" w:rsidP="008133E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2A59B79C" w14:textId="77777777" w:rsidR="008133E8" w:rsidRPr="00B36223" w:rsidRDefault="008133E8" w:rsidP="008133E8">
      <w:pPr>
        <w:tabs>
          <w:tab w:val="left" w:pos="1728"/>
          <w:tab w:val="left" w:pos="7200"/>
        </w:tabs>
        <w:jc w:val="both"/>
        <w:rPr>
          <w:rFonts w:asciiTheme="majorHAnsi" w:eastAsia="Times New Roman" w:hAnsiTheme="majorHAnsi" w:cstheme="majorHAnsi"/>
        </w:rPr>
      </w:pPr>
    </w:p>
    <w:p w14:paraId="2BD408EA" w14:textId="384ABC94" w:rsidR="008133E8" w:rsidRPr="00B36223" w:rsidRDefault="008133E8" w:rsidP="008133E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V razmerju do naročnika izvajalec v celoti odgovarja za izvedbo storitev, ki so predmet te pogodbe.</w:t>
      </w:r>
    </w:p>
    <w:p w14:paraId="7FDA4B15" w14:textId="77777777" w:rsidR="008133E8" w:rsidRPr="00B36223" w:rsidRDefault="008133E8" w:rsidP="00D269AF">
      <w:pPr>
        <w:tabs>
          <w:tab w:val="left" w:pos="1728"/>
          <w:tab w:val="left" w:pos="7200"/>
        </w:tabs>
        <w:jc w:val="both"/>
        <w:rPr>
          <w:rFonts w:asciiTheme="majorHAnsi" w:eastAsia="Times New Roman" w:hAnsiTheme="majorHAnsi" w:cstheme="majorHAnsi"/>
        </w:rPr>
      </w:pPr>
    </w:p>
    <w:p w14:paraId="406A6BC5" w14:textId="77777777" w:rsidR="00D269AF" w:rsidRPr="00B36223" w:rsidRDefault="00D269AF" w:rsidP="00D269AF">
      <w:pPr>
        <w:jc w:val="both"/>
        <w:rPr>
          <w:rFonts w:ascii="Calibri Light" w:hAnsi="Calibri Light" w:cs="Calibri Light"/>
          <w:iCs/>
          <w:szCs w:val="20"/>
        </w:rPr>
      </w:pPr>
      <w:r w:rsidRPr="00B36223">
        <w:rPr>
          <w:rFonts w:ascii="Calibri Light" w:hAnsi="Calibri Light" w:cs="Calibri Light"/>
          <w:iCs/>
          <w:szCs w:val="20"/>
        </w:rPr>
        <w:t>/če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tej pogodbi.</w:t>
      </w:r>
    </w:p>
    <w:p w14:paraId="4DB52920" w14:textId="77777777" w:rsidR="00D269AF" w:rsidRPr="00B36223" w:rsidRDefault="00D269AF" w:rsidP="00D269AF">
      <w:pPr>
        <w:jc w:val="both"/>
        <w:rPr>
          <w:rFonts w:ascii="Calibri Light" w:hAnsi="Calibri Light" w:cs="Calibri Light"/>
          <w:iCs/>
          <w:szCs w:val="20"/>
        </w:rPr>
      </w:pPr>
    </w:p>
    <w:p w14:paraId="39F7922F" w14:textId="77777777" w:rsidR="00D269AF" w:rsidRPr="00B36223" w:rsidRDefault="00D269AF" w:rsidP="00D269AF">
      <w:pPr>
        <w:jc w:val="both"/>
        <w:rPr>
          <w:rFonts w:ascii="Calibri Light" w:hAnsi="Calibri Light" w:cs="Calibri Light"/>
          <w:iCs/>
          <w:szCs w:val="20"/>
        </w:rPr>
      </w:pPr>
      <w:r w:rsidRPr="00B36223">
        <w:rPr>
          <w:rFonts w:ascii="Calibri Light" w:hAnsi="Calibri Light" w:cs="Calibri Light"/>
          <w:iCs/>
          <w:szCs w:val="20"/>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617F2988" w14:textId="77777777" w:rsidR="00D269AF" w:rsidRPr="00B36223" w:rsidRDefault="00D269AF" w:rsidP="008133E8">
      <w:pPr>
        <w:tabs>
          <w:tab w:val="left" w:pos="1728"/>
          <w:tab w:val="left" w:pos="7200"/>
        </w:tabs>
        <w:jc w:val="both"/>
        <w:rPr>
          <w:rFonts w:asciiTheme="majorHAnsi" w:eastAsia="Times New Roman" w:hAnsiTheme="majorHAnsi" w:cstheme="majorHAnsi"/>
        </w:rPr>
      </w:pPr>
    </w:p>
    <w:p w14:paraId="76D88EC0" w14:textId="77777777" w:rsidR="00BF6A2A" w:rsidRPr="00B36223" w:rsidRDefault="007A021A" w:rsidP="00954B58">
      <w:pPr>
        <w:tabs>
          <w:tab w:val="left" w:pos="1728"/>
          <w:tab w:val="left" w:pos="7200"/>
        </w:tabs>
        <w:jc w:val="both"/>
        <w:rPr>
          <w:rFonts w:asciiTheme="majorHAnsi" w:eastAsia="Times New Roman" w:hAnsiTheme="majorHAnsi" w:cstheme="majorHAnsi"/>
          <w:b/>
        </w:rPr>
      </w:pPr>
      <w:r w:rsidRPr="00B36223">
        <w:rPr>
          <w:rFonts w:asciiTheme="majorHAnsi" w:eastAsia="Times New Roman" w:hAnsiTheme="majorHAnsi" w:cstheme="majorHAnsi"/>
          <w:b/>
        </w:rPr>
        <w:t>Zavarovanje za dobro izvedbo</w:t>
      </w:r>
    </w:p>
    <w:p w14:paraId="6CE95C40" w14:textId="77777777" w:rsidR="00D12D6B" w:rsidRPr="00B36223" w:rsidRDefault="00D12D6B" w:rsidP="00954B58">
      <w:pPr>
        <w:pStyle w:val="Slog20"/>
        <w:jc w:val="center"/>
        <w:rPr>
          <w:rFonts w:asciiTheme="majorHAnsi" w:hAnsiTheme="majorHAnsi" w:cstheme="majorHAnsi"/>
        </w:rPr>
      </w:pPr>
      <w:r w:rsidRPr="00B36223">
        <w:rPr>
          <w:rFonts w:asciiTheme="majorHAnsi" w:hAnsiTheme="majorHAnsi" w:cstheme="majorHAnsi"/>
        </w:rPr>
        <w:t>člen</w:t>
      </w:r>
    </w:p>
    <w:p w14:paraId="1482CEBD" w14:textId="7045F07E" w:rsidR="0057136A" w:rsidRPr="00B36223" w:rsidRDefault="0057136A" w:rsidP="0057136A">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 xml:space="preserve">Izvajalec mora najkasneje v </w:t>
      </w:r>
      <w:r w:rsidR="00E848BA" w:rsidRPr="00B36223">
        <w:rPr>
          <w:rFonts w:asciiTheme="majorHAnsi" w:eastAsia="Times New Roman" w:hAnsiTheme="majorHAnsi" w:cstheme="majorHAnsi"/>
        </w:rPr>
        <w:t>petnajstih</w:t>
      </w:r>
      <w:r w:rsidRPr="00B36223">
        <w:rPr>
          <w:rFonts w:asciiTheme="majorHAnsi" w:eastAsia="Times New Roman" w:hAnsiTheme="majorHAnsi" w:cstheme="majorHAnsi"/>
        </w:rPr>
        <w:t xml:space="preserve"> delovnih dneh od podpisa pogodbe s strani obeh pogodbenih strank, kot pogoj za veljavnost pogodbe, naročniku izročiti zavarovanje za dobro izvedbo pogodbenih obveznosti v obliki izjave in </w:t>
      </w:r>
      <w:r w:rsidR="007B575E" w:rsidRPr="00B36223">
        <w:rPr>
          <w:rFonts w:asciiTheme="majorHAnsi" w:eastAsia="Times New Roman" w:hAnsiTheme="majorHAnsi" w:cstheme="majorHAnsi"/>
        </w:rPr>
        <w:t>ene</w:t>
      </w:r>
      <w:r w:rsidRPr="00B36223">
        <w:rPr>
          <w:rFonts w:asciiTheme="majorHAnsi" w:eastAsia="Times New Roman" w:hAnsiTheme="majorHAnsi" w:cstheme="majorHAnsi"/>
        </w:rPr>
        <w:t xml:space="preserve"> (</w:t>
      </w:r>
      <w:r w:rsidR="007B575E" w:rsidRPr="00B36223">
        <w:rPr>
          <w:rFonts w:asciiTheme="majorHAnsi" w:eastAsia="Times New Roman" w:hAnsiTheme="majorHAnsi" w:cstheme="majorHAnsi"/>
        </w:rPr>
        <w:t>1</w:t>
      </w:r>
      <w:r w:rsidRPr="00B36223">
        <w:rPr>
          <w:rFonts w:asciiTheme="majorHAnsi" w:eastAsia="Times New Roman" w:hAnsiTheme="majorHAnsi" w:cstheme="majorHAnsi"/>
        </w:rPr>
        <w:t>) bianko menic</w:t>
      </w:r>
      <w:r w:rsidR="007B575E" w:rsidRPr="00B36223">
        <w:rPr>
          <w:rFonts w:asciiTheme="majorHAnsi" w:eastAsia="Times New Roman" w:hAnsiTheme="majorHAnsi" w:cstheme="majorHAnsi"/>
        </w:rPr>
        <w:t>e</w:t>
      </w:r>
      <w:r w:rsidRPr="00B36223">
        <w:rPr>
          <w:rFonts w:asciiTheme="majorHAnsi" w:eastAsia="Times New Roman" w:hAnsiTheme="majorHAnsi" w:cstheme="majorHAnsi"/>
        </w:rPr>
        <w:t xml:space="preserve">, v višini </w:t>
      </w:r>
      <w:r w:rsidR="008D126B" w:rsidRPr="00B36223">
        <w:rPr>
          <w:rFonts w:asciiTheme="majorHAnsi" w:eastAsia="Times New Roman" w:hAnsiTheme="majorHAnsi" w:cstheme="majorHAnsi"/>
        </w:rPr>
        <w:t>5.000</w:t>
      </w:r>
      <w:r w:rsidR="00035174" w:rsidRPr="00B36223">
        <w:rPr>
          <w:rFonts w:asciiTheme="majorHAnsi" w:eastAsia="Times New Roman" w:hAnsiTheme="majorHAnsi" w:cstheme="majorHAnsi"/>
        </w:rPr>
        <w:t>,00</w:t>
      </w:r>
      <w:r w:rsidR="008D126B" w:rsidRPr="00B36223">
        <w:rPr>
          <w:rFonts w:asciiTheme="majorHAnsi" w:eastAsia="Times New Roman" w:hAnsiTheme="majorHAnsi" w:cstheme="majorHAnsi"/>
        </w:rPr>
        <w:t xml:space="preserve"> EUR</w:t>
      </w:r>
      <w:r w:rsidRPr="00B36223">
        <w:rPr>
          <w:rFonts w:asciiTheme="majorHAnsi" w:eastAsia="Times New Roman" w:hAnsiTheme="majorHAnsi" w:cstheme="majorHAnsi"/>
        </w:rPr>
        <w:t>, z vsebino kot je določeno v dokumentaciji v zvezi z oddajo javnega naročila in z veljavnostjo z veljavnostjo 60 dni po roku za izpolnitev vseh obveznosti po tej pogodbi</w:t>
      </w:r>
      <w:r w:rsidR="00E848BA" w:rsidRPr="00B36223">
        <w:rPr>
          <w:rFonts w:asciiTheme="majorHAnsi" w:eastAsia="Times New Roman" w:hAnsiTheme="majorHAnsi" w:cstheme="majorHAnsi"/>
        </w:rPr>
        <w:t>.</w:t>
      </w:r>
      <w:r w:rsidRPr="00B36223">
        <w:rPr>
          <w:rFonts w:asciiTheme="majorHAnsi" w:eastAsia="Times New Roman" w:hAnsiTheme="majorHAnsi" w:cstheme="majorHAnsi"/>
        </w:rPr>
        <w:t xml:space="preserve"> </w:t>
      </w:r>
    </w:p>
    <w:p w14:paraId="7941D910" w14:textId="77777777" w:rsidR="0057136A" w:rsidRPr="00B36223" w:rsidRDefault="0057136A" w:rsidP="0057136A">
      <w:pPr>
        <w:tabs>
          <w:tab w:val="left" w:pos="1728"/>
          <w:tab w:val="left" w:pos="7200"/>
        </w:tabs>
        <w:jc w:val="both"/>
        <w:rPr>
          <w:rFonts w:asciiTheme="majorHAnsi" w:eastAsia="Times New Roman" w:hAnsiTheme="majorHAnsi" w:cstheme="majorHAnsi"/>
        </w:rPr>
      </w:pPr>
    </w:p>
    <w:p w14:paraId="6E3121B0" w14:textId="77777777" w:rsidR="0057136A" w:rsidRPr="00B36223" w:rsidRDefault="0057136A" w:rsidP="0057136A">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S tem finančnim zavarovanjem se zavaruje kvalitetna izvedba pogodbenih del, pravočasna izvedba del v smislu določil dokumentacije v zvezi z oddajo javnega naročila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6DE645E9" w14:textId="77777777" w:rsidR="0057136A" w:rsidRPr="00B36223" w:rsidRDefault="0057136A" w:rsidP="0057136A">
      <w:pPr>
        <w:tabs>
          <w:tab w:val="left" w:pos="1728"/>
          <w:tab w:val="left" w:pos="7200"/>
        </w:tabs>
        <w:jc w:val="both"/>
        <w:rPr>
          <w:rFonts w:asciiTheme="majorHAnsi" w:eastAsia="Times New Roman" w:hAnsiTheme="majorHAnsi" w:cstheme="majorHAnsi"/>
        </w:rPr>
      </w:pPr>
    </w:p>
    <w:p w14:paraId="3614E7EB" w14:textId="77777777" w:rsidR="0057136A" w:rsidRPr="00B36223" w:rsidRDefault="0057136A" w:rsidP="0057136A">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 xml:space="preserve">Pogodba se sklepa pod </w:t>
      </w:r>
      <w:proofErr w:type="spellStart"/>
      <w:r w:rsidRPr="00B36223">
        <w:rPr>
          <w:rFonts w:asciiTheme="majorHAnsi" w:eastAsia="Times New Roman" w:hAnsiTheme="majorHAnsi" w:cstheme="majorHAnsi"/>
        </w:rPr>
        <w:t>odložnim</w:t>
      </w:r>
      <w:proofErr w:type="spellEnd"/>
      <w:r w:rsidRPr="00B36223">
        <w:rPr>
          <w:rFonts w:asciiTheme="majorHAnsi" w:eastAsia="Times New Roman" w:hAnsiTheme="majorHAnsi" w:cstheme="majorHAnsi"/>
        </w:rPr>
        <w:t xml:space="preserve"> pogojem in postane veljavna šele s predložitvijo finančnega zavarovanja za dobro izvedbo posla.</w:t>
      </w:r>
    </w:p>
    <w:p w14:paraId="5B11E7FA" w14:textId="77777777" w:rsidR="0057136A" w:rsidRPr="00B36223" w:rsidRDefault="0057136A" w:rsidP="0057136A">
      <w:pPr>
        <w:tabs>
          <w:tab w:val="left" w:pos="1728"/>
          <w:tab w:val="left" w:pos="7200"/>
        </w:tabs>
        <w:jc w:val="both"/>
        <w:rPr>
          <w:rFonts w:asciiTheme="majorHAnsi" w:eastAsia="Times New Roman" w:hAnsiTheme="majorHAnsi" w:cstheme="majorHAnsi"/>
        </w:rPr>
      </w:pPr>
    </w:p>
    <w:p w14:paraId="58FD5835" w14:textId="6B98B298" w:rsidR="0057136A" w:rsidRPr="00B36223" w:rsidRDefault="0057136A" w:rsidP="0057136A">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Finančno zavarovanje se, v primeru, da ni bilo uporabljeno, vrne izvajalcu.</w:t>
      </w:r>
    </w:p>
    <w:p w14:paraId="0A2DC2CC" w14:textId="77777777" w:rsidR="0057136A" w:rsidRPr="00B36223" w:rsidRDefault="0057136A" w:rsidP="0057136A">
      <w:pPr>
        <w:tabs>
          <w:tab w:val="left" w:pos="1728"/>
          <w:tab w:val="left" w:pos="7200"/>
        </w:tabs>
        <w:jc w:val="both"/>
        <w:rPr>
          <w:rFonts w:asciiTheme="majorHAnsi" w:eastAsia="Times New Roman" w:hAnsiTheme="majorHAnsi" w:cstheme="majorHAnsi"/>
        </w:rPr>
      </w:pPr>
    </w:p>
    <w:p w14:paraId="5A8B3006" w14:textId="0281E84B" w:rsidR="00BF6A2A" w:rsidRPr="00B36223" w:rsidRDefault="00F974FB" w:rsidP="00954B58">
      <w:pPr>
        <w:tabs>
          <w:tab w:val="left" w:pos="1728"/>
          <w:tab w:val="left" w:pos="7200"/>
        </w:tabs>
        <w:jc w:val="both"/>
        <w:rPr>
          <w:rFonts w:asciiTheme="majorHAnsi" w:eastAsia="Times New Roman" w:hAnsiTheme="majorHAnsi" w:cstheme="majorHAnsi"/>
          <w:b/>
        </w:rPr>
      </w:pPr>
      <w:r w:rsidRPr="00B36223">
        <w:rPr>
          <w:rFonts w:asciiTheme="majorHAnsi" w:eastAsia="Times New Roman" w:hAnsiTheme="majorHAnsi" w:cstheme="majorHAnsi"/>
          <w:b/>
        </w:rPr>
        <w:t>Načini prenehanja pogodbe, r</w:t>
      </w:r>
      <w:r w:rsidR="00BF6A2A" w:rsidRPr="00B36223">
        <w:rPr>
          <w:rFonts w:asciiTheme="majorHAnsi" w:eastAsia="Times New Roman" w:hAnsiTheme="majorHAnsi" w:cstheme="majorHAnsi"/>
          <w:b/>
        </w:rPr>
        <w:t>azdrtje oziroma odstop od pogodbe in prepoved cesije</w:t>
      </w:r>
    </w:p>
    <w:p w14:paraId="28BE2A83" w14:textId="77777777" w:rsidR="00D12D6B" w:rsidRPr="00B36223" w:rsidRDefault="00D12D6B" w:rsidP="00954B58">
      <w:pPr>
        <w:pStyle w:val="Slog20"/>
        <w:jc w:val="center"/>
        <w:rPr>
          <w:rFonts w:asciiTheme="majorHAnsi" w:hAnsiTheme="majorHAnsi" w:cstheme="majorHAnsi"/>
        </w:rPr>
      </w:pPr>
      <w:r w:rsidRPr="00B36223">
        <w:rPr>
          <w:rFonts w:asciiTheme="majorHAnsi" w:hAnsiTheme="majorHAnsi" w:cstheme="majorHAnsi"/>
        </w:rPr>
        <w:t>člen</w:t>
      </w:r>
    </w:p>
    <w:p w14:paraId="00ED7D88" w14:textId="77777777" w:rsidR="00F974FB" w:rsidRPr="00B36223" w:rsidRDefault="00F974FB" w:rsidP="00F974FB">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 xml:space="preserve">Ta pogodba preneha veljati: </w:t>
      </w:r>
    </w:p>
    <w:p w14:paraId="31F57B69" w14:textId="3BA5EC14" w:rsidR="00F974FB" w:rsidRPr="00B36223" w:rsidRDefault="00F974FB" w:rsidP="00F974FB">
      <w:pPr>
        <w:pStyle w:val="Slog98"/>
        <w:widowControl/>
        <w:autoSpaceDE/>
        <w:autoSpaceDN/>
        <w:ind w:left="426" w:right="0"/>
        <w:rPr>
          <w:rFonts w:cstheme="majorHAnsi"/>
        </w:rPr>
      </w:pPr>
      <w:r w:rsidRPr="00B36223">
        <w:rPr>
          <w:rFonts w:cstheme="majorHAnsi"/>
        </w:rPr>
        <w:t>s potekom časa, za katerega je sklenjena;</w:t>
      </w:r>
    </w:p>
    <w:p w14:paraId="6C0EA26D" w14:textId="1B79E7E9" w:rsidR="00F974FB" w:rsidRPr="00B36223" w:rsidRDefault="00B72DCE" w:rsidP="00F974FB">
      <w:pPr>
        <w:pStyle w:val="Slog98"/>
        <w:widowControl/>
        <w:autoSpaceDE/>
        <w:autoSpaceDN/>
        <w:ind w:left="426" w:right="0"/>
        <w:rPr>
          <w:rFonts w:cstheme="majorHAnsi"/>
        </w:rPr>
      </w:pPr>
      <w:r w:rsidRPr="00B36223">
        <w:rPr>
          <w:rFonts w:cstheme="majorHAnsi"/>
        </w:rPr>
        <w:t>s sporazumom pogodbenih strank;</w:t>
      </w:r>
    </w:p>
    <w:p w14:paraId="087A267A" w14:textId="31FBB952" w:rsidR="00F974FB" w:rsidRPr="00B36223" w:rsidRDefault="00F974FB" w:rsidP="00F974FB">
      <w:pPr>
        <w:pStyle w:val="Slog98"/>
        <w:widowControl/>
        <w:autoSpaceDE/>
        <w:autoSpaceDN/>
        <w:ind w:left="426" w:right="0"/>
        <w:rPr>
          <w:rFonts w:cstheme="majorHAnsi"/>
        </w:rPr>
      </w:pPr>
      <w:r w:rsidRPr="00B36223">
        <w:rPr>
          <w:rFonts w:cstheme="majorHAnsi"/>
        </w:rPr>
        <w:lastRenderedPageBreak/>
        <w:t>če je nad izvajalcem začet postopek zaradi insolventnosti ali prisilnega prenehanja po zakonu, ki ureja postopek zaradi insolventnosti in prisilnega prenehanja, ali postopek likvidacije po zakonu, ki ureja gospodarske družbe</w:t>
      </w:r>
      <w:r w:rsidR="0072255B" w:rsidRPr="00B36223">
        <w:rPr>
          <w:rFonts w:cstheme="majorHAnsi"/>
        </w:rPr>
        <w:t>.</w:t>
      </w:r>
    </w:p>
    <w:p w14:paraId="7E3E1319" w14:textId="702B0D66" w:rsidR="00F974FB" w:rsidRPr="00B36223" w:rsidRDefault="00F974FB" w:rsidP="00D269AF">
      <w:pPr>
        <w:tabs>
          <w:tab w:val="left" w:pos="1728"/>
          <w:tab w:val="left" w:pos="7200"/>
        </w:tabs>
        <w:jc w:val="both"/>
        <w:rPr>
          <w:rFonts w:asciiTheme="majorHAnsi" w:eastAsia="Times New Roman" w:hAnsiTheme="majorHAnsi" w:cstheme="majorHAnsi"/>
        </w:rPr>
      </w:pPr>
    </w:p>
    <w:p w14:paraId="4BA04013" w14:textId="66AA3C25" w:rsidR="00D269AF" w:rsidRPr="00B36223" w:rsidRDefault="00D269AF" w:rsidP="00D269AF">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 xml:space="preserve">Pogodbeni stranki ugotavljata, da je pravilna izpolnitev obveznosti posrednika bistvena sestavina te pogodbe. V primeru dejanj s strani </w:t>
      </w:r>
      <w:r w:rsidR="00B72DCE" w:rsidRPr="00B36223">
        <w:rPr>
          <w:rFonts w:asciiTheme="majorHAnsi" w:eastAsia="Times New Roman" w:hAnsiTheme="majorHAnsi" w:cstheme="majorHAnsi"/>
        </w:rPr>
        <w:t>izvajalca</w:t>
      </w:r>
      <w:r w:rsidRPr="00B36223">
        <w:rPr>
          <w:rFonts w:asciiTheme="majorHAnsi" w:eastAsia="Times New Roman" w:hAnsiTheme="majorHAnsi" w:cstheme="majorHAnsi"/>
        </w:rPr>
        <w:t>, ki bi naročniku povzročila hudo materialno škodo, naročnik lahko odstopi od pogodbe brez odpovednega roka. Pogodbeni stranki določita, da to izrecno velja za primer:</w:t>
      </w:r>
    </w:p>
    <w:p w14:paraId="5DC6E4F4" w14:textId="6CDECDED" w:rsidR="00D269AF" w:rsidRPr="00B36223" w:rsidRDefault="00B72DCE" w:rsidP="00B72DCE">
      <w:pPr>
        <w:pStyle w:val="Odstavekseznama"/>
        <w:numPr>
          <w:ilvl w:val="0"/>
          <w:numId w:val="123"/>
        </w:numPr>
        <w:tabs>
          <w:tab w:val="left" w:pos="426"/>
          <w:tab w:val="left" w:pos="7200"/>
        </w:tabs>
        <w:spacing w:before="0" w:after="0"/>
        <w:jc w:val="both"/>
        <w:rPr>
          <w:rFonts w:asciiTheme="majorHAnsi" w:eastAsia="Times New Roman" w:hAnsiTheme="majorHAnsi" w:cstheme="majorHAnsi"/>
          <w:b w:val="0"/>
          <w:bCs w:val="0"/>
        </w:rPr>
      </w:pPr>
      <w:bookmarkStart w:id="44" w:name="_Toc225324700"/>
      <w:r w:rsidRPr="00B36223">
        <w:rPr>
          <w:rFonts w:asciiTheme="majorHAnsi" w:eastAsia="Times New Roman" w:hAnsiTheme="majorHAnsi" w:cstheme="majorHAnsi"/>
          <w:b w:val="0"/>
          <w:bCs w:val="0"/>
        </w:rPr>
        <w:t>če</w:t>
      </w:r>
      <w:r w:rsidR="00D269AF" w:rsidRPr="00B36223">
        <w:rPr>
          <w:rFonts w:asciiTheme="majorHAnsi" w:eastAsia="Times New Roman" w:hAnsiTheme="majorHAnsi" w:cstheme="majorHAnsi"/>
          <w:b w:val="0"/>
          <w:bCs w:val="0"/>
        </w:rPr>
        <w:t xml:space="preserve"> </w:t>
      </w:r>
      <w:r w:rsidRPr="00B36223">
        <w:rPr>
          <w:rFonts w:asciiTheme="majorHAnsi" w:eastAsia="Times New Roman" w:hAnsiTheme="majorHAnsi" w:cstheme="majorHAnsi"/>
          <w:b w:val="0"/>
          <w:bCs w:val="0"/>
        </w:rPr>
        <w:t xml:space="preserve">izvajalec </w:t>
      </w:r>
      <w:r w:rsidR="00D269AF" w:rsidRPr="00B36223">
        <w:rPr>
          <w:rFonts w:asciiTheme="majorHAnsi" w:eastAsia="Times New Roman" w:hAnsiTheme="majorHAnsi" w:cstheme="majorHAnsi"/>
          <w:b w:val="0"/>
          <w:bCs w:val="0"/>
        </w:rPr>
        <w:t>prekorači pooblastila dana s to pogodbo ali</w:t>
      </w:r>
      <w:bookmarkEnd w:id="44"/>
    </w:p>
    <w:p w14:paraId="324A4C7E" w14:textId="4DC434AE" w:rsidR="00D269AF" w:rsidRPr="00B36223" w:rsidRDefault="00B72DCE" w:rsidP="00B72DCE">
      <w:pPr>
        <w:pStyle w:val="Odstavekseznama"/>
        <w:numPr>
          <w:ilvl w:val="0"/>
          <w:numId w:val="123"/>
        </w:numPr>
        <w:tabs>
          <w:tab w:val="left" w:pos="426"/>
          <w:tab w:val="left" w:pos="7200"/>
        </w:tabs>
        <w:spacing w:before="0" w:after="0"/>
        <w:jc w:val="both"/>
        <w:rPr>
          <w:rFonts w:asciiTheme="majorHAnsi" w:eastAsia="Times New Roman" w:hAnsiTheme="majorHAnsi" w:cstheme="majorHAnsi"/>
          <w:b w:val="0"/>
          <w:bCs w:val="0"/>
        </w:rPr>
      </w:pPr>
      <w:bookmarkStart w:id="45" w:name="_Toc225324701"/>
      <w:r w:rsidRPr="00B36223">
        <w:rPr>
          <w:rFonts w:asciiTheme="majorHAnsi" w:eastAsia="Times New Roman" w:hAnsiTheme="majorHAnsi" w:cstheme="majorHAnsi"/>
          <w:b w:val="0"/>
          <w:bCs w:val="0"/>
        </w:rPr>
        <w:t>če</w:t>
      </w:r>
      <w:r w:rsidR="00D269AF" w:rsidRPr="00B36223">
        <w:rPr>
          <w:rFonts w:asciiTheme="majorHAnsi" w:eastAsia="Times New Roman" w:hAnsiTheme="majorHAnsi" w:cstheme="majorHAnsi"/>
          <w:b w:val="0"/>
          <w:bCs w:val="0"/>
        </w:rPr>
        <w:t xml:space="preserve"> na kakršnekoli način </w:t>
      </w:r>
      <w:r w:rsidRPr="00B36223">
        <w:rPr>
          <w:rFonts w:asciiTheme="majorHAnsi" w:eastAsia="Times New Roman" w:hAnsiTheme="majorHAnsi" w:cstheme="majorHAnsi"/>
          <w:b w:val="0"/>
          <w:bCs w:val="0"/>
        </w:rPr>
        <w:t>izvajalec</w:t>
      </w:r>
      <w:r w:rsidR="00D269AF" w:rsidRPr="00B36223">
        <w:rPr>
          <w:rFonts w:asciiTheme="majorHAnsi" w:eastAsia="Times New Roman" w:hAnsiTheme="majorHAnsi" w:cstheme="majorHAnsi"/>
          <w:b w:val="0"/>
          <w:bCs w:val="0"/>
        </w:rPr>
        <w:t xml:space="preserve"> zavrača sodelovanje z naročnikom ali</w:t>
      </w:r>
      <w:bookmarkEnd w:id="45"/>
    </w:p>
    <w:p w14:paraId="45CB80AD" w14:textId="744F78E8" w:rsidR="009137E6" w:rsidRPr="00B36223" w:rsidRDefault="00B72DCE" w:rsidP="00B72DCE">
      <w:pPr>
        <w:pStyle w:val="Odstavekseznama"/>
        <w:numPr>
          <w:ilvl w:val="0"/>
          <w:numId w:val="123"/>
        </w:numPr>
        <w:tabs>
          <w:tab w:val="left" w:pos="426"/>
          <w:tab w:val="left" w:pos="7200"/>
        </w:tabs>
        <w:spacing w:before="0" w:after="0"/>
        <w:jc w:val="both"/>
        <w:rPr>
          <w:rFonts w:asciiTheme="majorHAnsi" w:eastAsia="Times New Roman" w:hAnsiTheme="majorHAnsi" w:cstheme="majorHAnsi"/>
          <w:b w:val="0"/>
          <w:bCs w:val="0"/>
        </w:rPr>
      </w:pPr>
      <w:bookmarkStart w:id="46" w:name="_Toc225324702"/>
      <w:r w:rsidRPr="00B36223">
        <w:rPr>
          <w:rFonts w:asciiTheme="majorHAnsi" w:eastAsia="Times New Roman" w:hAnsiTheme="majorHAnsi" w:cstheme="majorHAnsi"/>
          <w:b w:val="0"/>
          <w:bCs w:val="0"/>
        </w:rPr>
        <w:t>če</w:t>
      </w:r>
      <w:r w:rsidR="00D269AF" w:rsidRPr="00B36223">
        <w:rPr>
          <w:rFonts w:asciiTheme="majorHAnsi" w:eastAsia="Times New Roman" w:hAnsiTheme="majorHAnsi" w:cstheme="majorHAnsi"/>
          <w:b w:val="0"/>
          <w:bCs w:val="0"/>
        </w:rPr>
        <w:t xml:space="preserve"> </w:t>
      </w:r>
      <w:r w:rsidRPr="00B36223">
        <w:rPr>
          <w:rFonts w:asciiTheme="majorHAnsi" w:eastAsia="Times New Roman" w:hAnsiTheme="majorHAnsi" w:cstheme="majorHAnsi"/>
          <w:b w:val="0"/>
          <w:bCs w:val="0"/>
        </w:rPr>
        <w:t>izvajalec</w:t>
      </w:r>
      <w:r w:rsidR="00D269AF" w:rsidRPr="00B36223">
        <w:rPr>
          <w:rFonts w:asciiTheme="majorHAnsi" w:eastAsia="Times New Roman" w:hAnsiTheme="majorHAnsi" w:cstheme="majorHAnsi"/>
          <w:b w:val="0"/>
          <w:bCs w:val="0"/>
        </w:rPr>
        <w:t xml:space="preserve"> </w:t>
      </w:r>
      <w:r w:rsidRPr="00B36223">
        <w:rPr>
          <w:rFonts w:asciiTheme="majorHAnsi" w:eastAsia="Times New Roman" w:hAnsiTheme="majorHAnsi" w:cstheme="majorHAnsi"/>
          <w:b w:val="0"/>
          <w:bCs w:val="0"/>
        </w:rPr>
        <w:t>razkrije</w:t>
      </w:r>
      <w:r w:rsidR="00D269AF" w:rsidRPr="00B36223">
        <w:rPr>
          <w:rFonts w:asciiTheme="majorHAnsi" w:eastAsia="Times New Roman" w:hAnsiTheme="majorHAnsi" w:cstheme="majorHAnsi"/>
          <w:b w:val="0"/>
          <w:bCs w:val="0"/>
        </w:rPr>
        <w:t xml:space="preserve"> poslovn</w:t>
      </w:r>
      <w:r w:rsidRPr="00B36223">
        <w:rPr>
          <w:rFonts w:asciiTheme="majorHAnsi" w:eastAsia="Times New Roman" w:hAnsiTheme="majorHAnsi" w:cstheme="majorHAnsi"/>
          <w:b w:val="0"/>
          <w:bCs w:val="0"/>
        </w:rPr>
        <w:t>e ali zaupne podatke</w:t>
      </w:r>
      <w:r w:rsidR="00D269AF" w:rsidRPr="00B36223">
        <w:rPr>
          <w:rFonts w:asciiTheme="majorHAnsi" w:eastAsia="Times New Roman" w:hAnsiTheme="majorHAnsi" w:cstheme="majorHAnsi"/>
          <w:b w:val="0"/>
          <w:bCs w:val="0"/>
        </w:rPr>
        <w:t xml:space="preserve"> naročnika, zlasti če tretjim osebam na kakršen koli način posreduje kateri koli zaupni podatek o sklenjenih zavarovanjih naročnika</w:t>
      </w:r>
      <w:r w:rsidRPr="00B36223">
        <w:rPr>
          <w:rFonts w:asciiTheme="majorHAnsi" w:eastAsia="Times New Roman" w:hAnsiTheme="majorHAnsi" w:cstheme="majorHAnsi"/>
          <w:b w:val="0"/>
          <w:bCs w:val="0"/>
        </w:rPr>
        <w:t>,</w:t>
      </w:r>
      <w:bookmarkEnd w:id="46"/>
    </w:p>
    <w:p w14:paraId="4FA7FCC5" w14:textId="2210A65B" w:rsidR="00B72DCE" w:rsidRPr="00B36223" w:rsidRDefault="00B72DCE" w:rsidP="00B72DCE">
      <w:pPr>
        <w:pStyle w:val="Odstavekseznama"/>
        <w:numPr>
          <w:ilvl w:val="0"/>
          <w:numId w:val="123"/>
        </w:numPr>
        <w:tabs>
          <w:tab w:val="left" w:pos="426"/>
          <w:tab w:val="left" w:pos="7200"/>
        </w:tabs>
        <w:spacing w:before="0" w:after="0"/>
        <w:jc w:val="both"/>
        <w:rPr>
          <w:rFonts w:asciiTheme="majorHAnsi" w:eastAsia="Times New Roman" w:hAnsiTheme="majorHAnsi" w:cstheme="majorHAnsi"/>
          <w:b w:val="0"/>
          <w:bCs w:val="0"/>
        </w:rPr>
      </w:pPr>
      <w:bookmarkStart w:id="47" w:name="_Toc225324703"/>
      <w:r w:rsidRPr="00B36223">
        <w:rPr>
          <w:rFonts w:asciiTheme="majorHAnsi" w:eastAsia="Times New Roman" w:hAnsiTheme="majorHAnsi" w:cstheme="majorHAnsi"/>
          <w:b w:val="0"/>
          <w:bCs w:val="0"/>
        </w:rPr>
        <w:t>če ne začne izvajati storitev v roku 7 dni od veljavnosti pogodbe,</w:t>
      </w:r>
      <w:bookmarkEnd w:id="47"/>
    </w:p>
    <w:p w14:paraId="1B9AAFE3" w14:textId="3B5CB654" w:rsidR="00B72DCE" w:rsidRPr="00B36223" w:rsidRDefault="00B72DCE" w:rsidP="00B72DCE">
      <w:pPr>
        <w:pStyle w:val="Slog65"/>
        <w:numPr>
          <w:ilvl w:val="0"/>
          <w:numId w:val="123"/>
        </w:numPr>
        <w:rPr>
          <w:rFonts w:cstheme="majorHAnsi"/>
        </w:rPr>
      </w:pPr>
      <w:r w:rsidRPr="00B36223">
        <w:rPr>
          <w:rFonts w:cstheme="majorHAnsi"/>
        </w:rPr>
        <w:t>če so storitve v bistvenem izvedene v nasprotju z zahtevami naročnika,</w:t>
      </w:r>
    </w:p>
    <w:p w14:paraId="6D0D5440" w14:textId="119D9930" w:rsidR="00B72DCE" w:rsidRPr="00B36223" w:rsidRDefault="00B72DCE" w:rsidP="00B72DCE">
      <w:pPr>
        <w:pStyle w:val="Slog65"/>
        <w:numPr>
          <w:ilvl w:val="0"/>
          <w:numId w:val="123"/>
        </w:numPr>
        <w:rPr>
          <w:rFonts w:cstheme="majorHAnsi"/>
        </w:rPr>
      </w:pPr>
      <w:r w:rsidRPr="00B36223">
        <w:rPr>
          <w:rFonts w:cstheme="majorHAnsi"/>
        </w:rPr>
        <w:t>če izvajalec ne bi izvajal pogodbenih del v skladu s to pogodbo ali bi ponavljajoče kršil svoje obveznosti po tej pogodbi in takšnega ravnanja ali stanja ne bi saniral tudi po naročnikovem izrecnem pozivu.</w:t>
      </w:r>
    </w:p>
    <w:p w14:paraId="348B5B75" w14:textId="77777777" w:rsidR="009137E6" w:rsidRPr="00B36223" w:rsidRDefault="009137E6" w:rsidP="0072255B">
      <w:pPr>
        <w:pStyle w:val="Slog65"/>
        <w:numPr>
          <w:ilvl w:val="0"/>
          <w:numId w:val="0"/>
        </w:numPr>
        <w:ind w:left="720"/>
        <w:rPr>
          <w:rFonts w:cstheme="majorHAnsi"/>
        </w:rPr>
      </w:pPr>
    </w:p>
    <w:p w14:paraId="61405B3D" w14:textId="4845909D" w:rsidR="009137E6" w:rsidRPr="00B36223" w:rsidRDefault="009137E6" w:rsidP="009137E6">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 xml:space="preserve">Naročnik bo imel v zgoraj navedenih primerih iz prejšnjega odstavka pravico, da izvajalca </w:t>
      </w:r>
      <w:r w:rsidR="002D1748" w:rsidRPr="00B36223">
        <w:rPr>
          <w:rFonts w:asciiTheme="majorHAnsi" w:eastAsia="Times New Roman" w:hAnsiTheme="majorHAnsi" w:cstheme="majorHAnsi"/>
        </w:rPr>
        <w:t>na elektronski naslov _____________________</w:t>
      </w:r>
      <w:r w:rsidRPr="00B36223">
        <w:rPr>
          <w:rFonts w:asciiTheme="majorHAnsi" w:eastAsia="Times New Roman" w:hAnsiTheme="majorHAnsi" w:cstheme="majorHAnsi"/>
        </w:rPr>
        <w:t xml:space="preserve"> pisno obvesti o odstopu od pogodbe, ne da bi s tem izvajalca kakorkoli odvezal od njegovih obveznosti ali da bi se s tem spremenile obveznosti izvajalca po tej pogodbi. V takšnem primeru bo izvajalec naročniku odgovoren za vso škodo, ki bi nastala zaradi takšne prekinitve pogodbe. </w:t>
      </w:r>
    </w:p>
    <w:p w14:paraId="6A5201FC" w14:textId="77777777" w:rsidR="0072255B" w:rsidRPr="00B36223" w:rsidRDefault="0072255B" w:rsidP="009137E6">
      <w:pPr>
        <w:tabs>
          <w:tab w:val="left" w:pos="1728"/>
          <w:tab w:val="left" w:pos="7200"/>
        </w:tabs>
        <w:jc w:val="both"/>
        <w:rPr>
          <w:rFonts w:asciiTheme="majorHAnsi" w:eastAsia="Times New Roman" w:hAnsiTheme="majorHAnsi" w:cstheme="majorHAnsi"/>
        </w:rPr>
      </w:pPr>
    </w:p>
    <w:p w14:paraId="488144DF" w14:textId="16E9F67A" w:rsidR="0072255B" w:rsidRPr="00B36223" w:rsidRDefault="0072255B" w:rsidP="009137E6">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Izvajalec je v primeru odstopa odgovoren za vso škodo, ki nastane naročniku zaradi kršitev pogodbe.</w:t>
      </w:r>
    </w:p>
    <w:p w14:paraId="72B24A42" w14:textId="77777777" w:rsidR="0072255B" w:rsidRPr="00B36223" w:rsidRDefault="0072255B" w:rsidP="009137E6">
      <w:pPr>
        <w:tabs>
          <w:tab w:val="left" w:pos="1728"/>
          <w:tab w:val="left" w:pos="7200"/>
        </w:tabs>
        <w:jc w:val="both"/>
        <w:rPr>
          <w:rFonts w:asciiTheme="majorHAnsi" w:eastAsia="Times New Roman" w:hAnsiTheme="majorHAnsi" w:cstheme="majorHAnsi"/>
        </w:rPr>
      </w:pPr>
    </w:p>
    <w:p w14:paraId="34B145C7" w14:textId="04B3FB49" w:rsidR="0072255B" w:rsidRPr="00B36223" w:rsidRDefault="0072255B" w:rsidP="0072255B">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Če  naročnik  odstopi  od  pogodbe  zaradi  navedenih  pogodbenih  kršitev  s  strani  izvajalca,  mu  mora  izvajalec plačati  pogodbeno  kazen  za  neizpolnitev  v  višini  5.000,00 EUR. Plačilo pogodbene kazni ne vpliva na pravico naročnika do povračila škode, ki presega znesek pogodbene kazni.</w:t>
      </w:r>
    </w:p>
    <w:p w14:paraId="7CF914CA" w14:textId="77777777" w:rsidR="009137E6" w:rsidRPr="00B36223" w:rsidRDefault="009137E6" w:rsidP="009137E6">
      <w:pPr>
        <w:tabs>
          <w:tab w:val="left" w:pos="1728"/>
          <w:tab w:val="left" w:pos="7200"/>
        </w:tabs>
        <w:jc w:val="both"/>
        <w:rPr>
          <w:rFonts w:asciiTheme="majorHAnsi" w:eastAsia="Times New Roman" w:hAnsiTheme="majorHAnsi" w:cstheme="majorHAnsi"/>
        </w:rPr>
      </w:pPr>
    </w:p>
    <w:p w14:paraId="1EDBF2FD" w14:textId="0A5EC437" w:rsidR="00AF5577" w:rsidRPr="00B36223" w:rsidRDefault="00AF5577" w:rsidP="00AF5577">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Naročnik si pridržuje pravico do odstopa od te pogodbe z enomesečnim odpovednim rokom, ki začne teči od prejema pisnega obvestila, posredovanega izvajalcu s priporočeno pošto.</w:t>
      </w:r>
    </w:p>
    <w:p w14:paraId="1F6B553F" w14:textId="77777777" w:rsidR="00AF5577" w:rsidRPr="00B36223" w:rsidRDefault="00AF5577" w:rsidP="009137E6">
      <w:pPr>
        <w:tabs>
          <w:tab w:val="left" w:pos="1728"/>
          <w:tab w:val="left" w:pos="7200"/>
        </w:tabs>
        <w:jc w:val="both"/>
        <w:rPr>
          <w:rFonts w:asciiTheme="majorHAnsi" w:eastAsia="Times New Roman" w:hAnsiTheme="majorHAnsi" w:cstheme="majorHAnsi"/>
        </w:rPr>
      </w:pPr>
    </w:p>
    <w:p w14:paraId="512DB3FD" w14:textId="77777777" w:rsidR="00A4244C" w:rsidRPr="00B36223" w:rsidRDefault="009137E6" w:rsidP="009137E6">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69B7F5BC" w14:textId="72480D28" w:rsidR="00BF6A2A" w:rsidRPr="00B36223" w:rsidRDefault="009137E6" w:rsidP="009137E6">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 xml:space="preserve"> </w:t>
      </w:r>
    </w:p>
    <w:p w14:paraId="2CD17404" w14:textId="77777777" w:rsidR="00D80045" w:rsidRPr="00B36223" w:rsidRDefault="00D80045" w:rsidP="00954B58">
      <w:pPr>
        <w:tabs>
          <w:tab w:val="left" w:pos="1728"/>
          <w:tab w:val="left" w:pos="7200"/>
        </w:tabs>
        <w:jc w:val="both"/>
        <w:rPr>
          <w:rFonts w:asciiTheme="majorHAnsi" w:eastAsia="Times New Roman" w:hAnsiTheme="majorHAnsi" w:cstheme="majorHAnsi"/>
          <w:b/>
        </w:rPr>
      </w:pPr>
      <w:r w:rsidRPr="00B36223">
        <w:rPr>
          <w:rFonts w:asciiTheme="majorHAnsi" w:eastAsia="Times New Roman" w:hAnsiTheme="majorHAnsi" w:cstheme="majorHAnsi"/>
          <w:b/>
        </w:rPr>
        <w:t>Uveljavljanje pogodbenih kazni po tej pogodbi</w:t>
      </w:r>
      <w:r w:rsidR="002270DC" w:rsidRPr="00B36223">
        <w:rPr>
          <w:rFonts w:asciiTheme="majorHAnsi" w:eastAsia="Times New Roman" w:hAnsiTheme="majorHAnsi" w:cstheme="majorHAnsi"/>
          <w:b/>
        </w:rPr>
        <w:t xml:space="preserve"> in povračilo škode</w:t>
      </w:r>
    </w:p>
    <w:p w14:paraId="7A5C921E" w14:textId="77777777" w:rsidR="00D12D6B" w:rsidRPr="00B36223" w:rsidRDefault="00D12D6B" w:rsidP="00954B58">
      <w:pPr>
        <w:pStyle w:val="Slog20"/>
        <w:jc w:val="center"/>
        <w:rPr>
          <w:rFonts w:asciiTheme="majorHAnsi" w:hAnsiTheme="majorHAnsi" w:cstheme="majorHAnsi"/>
        </w:rPr>
      </w:pPr>
      <w:r w:rsidRPr="00B36223">
        <w:rPr>
          <w:rFonts w:asciiTheme="majorHAnsi" w:hAnsiTheme="majorHAnsi" w:cstheme="majorHAnsi"/>
        </w:rPr>
        <w:t>člen</w:t>
      </w:r>
    </w:p>
    <w:p w14:paraId="013ACCCE" w14:textId="1B92BFC6" w:rsidR="00AF5577" w:rsidRPr="00B36223" w:rsidRDefault="00A4244C" w:rsidP="00A4244C">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 xml:space="preserve">Če izvajalec po svoji krivdi ne izpolni pogodbenih obveznosti na način ali v rokih, določenih s to pogodbo </w:t>
      </w:r>
      <w:r w:rsidR="00AF5577" w:rsidRPr="00B36223">
        <w:rPr>
          <w:rFonts w:asciiTheme="majorHAnsi" w:eastAsia="Times New Roman" w:hAnsiTheme="majorHAnsi" w:cstheme="majorHAnsi"/>
        </w:rPr>
        <w:t>ali njenimi</w:t>
      </w:r>
      <w:r w:rsidRPr="00B36223">
        <w:rPr>
          <w:rFonts w:asciiTheme="majorHAnsi" w:eastAsia="Times New Roman" w:hAnsiTheme="majorHAnsi" w:cstheme="majorHAnsi"/>
        </w:rPr>
        <w:t xml:space="preserve"> sestavni</w:t>
      </w:r>
      <w:r w:rsidR="00AF5577" w:rsidRPr="00B36223">
        <w:rPr>
          <w:rFonts w:asciiTheme="majorHAnsi" w:eastAsia="Times New Roman" w:hAnsiTheme="majorHAnsi" w:cstheme="majorHAnsi"/>
        </w:rPr>
        <w:t xml:space="preserve">mi </w:t>
      </w:r>
      <w:r w:rsidRPr="00B36223">
        <w:rPr>
          <w:rFonts w:asciiTheme="majorHAnsi" w:eastAsia="Times New Roman" w:hAnsiTheme="majorHAnsi" w:cstheme="majorHAnsi"/>
        </w:rPr>
        <w:t>deli</w:t>
      </w:r>
      <w:r w:rsidR="00AF5577" w:rsidRPr="00B36223">
        <w:rPr>
          <w:rFonts w:asciiTheme="majorHAnsi" w:eastAsia="Times New Roman" w:hAnsiTheme="majorHAnsi" w:cstheme="majorHAnsi"/>
        </w:rPr>
        <w:t>, ima</w:t>
      </w:r>
      <w:r w:rsidRPr="00B36223">
        <w:rPr>
          <w:rFonts w:asciiTheme="majorHAnsi" w:eastAsia="Times New Roman" w:hAnsiTheme="majorHAnsi" w:cstheme="majorHAnsi"/>
        </w:rPr>
        <w:t xml:space="preserve"> naročnik pravico zahtevati od izvajalca pogodbeno kazen v višini 1</w:t>
      </w:r>
      <w:r w:rsidR="00AF5577" w:rsidRPr="00B36223">
        <w:rPr>
          <w:rFonts w:asciiTheme="majorHAnsi" w:eastAsia="Times New Roman" w:hAnsiTheme="majorHAnsi" w:cstheme="majorHAnsi"/>
        </w:rPr>
        <w:t>.000,00 EUR za vsako posamezno kršitev.</w:t>
      </w:r>
      <w:r w:rsidR="0072255B" w:rsidRPr="00B36223">
        <w:rPr>
          <w:rFonts w:asciiTheme="majorHAnsi" w:eastAsia="Times New Roman" w:hAnsiTheme="majorHAnsi" w:cstheme="majorHAnsi"/>
        </w:rPr>
        <w:t xml:space="preserve"> Skupni znesek kazni ne sme preseči 8.000,00 EUR.</w:t>
      </w:r>
    </w:p>
    <w:p w14:paraId="4DF33F74" w14:textId="77777777" w:rsidR="00A4244C" w:rsidRPr="00B36223" w:rsidRDefault="00A4244C" w:rsidP="00A4244C">
      <w:pPr>
        <w:tabs>
          <w:tab w:val="left" w:pos="1728"/>
          <w:tab w:val="left" w:pos="7200"/>
        </w:tabs>
        <w:jc w:val="both"/>
        <w:rPr>
          <w:rFonts w:asciiTheme="majorHAnsi" w:eastAsia="Times New Roman" w:hAnsiTheme="majorHAnsi" w:cstheme="majorHAnsi"/>
        </w:rPr>
      </w:pPr>
    </w:p>
    <w:p w14:paraId="07D627D4" w14:textId="77777777" w:rsidR="00A4244C" w:rsidRPr="00B36223" w:rsidRDefault="00A4244C" w:rsidP="00A4244C">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Če je škoda, ki jo je naročnik utrpel, večja od pogodbene kazni, ima pravico zahtevati razliko do popolne odškodnine.</w:t>
      </w:r>
    </w:p>
    <w:p w14:paraId="3DC293FB" w14:textId="77777777" w:rsidR="00A4244C" w:rsidRPr="00B36223" w:rsidRDefault="00A4244C" w:rsidP="00A4244C">
      <w:pPr>
        <w:tabs>
          <w:tab w:val="left" w:pos="1728"/>
          <w:tab w:val="left" w:pos="7200"/>
        </w:tabs>
        <w:jc w:val="both"/>
        <w:rPr>
          <w:rFonts w:asciiTheme="majorHAnsi" w:eastAsia="Times New Roman" w:hAnsiTheme="majorHAnsi" w:cstheme="majorHAnsi"/>
        </w:rPr>
      </w:pPr>
    </w:p>
    <w:p w14:paraId="18DA033E" w14:textId="77777777" w:rsidR="00A4244C" w:rsidRPr="00B36223" w:rsidRDefault="00A4244C" w:rsidP="00A4244C">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Če izvajalec zamuja z izvajanjem storitev  ali neustrezno izvaja storitve tako, da bi lahko naročniku nastala škoda ali da bi izvedba izgubila pomen, lahko naročnik nadomestno storitev naroči pri drugem izvajalcu na stroške izvajalca, lahko pa zahteva povrnitev dejanske škode ali razdre pogodbo, ne glede na navedeno pa lahko vnovči finančno zavarovanje za dobro izvedbo pogodbenih del.</w:t>
      </w:r>
    </w:p>
    <w:p w14:paraId="6E38BE1D" w14:textId="77777777" w:rsidR="00A4244C" w:rsidRPr="00B36223" w:rsidRDefault="00A4244C" w:rsidP="00A4244C">
      <w:pPr>
        <w:tabs>
          <w:tab w:val="left" w:pos="1728"/>
          <w:tab w:val="left" w:pos="7200"/>
        </w:tabs>
        <w:jc w:val="both"/>
        <w:rPr>
          <w:rFonts w:asciiTheme="majorHAnsi" w:eastAsia="Times New Roman" w:hAnsiTheme="majorHAnsi" w:cstheme="majorHAnsi"/>
        </w:rPr>
      </w:pPr>
    </w:p>
    <w:p w14:paraId="7EBB14EC" w14:textId="77777777" w:rsidR="00A4244C" w:rsidRPr="00B36223" w:rsidRDefault="00A4244C" w:rsidP="00A4244C">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lastRenderedPageBreak/>
        <w:t>Izvajalec mora, če ga naročnik k temu pozove, skupaj z naročnikom sodelovati kot stranka v eventualnih sporih, sproženih s strani tretjih oseb, ki bi nastali v posledici zamude, nepravilne izpolnitve ali neizpolnitve izvajalca.</w:t>
      </w:r>
    </w:p>
    <w:p w14:paraId="32178FDE" w14:textId="77777777" w:rsidR="00A4244C" w:rsidRPr="00B36223" w:rsidRDefault="00A4244C" w:rsidP="00A4244C">
      <w:pPr>
        <w:tabs>
          <w:tab w:val="left" w:pos="1728"/>
          <w:tab w:val="left" w:pos="7200"/>
        </w:tabs>
        <w:jc w:val="both"/>
        <w:rPr>
          <w:rFonts w:asciiTheme="majorHAnsi" w:eastAsia="Times New Roman" w:hAnsiTheme="majorHAnsi" w:cstheme="majorHAnsi"/>
        </w:rPr>
      </w:pPr>
    </w:p>
    <w:p w14:paraId="6A1E92CD" w14:textId="77777777" w:rsidR="00A4244C" w:rsidRPr="00B36223" w:rsidRDefault="00A4244C" w:rsidP="00A4244C">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 xml:space="preserve">Pogodbenik, ki krši določila te pogodbe, je odgovoren za škodo, ki nastane drugemu pogodbeniku zaradi takšne kršitve. </w:t>
      </w:r>
    </w:p>
    <w:p w14:paraId="3AD477B3" w14:textId="77777777" w:rsidR="00A4244C" w:rsidRPr="00B36223" w:rsidRDefault="00A4244C" w:rsidP="00A4244C">
      <w:pPr>
        <w:tabs>
          <w:tab w:val="left" w:pos="1728"/>
          <w:tab w:val="left" w:pos="7200"/>
        </w:tabs>
        <w:jc w:val="both"/>
        <w:rPr>
          <w:rFonts w:asciiTheme="majorHAnsi" w:eastAsia="Times New Roman" w:hAnsiTheme="majorHAnsi" w:cstheme="majorHAnsi"/>
        </w:rPr>
      </w:pPr>
    </w:p>
    <w:p w14:paraId="31F2A00F" w14:textId="77777777" w:rsidR="00A4244C" w:rsidRPr="00B36223" w:rsidRDefault="00A4244C" w:rsidP="00A4244C">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Pogodbeni stranki sta prosti odgovornosti za neposredno, posredno, slučajno ali posledično škodo, če dokažeta, da nista mogla izpolniti svojih obveznosti zaradi višje sile (npr. naravne nesreče, ipd.).</w:t>
      </w:r>
    </w:p>
    <w:p w14:paraId="2F6D7C9C" w14:textId="77777777" w:rsidR="00A4244C" w:rsidRPr="00B36223" w:rsidRDefault="00A4244C" w:rsidP="00A4244C">
      <w:pPr>
        <w:tabs>
          <w:tab w:val="left" w:pos="1728"/>
          <w:tab w:val="left" w:pos="7200"/>
        </w:tabs>
        <w:jc w:val="both"/>
        <w:rPr>
          <w:rFonts w:asciiTheme="majorHAnsi" w:eastAsia="Times New Roman" w:hAnsiTheme="majorHAnsi" w:cstheme="majorHAnsi"/>
        </w:rPr>
      </w:pPr>
    </w:p>
    <w:p w14:paraId="2BE579C4" w14:textId="62B26E8D" w:rsidR="004D7C27" w:rsidRPr="00B36223" w:rsidRDefault="00A4244C" w:rsidP="009954C4">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Pogodbeni stranki tudi nista odgovorni drug drugemu za škodo v primerih, ko je neizpolnjevanje pogodbenih obveznosti posledica ravnanja tretjih oseb (npr. izpad električnega omrežja, izpad strežniške infrastrukture, ipd.) ali v primeru višje sile</w:t>
      </w:r>
      <w:r w:rsidR="009954C4" w:rsidRPr="00B36223">
        <w:rPr>
          <w:rFonts w:asciiTheme="majorHAnsi" w:eastAsia="Times New Roman" w:hAnsiTheme="majorHAnsi" w:cstheme="majorHAnsi"/>
        </w:rPr>
        <w:t xml:space="preserve">.   </w:t>
      </w:r>
    </w:p>
    <w:p w14:paraId="1D7D1F05" w14:textId="77777777" w:rsidR="004D7C27" w:rsidRPr="00B36223" w:rsidRDefault="004D7C27" w:rsidP="00954B58">
      <w:pPr>
        <w:tabs>
          <w:tab w:val="left" w:pos="1728"/>
          <w:tab w:val="left" w:pos="7200"/>
        </w:tabs>
        <w:jc w:val="both"/>
        <w:rPr>
          <w:rFonts w:asciiTheme="majorHAnsi" w:eastAsia="Times New Roman" w:hAnsiTheme="majorHAnsi" w:cstheme="majorHAnsi"/>
          <w:b/>
        </w:rPr>
      </w:pPr>
    </w:p>
    <w:p w14:paraId="40FE367D" w14:textId="77777777" w:rsidR="004813DC" w:rsidRPr="00B36223" w:rsidRDefault="004813DC" w:rsidP="009954C4">
      <w:pPr>
        <w:tabs>
          <w:tab w:val="left" w:pos="1728"/>
          <w:tab w:val="left" w:pos="7200"/>
        </w:tabs>
        <w:jc w:val="both"/>
        <w:rPr>
          <w:rFonts w:asciiTheme="majorHAnsi" w:eastAsia="Times New Roman" w:hAnsiTheme="majorHAnsi" w:cstheme="majorHAnsi"/>
          <w:color w:val="FF0000"/>
        </w:rPr>
      </w:pPr>
    </w:p>
    <w:p w14:paraId="44E6AE21" w14:textId="77777777" w:rsidR="00E17751" w:rsidRPr="00B36223" w:rsidRDefault="00E17751" w:rsidP="00954B58">
      <w:pPr>
        <w:tabs>
          <w:tab w:val="left" w:pos="1728"/>
          <w:tab w:val="left" w:pos="7200"/>
        </w:tabs>
        <w:jc w:val="both"/>
        <w:rPr>
          <w:rFonts w:asciiTheme="majorHAnsi" w:hAnsiTheme="majorHAnsi" w:cstheme="majorHAnsi"/>
          <w:b/>
        </w:rPr>
      </w:pPr>
      <w:r w:rsidRPr="00B36223">
        <w:rPr>
          <w:rFonts w:asciiTheme="majorHAnsi" w:hAnsiTheme="majorHAnsi" w:cstheme="majorHAnsi"/>
          <w:b/>
        </w:rPr>
        <w:t>Varovanje zaupnih in osebnih podatkov</w:t>
      </w:r>
    </w:p>
    <w:p w14:paraId="60B312AF" w14:textId="77777777" w:rsidR="00E17751" w:rsidRPr="00B36223" w:rsidRDefault="00E17751" w:rsidP="00954B58">
      <w:pPr>
        <w:pStyle w:val="Slog20"/>
        <w:jc w:val="center"/>
        <w:rPr>
          <w:rFonts w:asciiTheme="majorHAnsi" w:hAnsiTheme="majorHAnsi" w:cstheme="majorHAnsi"/>
        </w:rPr>
      </w:pPr>
      <w:r w:rsidRPr="00B36223">
        <w:rPr>
          <w:rFonts w:asciiTheme="majorHAnsi" w:hAnsiTheme="majorHAnsi" w:cstheme="majorHAnsi"/>
        </w:rPr>
        <w:t>člen</w:t>
      </w:r>
    </w:p>
    <w:p w14:paraId="51C570CC" w14:textId="77777777" w:rsidR="00D269AF" w:rsidRPr="00B36223" w:rsidRDefault="00D269AF" w:rsidP="00D269AF">
      <w:pPr>
        <w:tabs>
          <w:tab w:val="left" w:pos="1728"/>
          <w:tab w:val="left" w:pos="7200"/>
        </w:tabs>
        <w:jc w:val="both"/>
        <w:rPr>
          <w:rFonts w:asciiTheme="majorHAnsi" w:hAnsiTheme="majorHAnsi" w:cstheme="majorHAnsi"/>
        </w:rPr>
      </w:pPr>
      <w:r w:rsidRPr="00B36223">
        <w:rPr>
          <w:rFonts w:asciiTheme="majorHAnsi" w:hAnsiTheme="majorHAnsi" w:cstheme="majorHAnsi"/>
        </w:rPr>
        <w:t xml:space="preserve">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 </w:t>
      </w:r>
    </w:p>
    <w:p w14:paraId="1E85283D" w14:textId="77777777" w:rsidR="00D269AF" w:rsidRPr="00B36223" w:rsidRDefault="00D269AF" w:rsidP="00D269AF">
      <w:pPr>
        <w:tabs>
          <w:tab w:val="left" w:pos="1728"/>
          <w:tab w:val="left" w:pos="7200"/>
        </w:tabs>
        <w:jc w:val="both"/>
        <w:rPr>
          <w:rFonts w:asciiTheme="majorHAnsi" w:hAnsiTheme="majorHAnsi" w:cstheme="majorHAnsi"/>
        </w:rPr>
      </w:pPr>
    </w:p>
    <w:p w14:paraId="756575BD" w14:textId="77777777" w:rsidR="00D269AF" w:rsidRPr="00B36223" w:rsidRDefault="00D269AF" w:rsidP="00D269AF">
      <w:pPr>
        <w:tabs>
          <w:tab w:val="left" w:pos="1728"/>
          <w:tab w:val="left" w:pos="7200"/>
        </w:tabs>
        <w:jc w:val="both"/>
        <w:rPr>
          <w:rFonts w:asciiTheme="majorHAnsi" w:hAnsiTheme="majorHAnsi" w:cstheme="majorHAnsi"/>
        </w:rPr>
      </w:pPr>
      <w:r w:rsidRPr="00B36223">
        <w:rPr>
          <w:rFonts w:asciiTheme="majorHAnsi" w:hAnsiTheme="majorHAnsi" w:cstheme="majorHAnsi"/>
        </w:rPr>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tej pogodbi v skladu nacionalno zakonodajo, ki ureja varstvo osebnih podatkov in v skladu s Splošno uredbo o varstvu podatkov.</w:t>
      </w:r>
    </w:p>
    <w:p w14:paraId="5062BBBC" w14:textId="77777777" w:rsidR="00D269AF" w:rsidRPr="00B36223" w:rsidRDefault="00D269AF" w:rsidP="00D269AF">
      <w:pPr>
        <w:tabs>
          <w:tab w:val="left" w:pos="1728"/>
          <w:tab w:val="left" w:pos="7200"/>
        </w:tabs>
        <w:jc w:val="both"/>
        <w:rPr>
          <w:rFonts w:asciiTheme="majorHAnsi" w:hAnsiTheme="majorHAnsi" w:cstheme="majorHAnsi"/>
        </w:rPr>
      </w:pPr>
    </w:p>
    <w:p w14:paraId="76C900AC" w14:textId="77777777" w:rsidR="00D269AF" w:rsidRPr="00B36223" w:rsidRDefault="00D269AF" w:rsidP="00D269AF">
      <w:pPr>
        <w:tabs>
          <w:tab w:val="left" w:pos="1728"/>
          <w:tab w:val="left" w:pos="7200"/>
        </w:tabs>
        <w:jc w:val="both"/>
        <w:rPr>
          <w:rFonts w:asciiTheme="majorHAnsi" w:hAnsiTheme="majorHAnsi" w:cstheme="majorHAnsi"/>
        </w:rPr>
      </w:pPr>
      <w:r w:rsidRPr="00B36223">
        <w:rPr>
          <w:rFonts w:asciiTheme="majorHAnsi" w:hAnsiTheme="majorHAnsi" w:cstheme="majorHAnsi"/>
        </w:rPr>
        <w:t>Posrednik se s to pogodbo zaveže, da bo vse podatke, dejstva in listine naročnika, s katerimi se bo seznanil v zvezi z izvedbo dela po tej pogodbi, skrbno varoval in jih ne bo razkril tretji osebi ali uporabil v svojo korist, ne v času trajanja te pogodbe, niti kadarkoli po njenem prenehanju.</w:t>
      </w:r>
    </w:p>
    <w:p w14:paraId="182BBD79" w14:textId="77777777" w:rsidR="00D269AF" w:rsidRPr="00B36223" w:rsidRDefault="00D269AF" w:rsidP="00D269AF">
      <w:pPr>
        <w:tabs>
          <w:tab w:val="left" w:pos="1728"/>
          <w:tab w:val="left" w:pos="7200"/>
        </w:tabs>
        <w:jc w:val="both"/>
        <w:rPr>
          <w:rFonts w:asciiTheme="majorHAnsi" w:hAnsiTheme="majorHAnsi" w:cstheme="majorHAnsi"/>
        </w:rPr>
      </w:pPr>
    </w:p>
    <w:p w14:paraId="6FA71418" w14:textId="77BAD9FF" w:rsidR="00D269AF" w:rsidRPr="00B36223" w:rsidRDefault="00D269AF" w:rsidP="00D269AF">
      <w:pPr>
        <w:tabs>
          <w:tab w:val="left" w:pos="1728"/>
          <w:tab w:val="left" w:pos="7200"/>
        </w:tabs>
        <w:jc w:val="both"/>
        <w:rPr>
          <w:rFonts w:asciiTheme="majorHAnsi" w:hAnsiTheme="majorHAnsi" w:cstheme="majorHAnsi"/>
        </w:rPr>
      </w:pPr>
      <w:r w:rsidRPr="00B36223">
        <w:rPr>
          <w:rFonts w:asciiTheme="majorHAnsi" w:hAnsiTheme="majorHAnsi" w:cstheme="majorHAnsi"/>
        </w:rPr>
        <w:t>Za morebitne kršitve je posrednik odškodninsko odgovoren.</w:t>
      </w:r>
    </w:p>
    <w:p w14:paraId="70001C82" w14:textId="77777777" w:rsidR="00D269AF" w:rsidRPr="00B36223" w:rsidRDefault="00D269AF" w:rsidP="00D269AF">
      <w:pPr>
        <w:tabs>
          <w:tab w:val="left" w:pos="1728"/>
          <w:tab w:val="left" w:pos="7200"/>
        </w:tabs>
        <w:jc w:val="both"/>
        <w:rPr>
          <w:rFonts w:asciiTheme="majorHAnsi" w:hAnsiTheme="majorHAnsi" w:cstheme="majorHAnsi"/>
        </w:rPr>
      </w:pPr>
    </w:p>
    <w:p w14:paraId="5CF99B5D" w14:textId="45490111" w:rsidR="00BF6A2A" w:rsidRPr="00B36223" w:rsidRDefault="00F639DD" w:rsidP="00954B58">
      <w:pPr>
        <w:tabs>
          <w:tab w:val="left" w:pos="1728"/>
          <w:tab w:val="left" w:pos="7200"/>
        </w:tabs>
        <w:jc w:val="both"/>
        <w:rPr>
          <w:rFonts w:asciiTheme="majorHAnsi" w:eastAsia="Times New Roman" w:hAnsiTheme="majorHAnsi" w:cstheme="majorHAnsi"/>
          <w:b/>
        </w:rPr>
      </w:pPr>
      <w:r w:rsidRPr="00B36223">
        <w:rPr>
          <w:rFonts w:asciiTheme="majorHAnsi" w:eastAsia="Times New Roman" w:hAnsiTheme="majorHAnsi" w:cstheme="majorHAnsi"/>
          <w:b/>
        </w:rPr>
        <w:t xml:space="preserve">Pooblaščene osebe </w:t>
      </w:r>
      <w:r w:rsidR="00A13383" w:rsidRPr="00B36223">
        <w:rPr>
          <w:rFonts w:asciiTheme="majorHAnsi" w:eastAsia="Times New Roman" w:hAnsiTheme="majorHAnsi" w:cstheme="majorHAnsi"/>
          <w:b/>
        </w:rPr>
        <w:t xml:space="preserve">pogodbenih strank in skrbniki pogodbe </w:t>
      </w:r>
    </w:p>
    <w:p w14:paraId="6ECA2D27" w14:textId="77777777" w:rsidR="00D12D6B" w:rsidRPr="00B36223" w:rsidRDefault="00D12D6B" w:rsidP="00954B58">
      <w:pPr>
        <w:pStyle w:val="Slog20"/>
        <w:jc w:val="center"/>
        <w:rPr>
          <w:rFonts w:asciiTheme="majorHAnsi" w:hAnsiTheme="majorHAnsi" w:cstheme="majorHAnsi"/>
        </w:rPr>
      </w:pPr>
      <w:r w:rsidRPr="00B36223">
        <w:rPr>
          <w:rFonts w:asciiTheme="majorHAnsi" w:hAnsiTheme="majorHAnsi" w:cstheme="majorHAnsi"/>
        </w:rPr>
        <w:t>člen</w:t>
      </w:r>
    </w:p>
    <w:p w14:paraId="0271B561" w14:textId="55F9F932" w:rsidR="00A13383" w:rsidRPr="00B36223" w:rsidRDefault="00A13383" w:rsidP="00A13383">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Pooblaščen</w:t>
      </w:r>
      <w:r w:rsidR="007B575E" w:rsidRPr="00B36223">
        <w:rPr>
          <w:rFonts w:asciiTheme="majorHAnsi" w:eastAsia="Times New Roman" w:hAnsiTheme="majorHAnsi" w:cstheme="majorHAnsi"/>
        </w:rPr>
        <w:t>i</w:t>
      </w:r>
      <w:r w:rsidRPr="00B36223">
        <w:rPr>
          <w:rFonts w:asciiTheme="majorHAnsi" w:eastAsia="Times New Roman" w:hAnsiTheme="majorHAnsi" w:cstheme="majorHAnsi"/>
        </w:rPr>
        <w:t xml:space="preserve"> skrbnik pogodbe, ki ga določi naročnik je __________________.</w:t>
      </w:r>
    </w:p>
    <w:p w14:paraId="5F47F745" w14:textId="77777777" w:rsidR="00A13383" w:rsidRPr="00B36223" w:rsidRDefault="00A13383" w:rsidP="00A13383">
      <w:pPr>
        <w:tabs>
          <w:tab w:val="left" w:pos="1728"/>
          <w:tab w:val="left" w:pos="7200"/>
        </w:tabs>
        <w:jc w:val="both"/>
        <w:rPr>
          <w:rFonts w:asciiTheme="majorHAnsi" w:eastAsia="Times New Roman" w:hAnsiTheme="majorHAnsi" w:cstheme="majorHAnsi"/>
        </w:rPr>
      </w:pPr>
    </w:p>
    <w:p w14:paraId="7134BD93" w14:textId="7D11C238" w:rsidR="00D50D58" w:rsidRPr="00B36223" w:rsidRDefault="00D50D58" w:rsidP="00053B04">
      <w:pPr>
        <w:rPr>
          <w:rFonts w:asciiTheme="majorHAnsi" w:hAnsiTheme="majorHAnsi" w:cstheme="majorHAnsi"/>
        </w:rPr>
      </w:pPr>
      <w:r w:rsidRPr="00B36223">
        <w:rPr>
          <w:rFonts w:asciiTheme="majorHAnsi" w:hAnsiTheme="majorHAnsi" w:cstheme="majorHAnsi"/>
        </w:rPr>
        <w:t>Tehnično osebje, ki bo sodelovalo pri izvajanju javnega naročila</w:t>
      </w:r>
      <w:r w:rsidR="00354B1E" w:rsidRPr="00B36223">
        <w:rPr>
          <w:rFonts w:asciiTheme="majorHAnsi" w:hAnsiTheme="majorHAnsi" w:cstheme="majorHAnsi"/>
        </w:rPr>
        <w:t>, kot ga je določil izvajalec</w:t>
      </w:r>
      <w:r w:rsidR="00053B04" w:rsidRPr="00B36223">
        <w:rPr>
          <w:rFonts w:asciiTheme="majorHAnsi" w:hAnsiTheme="majorHAnsi" w:cstheme="majorHAnsi"/>
        </w:rPr>
        <w:t>:</w:t>
      </w:r>
    </w:p>
    <w:tbl>
      <w:tblPr>
        <w:tblW w:w="0" w:type="auto"/>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576"/>
        <w:gridCol w:w="6371"/>
      </w:tblGrid>
      <w:tr w:rsidR="00053B04" w:rsidRPr="00B36223" w14:paraId="709E0FE1" w14:textId="77777777" w:rsidTr="00354B1E">
        <w:trPr>
          <w:trHeight w:val="397"/>
        </w:trPr>
        <w:tc>
          <w:tcPr>
            <w:tcW w:w="2576" w:type="dxa"/>
            <w:vAlign w:val="center"/>
          </w:tcPr>
          <w:p w14:paraId="14E2DCA0" w14:textId="454BEE8B" w:rsidR="00A13383" w:rsidRPr="00B36223" w:rsidRDefault="00354B1E" w:rsidP="00354B1E">
            <w:pPr>
              <w:pStyle w:val="Slog50"/>
              <w:numPr>
                <w:ilvl w:val="0"/>
                <w:numId w:val="0"/>
              </w:numPr>
              <w:jc w:val="both"/>
              <w:rPr>
                <w:rFonts w:cstheme="majorHAnsi"/>
              </w:rPr>
            </w:pPr>
            <w:r w:rsidRPr="00B36223">
              <w:rPr>
                <w:rFonts w:cstheme="majorHAnsi"/>
              </w:rPr>
              <w:t>vodja in skrbnik pogodbe</w:t>
            </w:r>
          </w:p>
        </w:tc>
        <w:tc>
          <w:tcPr>
            <w:tcW w:w="6371" w:type="dxa"/>
            <w:vAlign w:val="center"/>
          </w:tcPr>
          <w:p w14:paraId="5E369FD1" w14:textId="2DD614F5" w:rsidR="00A13383" w:rsidRPr="00B36223" w:rsidRDefault="00A13383" w:rsidP="00A13383">
            <w:pPr>
              <w:autoSpaceDE w:val="0"/>
              <w:autoSpaceDN w:val="0"/>
              <w:adjustRightInd w:val="0"/>
              <w:jc w:val="center"/>
              <w:rPr>
                <w:rFonts w:asciiTheme="majorHAnsi" w:eastAsia="Times New Roman" w:hAnsiTheme="majorHAnsi" w:cstheme="majorHAnsi"/>
                <w:lang w:eastAsia="en-US"/>
              </w:rPr>
            </w:pPr>
          </w:p>
        </w:tc>
      </w:tr>
      <w:tr w:rsidR="00053B04" w:rsidRPr="00B36223" w14:paraId="2A2A6F50" w14:textId="77777777" w:rsidTr="00354B1E">
        <w:trPr>
          <w:trHeight w:val="397"/>
        </w:trPr>
        <w:tc>
          <w:tcPr>
            <w:tcW w:w="2576" w:type="dxa"/>
            <w:vAlign w:val="center"/>
          </w:tcPr>
          <w:p w14:paraId="201A5939" w14:textId="2FBF7861" w:rsidR="00A13383" w:rsidRPr="00B36223" w:rsidRDefault="007B575E" w:rsidP="00354B1E">
            <w:pPr>
              <w:pStyle w:val="Slog61"/>
              <w:numPr>
                <w:ilvl w:val="0"/>
                <w:numId w:val="0"/>
              </w:numPr>
              <w:ind w:left="360" w:hanging="360"/>
              <w:rPr>
                <w:rFonts w:asciiTheme="majorHAnsi" w:hAnsiTheme="majorHAnsi" w:cstheme="majorHAnsi"/>
                <w:lang w:eastAsia="en-US"/>
              </w:rPr>
            </w:pPr>
            <w:r w:rsidRPr="00B36223">
              <w:rPr>
                <w:rFonts w:asciiTheme="majorHAnsi" w:hAnsiTheme="majorHAnsi" w:cstheme="majorHAnsi"/>
                <w:lang w:eastAsia="en-US"/>
              </w:rPr>
              <w:t>zavarovalni posrednik</w:t>
            </w:r>
            <w:r w:rsidR="00354B1E" w:rsidRPr="00B36223">
              <w:rPr>
                <w:rFonts w:asciiTheme="majorHAnsi" w:hAnsiTheme="majorHAnsi" w:cstheme="majorHAnsi"/>
                <w:lang w:eastAsia="en-US"/>
              </w:rPr>
              <w:t xml:space="preserve"> 1</w:t>
            </w:r>
          </w:p>
        </w:tc>
        <w:tc>
          <w:tcPr>
            <w:tcW w:w="6371" w:type="dxa"/>
            <w:vAlign w:val="center"/>
          </w:tcPr>
          <w:p w14:paraId="2DDD9F06" w14:textId="77777777" w:rsidR="00A13383" w:rsidRPr="00B36223" w:rsidRDefault="00A13383" w:rsidP="008642BB">
            <w:pPr>
              <w:autoSpaceDE w:val="0"/>
              <w:autoSpaceDN w:val="0"/>
              <w:adjustRightInd w:val="0"/>
              <w:jc w:val="right"/>
              <w:rPr>
                <w:rFonts w:asciiTheme="majorHAnsi" w:eastAsia="Times New Roman" w:hAnsiTheme="majorHAnsi" w:cstheme="majorHAnsi"/>
                <w:lang w:eastAsia="en-US"/>
              </w:rPr>
            </w:pPr>
          </w:p>
        </w:tc>
      </w:tr>
      <w:tr w:rsidR="007B575E" w:rsidRPr="00B36223" w14:paraId="0436EB97" w14:textId="77777777" w:rsidTr="00354B1E">
        <w:trPr>
          <w:trHeight w:val="397"/>
        </w:trPr>
        <w:tc>
          <w:tcPr>
            <w:tcW w:w="2576" w:type="dxa"/>
            <w:vAlign w:val="center"/>
          </w:tcPr>
          <w:p w14:paraId="75ADB184" w14:textId="0F44CB8B" w:rsidR="007B575E" w:rsidRPr="00B36223" w:rsidRDefault="007B575E" w:rsidP="00354B1E">
            <w:pPr>
              <w:pStyle w:val="Slog61"/>
              <w:numPr>
                <w:ilvl w:val="0"/>
                <w:numId w:val="0"/>
              </w:numPr>
              <w:ind w:left="360" w:hanging="360"/>
              <w:rPr>
                <w:rFonts w:asciiTheme="majorHAnsi" w:hAnsiTheme="majorHAnsi" w:cstheme="majorHAnsi"/>
              </w:rPr>
            </w:pPr>
            <w:r w:rsidRPr="00B36223">
              <w:rPr>
                <w:rFonts w:asciiTheme="majorHAnsi" w:hAnsiTheme="majorHAnsi" w:cstheme="majorHAnsi"/>
              </w:rPr>
              <w:t>zavarovalni posrednik</w:t>
            </w:r>
            <w:r w:rsidR="00354B1E" w:rsidRPr="00B36223">
              <w:rPr>
                <w:rFonts w:asciiTheme="majorHAnsi" w:hAnsiTheme="majorHAnsi" w:cstheme="majorHAnsi"/>
              </w:rPr>
              <w:t xml:space="preserve"> 2</w:t>
            </w:r>
          </w:p>
        </w:tc>
        <w:tc>
          <w:tcPr>
            <w:tcW w:w="6371" w:type="dxa"/>
            <w:vAlign w:val="center"/>
          </w:tcPr>
          <w:p w14:paraId="23801874" w14:textId="77777777" w:rsidR="007B575E" w:rsidRPr="00B36223" w:rsidRDefault="007B575E" w:rsidP="008642BB">
            <w:pPr>
              <w:autoSpaceDE w:val="0"/>
              <w:autoSpaceDN w:val="0"/>
              <w:adjustRightInd w:val="0"/>
              <w:jc w:val="right"/>
              <w:rPr>
                <w:rFonts w:asciiTheme="majorHAnsi" w:eastAsia="Times New Roman" w:hAnsiTheme="majorHAnsi" w:cstheme="majorHAnsi"/>
                <w:lang w:eastAsia="en-US"/>
              </w:rPr>
            </w:pPr>
          </w:p>
        </w:tc>
      </w:tr>
    </w:tbl>
    <w:p w14:paraId="58C79905" w14:textId="77777777" w:rsidR="00354B1E" w:rsidRPr="00B36223" w:rsidRDefault="00354B1E" w:rsidP="00354B1E">
      <w:pPr>
        <w:tabs>
          <w:tab w:val="left" w:pos="1728"/>
          <w:tab w:val="left" w:pos="7200"/>
        </w:tabs>
        <w:jc w:val="both"/>
        <w:rPr>
          <w:rFonts w:asciiTheme="majorHAnsi" w:eastAsia="Times New Roman" w:hAnsiTheme="majorHAnsi" w:cstheme="majorHAnsi"/>
        </w:rPr>
      </w:pPr>
    </w:p>
    <w:p w14:paraId="43CF23FF" w14:textId="7C463971" w:rsidR="00354B1E" w:rsidRPr="00B36223" w:rsidRDefault="00354B1E" w:rsidP="00354B1E">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Skrbnik pogodbe, ki ga določi izvajalec, je odgovoren za organizacijo dela in nemoteno izvajanje storitev po pogodbi.</w:t>
      </w:r>
    </w:p>
    <w:p w14:paraId="77E76754" w14:textId="77777777" w:rsidR="00A13383" w:rsidRPr="00B36223" w:rsidRDefault="00A13383" w:rsidP="00A13383">
      <w:pPr>
        <w:tabs>
          <w:tab w:val="left" w:pos="1728"/>
          <w:tab w:val="left" w:pos="7200"/>
        </w:tabs>
        <w:jc w:val="both"/>
        <w:rPr>
          <w:rFonts w:asciiTheme="majorHAnsi" w:eastAsia="Times New Roman" w:hAnsiTheme="majorHAnsi" w:cstheme="majorHAnsi"/>
        </w:rPr>
      </w:pPr>
    </w:p>
    <w:p w14:paraId="04EE0DA6" w14:textId="77777777" w:rsidR="00D14BD0" w:rsidRPr="00B36223" w:rsidRDefault="00722E55" w:rsidP="00D14BD0">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 xml:space="preserve">Morebitno spremembo </w:t>
      </w:r>
      <w:r w:rsidR="00053B04" w:rsidRPr="00B36223">
        <w:rPr>
          <w:rFonts w:asciiTheme="majorHAnsi" w:eastAsia="Times New Roman" w:hAnsiTheme="majorHAnsi" w:cstheme="majorHAnsi"/>
        </w:rPr>
        <w:t xml:space="preserve">imenovanega </w:t>
      </w:r>
      <w:r w:rsidR="007B575E" w:rsidRPr="00B36223">
        <w:rPr>
          <w:rFonts w:asciiTheme="majorHAnsi" w:eastAsia="Times New Roman" w:hAnsiTheme="majorHAnsi" w:cstheme="majorHAnsi"/>
        </w:rPr>
        <w:t xml:space="preserve">skrbnika in </w:t>
      </w:r>
      <w:r w:rsidR="00053B04" w:rsidRPr="00B36223">
        <w:rPr>
          <w:rFonts w:asciiTheme="majorHAnsi" w:eastAsia="Times New Roman" w:hAnsiTheme="majorHAnsi" w:cstheme="majorHAnsi"/>
        </w:rPr>
        <w:t>kadra</w:t>
      </w:r>
      <w:r w:rsidRPr="00B36223">
        <w:rPr>
          <w:rFonts w:asciiTheme="majorHAnsi" w:eastAsia="Times New Roman" w:hAnsiTheme="majorHAnsi" w:cstheme="majorHAnsi"/>
        </w:rPr>
        <w:t xml:space="preserve"> je potrebno pisno javiti drugi pogodbeni stranki v roku treh dni</w:t>
      </w:r>
      <w:r w:rsidR="00D50D58" w:rsidRPr="00B36223">
        <w:rPr>
          <w:rFonts w:asciiTheme="majorHAnsi" w:eastAsia="Times New Roman" w:hAnsiTheme="majorHAnsi" w:cstheme="majorHAnsi"/>
        </w:rPr>
        <w:t>.</w:t>
      </w:r>
    </w:p>
    <w:p w14:paraId="529D593C" w14:textId="079F4A32" w:rsidR="00BF6A2A" w:rsidRPr="00B36223" w:rsidRDefault="00BF6A2A" w:rsidP="00D14BD0">
      <w:pPr>
        <w:tabs>
          <w:tab w:val="left" w:pos="1728"/>
          <w:tab w:val="left" w:pos="7200"/>
        </w:tabs>
        <w:jc w:val="both"/>
        <w:rPr>
          <w:rFonts w:asciiTheme="majorHAnsi" w:eastAsia="Times New Roman" w:hAnsiTheme="majorHAnsi" w:cstheme="majorHAnsi"/>
          <w:b/>
        </w:rPr>
      </w:pPr>
      <w:r w:rsidRPr="00B36223">
        <w:rPr>
          <w:rFonts w:asciiTheme="majorHAnsi" w:eastAsia="Times New Roman" w:hAnsiTheme="majorHAnsi" w:cstheme="majorHAnsi"/>
          <w:b/>
        </w:rPr>
        <w:t xml:space="preserve"> </w:t>
      </w:r>
    </w:p>
    <w:p w14:paraId="79752DC2" w14:textId="77777777" w:rsidR="00BF6A2A" w:rsidRPr="00B36223" w:rsidRDefault="00BF6A2A" w:rsidP="00954B58">
      <w:pPr>
        <w:tabs>
          <w:tab w:val="left" w:pos="1728"/>
          <w:tab w:val="left" w:pos="7200"/>
        </w:tabs>
        <w:jc w:val="both"/>
        <w:rPr>
          <w:rFonts w:asciiTheme="majorHAnsi" w:eastAsia="Times New Roman" w:hAnsiTheme="majorHAnsi" w:cstheme="majorHAnsi"/>
          <w:b/>
        </w:rPr>
      </w:pPr>
      <w:r w:rsidRPr="00B36223">
        <w:rPr>
          <w:rFonts w:asciiTheme="majorHAnsi" w:eastAsia="Times New Roman" w:hAnsiTheme="majorHAnsi" w:cstheme="majorHAnsi"/>
          <w:b/>
        </w:rPr>
        <w:lastRenderedPageBreak/>
        <w:t>Protikorupcijska klavzula</w:t>
      </w:r>
    </w:p>
    <w:p w14:paraId="1F6958F3" w14:textId="77777777" w:rsidR="00D12D6B" w:rsidRPr="00B36223" w:rsidRDefault="00D12D6B" w:rsidP="00954B58">
      <w:pPr>
        <w:pStyle w:val="Slog20"/>
        <w:jc w:val="center"/>
        <w:rPr>
          <w:rFonts w:asciiTheme="majorHAnsi" w:hAnsiTheme="majorHAnsi" w:cstheme="majorHAnsi"/>
        </w:rPr>
      </w:pPr>
      <w:r w:rsidRPr="00B36223">
        <w:rPr>
          <w:rFonts w:asciiTheme="majorHAnsi" w:hAnsiTheme="majorHAnsi" w:cstheme="majorHAnsi"/>
        </w:rPr>
        <w:t>člen</w:t>
      </w:r>
    </w:p>
    <w:p w14:paraId="2786244A" w14:textId="77777777" w:rsidR="00BF6A2A" w:rsidRPr="00B36223" w:rsidRDefault="00BF6A2A" w:rsidP="00954B5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02B05B2" w14:textId="77777777" w:rsidR="00BF6A2A" w:rsidRPr="00B36223" w:rsidRDefault="00BF6A2A" w:rsidP="0085326C">
      <w:pPr>
        <w:numPr>
          <w:ilvl w:val="0"/>
          <w:numId w:val="17"/>
        </w:numPr>
        <w:jc w:val="both"/>
        <w:rPr>
          <w:rFonts w:asciiTheme="majorHAnsi" w:eastAsia="Times New Roman" w:hAnsiTheme="majorHAnsi" w:cstheme="majorHAnsi"/>
        </w:rPr>
      </w:pPr>
      <w:r w:rsidRPr="00B36223">
        <w:rPr>
          <w:rFonts w:asciiTheme="majorHAnsi" w:eastAsia="Times New Roman" w:hAnsiTheme="majorHAnsi" w:cstheme="majorHAnsi"/>
        </w:rPr>
        <w:t>pridobitev posla ali</w:t>
      </w:r>
    </w:p>
    <w:p w14:paraId="6D865D32" w14:textId="77777777" w:rsidR="00BF6A2A" w:rsidRPr="00B36223" w:rsidRDefault="00BF6A2A" w:rsidP="0085326C">
      <w:pPr>
        <w:numPr>
          <w:ilvl w:val="0"/>
          <w:numId w:val="17"/>
        </w:numPr>
        <w:jc w:val="both"/>
        <w:rPr>
          <w:rFonts w:asciiTheme="majorHAnsi" w:eastAsia="Times New Roman" w:hAnsiTheme="majorHAnsi" w:cstheme="majorHAnsi"/>
        </w:rPr>
      </w:pPr>
      <w:r w:rsidRPr="00B36223">
        <w:rPr>
          <w:rFonts w:asciiTheme="majorHAnsi" w:eastAsia="Times New Roman" w:hAnsiTheme="majorHAnsi" w:cstheme="majorHAnsi"/>
        </w:rPr>
        <w:t>za sklenitev posla pod ugodnejšimi pogoji ali</w:t>
      </w:r>
    </w:p>
    <w:p w14:paraId="56B237B5" w14:textId="77777777" w:rsidR="00BF6A2A" w:rsidRPr="00B36223" w:rsidRDefault="00BF6A2A" w:rsidP="0085326C">
      <w:pPr>
        <w:numPr>
          <w:ilvl w:val="0"/>
          <w:numId w:val="17"/>
        </w:numPr>
        <w:jc w:val="both"/>
        <w:rPr>
          <w:rFonts w:asciiTheme="majorHAnsi" w:eastAsia="Times New Roman" w:hAnsiTheme="majorHAnsi" w:cstheme="majorHAnsi"/>
        </w:rPr>
      </w:pPr>
      <w:r w:rsidRPr="00B36223">
        <w:rPr>
          <w:rFonts w:asciiTheme="majorHAnsi" w:eastAsia="Times New Roman" w:hAnsiTheme="majorHAnsi" w:cstheme="majorHAnsi"/>
        </w:rPr>
        <w:t>za opustitev dolžnega nadzora nad izvajanjem pogodbenih obveznosti ali</w:t>
      </w:r>
    </w:p>
    <w:p w14:paraId="0E0FEE01" w14:textId="77777777" w:rsidR="00BF6A2A" w:rsidRPr="00B36223" w:rsidRDefault="00BF6A2A" w:rsidP="0085326C">
      <w:pPr>
        <w:numPr>
          <w:ilvl w:val="0"/>
          <w:numId w:val="17"/>
        </w:numPr>
        <w:jc w:val="both"/>
        <w:rPr>
          <w:rFonts w:asciiTheme="majorHAnsi" w:eastAsia="Times New Roman" w:hAnsiTheme="majorHAnsi" w:cstheme="majorHAnsi"/>
        </w:rPr>
      </w:pPr>
      <w:r w:rsidRPr="00B36223">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142A4846" w14:textId="77777777" w:rsidR="00BF6A2A" w:rsidRPr="00B36223" w:rsidRDefault="00BF6A2A" w:rsidP="00954B58">
      <w:pPr>
        <w:ind w:left="360"/>
        <w:jc w:val="both"/>
        <w:rPr>
          <w:rFonts w:asciiTheme="majorHAnsi" w:eastAsia="Times New Roman" w:hAnsiTheme="majorHAnsi" w:cstheme="majorHAnsi"/>
          <w:b/>
        </w:rPr>
      </w:pPr>
    </w:p>
    <w:p w14:paraId="352369D7" w14:textId="77777777" w:rsidR="00BF6A2A" w:rsidRPr="00B36223" w:rsidRDefault="00BF6A2A" w:rsidP="00954B58">
      <w:pPr>
        <w:tabs>
          <w:tab w:val="left" w:pos="1728"/>
          <w:tab w:val="left" w:pos="7200"/>
        </w:tabs>
        <w:jc w:val="both"/>
        <w:rPr>
          <w:rFonts w:asciiTheme="majorHAnsi" w:eastAsia="Times New Roman" w:hAnsiTheme="majorHAnsi" w:cstheme="majorHAnsi"/>
          <w:b/>
        </w:rPr>
      </w:pPr>
      <w:r w:rsidRPr="00B36223">
        <w:rPr>
          <w:rFonts w:asciiTheme="majorHAnsi" w:eastAsia="Times New Roman" w:hAnsiTheme="majorHAnsi" w:cstheme="majorHAnsi"/>
          <w:b/>
        </w:rPr>
        <w:t>Omejitve poslovanja</w:t>
      </w:r>
    </w:p>
    <w:p w14:paraId="2AA030BA" w14:textId="77777777" w:rsidR="00D12D6B" w:rsidRPr="00B36223" w:rsidRDefault="00D12D6B" w:rsidP="00954B58">
      <w:pPr>
        <w:pStyle w:val="Slog20"/>
        <w:jc w:val="center"/>
        <w:rPr>
          <w:rFonts w:asciiTheme="majorHAnsi" w:hAnsiTheme="majorHAnsi" w:cstheme="majorHAnsi"/>
        </w:rPr>
      </w:pPr>
      <w:r w:rsidRPr="00B36223">
        <w:rPr>
          <w:rFonts w:asciiTheme="majorHAnsi" w:hAnsiTheme="majorHAnsi" w:cstheme="majorHAnsi"/>
        </w:rPr>
        <w:t>člen</w:t>
      </w:r>
    </w:p>
    <w:p w14:paraId="5E7A1E52" w14:textId="77777777" w:rsidR="00BF6A2A" w:rsidRPr="00B36223" w:rsidRDefault="00BF6A2A" w:rsidP="00954B5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DEA05F6" w14:textId="77777777" w:rsidR="00BF6A2A" w:rsidRPr="00B36223" w:rsidRDefault="00BF6A2A" w:rsidP="00954B58">
      <w:pPr>
        <w:tabs>
          <w:tab w:val="left" w:pos="1728"/>
          <w:tab w:val="left" w:pos="7200"/>
        </w:tabs>
        <w:jc w:val="both"/>
        <w:rPr>
          <w:rFonts w:asciiTheme="majorHAnsi" w:eastAsia="Times New Roman" w:hAnsiTheme="majorHAnsi" w:cstheme="majorHAnsi"/>
        </w:rPr>
      </w:pPr>
    </w:p>
    <w:p w14:paraId="65F35D7F" w14:textId="77777777" w:rsidR="00BF6A2A" w:rsidRPr="00B36223" w:rsidRDefault="00BF6A2A" w:rsidP="00954B5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456B4A4" w14:textId="77777777" w:rsidR="00BF6A2A" w:rsidRPr="00B36223" w:rsidRDefault="00BF6A2A" w:rsidP="00954B58">
      <w:pPr>
        <w:tabs>
          <w:tab w:val="left" w:pos="1728"/>
          <w:tab w:val="left" w:pos="7200"/>
        </w:tabs>
        <w:jc w:val="both"/>
        <w:rPr>
          <w:rFonts w:asciiTheme="majorHAnsi" w:eastAsia="Times New Roman" w:hAnsiTheme="majorHAnsi" w:cstheme="majorHAnsi"/>
        </w:rPr>
      </w:pPr>
    </w:p>
    <w:p w14:paraId="4D5CD9CF" w14:textId="7A414AF9" w:rsidR="0043383A" w:rsidRPr="00B36223" w:rsidRDefault="00BF6A2A" w:rsidP="00954B5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 xml:space="preserve">Izvajalec oz. podpisnik pogodbe izjavlja, da je seznanjen z določbami 35. člena </w:t>
      </w:r>
      <w:r w:rsidR="00D243B3" w:rsidRPr="00B36223">
        <w:rPr>
          <w:rFonts w:asciiTheme="majorHAnsi" w:eastAsia="Times New Roman" w:hAnsiTheme="majorHAnsi" w:cstheme="majorHAnsi"/>
        </w:rPr>
        <w:t xml:space="preserve">Zakona o integriteti in preprečevanju korupcije (Uradni list RS, št. 69/11 – uradno prečiščeno besedilo, 158/20, 3/22 – </w:t>
      </w:r>
      <w:proofErr w:type="spellStart"/>
      <w:r w:rsidR="00D243B3" w:rsidRPr="00B36223">
        <w:rPr>
          <w:rFonts w:asciiTheme="majorHAnsi" w:eastAsia="Times New Roman" w:hAnsiTheme="majorHAnsi" w:cstheme="majorHAnsi"/>
        </w:rPr>
        <w:t>ZDeb</w:t>
      </w:r>
      <w:proofErr w:type="spellEnd"/>
      <w:r w:rsidR="00D243B3" w:rsidRPr="00B36223">
        <w:rPr>
          <w:rFonts w:asciiTheme="majorHAnsi" w:eastAsia="Times New Roman" w:hAnsiTheme="majorHAnsi" w:cstheme="majorHAnsi"/>
        </w:rPr>
        <w:t xml:space="preserve"> in 16/23 – </w:t>
      </w:r>
      <w:proofErr w:type="spellStart"/>
      <w:r w:rsidR="00D243B3" w:rsidRPr="00B36223">
        <w:rPr>
          <w:rFonts w:asciiTheme="majorHAnsi" w:eastAsia="Times New Roman" w:hAnsiTheme="majorHAnsi" w:cstheme="majorHAnsi"/>
        </w:rPr>
        <w:t>ZZPri</w:t>
      </w:r>
      <w:proofErr w:type="spellEnd"/>
      <w:r w:rsidR="00D243B3" w:rsidRPr="00B36223">
        <w:rPr>
          <w:rFonts w:asciiTheme="majorHAnsi" w:eastAsia="Times New Roman" w:hAnsiTheme="majorHAnsi" w:cstheme="majorHAnsi"/>
        </w:rPr>
        <w:t>)</w:t>
      </w:r>
      <w:r w:rsidRPr="00B36223">
        <w:rPr>
          <w:rFonts w:asciiTheme="majorHAnsi" w:eastAsia="Times New Roman" w:hAnsiTheme="majorHAnsi" w:cstheme="majorHAnsi"/>
        </w:rPr>
        <w:t xml:space="preserve"> in izjavlja, da sam ni subjekt, za katerega bi veljala omejitev poslovanja z naročnikom po tem členu. </w:t>
      </w:r>
    </w:p>
    <w:p w14:paraId="7E1CB90E" w14:textId="77777777" w:rsidR="0043383A" w:rsidRPr="00B36223" w:rsidRDefault="0043383A" w:rsidP="00954B58">
      <w:pPr>
        <w:tabs>
          <w:tab w:val="left" w:pos="1728"/>
          <w:tab w:val="left" w:pos="7200"/>
        </w:tabs>
        <w:jc w:val="both"/>
        <w:rPr>
          <w:rFonts w:asciiTheme="majorHAnsi" w:eastAsia="Times New Roman" w:hAnsiTheme="majorHAnsi" w:cstheme="majorHAnsi"/>
        </w:rPr>
      </w:pPr>
    </w:p>
    <w:p w14:paraId="2EF44CA4" w14:textId="77777777" w:rsidR="00BF6A2A" w:rsidRPr="00B36223" w:rsidRDefault="00BF6A2A" w:rsidP="00954B5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V primeru, da njegova izjava ni resnična, sam nosi odgovornost in posledice zaradi ničnosti sklenjene pogodbe.</w:t>
      </w:r>
    </w:p>
    <w:p w14:paraId="6D2D0179" w14:textId="77777777" w:rsidR="00BF6A2A" w:rsidRPr="00B36223" w:rsidRDefault="00BF6A2A" w:rsidP="00954B58">
      <w:pPr>
        <w:tabs>
          <w:tab w:val="left" w:pos="1728"/>
          <w:tab w:val="left" w:pos="7200"/>
        </w:tabs>
        <w:jc w:val="both"/>
        <w:rPr>
          <w:rFonts w:asciiTheme="majorHAnsi" w:eastAsia="Times New Roman" w:hAnsiTheme="majorHAnsi" w:cstheme="majorHAnsi"/>
          <w:b/>
        </w:rPr>
      </w:pPr>
    </w:p>
    <w:p w14:paraId="729E6D40" w14:textId="77777777" w:rsidR="00BF6A2A" w:rsidRPr="00B36223" w:rsidRDefault="004F2288" w:rsidP="00954B58">
      <w:pPr>
        <w:tabs>
          <w:tab w:val="left" w:pos="1728"/>
          <w:tab w:val="left" w:pos="7200"/>
        </w:tabs>
        <w:jc w:val="both"/>
        <w:rPr>
          <w:rFonts w:asciiTheme="majorHAnsi" w:eastAsia="Times New Roman" w:hAnsiTheme="majorHAnsi" w:cstheme="majorHAnsi"/>
          <w:b/>
        </w:rPr>
      </w:pPr>
      <w:r w:rsidRPr="00B36223">
        <w:rPr>
          <w:rFonts w:asciiTheme="majorHAnsi" w:eastAsia="Times New Roman" w:hAnsiTheme="majorHAnsi" w:cstheme="majorHAnsi"/>
          <w:b/>
        </w:rPr>
        <w:t>Zakonski razvezni pogoj</w:t>
      </w:r>
    </w:p>
    <w:p w14:paraId="42D2187A" w14:textId="77777777" w:rsidR="00D12D6B" w:rsidRPr="00B36223" w:rsidRDefault="00D12D6B" w:rsidP="00954B58">
      <w:pPr>
        <w:pStyle w:val="Slog20"/>
        <w:jc w:val="center"/>
        <w:rPr>
          <w:rFonts w:asciiTheme="majorHAnsi" w:hAnsiTheme="majorHAnsi" w:cstheme="majorHAnsi"/>
        </w:rPr>
      </w:pPr>
      <w:r w:rsidRPr="00B36223">
        <w:rPr>
          <w:rFonts w:asciiTheme="majorHAnsi" w:hAnsiTheme="majorHAnsi" w:cstheme="majorHAnsi"/>
        </w:rPr>
        <w:t>člen</w:t>
      </w:r>
    </w:p>
    <w:p w14:paraId="3589D677" w14:textId="77777777" w:rsidR="00D243B3" w:rsidRPr="00B36223" w:rsidRDefault="00D243B3" w:rsidP="00D243B3">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Ta pogodba je sklenjena pod razveznim pogojem, ki se uresniči v primeru izpolnitve ene od naslednjih okoliščin:</w:t>
      </w:r>
    </w:p>
    <w:p w14:paraId="03F57697" w14:textId="77777777" w:rsidR="00D243B3" w:rsidRPr="00B36223" w:rsidRDefault="00D243B3" w:rsidP="00D243B3">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B36223">
        <w:rPr>
          <w:rFonts w:asciiTheme="majorHAnsi" w:eastAsia="Times New Roman" w:hAnsiTheme="majorHAnsi" w:cstheme="majorHAnsi"/>
        </w:rPr>
        <w:t>okoljske</w:t>
      </w:r>
      <w:proofErr w:type="spellEnd"/>
      <w:r w:rsidRPr="00B36223">
        <w:rPr>
          <w:rFonts w:asciiTheme="majorHAnsi" w:eastAsia="Times New Roman" w:hAnsiTheme="majorHAnsi" w:cstheme="majorHAnsi"/>
        </w:rPr>
        <w:t xml:space="preserve"> ali socialne zakonodaje s strani izvajalca ali podizvajalca ali</w:t>
      </w:r>
    </w:p>
    <w:p w14:paraId="7AD32CC9" w14:textId="77777777" w:rsidR="00D243B3" w:rsidRPr="00B36223" w:rsidRDefault="00D243B3" w:rsidP="00D243B3">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126A0220" w14:textId="77777777" w:rsidR="00D243B3" w:rsidRPr="00B36223" w:rsidRDefault="00D243B3" w:rsidP="00D243B3">
      <w:pPr>
        <w:pStyle w:val="Slog65"/>
        <w:rPr>
          <w:rFonts w:cstheme="majorHAnsi"/>
        </w:rPr>
      </w:pPr>
      <w:r w:rsidRPr="00B36223">
        <w:rPr>
          <w:rFonts w:cstheme="majorHAnsi"/>
        </w:rPr>
        <w:t>plačilom za delo,</w:t>
      </w:r>
    </w:p>
    <w:p w14:paraId="07E036B5" w14:textId="77777777" w:rsidR="00D243B3" w:rsidRPr="00B36223" w:rsidRDefault="00D243B3" w:rsidP="00D243B3">
      <w:pPr>
        <w:pStyle w:val="Slog65"/>
        <w:rPr>
          <w:rFonts w:cstheme="majorHAnsi"/>
        </w:rPr>
      </w:pPr>
      <w:r w:rsidRPr="00B36223">
        <w:rPr>
          <w:rFonts w:cstheme="majorHAnsi"/>
        </w:rPr>
        <w:t>delovnim časom,</w:t>
      </w:r>
    </w:p>
    <w:p w14:paraId="3F9F7042" w14:textId="77777777" w:rsidR="00D243B3" w:rsidRPr="00B36223" w:rsidRDefault="00D243B3" w:rsidP="00D243B3">
      <w:pPr>
        <w:pStyle w:val="Slog65"/>
        <w:rPr>
          <w:rFonts w:cstheme="majorHAnsi"/>
        </w:rPr>
      </w:pPr>
      <w:r w:rsidRPr="00B36223">
        <w:rPr>
          <w:rFonts w:cstheme="majorHAnsi"/>
        </w:rPr>
        <w:t>počitki,</w:t>
      </w:r>
    </w:p>
    <w:p w14:paraId="62A257C9" w14:textId="77777777" w:rsidR="00D243B3" w:rsidRPr="00B36223" w:rsidRDefault="00D243B3" w:rsidP="00D243B3">
      <w:pPr>
        <w:pStyle w:val="Slog65"/>
        <w:rPr>
          <w:rFonts w:cstheme="majorHAnsi"/>
        </w:rPr>
      </w:pPr>
      <w:r w:rsidRPr="00B36223">
        <w:rPr>
          <w:rFonts w:cstheme="majorHAnsi"/>
        </w:rPr>
        <w:t xml:space="preserve">opravljanjem dela na podlagi pogodb civilnega prava kljub obstoju elementov delovnega razmerja ali </w:t>
      </w:r>
    </w:p>
    <w:p w14:paraId="090EA2A0" w14:textId="77777777" w:rsidR="00D243B3" w:rsidRPr="00B36223" w:rsidRDefault="00D243B3" w:rsidP="00D243B3">
      <w:pPr>
        <w:pStyle w:val="Slog65"/>
        <w:rPr>
          <w:rFonts w:cstheme="majorHAnsi"/>
        </w:rPr>
      </w:pPr>
      <w:r w:rsidRPr="00B36223">
        <w:rPr>
          <w:rFonts w:cstheme="majorHAnsi"/>
        </w:rPr>
        <w:t>v zvezi z zaposlovanjem na črno</w:t>
      </w:r>
    </w:p>
    <w:p w14:paraId="1181771F" w14:textId="77777777" w:rsidR="00D243B3" w:rsidRPr="00B36223" w:rsidRDefault="00D243B3" w:rsidP="00D243B3">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 xml:space="preserve">in za kateri mu je bila s pravnomočno odločitvijo ali več pravnomočnimi odločitvami izrečena globa za prekršek. </w:t>
      </w:r>
    </w:p>
    <w:p w14:paraId="2EC38D12" w14:textId="77777777" w:rsidR="00D243B3" w:rsidRPr="00B36223" w:rsidRDefault="00D243B3" w:rsidP="00D243B3">
      <w:pPr>
        <w:tabs>
          <w:tab w:val="left" w:pos="1728"/>
          <w:tab w:val="left" w:pos="7200"/>
        </w:tabs>
        <w:jc w:val="both"/>
        <w:rPr>
          <w:rFonts w:asciiTheme="majorHAnsi" w:eastAsia="Times New Roman" w:hAnsiTheme="majorHAnsi" w:cstheme="majorHAnsi"/>
        </w:rPr>
      </w:pPr>
    </w:p>
    <w:p w14:paraId="1F07B6D8" w14:textId="77777777" w:rsidR="00D243B3" w:rsidRPr="00B36223" w:rsidRDefault="00D243B3" w:rsidP="00D243B3">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V primeru seznanitve naročnika s kršitvijo, bo naročnik o tem obvestil izvajalca v desetih dneh.</w:t>
      </w:r>
    </w:p>
    <w:p w14:paraId="05FE4501" w14:textId="77777777" w:rsidR="00D243B3" w:rsidRPr="00B36223" w:rsidRDefault="00D243B3" w:rsidP="00D243B3">
      <w:pPr>
        <w:tabs>
          <w:tab w:val="left" w:pos="1728"/>
          <w:tab w:val="left" w:pos="7200"/>
        </w:tabs>
        <w:jc w:val="both"/>
        <w:rPr>
          <w:rFonts w:asciiTheme="majorHAnsi" w:eastAsia="Times New Roman" w:hAnsiTheme="majorHAnsi" w:cstheme="majorHAnsi"/>
        </w:rPr>
      </w:pPr>
    </w:p>
    <w:p w14:paraId="06A9E440" w14:textId="77777777" w:rsidR="00D243B3" w:rsidRPr="00B36223" w:rsidRDefault="00D243B3" w:rsidP="00D243B3">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lastRenderedPageBreak/>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36223">
        <w:rPr>
          <w:rFonts w:asciiTheme="majorHAnsi" w:eastAsia="Times New Roman" w:hAnsiTheme="majorHAnsi" w:cstheme="majorHAnsi"/>
        </w:rPr>
        <w:t>podizvajanje</w:t>
      </w:r>
      <w:proofErr w:type="spellEnd"/>
      <w:r w:rsidRPr="00B36223">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EA61729" w14:textId="77777777" w:rsidR="00D243B3" w:rsidRPr="00B36223" w:rsidRDefault="00D243B3" w:rsidP="00D243B3">
      <w:pPr>
        <w:tabs>
          <w:tab w:val="left" w:pos="1728"/>
          <w:tab w:val="left" w:pos="7200"/>
        </w:tabs>
        <w:jc w:val="both"/>
        <w:rPr>
          <w:rFonts w:asciiTheme="majorHAnsi" w:eastAsia="Times New Roman" w:hAnsiTheme="majorHAnsi" w:cstheme="majorHAnsi"/>
        </w:rPr>
      </w:pPr>
    </w:p>
    <w:p w14:paraId="04D3444F" w14:textId="77777777" w:rsidR="00D243B3" w:rsidRPr="00B36223" w:rsidRDefault="00D243B3" w:rsidP="00D243B3">
      <w:pPr>
        <w:tabs>
          <w:tab w:val="left" w:pos="1728"/>
          <w:tab w:val="left" w:pos="7200"/>
        </w:tabs>
        <w:jc w:val="both"/>
        <w:rPr>
          <w:rFonts w:asciiTheme="majorHAnsi" w:eastAsia="Times New Roman" w:hAnsiTheme="majorHAnsi" w:cstheme="majorHAnsi"/>
          <w:strike/>
        </w:rPr>
      </w:pPr>
      <w:r w:rsidRPr="00B36223">
        <w:rPr>
          <w:rFonts w:asciiTheme="majorHAnsi" w:eastAsia="Times New Roman" w:hAnsiTheme="majorHAnsi" w:cstheme="majorHAnsi"/>
        </w:rPr>
        <w:t xml:space="preserve">V primeru izpolnitve razveznega pogoja se šteje, da je pogodba za tega izvajalca razvezana z dnem sklenitve nove pogodbe o izvedbi javnega naročila za predmetno naročilo. O datumu sklenitve nove pogodbe bo naročnik obvestil izvajalca. </w:t>
      </w:r>
      <w:r w:rsidRPr="00B36223">
        <w:rPr>
          <w:rFonts w:asciiTheme="majorHAnsi" w:eastAsia="Times New Roman" w:hAnsiTheme="majorHAnsi" w:cstheme="majorHAnsi"/>
          <w:strike/>
        </w:rPr>
        <w:t xml:space="preserve">  </w:t>
      </w:r>
    </w:p>
    <w:p w14:paraId="37F037F5" w14:textId="77777777" w:rsidR="00D243B3" w:rsidRPr="00B36223" w:rsidRDefault="00D243B3" w:rsidP="00D243B3">
      <w:pPr>
        <w:tabs>
          <w:tab w:val="left" w:pos="1728"/>
          <w:tab w:val="left" w:pos="7200"/>
        </w:tabs>
        <w:jc w:val="both"/>
        <w:rPr>
          <w:rFonts w:asciiTheme="majorHAnsi" w:eastAsia="Times New Roman" w:hAnsiTheme="majorHAnsi" w:cstheme="majorHAnsi"/>
        </w:rPr>
      </w:pPr>
    </w:p>
    <w:p w14:paraId="159F80C2" w14:textId="77777777" w:rsidR="00D243B3" w:rsidRPr="00B36223" w:rsidRDefault="00D243B3" w:rsidP="00D243B3">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 xml:space="preserve">Če naročnik v roku 60 dni od seznanitve s kršitvijo ne začne novega postopka javnega naročila, se šteje, da je pogodba razvezana šestdeseti dan od seznanitve s kršitvijo. </w:t>
      </w:r>
    </w:p>
    <w:p w14:paraId="3FCCB0A3" w14:textId="77777777" w:rsidR="00BC52DE" w:rsidRPr="00B36223" w:rsidRDefault="00BC52DE" w:rsidP="00BC52DE">
      <w:pPr>
        <w:tabs>
          <w:tab w:val="left" w:pos="1728"/>
          <w:tab w:val="left" w:pos="7200"/>
        </w:tabs>
        <w:jc w:val="both"/>
        <w:rPr>
          <w:rFonts w:asciiTheme="majorHAnsi" w:eastAsia="Times New Roman" w:hAnsiTheme="majorHAnsi" w:cstheme="majorHAnsi"/>
          <w:b/>
        </w:rPr>
      </w:pPr>
    </w:p>
    <w:p w14:paraId="2BDFF9B6" w14:textId="45472657" w:rsidR="00BF6A2A" w:rsidRPr="00B36223" w:rsidRDefault="00BF6A2A" w:rsidP="00D243B3">
      <w:pPr>
        <w:jc w:val="both"/>
        <w:rPr>
          <w:rFonts w:asciiTheme="majorHAnsi" w:hAnsiTheme="majorHAnsi" w:cstheme="majorHAnsi"/>
        </w:rPr>
      </w:pPr>
    </w:p>
    <w:p w14:paraId="4A7B7F27" w14:textId="77777777" w:rsidR="00BF6A2A" w:rsidRPr="00B36223" w:rsidRDefault="00BF6A2A" w:rsidP="00954B58">
      <w:pPr>
        <w:tabs>
          <w:tab w:val="left" w:pos="1728"/>
          <w:tab w:val="left" w:pos="7200"/>
        </w:tabs>
        <w:jc w:val="both"/>
        <w:rPr>
          <w:rFonts w:asciiTheme="majorHAnsi" w:eastAsia="Times New Roman" w:hAnsiTheme="majorHAnsi" w:cstheme="majorHAnsi"/>
          <w:b/>
        </w:rPr>
      </w:pPr>
      <w:r w:rsidRPr="00B36223">
        <w:rPr>
          <w:rFonts w:asciiTheme="majorHAnsi" w:eastAsia="Times New Roman" w:hAnsiTheme="majorHAnsi" w:cstheme="majorHAnsi"/>
          <w:b/>
        </w:rPr>
        <w:t>Končna določila</w:t>
      </w:r>
    </w:p>
    <w:p w14:paraId="7EC9D24E" w14:textId="77777777" w:rsidR="00D12D6B" w:rsidRPr="00B36223" w:rsidRDefault="00D12D6B" w:rsidP="00954B58">
      <w:pPr>
        <w:pStyle w:val="Slog20"/>
        <w:jc w:val="center"/>
        <w:rPr>
          <w:rFonts w:asciiTheme="majorHAnsi" w:hAnsiTheme="majorHAnsi" w:cstheme="majorHAnsi"/>
        </w:rPr>
      </w:pPr>
      <w:r w:rsidRPr="00B36223">
        <w:rPr>
          <w:rFonts w:asciiTheme="majorHAnsi" w:hAnsiTheme="majorHAnsi" w:cstheme="majorHAnsi"/>
        </w:rPr>
        <w:t>člen</w:t>
      </w:r>
    </w:p>
    <w:p w14:paraId="1F96040E" w14:textId="77777777" w:rsidR="00BF6A2A" w:rsidRPr="00B36223" w:rsidRDefault="00BF6A2A" w:rsidP="00954B5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V primeru, če med realizacijo te pogodbe nastanejo spremembe v statusu izvajalca, naročnik odloči o morebitnem prenosu obveznosti na tretjo osebo.</w:t>
      </w:r>
    </w:p>
    <w:p w14:paraId="59266187" w14:textId="77777777" w:rsidR="00BF6A2A" w:rsidRPr="00B36223" w:rsidRDefault="00BF6A2A" w:rsidP="00954B58">
      <w:pPr>
        <w:tabs>
          <w:tab w:val="left" w:pos="1728"/>
          <w:tab w:val="left" w:pos="7200"/>
        </w:tabs>
        <w:jc w:val="both"/>
        <w:rPr>
          <w:rFonts w:asciiTheme="majorHAnsi" w:eastAsia="Times New Roman" w:hAnsiTheme="majorHAnsi" w:cstheme="majorHAnsi"/>
        </w:rPr>
      </w:pPr>
    </w:p>
    <w:p w14:paraId="30786D15" w14:textId="77777777" w:rsidR="00D12D6B" w:rsidRPr="00B36223" w:rsidRDefault="00D12D6B" w:rsidP="00954B58">
      <w:pPr>
        <w:pStyle w:val="Slog20"/>
        <w:jc w:val="center"/>
        <w:rPr>
          <w:rFonts w:asciiTheme="majorHAnsi" w:hAnsiTheme="majorHAnsi" w:cstheme="majorHAnsi"/>
        </w:rPr>
      </w:pPr>
      <w:r w:rsidRPr="00B36223">
        <w:rPr>
          <w:rFonts w:asciiTheme="majorHAnsi" w:hAnsiTheme="majorHAnsi" w:cstheme="majorHAnsi"/>
        </w:rPr>
        <w:t>člen</w:t>
      </w:r>
    </w:p>
    <w:p w14:paraId="16FD8DD5" w14:textId="77777777" w:rsidR="00BF6A2A" w:rsidRPr="00B36223" w:rsidRDefault="00BF6A2A" w:rsidP="00954B5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r w:rsidR="00B365E9" w:rsidRPr="00B36223">
        <w:rPr>
          <w:rFonts w:asciiTheme="majorHAnsi" w:eastAsia="Times New Roman" w:hAnsiTheme="majorHAnsi" w:cstheme="majorHAnsi"/>
        </w:rPr>
        <w:t xml:space="preserve"> </w:t>
      </w:r>
    </w:p>
    <w:p w14:paraId="1836D7A2" w14:textId="77777777" w:rsidR="00B365E9" w:rsidRPr="00B36223" w:rsidRDefault="00B365E9" w:rsidP="00954B58">
      <w:pPr>
        <w:tabs>
          <w:tab w:val="left" w:pos="1728"/>
          <w:tab w:val="left" w:pos="7200"/>
        </w:tabs>
        <w:jc w:val="both"/>
        <w:rPr>
          <w:rFonts w:asciiTheme="majorHAnsi" w:eastAsia="Times New Roman" w:hAnsiTheme="majorHAnsi" w:cstheme="majorHAnsi"/>
        </w:rPr>
      </w:pPr>
    </w:p>
    <w:p w14:paraId="0AFB1E9F" w14:textId="77777777" w:rsidR="00D12D6B" w:rsidRPr="00B36223" w:rsidRDefault="00D12D6B" w:rsidP="00954B58">
      <w:pPr>
        <w:pStyle w:val="Slog20"/>
        <w:jc w:val="center"/>
        <w:rPr>
          <w:rFonts w:asciiTheme="majorHAnsi" w:hAnsiTheme="majorHAnsi" w:cstheme="majorHAnsi"/>
        </w:rPr>
      </w:pPr>
      <w:r w:rsidRPr="00B36223">
        <w:rPr>
          <w:rFonts w:asciiTheme="majorHAnsi" w:hAnsiTheme="majorHAnsi" w:cstheme="majorHAnsi"/>
        </w:rPr>
        <w:t>člen</w:t>
      </w:r>
    </w:p>
    <w:p w14:paraId="5ED27926" w14:textId="77C113D2" w:rsidR="00446D41" w:rsidRPr="00B36223" w:rsidRDefault="00BF6A2A" w:rsidP="00954B5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Za medsebojna razmerja pogodbenih strank, ki niso izrecno dogovorjena s to pogodbo, se uporabljajo določila Obligacijskega zakonika.</w:t>
      </w:r>
    </w:p>
    <w:p w14:paraId="4B7E9A45" w14:textId="77777777" w:rsidR="00BF6A2A" w:rsidRPr="00B36223" w:rsidRDefault="00BF6A2A" w:rsidP="00954B58">
      <w:pPr>
        <w:tabs>
          <w:tab w:val="left" w:pos="1728"/>
          <w:tab w:val="left" w:pos="7200"/>
        </w:tabs>
        <w:jc w:val="both"/>
        <w:rPr>
          <w:rFonts w:asciiTheme="majorHAnsi" w:eastAsia="Times New Roman" w:hAnsiTheme="majorHAnsi" w:cstheme="majorHAnsi"/>
        </w:rPr>
      </w:pPr>
    </w:p>
    <w:p w14:paraId="52F11F62" w14:textId="77777777" w:rsidR="00D12D6B" w:rsidRPr="00B36223" w:rsidRDefault="00D12D6B" w:rsidP="00954B58">
      <w:pPr>
        <w:pStyle w:val="Slog20"/>
        <w:jc w:val="center"/>
        <w:rPr>
          <w:rFonts w:asciiTheme="majorHAnsi" w:hAnsiTheme="majorHAnsi" w:cstheme="majorHAnsi"/>
        </w:rPr>
      </w:pPr>
      <w:r w:rsidRPr="00B36223">
        <w:rPr>
          <w:rFonts w:asciiTheme="majorHAnsi" w:hAnsiTheme="majorHAnsi" w:cstheme="majorHAnsi"/>
        </w:rPr>
        <w:t>člen</w:t>
      </w:r>
    </w:p>
    <w:p w14:paraId="074DD609" w14:textId="77777777" w:rsidR="00BF6A2A" w:rsidRPr="00B36223" w:rsidRDefault="00BF6A2A" w:rsidP="00954B5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5018CC2B" w14:textId="77777777" w:rsidR="00BF6A2A" w:rsidRPr="00B36223" w:rsidRDefault="00BF6A2A" w:rsidP="00954B58">
      <w:pPr>
        <w:tabs>
          <w:tab w:val="left" w:pos="1728"/>
          <w:tab w:val="left" w:pos="7200"/>
        </w:tabs>
        <w:jc w:val="both"/>
        <w:rPr>
          <w:rFonts w:asciiTheme="majorHAnsi" w:eastAsia="Times New Roman" w:hAnsiTheme="majorHAnsi" w:cstheme="majorHAnsi"/>
        </w:rPr>
      </w:pPr>
    </w:p>
    <w:p w14:paraId="625D7099" w14:textId="77777777" w:rsidR="00D12D6B" w:rsidRPr="00B36223" w:rsidRDefault="00D12D6B" w:rsidP="00954B58">
      <w:pPr>
        <w:pStyle w:val="Slog20"/>
        <w:jc w:val="center"/>
        <w:rPr>
          <w:rFonts w:asciiTheme="majorHAnsi" w:hAnsiTheme="majorHAnsi" w:cstheme="majorHAnsi"/>
        </w:rPr>
      </w:pPr>
      <w:r w:rsidRPr="00B36223">
        <w:rPr>
          <w:rFonts w:asciiTheme="majorHAnsi" w:hAnsiTheme="majorHAnsi" w:cstheme="majorHAnsi"/>
        </w:rPr>
        <w:t>člen</w:t>
      </w:r>
    </w:p>
    <w:p w14:paraId="35B59BC3" w14:textId="77777777" w:rsidR="00BF6A2A" w:rsidRPr="00B36223" w:rsidRDefault="00BF6A2A" w:rsidP="00954B5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 xml:space="preserve">Pogodba je sestavljena v treh enakih izvodih, od katerih prejme izvajalec en, naročnik pa dva izvoda. </w:t>
      </w:r>
    </w:p>
    <w:p w14:paraId="13255D30" w14:textId="77777777" w:rsidR="00BF6A2A" w:rsidRPr="00B36223" w:rsidRDefault="00BF6A2A" w:rsidP="00954B5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 xml:space="preserve"> </w:t>
      </w:r>
    </w:p>
    <w:p w14:paraId="1B74A9A5" w14:textId="77777777" w:rsidR="00BF6A2A" w:rsidRPr="00B36223" w:rsidRDefault="00BF6A2A" w:rsidP="00954B5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Pogodba se sklene z dnem podpisa obeh pogodbenih strank in prične veljati s predajo</w:t>
      </w:r>
      <w:r w:rsidR="003B65FF" w:rsidRPr="00B36223">
        <w:rPr>
          <w:rFonts w:asciiTheme="majorHAnsi" w:eastAsia="Times New Roman" w:hAnsiTheme="majorHAnsi" w:cstheme="majorHAnsi"/>
        </w:rPr>
        <w:t xml:space="preserve"> </w:t>
      </w:r>
      <w:r w:rsidRPr="00B36223">
        <w:rPr>
          <w:rFonts w:asciiTheme="majorHAnsi" w:eastAsia="Times New Roman" w:hAnsiTheme="majorHAnsi" w:cstheme="majorHAnsi"/>
        </w:rPr>
        <w:t>zahtevanega finančnega zavarovanja za dobro izvedbo.</w:t>
      </w:r>
    </w:p>
    <w:p w14:paraId="659CE30D" w14:textId="77777777" w:rsidR="00BF6A2A" w:rsidRPr="00B36223" w:rsidRDefault="00BF6A2A" w:rsidP="00954B58">
      <w:pPr>
        <w:tabs>
          <w:tab w:val="left" w:pos="1728"/>
          <w:tab w:val="left" w:pos="7200"/>
        </w:tabs>
        <w:jc w:val="both"/>
        <w:rPr>
          <w:rFonts w:asciiTheme="majorHAnsi" w:eastAsia="Times New Roman" w:hAnsiTheme="majorHAnsi" w:cstheme="majorHAnsi"/>
        </w:rPr>
      </w:pPr>
    </w:p>
    <w:p w14:paraId="4EBF47D5" w14:textId="77777777" w:rsidR="00D12D6B" w:rsidRPr="00B36223" w:rsidRDefault="00D12D6B" w:rsidP="00954B58">
      <w:pPr>
        <w:pStyle w:val="Slog20"/>
        <w:jc w:val="center"/>
        <w:rPr>
          <w:rFonts w:asciiTheme="majorHAnsi" w:hAnsiTheme="majorHAnsi" w:cstheme="majorHAnsi"/>
        </w:rPr>
      </w:pPr>
      <w:r w:rsidRPr="00B36223">
        <w:rPr>
          <w:rFonts w:asciiTheme="majorHAnsi" w:hAnsiTheme="majorHAnsi" w:cstheme="majorHAnsi"/>
        </w:rPr>
        <w:t>člen</w:t>
      </w:r>
    </w:p>
    <w:p w14:paraId="1B33959E" w14:textId="7E6958CC" w:rsidR="000F410A" w:rsidRPr="00B36223" w:rsidRDefault="000F410A" w:rsidP="00954B5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lastRenderedPageBreak/>
        <w:t>Dokumentacija v zvezi z oddajo javnega naročila</w:t>
      </w:r>
      <w:r w:rsidR="001976ED" w:rsidRPr="00B36223">
        <w:rPr>
          <w:rFonts w:asciiTheme="majorHAnsi" w:eastAsia="Times New Roman" w:hAnsiTheme="majorHAnsi" w:cstheme="majorHAnsi"/>
        </w:rPr>
        <w:t xml:space="preserve"> </w:t>
      </w:r>
      <w:r w:rsidRPr="00B36223">
        <w:rPr>
          <w:rFonts w:asciiTheme="majorHAnsi" w:eastAsia="Times New Roman" w:hAnsiTheme="majorHAnsi" w:cstheme="majorHAnsi"/>
        </w:rPr>
        <w:t>in ponudba izvajalca št. ______ z dne ___ , so sestavni del te pogodbe, zato so sestavni del te pogodbe tudi vse zahteve in pogoji iz dokumentacije, ki niso izrecno navedene v tej pogodbi.</w:t>
      </w:r>
    </w:p>
    <w:p w14:paraId="24FF7CB5" w14:textId="77777777" w:rsidR="000F410A" w:rsidRPr="00B36223" w:rsidRDefault="000F410A" w:rsidP="00954B58">
      <w:pPr>
        <w:tabs>
          <w:tab w:val="left" w:pos="1728"/>
          <w:tab w:val="left" w:pos="7200"/>
        </w:tabs>
        <w:jc w:val="both"/>
        <w:rPr>
          <w:rFonts w:asciiTheme="majorHAnsi" w:eastAsia="Times New Roman" w:hAnsiTheme="majorHAnsi" w:cstheme="majorHAnsi"/>
        </w:rPr>
      </w:pPr>
    </w:p>
    <w:p w14:paraId="785FE8F8" w14:textId="77777777" w:rsidR="000F410A" w:rsidRPr="00B36223" w:rsidRDefault="000F410A" w:rsidP="00954B58">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54B026FC" w14:textId="0690A903" w:rsidR="00BB5CB5" w:rsidRPr="00B36223" w:rsidRDefault="00BF6A2A" w:rsidP="00BE0657">
      <w:pPr>
        <w:tabs>
          <w:tab w:val="left" w:pos="1728"/>
          <w:tab w:val="left" w:pos="7200"/>
        </w:tabs>
        <w:jc w:val="both"/>
        <w:rPr>
          <w:rFonts w:asciiTheme="majorHAnsi" w:eastAsia="Times New Roman" w:hAnsiTheme="majorHAnsi" w:cstheme="majorHAnsi"/>
        </w:rPr>
      </w:pPr>
      <w:r w:rsidRPr="00B36223">
        <w:rPr>
          <w:rFonts w:asciiTheme="majorHAnsi" w:eastAsia="Times New Roman" w:hAnsiTheme="majorHAnsi" w:cstheme="majorHAnsi"/>
          <w:b/>
        </w:rPr>
        <w:t xml:space="preserve"> </w:t>
      </w:r>
    </w:p>
    <w:tbl>
      <w:tblPr>
        <w:tblW w:w="0" w:type="auto"/>
        <w:tblLayout w:type="fixed"/>
        <w:tblLook w:val="0000" w:firstRow="0" w:lastRow="0" w:firstColumn="0" w:lastColumn="0" w:noHBand="0" w:noVBand="0"/>
      </w:tblPr>
      <w:tblGrid>
        <w:gridCol w:w="4606"/>
        <w:gridCol w:w="4606"/>
      </w:tblGrid>
      <w:tr w:rsidR="00212E09" w:rsidRPr="00B36223" w14:paraId="265FA240" w14:textId="77777777" w:rsidTr="001B0C68">
        <w:tc>
          <w:tcPr>
            <w:tcW w:w="4606" w:type="dxa"/>
          </w:tcPr>
          <w:p w14:paraId="04D46A1E" w14:textId="77777777" w:rsidR="00611923" w:rsidRPr="00B36223" w:rsidRDefault="00611923" w:rsidP="00954B58">
            <w:pPr>
              <w:rPr>
                <w:rFonts w:asciiTheme="majorHAnsi" w:hAnsiTheme="majorHAnsi" w:cstheme="majorHAnsi"/>
              </w:rPr>
            </w:pPr>
            <w:r w:rsidRPr="00B36223">
              <w:rPr>
                <w:rFonts w:asciiTheme="majorHAnsi" w:hAnsiTheme="majorHAnsi" w:cstheme="majorHAnsi"/>
              </w:rPr>
              <w:t xml:space="preserve">Številka: </w:t>
            </w:r>
          </w:p>
          <w:p w14:paraId="2F14EC77" w14:textId="433FEDC0" w:rsidR="00611923" w:rsidRPr="00B36223" w:rsidRDefault="00611923" w:rsidP="00954B58">
            <w:pPr>
              <w:rPr>
                <w:rFonts w:asciiTheme="majorHAnsi" w:hAnsiTheme="majorHAnsi" w:cstheme="majorHAnsi"/>
              </w:rPr>
            </w:pPr>
            <w:r w:rsidRPr="00B36223">
              <w:rPr>
                <w:rFonts w:asciiTheme="majorHAnsi" w:hAnsiTheme="majorHAnsi" w:cstheme="majorHAnsi"/>
              </w:rPr>
              <w:t xml:space="preserve">Dne: </w:t>
            </w:r>
          </w:p>
        </w:tc>
        <w:tc>
          <w:tcPr>
            <w:tcW w:w="4606" w:type="dxa"/>
          </w:tcPr>
          <w:p w14:paraId="50C05916" w14:textId="77777777" w:rsidR="00611923" w:rsidRPr="00B36223" w:rsidRDefault="00611923" w:rsidP="00954B58">
            <w:pPr>
              <w:rPr>
                <w:rFonts w:asciiTheme="majorHAnsi" w:hAnsiTheme="majorHAnsi" w:cstheme="majorHAnsi"/>
              </w:rPr>
            </w:pPr>
            <w:r w:rsidRPr="00B36223">
              <w:rPr>
                <w:rFonts w:asciiTheme="majorHAnsi" w:hAnsiTheme="majorHAnsi" w:cstheme="majorHAnsi"/>
              </w:rPr>
              <w:t>Številka:</w:t>
            </w:r>
          </w:p>
          <w:p w14:paraId="7E26823F" w14:textId="77777777" w:rsidR="00611923" w:rsidRPr="00B36223" w:rsidRDefault="00611923" w:rsidP="00954B58">
            <w:pPr>
              <w:rPr>
                <w:rFonts w:asciiTheme="majorHAnsi" w:hAnsiTheme="majorHAnsi" w:cstheme="majorHAnsi"/>
              </w:rPr>
            </w:pPr>
            <w:r w:rsidRPr="00B36223">
              <w:rPr>
                <w:rFonts w:asciiTheme="majorHAnsi" w:hAnsiTheme="majorHAnsi" w:cstheme="majorHAnsi"/>
              </w:rPr>
              <w:t>Dne:</w:t>
            </w:r>
          </w:p>
        </w:tc>
      </w:tr>
      <w:tr w:rsidR="00212E09" w:rsidRPr="00B36223" w14:paraId="54C3FD03" w14:textId="77777777" w:rsidTr="001B0C68">
        <w:tc>
          <w:tcPr>
            <w:tcW w:w="4606" w:type="dxa"/>
          </w:tcPr>
          <w:p w14:paraId="3DE0325D" w14:textId="77777777" w:rsidR="00611923" w:rsidRPr="00B36223" w:rsidRDefault="00611923" w:rsidP="00954B58">
            <w:pPr>
              <w:rPr>
                <w:rFonts w:asciiTheme="majorHAnsi" w:hAnsiTheme="majorHAnsi" w:cstheme="majorHAnsi"/>
              </w:rPr>
            </w:pPr>
            <w:r w:rsidRPr="00B36223">
              <w:rPr>
                <w:rFonts w:asciiTheme="majorHAnsi" w:hAnsiTheme="majorHAnsi" w:cstheme="majorHAnsi"/>
              </w:rPr>
              <w:t>NAROČNIK:</w:t>
            </w:r>
          </w:p>
        </w:tc>
        <w:tc>
          <w:tcPr>
            <w:tcW w:w="4606" w:type="dxa"/>
          </w:tcPr>
          <w:p w14:paraId="5CF8EDB4" w14:textId="77777777" w:rsidR="00611923" w:rsidRPr="00B36223" w:rsidRDefault="00611923" w:rsidP="00954B58">
            <w:pPr>
              <w:rPr>
                <w:rFonts w:asciiTheme="majorHAnsi" w:hAnsiTheme="majorHAnsi" w:cstheme="majorHAnsi"/>
              </w:rPr>
            </w:pPr>
            <w:r w:rsidRPr="00B36223">
              <w:rPr>
                <w:rFonts w:asciiTheme="majorHAnsi" w:hAnsiTheme="majorHAnsi" w:cstheme="majorHAnsi"/>
              </w:rPr>
              <w:t>IZVAJALEC:</w:t>
            </w:r>
          </w:p>
        </w:tc>
      </w:tr>
      <w:tr w:rsidR="00212E09" w:rsidRPr="00B36223" w14:paraId="69F61E3F" w14:textId="77777777" w:rsidTr="00552654">
        <w:trPr>
          <w:trHeight w:val="124"/>
        </w:trPr>
        <w:tc>
          <w:tcPr>
            <w:tcW w:w="4606" w:type="dxa"/>
          </w:tcPr>
          <w:p w14:paraId="7DCE4822" w14:textId="77777777" w:rsidR="002C2580" w:rsidRPr="00B36223" w:rsidRDefault="002C2580" w:rsidP="00954B58">
            <w:pPr>
              <w:rPr>
                <w:rFonts w:asciiTheme="majorHAnsi" w:hAnsiTheme="majorHAnsi" w:cstheme="majorHAnsi"/>
              </w:rPr>
            </w:pPr>
          </w:p>
        </w:tc>
        <w:tc>
          <w:tcPr>
            <w:tcW w:w="4606" w:type="dxa"/>
          </w:tcPr>
          <w:p w14:paraId="6DB23DB4" w14:textId="77777777" w:rsidR="00611923" w:rsidRPr="00B36223" w:rsidRDefault="00611923" w:rsidP="00954B58">
            <w:pPr>
              <w:rPr>
                <w:rFonts w:asciiTheme="majorHAnsi" w:hAnsiTheme="majorHAnsi" w:cstheme="majorHAnsi"/>
              </w:rPr>
            </w:pPr>
          </w:p>
        </w:tc>
      </w:tr>
    </w:tbl>
    <w:p w14:paraId="0C0D3999" w14:textId="501BA0CF" w:rsidR="00A967E9" w:rsidRPr="00B36223" w:rsidRDefault="00A967E9" w:rsidP="00954B58">
      <w:pPr>
        <w:rPr>
          <w:rFonts w:asciiTheme="majorHAnsi" w:hAnsiTheme="majorHAnsi" w:cstheme="majorHAnsi"/>
          <w:b/>
        </w:rPr>
      </w:pPr>
      <w:r w:rsidRPr="00B36223">
        <w:rPr>
          <w:rFonts w:asciiTheme="majorHAnsi" w:hAnsiTheme="majorHAnsi" w:cstheme="majorHAnsi"/>
          <w:b/>
        </w:rPr>
        <w:t>S podpisom ESPD ponudnik/gospodarski subjekt potrdi, da je seznanjen z vsebino in da sprejema vsebino vzorca pogodbe.</w:t>
      </w:r>
    </w:p>
    <w:p w14:paraId="72674A84" w14:textId="77777777" w:rsidR="00A67CAE" w:rsidRPr="00B36223" w:rsidRDefault="00A67CAE" w:rsidP="00954B58">
      <w:pPr>
        <w:rPr>
          <w:rFonts w:asciiTheme="majorHAnsi" w:hAnsiTheme="majorHAnsi" w:cstheme="majorHAnsi"/>
          <w:b/>
          <w:bCs/>
          <w:i/>
          <w:iCs/>
          <w:sz w:val="24"/>
          <w:szCs w:val="28"/>
          <w:u w:val="single"/>
        </w:rPr>
      </w:pPr>
      <w:r w:rsidRPr="00B36223">
        <w:rPr>
          <w:rFonts w:asciiTheme="majorHAnsi" w:hAnsiTheme="majorHAnsi" w:cstheme="majorHAnsi"/>
        </w:rPr>
        <w:br w:type="page"/>
      </w:r>
    </w:p>
    <w:p w14:paraId="7FA2A309" w14:textId="77777777" w:rsidR="00A67CAE" w:rsidRPr="00B36223" w:rsidRDefault="00A67CAE" w:rsidP="0085326C">
      <w:pPr>
        <w:pStyle w:val="javnanaroilapodnaslov"/>
        <w:framePr w:wrap="auto" w:vAnchor="margin" w:yAlign="inline"/>
        <w:numPr>
          <w:ilvl w:val="1"/>
          <w:numId w:val="37"/>
        </w:numPr>
        <w:spacing w:before="0" w:after="0"/>
        <w:rPr>
          <w:rFonts w:asciiTheme="majorHAnsi" w:hAnsiTheme="majorHAnsi" w:cstheme="majorHAnsi"/>
          <w:lang w:val="sl-SI"/>
        </w:rPr>
      </w:pPr>
      <w:bookmarkStart w:id="48" w:name="_Toc161986601"/>
      <w:bookmarkStart w:id="49" w:name="_Toc225324704"/>
      <w:r w:rsidRPr="00B36223">
        <w:rPr>
          <w:rFonts w:asciiTheme="majorHAnsi" w:hAnsiTheme="majorHAnsi" w:cstheme="majorHAnsi"/>
          <w:lang w:val="sl-SI"/>
        </w:rPr>
        <w:lastRenderedPageBreak/>
        <w:t>Izjava o neobstoju okoliščin glede omejitve poslovanja</w:t>
      </w:r>
      <w:bookmarkEnd w:id="48"/>
      <w:bookmarkEnd w:id="49"/>
    </w:p>
    <w:p w14:paraId="1D557E7E" w14:textId="77777777" w:rsidR="00A67CAE" w:rsidRPr="00B36223" w:rsidRDefault="00A67CAE" w:rsidP="00954B58">
      <w:pPr>
        <w:rPr>
          <w:rFonts w:asciiTheme="majorHAnsi" w:hAnsiTheme="majorHAnsi" w:cstheme="majorHAnsi"/>
          <w:sz w:val="24"/>
          <w:szCs w:val="24"/>
        </w:rPr>
      </w:pPr>
    </w:p>
    <w:p w14:paraId="73E262BD" w14:textId="77777777" w:rsidR="00A67CAE" w:rsidRPr="00B36223" w:rsidRDefault="00A67CAE" w:rsidP="00954B58">
      <w:pPr>
        <w:jc w:val="center"/>
        <w:rPr>
          <w:rFonts w:asciiTheme="majorHAnsi" w:hAnsiTheme="majorHAnsi" w:cstheme="majorHAnsi"/>
          <w:b/>
        </w:rPr>
      </w:pPr>
    </w:p>
    <w:p w14:paraId="4EF2EAFD" w14:textId="77777777" w:rsidR="00A67CAE" w:rsidRPr="00B36223" w:rsidRDefault="00A67CAE" w:rsidP="00954B58">
      <w:pPr>
        <w:jc w:val="center"/>
        <w:rPr>
          <w:rFonts w:asciiTheme="majorHAnsi" w:hAnsiTheme="majorHAnsi" w:cstheme="majorHAnsi"/>
          <w:b/>
        </w:rPr>
      </w:pPr>
      <w:r w:rsidRPr="00B36223">
        <w:rPr>
          <w:rFonts w:asciiTheme="majorHAnsi" w:hAnsiTheme="majorHAnsi" w:cstheme="majorHAnsi"/>
          <w:b/>
        </w:rPr>
        <w:t xml:space="preserve">IZJAVA </w:t>
      </w:r>
    </w:p>
    <w:p w14:paraId="582DCF57" w14:textId="77777777" w:rsidR="00A67CAE" w:rsidRPr="00B36223" w:rsidRDefault="00A67CAE" w:rsidP="00954B58">
      <w:pPr>
        <w:jc w:val="center"/>
        <w:rPr>
          <w:rFonts w:asciiTheme="majorHAnsi" w:eastAsia="Times New Roman" w:hAnsiTheme="majorHAnsi" w:cstheme="majorHAnsi"/>
        </w:rPr>
      </w:pPr>
      <w:r w:rsidRPr="00B36223">
        <w:rPr>
          <w:rFonts w:asciiTheme="majorHAnsi" w:hAnsiTheme="majorHAnsi" w:cstheme="majorHAnsi"/>
          <w:b/>
        </w:rPr>
        <w:t>po 35. členu</w:t>
      </w:r>
      <w:r w:rsidRPr="00B36223">
        <w:rPr>
          <w:rFonts w:asciiTheme="majorHAnsi" w:hAnsiTheme="majorHAnsi" w:cstheme="majorHAnsi"/>
          <w:b/>
          <w:vertAlign w:val="superscript"/>
        </w:rPr>
        <w:footnoteReference w:id="1"/>
      </w:r>
      <w:r w:rsidRPr="00B36223">
        <w:rPr>
          <w:rFonts w:asciiTheme="majorHAnsi" w:hAnsiTheme="majorHAnsi" w:cstheme="majorHAnsi"/>
          <w:b/>
        </w:rPr>
        <w:t xml:space="preserve"> </w:t>
      </w:r>
      <w:proofErr w:type="spellStart"/>
      <w:r w:rsidRPr="00B36223">
        <w:rPr>
          <w:rFonts w:asciiTheme="majorHAnsi" w:hAnsiTheme="majorHAnsi" w:cstheme="majorHAnsi"/>
          <w:b/>
        </w:rPr>
        <w:t>ZIntPK</w:t>
      </w:r>
      <w:proofErr w:type="spellEnd"/>
    </w:p>
    <w:p w14:paraId="707817DE" w14:textId="77777777" w:rsidR="00A67CAE" w:rsidRPr="00B36223" w:rsidRDefault="00A67CAE" w:rsidP="00954B58">
      <w:pPr>
        <w:jc w:val="both"/>
        <w:rPr>
          <w:rFonts w:asciiTheme="majorHAnsi" w:hAnsiTheme="majorHAnsi" w:cstheme="majorHAnsi"/>
          <w:lang w:eastAsia="en-US"/>
        </w:rPr>
      </w:pPr>
    </w:p>
    <w:p w14:paraId="4A3882A1" w14:textId="77777777" w:rsidR="00A67CAE" w:rsidRPr="00B36223" w:rsidRDefault="00A67CAE" w:rsidP="00954B58">
      <w:pPr>
        <w:jc w:val="both"/>
        <w:rPr>
          <w:rFonts w:asciiTheme="majorHAnsi" w:hAnsiTheme="majorHAnsi" w:cstheme="majorHAnsi"/>
          <w:lang w:eastAsia="en-US"/>
        </w:rPr>
      </w:pPr>
      <w:r w:rsidRPr="00B36223">
        <w:rPr>
          <w:rFonts w:asciiTheme="majorHAnsi" w:hAnsiTheme="majorHAnsi" w:cstheme="majorHAnsi"/>
          <w:lang w:eastAsia="en-US"/>
        </w:rPr>
        <w:t xml:space="preserve">V skladu s petim odstavkom 35. člena Zakona o integriteti in preprečevanju korupcije (Uradni list RS, št. 69/11 – uradno prečiščeno besedilo in 158/2020, </w:t>
      </w:r>
      <w:proofErr w:type="spellStart"/>
      <w:r w:rsidRPr="00B36223">
        <w:rPr>
          <w:rFonts w:asciiTheme="majorHAnsi" w:hAnsiTheme="majorHAnsi" w:cstheme="majorHAnsi"/>
          <w:lang w:eastAsia="en-US"/>
        </w:rPr>
        <w:t>ZIntPK</w:t>
      </w:r>
      <w:proofErr w:type="spellEnd"/>
      <w:r w:rsidRPr="00B36223">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B36223">
        <w:rPr>
          <w:rFonts w:asciiTheme="majorHAnsi" w:hAnsiTheme="majorHAnsi" w:cstheme="majorHAnsi"/>
          <w:lang w:eastAsia="en-US"/>
        </w:rPr>
        <w:t>ZIntPK</w:t>
      </w:r>
      <w:proofErr w:type="spellEnd"/>
      <w:r w:rsidRPr="00B36223">
        <w:rPr>
          <w:rFonts w:asciiTheme="majorHAnsi" w:hAnsiTheme="majorHAnsi" w:cstheme="majorHAnsi"/>
          <w:lang w:eastAsia="en-US"/>
        </w:rPr>
        <w:t xml:space="preserve">.  </w:t>
      </w:r>
    </w:p>
    <w:p w14:paraId="74F83260" w14:textId="77777777" w:rsidR="00A67CAE" w:rsidRPr="00B36223" w:rsidRDefault="00A67CAE" w:rsidP="00954B58">
      <w:pPr>
        <w:jc w:val="both"/>
        <w:rPr>
          <w:rFonts w:asciiTheme="majorHAnsi" w:hAnsiTheme="majorHAnsi" w:cstheme="majorHAnsi"/>
          <w:lang w:eastAsia="en-US"/>
        </w:rPr>
      </w:pPr>
    </w:p>
    <w:p w14:paraId="70B18F8C" w14:textId="715A8E1F" w:rsidR="00A67CAE" w:rsidRPr="00B36223" w:rsidRDefault="00A67CAE" w:rsidP="00954B58">
      <w:pPr>
        <w:jc w:val="both"/>
        <w:rPr>
          <w:rFonts w:asciiTheme="majorHAnsi" w:eastAsia="Times New Roman" w:hAnsiTheme="majorHAnsi" w:cstheme="majorHAnsi"/>
          <w:b/>
        </w:rPr>
      </w:pPr>
      <w:r w:rsidRPr="00B36223">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text/>
        </w:sdtPr>
        <w:sdtEndPr/>
        <w:sdtContent>
          <w:r w:rsidR="001976ED" w:rsidRPr="00B36223">
            <w:rPr>
              <w:rFonts w:asciiTheme="majorHAnsi" w:eastAsia="Times New Roman" w:hAnsiTheme="majorHAnsi" w:cstheme="majorHAnsi"/>
              <w:b/>
            </w:rPr>
            <w:t>_________________________________________________</w:t>
          </w:r>
        </w:sdtContent>
      </w:sdt>
      <w:r w:rsidRPr="00B36223">
        <w:rPr>
          <w:rFonts w:asciiTheme="majorHAnsi" w:eastAsia="Times New Roman" w:hAnsiTheme="majorHAnsi" w:cstheme="majorHAnsi"/>
          <w:b/>
        </w:rPr>
        <w:t xml:space="preserve">                                                                                                     </w:t>
      </w:r>
    </w:p>
    <w:p w14:paraId="66DCE5AB" w14:textId="77777777" w:rsidR="00A67CAE" w:rsidRPr="00B36223" w:rsidRDefault="00A67CAE" w:rsidP="00954B58">
      <w:pPr>
        <w:jc w:val="both"/>
        <w:rPr>
          <w:rFonts w:asciiTheme="majorHAnsi" w:eastAsia="Times New Roman" w:hAnsiTheme="majorHAnsi" w:cstheme="majorHAnsi"/>
          <w:vertAlign w:val="subscript"/>
        </w:rPr>
      </w:pPr>
      <w:r w:rsidRPr="00B36223">
        <w:rPr>
          <w:rFonts w:asciiTheme="majorHAnsi" w:eastAsia="Times New Roman" w:hAnsiTheme="majorHAnsi" w:cstheme="majorHAnsi"/>
          <w:vertAlign w:val="subscript"/>
        </w:rPr>
        <w:t>(podpisnik navede ime in priimek fizične osebe ali odgovorne osebe poslovnega subjekta)</w:t>
      </w:r>
    </w:p>
    <w:p w14:paraId="4363BC0B" w14:textId="77777777" w:rsidR="00A67CAE" w:rsidRPr="00B36223" w:rsidRDefault="00A67CAE" w:rsidP="00954B58">
      <w:pPr>
        <w:jc w:val="both"/>
        <w:rPr>
          <w:rFonts w:asciiTheme="majorHAnsi" w:hAnsiTheme="majorHAnsi" w:cstheme="majorHAnsi"/>
          <w:b/>
          <w:i/>
          <w:u w:val="single"/>
          <w:lang w:eastAsia="en-US"/>
        </w:rPr>
      </w:pPr>
      <w:r w:rsidRPr="00B36223">
        <w:rPr>
          <w:rFonts w:asciiTheme="majorHAnsi" w:hAnsiTheme="majorHAnsi" w:cstheme="majorHAnsi"/>
          <w:lang w:eastAsia="en-US"/>
        </w:rPr>
        <w:t xml:space="preserve"> </w:t>
      </w:r>
    </w:p>
    <w:p w14:paraId="6431D38D" w14:textId="77777777" w:rsidR="00A67CAE" w:rsidRPr="00B36223" w:rsidRDefault="00A67CAE" w:rsidP="00954B58">
      <w:pPr>
        <w:jc w:val="center"/>
        <w:rPr>
          <w:rFonts w:asciiTheme="majorHAnsi" w:hAnsiTheme="majorHAnsi" w:cstheme="majorHAnsi"/>
          <w:b/>
          <w:lang w:eastAsia="en-US"/>
        </w:rPr>
      </w:pPr>
      <w:r w:rsidRPr="00B36223">
        <w:rPr>
          <w:rFonts w:asciiTheme="majorHAnsi" w:hAnsiTheme="majorHAnsi" w:cstheme="majorHAnsi"/>
          <w:b/>
          <w:lang w:eastAsia="en-US"/>
        </w:rPr>
        <w:t>izjavljam,</w:t>
      </w:r>
    </w:p>
    <w:p w14:paraId="668DB517" w14:textId="2529D0D6" w:rsidR="00A67CAE" w:rsidRPr="00B36223" w:rsidRDefault="00A67CAE" w:rsidP="00954B58">
      <w:pPr>
        <w:jc w:val="both"/>
        <w:rPr>
          <w:rFonts w:asciiTheme="majorHAnsi" w:eastAsia="Times New Roman" w:hAnsiTheme="majorHAnsi" w:cstheme="majorHAnsi"/>
        </w:rPr>
      </w:pPr>
      <w:r w:rsidRPr="00B36223">
        <w:rPr>
          <w:rFonts w:asciiTheme="majorHAnsi" w:hAnsiTheme="majorHAnsi" w:cstheme="majorHAnsi"/>
          <w:lang w:eastAsia="en-US"/>
        </w:rPr>
        <w:t xml:space="preserve">da poslovni subjekt </w:t>
      </w:r>
      <w:r w:rsidRPr="00B36223">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text/>
        </w:sdtPr>
        <w:sdtEndPr/>
        <w:sdtContent>
          <w:r w:rsidR="001976ED" w:rsidRPr="00B36223">
            <w:rPr>
              <w:rFonts w:asciiTheme="majorHAnsi" w:eastAsia="Times New Roman" w:hAnsiTheme="majorHAnsi" w:cstheme="majorHAnsi"/>
              <w:b/>
            </w:rPr>
            <w:t>________________________________________________________</w:t>
          </w:r>
        </w:sdtContent>
      </w:sdt>
      <w:r w:rsidRPr="00B36223">
        <w:rPr>
          <w:rFonts w:asciiTheme="majorHAnsi" w:eastAsia="Times New Roman" w:hAnsiTheme="majorHAnsi" w:cstheme="majorHAnsi"/>
        </w:rPr>
        <w:t>«</w:t>
      </w:r>
      <w:r w:rsidRPr="00B36223">
        <w:rPr>
          <w:rFonts w:asciiTheme="majorHAnsi" w:hAnsiTheme="majorHAnsi" w:cstheme="majorHAnsi"/>
          <w:lang w:eastAsia="en-US"/>
        </w:rPr>
        <w:t xml:space="preserve"> </w:t>
      </w:r>
      <w:r w:rsidRPr="00B36223">
        <w:rPr>
          <w:rFonts w:asciiTheme="majorHAnsi" w:hAnsiTheme="majorHAnsi" w:cstheme="majorHAnsi"/>
          <w:vertAlign w:val="superscript"/>
          <w:lang w:eastAsia="en-US"/>
        </w:rPr>
        <w:footnoteReference w:id="2"/>
      </w:r>
      <w:r w:rsidRPr="00B36223">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B36223">
        <w:rPr>
          <w:rFonts w:asciiTheme="majorHAnsi" w:hAnsiTheme="majorHAnsi" w:cstheme="majorHAnsi"/>
          <w:lang w:eastAsia="en-US"/>
        </w:rPr>
        <w:t>ZIntPK</w:t>
      </w:r>
      <w:proofErr w:type="spellEnd"/>
      <w:r w:rsidRPr="00B36223">
        <w:rPr>
          <w:rFonts w:asciiTheme="majorHAnsi" w:hAnsiTheme="majorHAnsi" w:cstheme="majorHAnsi"/>
          <w:lang w:eastAsia="en-US"/>
        </w:rPr>
        <w:t xml:space="preserve">.   </w:t>
      </w:r>
    </w:p>
    <w:p w14:paraId="656930A2" w14:textId="77777777" w:rsidR="00A67CAE" w:rsidRPr="00B36223" w:rsidRDefault="00A67CAE" w:rsidP="00954B58">
      <w:pPr>
        <w:jc w:val="both"/>
        <w:rPr>
          <w:rFonts w:asciiTheme="majorHAnsi" w:hAnsiTheme="majorHAnsi" w:cstheme="majorHAnsi"/>
          <w:lang w:eastAsia="en-US"/>
        </w:rPr>
      </w:pPr>
    </w:p>
    <w:p w14:paraId="0F7BABAB" w14:textId="77777777" w:rsidR="00A67CAE" w:rsidRPr="00B36223" w:rsidRDefault="00A67CAE" w:rsidP="00954B58">
      <w:pPr>
        <w:jc w:val="both"/>
        <w:rPr>
          <w:rFonts w:asciiTheme="majorHAnsi" w:hAnsiTheme="majorHAnsi" w:cstheme="majorHAnsi"/>
          <w:lang w:eastAsia="en-US"/>
        </w:rPr>
      </w:pPr>
      <w:r w:rsidRPr="00B36223">
        <w:rPr>
          <w:rFonts w:asciiTheme="majorHAnsi" w:hAnsiTheme="majorHAnsi" w:cstheme="majorHAnsi"/>
          <w:lang w:eastAsia="en-US"/>
        </w:rPr>
        <w:t xml:space="preserve">                                                  </w:t>
      </w:r>
    </w:p>
    <w:p w14:paraId="1675796B" w14:textId="77777777" w:rsidR="00A67CAE" w:rsidRPr="00B36223" w:rsidRDefault="00A67CAE" w:rsidP="00954B58">
      <w:pPr>
        <w:jc w:val="both"/>
        <w:rPr>
          <w:rFonts w:asciiTheme="majorHAnsi" w:hAnsiTheme="majorHAnsi" w:cstheme="majorHAnsi"/>
          <w:lang w:eastAsia="en-US"/>
        </w:rPr>
      </w:pPr>
      <w:r w:rsidRPr="00B36223">
        <w:rPr>
          <w:rFonts w:asciiTheme="majorHAnsi" w:hAnsiTheme="majorHAnsi" w:cstheme="majorHAnsi"/>
          <w:lang w:eastAsia="en-US"/>
        </w:rPr>
        <w:t>Datum:________________       Žig poslovnega subjekta:      Podpis fizične / odgovorne osebe:</w:t>
      </w:r>
    </w:p>
    <w:p w14:paraId="33BFBD7C" w14:textId="77777777" w:rsidR="00A67CAE" w:rsidRPr="00B36223" w:rsidRDefault="00A67CAE" w:rsidP="00954B58">
      <w:pPr>
        <w:jc w:val="both"/>
        <w:rPr>
          <w:rFonts w:asciiTheme="majorHAnsi" w:hAnsiTheme="majorHAnsi" w:cstheme="majorHAnsi"/>
          <w:lang w:eastAsia="en-US"/>
        </w:rPr>
      </w:pPr>
    </w:p>
    <w:p w14:paraId="5DD5200D" w14:textId="77777777" w:rsidR="00A67CAE" w:rsidRPr="00B36223" w:rsidRDefault="00A67CAE" w:rsidP="00954B58">
      <w:pPr>
        <w:jc w:val="both"/>
        <w:rPr>
          <w:rFonts w:asciiTheme="majorHAnsi" w:hAnsiTheme="majorHAnsi" w:cstheme="majorHAnsi"/>
          <w:lang w:eastAsia="en-US"/>
        </w:rPr>
      </w:pPr>
    </w:p>
    <w:p w14:paraId="543B830A" w14:textId="77777777" w:rsidR="00A67CAE" w:rsidRPr="00B36223" w:rsidRDefault="00A67CAE" w:rsidP="00954B58">
      <w:pPr>
        <w:jc w:val="both"/>
        <w:rPr>
          <w:rFonts w:asciiTheme="majorHAnsi" w:hAnsiTheme="majorHAnsi" w:cstheme="majorHAnsi"/>
          <w:lang w:eastAsia="en-US"/>
        </w:rPr>
      </w:pPr>
      <w:r w:rsidRPr="00B36223">
        <w:rPr>
          <w:rFonts w:asciiTheme="majorHAnsi" w:hAnsiTheme="majorHAnsi" w:cstheme="majorHAnsi"/>
          <w:lang w:eastAsia="en-US"/>
        </w:rPr>
        <w:t xml:space="preserve">                                                                                                                _______________________</w:t>
      </w:r>
    </w:p>
    <w:p w14:paraId="61973122" w14:textId="77777777" w:rsidR="00A67CAE" w:rsidRPr="00B36223" w:rsidRDefault="00A67CAE" w:rsidP="00954B58">
      <w:pPr>
        <w:jc w:val="both"/>
        <w:rPr>
          <w:rFonts w:asciiTheme="majorHAnsi" w:hAnsiTheme="majorHAnsi" w:cstheme="majorHAnsi"/>
          <w:lang w:eastAsia="en-US"/>
        </w:rPr>
      </w:pPr>
    </w:p>
    <w:p w14:paraId="2DCF9E41" w14:textId="77777777" w:rsidR="00A67CAE" w:rsidRPr="00B36223" w:rsidRDefault="00A67CAE" w:rsidP="00954B58">
      <w:pPr>
        <w:jc w:val="both"/>
        <w:rPr>
          <w:rFonts w:asciiTheme="majorHAnsi" w:hAnsiTheme="majorHAnsi" w:cstheme="majorHAnsi"/>
          <w:lang w:eastAsia="en-US"/>
        </w:rPr>
      </w:pPr>
    </w:p>
    <w:p w14:paraId="10F6DF09" w14:textId="77777777" w:rsidR="00A67CAE" w:rsidRPr="00B36223" w:rsidRDefault="00A67CAE" w:rsidP="00954B58">
      <w:pPr>
        <w:jc w:val="both"/>
        <w:rPr>
          <w:rFonts w:asciiTheme="majorHAnsi" w:hAnsiTheme="majorHAnsi" w:cstheme="majorHAnsi"/>
          <w:b/>
          <w:sz w:val="20"/>
          <w:szCs w:val="20"/>
          <w:u w:val="single"/>
          <w:lang w:eastAsia="en-US"/>
        </w:rPr>
      </w:pPr>
      <w:r w:rsidRPr="00B36223">
        <w:rPr>
          <w:rFonts w:asciiTheme="majorHAnsi" w:hAnsiTheme="majorHAnsi" w:cstheme="majorHAnsi"/>
          <w:b/>
          <w:sz w:val="20"/>
          <w:szCs w:val="20"/>
          <w:u w:val="single"/>
          <w:lang w:eastAsia="en-US"/>
        </w:rPr>
        <w:t xml:space="preserve">1. odstavek 35. člena </w:t>
      </w:r>
      <w:proofErr w:type="spellStart"/>
      <w:r w:rsidRPr="00B36223">
        <w:rPr>
          <w:rFonts w:asciiTheme="majorHAnsi" w:hAnsiTheme="majorHAnsi" w:cstheme="majorHAnsi"/>
          <w:b/>
          <w:sz w:val="20"/>
          <w:szCs w:val="20"/>
          <w:u w:val="single"/>
          <w:lang w:eastAsia="en-US"/>
        </w:rPr>
        <w:t>ZIntPK</w:t>
      </w:r>
      <w:proofErr w:type="spellEnd"/>
      <w:r w:rsidRPr="00B36223">
        <w:rPr>
          <w:rFonts w:asciiTheme="majorHAnsi" w:hAnsiTheme="majorHAnsi" w:cstheme="majorHAnsi"/>
          <w:b/>
          <w:sz w:val="20"/>
          <w:szCs w:val="20"/>
          <w:u w:val="single"/>
          <w:lang w:eastAsia="en-US"/>
        </w:rPr>
        <w:t>:</w:t>
      </w:r>
    </w:p>
    <w:p w14:paraId="69D71151" w14:textId="77777777" w:rsidR="00A67CAE" w:rsidRPr="00B36223" w:rsidRDefault="00A67CAE" w:rsidP="00954B58">
      <w:pPr>
        <w:rPr>
          <w:rFonts w:asciiTheme="majorHAnsi" w:hAnsiTheme="majorHAnsi" w:cstheme="majorHAnsi"/>
          <w:i/>
          <w:sz w:val="20"/>
          <w:szCs w:val="20"/>
          <w:lang w:eastAsia="en-US"/>
        </w:rPr>
      </w:pPr>
      <w:r w:rsidRPr="00B36223">
        <w:rPr>
          <w:rFonts w:asciiTheme="majorHAnsi" w:hAnsiTheme="majorHAnsi" w:cstheme="majorHAnsi"/>
          <w:i/>
          <w:sz w:val="20"/>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B36223" w:rsidRDefault="00A67CAE" w:rsidP="00253FD7">
      <w:pPr>
        <w:numPr>
          <w:ilvl w:val="0"/>
          <w:numId w:val="57"/>
        </w:numPr>
        <w:rPr>
          <w:rFonts w:asciiTheme="majorHAnsi" w:hAnsiTheme="majorHAnsi" w:cstheme="majorHAnsi"/>
          <w:i/>
          <w:sz w:val="20"/>
          <w:szCs w:val="20"/>
          <w:lang w:eastAsia="en-US"/>
        </w:rPr>
      </w:pPr>
      <w:r w:rsidRPr="00B36223">
        <w:rPr>
          <w:rFonts w:asciiTheme="majorHAnsi" w:hAnsiTheme="majorHAnsi" w:cstheme="majorHAnsi"/>
          <w:i/>
          <w:sz w:val="20"/>
          <w:szCs w:val="20"/>
          <w:lang w:eastAsia="en-US"/>
        </w:rPr>
        <w:t>udeležen kot poslovodja, član poslovodstva ali zakoniti zastopnik ali</w:t>
      </w:r>
    </w:p>
    <w:p w14:paraId="1F5D56BE" w14:textId="4560C85C" w:rsidR="00A67CAE" w:rsidRPr="00B36223" w:rsidRDefault="00A67CAE" w:rsidP="00253FD7">
      <w:pPr>
        <w:numPr>
          <w:ilvl w:val="0"/>
          <w:numId w:val="57"/>
        </w:numPr>
        <w:rPr>
          <w:rFonts w:asciiTheme="majorHAnsi" w:hAnsiTheme="majorHAnsi" w:cstheme="majorHAnsi"/>
          <w:i/>
          <w:sz w:val="20"/>
          <w:szCs w:val="20"/>
          <w:lang w:eastAsia="en-US"/>
        </w:rPr>
      </w:pPr>
      <w:r w:rsidRPr="00B36223">
        <w:rPr>
          <w:rFonts w:asciiTheme="majorHAnsi" w:hAnsiTheme="majorHAnsi" w:cstheme="majorHAnsi"/>
          <w:i/>
          <w:sz w:val="20"/>
          <w:szCs w:val="20"/>
          <w:lang w:eastAsia="en-US"/>
        </w:rPr>
        <w:t>neposredno ali prek drugih pravnih oseb v več kot pet odstotnem deležu udeležen pri ustanoviteljskih pravicah, upravljanju ali kapitalu.</w:t>
      </w:r>
    </w:p>
    <w:p w14:paraId="5AD56D1F" w14:textId="77777777" w:rsidR="00A967E9" w:rsidRPr="00B36223" w:rsidRDefault="00A967E9" w:rsidP="00954B58">
      <w:pPr>
        <w:rPr>
          <w:rFonts w:asciiTheme="majorHAnsi" w:hAnsiTheme="majorHAnsi" w:cstheme="majorHAnsi"/>
          <w:b/>
          <w:bCs/>
          <w:i/>
          <w:iCs/>
          <w:u w:val="single"/>
        </w:rPr>
      </w:pPr>
      <w:r w:rsidRPr="00B36223">
        <w:rPr>
          <w:rFonts w:asciiTheme="majorHAnsi" w:hAnsiTheme="majorHAnsi" w:cstheme="majorHAnsi"/>
        </w:rPr>
        <w:br w:type="page"/>
      </w:r>
    </w:p>
    <w:p w14:paraId="48C81DA5" w14:textId="77777777" w:rsidR="00F31EAF" w:rsidRPr="00B36223" w:rsidRDefault="00F31EAF" w:rsidP="0085326C">
      <w:pPr>
        <w:pStyle w:val="javnanaroilapodnaslov"/>
        <w:framePr w:wrap="auto" w:vAnchor="margin" w:yAlign="inline"/>
        <w:numPr>
          <w:ilvl w:val="1"/>
          <w:numId w:val="37"/>
        </w:numPr>
        <w:spacing w:before="0" w:after="0"/>
        <w:rPr>
          <w:rFonts w:asciiTheme="majorHAnsi" w:hAnsiTheme="majorHAnsi" w:cstheme="majorHAnsi"/>
          <w:lang w:val="sl-SI"/>
        </w:rPr>
      </w:pPr>
      <w:bookmarkStart w:id="50" w:name="_Toc161986602"/>
      <w:bookmarkStart w:id="51" w:name="_Toc225324705"/>
      <w:r w:rsidRPr="00B36223">
        <w:rPr>
          <w:rFonts w:asciiTheme="majorHAnsi" w:hAnsiTheme="majorHAnsi" w:cstheme="majorHAnsi"/>
          <w:lang w:val="sl-SI"/>
        </w:rPr>
        <w:lastRenderedPageBreak/>
        <w:t>Izjava o udeležbi</w:t>
      </w:r>
      <w:r w:rsidR="00F9625C" w:rsidRPr="00B36223">
        <w:rPr>
          <w:rFonts w:asciiTheme="majorHAnsi" w:hAnsiTheme="majorHAnsi" w:cstheme="majorHAnsi"/>
          <w:lang w:val="sl-SI"/>
        </w:rPr>
        <w:t xml:space="preserve"> fizičnih in pravnih</w:t>
      </w:r>
      <w:r w:rsidRPr="00B36223">
        <w:rPr>
          <w:rFonts w:asciiTheme="majorHAnsi" w:hAnsiTheme="majorHAnsi" w:cstheme="majorHAnsi"/>
          <w:lang w:val="sl-SI"/>
        </w:rPr>
        <w:t xml:space="preserve"> oseb</w:t>
      </w:r>
      <w:r w:rsidR="00F9625C" w:rsidRPr="00B36223">
        <w:rPr>
          <w:rFonts w:asciiTheme="majorHAnsi" w:hAnsiTheme="majorHAnsi" w:cstheme="majorHAnsi"/>
          <w:lang w:val="sl-SI"/>
        </w:rPr>
        <w:t xml:space="preserve"> ter o povezanih družbah</w:t>
      </w:r>
      <w:bookmarkEnd w:id="50"/>
      <w:bookmarkEnd w:id="51"/>
    </w:p>
    <w:p w14:paraId="4026258C" w14:textId="77777777" w:rsidR="00F1222C" w:rsidRPr="00B36223" w:rsidRDefault="00F1222C" w:rsidP="00954B58">
      <w:pPr>
        <w:rPr>
          <w:rFonts w:asciiTheme="majorHAnsi" w:hAnsiTheme="majorHAnsi" w:cstheme="majorHAnsi"/>
        </w:rPr>
      </w:pPr>
    </w:p>
    <w:p w14:paraId="127B4733" w14:textId="77777777" w:rsidR="00B40D61" w:rsidRPr="00B36223" w:rsidRDefault="00B40D61" w:rsidP="00954B58">
      <w:pPr>
        <w:tabs>
          <w:tab w:val="left" w:pos="4020"/>
        </w:tabs>
        <w:jc w:val="center"/>
        <w:rPr>
          <w:rFonts w:asciiTheme="majorHAnsi" w:eastAsia="Times New Roman" w:hAnsiTheme="majorHAnsi" w:cstheme="majorHAnsi"/>
        </w:rPr>
      </w:pPr>
      <w:bookmarkStart w:id="52" w:name="_Toc395008195"/>
      <w:bookmarkStart w:id="53" w:name="_Toc401742236"/>
      <w:bookmarkStart w:id="54" w:name="_Toc401742368"/>
      <w:r w:rsidRPr="00B36223">
        <w:rPr>
          <w:rFonts w:asciiTheme="majorHAnsi" w:hAnsiTheme="majorHAnsi" w:cstheme="majorHAnsi"/>
          <w:b/>
        </w:rPr>
        <w:t>IZJAVA</w:t>
      </w:r>
    </w:p>
    <w:p w14:paraId="1E67331D" w14:textId="77777777" w:rsidR="00B40D61" w:rsidRPr="00B36223" w:rsidRDefault="00B40D61" w:rsidP="00954B58">
      <w:pPr>
        <w:jc w:val="center"/>
        <w:rPr>
          <w:rFonts w:asciiTheme="majorHAnsi" w:eastAsia="Times New Roman" w:hAnsiTheme="majorHAnsi" w:cstheme="majorHAnsi"/>
        </w:rPr>
      </w:pPr>
      <w:r w:rsidRPr="00B36223">
        <w:rPr>
          <w:rFonts w:asciiTheme="majorHAnsi" w:hAnsiTheme="majorHAnsi" w:cstheme="majorHAnsi"/>
          <w:b/>
        </w:rPr>
        <w:t xml:space="preserve">po 14. členu </w:t>
      </w:r>
      <w:proofErr w:type="spellStart"/>
      <w:r w:rsidRPr="00B36223">
        <w:rPr>
          <w:rFonts w:asciiTheme="majorHAnsi" w:hAnsiTheme="majorHAnsi" w:cstheme="majorHAnsi"/>
          <w:b/>
        </w:rPr>
        <w:t>ZIntPK</w:t>
      </w:r>
      <w:proofErr w:type="spellEnd"/>
    </w:p>
    <w:p w14:paraId="7820B33A" w14:textId="77777777" w:rsidR="00B40D61" w:rsidRPr="00B36223" w:rsidRDefault="00B40D61" w:rsidP="00954B58">
      <w:pPr>
        <w:jc w:val="both"/>
        <w:rPr>
          <w:rFonts w:asciiTheme="majorHAnsi" w:eastAsia="Times New Roman" w:hAnsiTheme="majorHAnsi" w:cstheme="majorHAnsi"/>
        </w:rPr>
      </w:pPr>
    </w:p>
    <w:p w14:paraId="1988B427" w14:textId="77777777" w:rsidR="00B40D61" w:rsidRPr="00B36223" w:rsidRDefault="00B40D61" w:rsidP="00954B58">
      <w:pPr>
        <w:jc w:val="both"/>
        <w:rPr>
          <w:rFonts w:asciiTheme="majorHAnsi" w:eastAsia="Times New Roman" w:hAnsiTheme="majorHAnsi" w:cstheme="majorHAnsi"/>
        </w:rPr>
      </w:pPr>
      <w:r w:rsidRPr="00B36223">
        <w:rPr>
          <w:rFonts w:asciiTheme="majorHAnsi" w:eastAsia="Times New Roman" w:hAnsiTheme="majorHAnsi" w:cstheme="majorHAnsi"/>
        </w:rPr>
        <w:t xml:space="preserve">V skladu s šestim odstavkom 14. člena Zakona o integriteti in  preprečevanju korupcije (Uradni list RS, št. 69/11 – uradno prečiščeno besedilo in 158/20, v nadaljevanju </w:t>
      </w:r>
      <w:proofErr w:type="spellStart"/>
      <w:r w:rsidRPr="00B36223">
        <w:rPr>
          <w:rFonts w:asciiTheme="majorHAnsi" w:eastAsia="Times New Roman" w:hAnsiTheme="majorHAnsi" w:cstheme="majorHAnsi"/>
        </w:rPr>
        <w:t>ZIntPK</w:t>
      </w:r>
      <w:proofErr w:type="spellEnd"/>
      <w:r w:rsidRPr="00B36223">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B36223">
        <w:rPr>
          <w:rFonts w:asciiTheme="majorHAnsi" w:eastAsia="Times New Roman" w:hAnsiTheme="majorHAnsi" w:cstheme="majorHAnsi"/>
          <w:b/>
        </w:rPr>
        <w:t>zaradi zagotovitve transparentnosti posla</w:t>
      </w:r>
      <w:r w:rsidRPr="00B36223">
        <w:rPr>
          <w:rFonts w:asciiTheme="majorHAnsi" w:eastAsia="Times New Roman" w:hAnsiTheme="majorHAnsi" w:cstheme="majorHAnsi"/>
        </w:rPr>
        <w:t xml:space="preserve"> in </w:t>
      </w:r>
      <w:r w:rsidRPr="00B36223">
        <w:rPr>
          <w:rFonts w:asciiTheme="majorHAnsi" w:eastAsia="Times New Roman" w:hAnsiTheme="majorHAnsi" w:cstheme="majorHAnsi"/>
          <w:b/>
        </w:rPr>
        <w:t>preprečitve korupcijskih tveganj</w:t>
      </w:r>
      <w:r w:rsidRPr="00B36223">
        <w:rPr>
          <w:rFonts w:asciiTheme="majorHAnsi" w:eastAsia="Times New Roman" w:hAnsiTheme="majorHAnsi" w:cstheme="majorHAnsi"/>
        </w:rPr>
        <w:t xml:space="preserve"> dolžna pridobiti izjavo oziroma podatke:</w:t>
      </w:r>
    </w:p>
    <w:p w14:paraId="2C740E37" w14:textId="77777777" w:rsidR="00B40D61" w:rsidRPr="00B36223" w:rsidRDefault="00B40D61" w:rsidP="0085326C">
      <w:pPr>
        <w:numPr>
          <w:ilvl w:val="0"/>
          <w:numId w:val="17"/>
        </w:numPr>
        <w:jc w:val="both"/>
        <w:rPr>
          <w:rFonts w:asciiTheme="majorHAnsi" w:eastAsia="Times New Roman" w:hAnsiTheme="majorHAnsi" w:cstheme="majorHAnsi"/>
        </w:rPr>
      </w:pPr>
      <w:r w:rsidRPr="00B36223">
        <w:rPr>
          <w:rFonts w:asciiTheme="majorHAnsi" w:eastAsia="Times New Roman" w:hAnsiTheme="majorHAnsi" w:cstheme="majorHAnsi"/>
        </w:rPr>
        <w:t xml:space="preserve">o udeležbi fizičnih in pravnih oseb v lastništvu ponudnika, vključno z udeležbo tihih družbenikov, </w:t>
      </w:r>
    </w:p>
    <w:p w14:paraId="7B5229D8" w14:textId="77777777" w:rsidR="00B40D61" w:rsidRPr="00B36223" w:rsidRDefault="00B40D61" w:rsidP="0085326C">
      <w:pPr>
        <w:numPr>
          <w:ilvl w:val="0"/>
          <w:numId w:val="17"/>
        </w:numPr>
        <w:jc w:val="both"/>
        <w:rPr>
          <w:rFonts w:asciiTheme="majorHAnsi" w:eastAsia="Times New Roman" w:hAnsiTheme="majorHAnsi" w:cstheme="majorHAnsi"/>
        </w:rPr>
      </w:pPr>
      <w:r w:rsidRPr="00B36223">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1A1C49D1" w14:textId="77777777" w:rsidR="00B40D61" w:rsidRPr="00B36223" w:rsidRDefault="00B40D61" w:rsidP="00954B58">
      <w:pPr>
        <w:jc w:val="both"/>
        <w:rPr>
          <w:rFonts w:asciiTheme="majorHAnsi" w:eastAsia="Times New Roman" w:hAnsiTheme="majorHAnsi" w:cstheme="majorHAnsi"/>
        </w:rPr>
      </w:pPr>
    </w:p>
    <w:p w14:paraId="4A48A4A0" w14:textId="77777777" w:rsidR="00B40D61" w:rsidRPr="00B36223" w:rsidRDefault="00B40D61" w:rsidP="00954B58">
      <w:pPr>
        <w:jc w:val="both"/>
        <w:rPr>
          <w:rFonts w:asciiTheme="majorHAnsi" w:eastAsia="Times New Roman" w:hAnsiTheme="majorHAnsi" w:cstheme="majorHAnsi"/>
        </w:rPr>
      </w:pPr>
      <w:r w:rsidRPr="00B36223">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B36223" w:rsidRDefault="00B40D61" w:rsidP="00954B58">
      <w:pPr>
        <w:jc w:val="both"/>
        <w:rPr>
          <w:rFonts w:asciiTheme="majorHAnsi" w:eastAsia="Times New Roman" w:hAnsiTheme="majorHAnsi" w:cstheme="majorHAnsi"/>
        </w:rPr>
      </w:pPr>
    </w:p>
    <w:p w14:paraId="4115087A" w14:textId="1185DC67" w:rsidR="00B40D61" w:rsidRPr="00B36223" w:rsidRDefault="00B40D61" w:rsidP="00954B58">
      <w:pPr>
        <w:jc w:val="both"/>
        <w:rPr>
          <w:rFonts w:asciiTheme="majorHAnsi" w:eastAsia="Times New Roman" w:hAnsiTheme="majorHAnsi" w:cstheme="majorHAnsi"/>
          <w:b/>
        </w:rPr>
      </w:pPr>
      <w:r w:rsidRPr="00B36223">
        <w:rPr>
          <w:rFonts w:asciiTheme="majorHAnsi" w:eastAsia="Times New Roman" w:hAnsiTheme="majorHAnsi" w:cstheme="majorHAnsi"/>
          <w:b/>
        </w:rPr>
        <w:t>Izbrani izvajalec javnega naročila »</w:t>
      </w:r>
      <w:sdt>
        <w:sdtPr>
          <w:rPr>
            <w:rFonts w:asciiTheme="majorHAnsi" w:hAnsiTheme="majorHAnsi" w:cs="Arial"/>
            <w:b/>
            <w:szCs w:val="24"/>
          </w:rPr>
          <w:id w:val="-1650969472"/>
          <w:placeholder>
            <w:docPart w:val="68C40D4F8EE84DCF9AA774276716CFE7"/>
          </w:placeholder>
          <w:text/>
        </w:sdtPr>
        <w:sdtEndPr/>
        <w:sdtContent>
          <w:r w:rsidR="00BE651B" w:rsidRPr="00B36223">
            <w:rPr>
              <w:rFonts w:asciiTheme="majorHAnsi" w:hAnsiTheme="majorHAnsi" w:cs="Arial"/>
              <w:b/>
              <w:szCs w:val="24"/>
            </w:rPr>
            <w:t>Izbira zavarovalnega posrednika</w:t>
          </w:r>
        </w:sdtContent>
      </w:sdt>
      <w:r w:rsidRPr="00B36223">
        <w:rPr>
          <w:rFonts w:asciiTheme="majorHAnsi" w:eastAsia="Times New Roman" w:hAnsiTheme="majorHAnsi" w:cstheme="majorHAnsi"/>
          <w:b/>
        </w:rPr>
        <w:t>«</w:t>
      </w:r>
    </w:p>
    <w:p w14:paraId="5EF30E94" w14:textId="77777777" w:rsidR="00B40D61" w:rsidRPr="00B36223" w:rsidRDefault="00B40D61" w:rsidP="00954B58">
      <w:pPr>
        <w:jc w:val="both"/>
        <w:rPr>
          <w:rFonts w:asciiTheme="majorHAnsi" w:eastAsia="Times New Roman" w:hAnsiTheme="majorHAnsi" w:cstheme="majorHAnsi"/>
          <w:b/>
        </w:rPr>
      </w:pPr>
    </w:p>
    <w:p w14:paraId="2D8330F0" w14:textId="77777777" w:rsidR="00B40D61" w:rsidRPr="00B36223" w:rsidRDefault="00B40D61" w:rsidP="00954B58">
      <w:pPr>
        <w:jc w:val="both"/>
        <w:rPr>
          <w:rFonts w:asciiTheme="majorHAnsi" w:eastAsia="Times New Roman" w:hAnsiTheme="majorHAnsi" w:cstheme="majorHAnsi"/>
          <w:b/>
        </w:rPr>
      </w:pPr>
      <w:r w:rsidRPr="00B36223">
        <w:rPr>
          <w:rFonts w:asciiTheme="majorHAnsi" w:eastAsia="Times New Roman" w:hAnsiTheme="majorHAnsi" w:cstheme="majorHAnsi"/>
          <w:b/>
        </w:rPr>
        <w:t xml:space="preserve"> (pravna oseba, podjetnik, društvo, zavod ali drug pravni subjekt, ki nastopa v postopku javnega naročanja):</w:t>
      </w:r>
    </w:p>
    <w:p w14:paraId="1CF9339E" w14:textId="77777777" w:rsidR="00B40D61" w:rsidRPr="00B36223"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212E09" w:rsidRPr="00B36223" w14:paraId="161F843C" w14:textId="77777777" w:rsidTr="0079309A">
        <w:tc>
          <w:tcPr>
            <w:tcW w:w="2047" w:type="dxa"/>
          </w:tcPr>
          <w:p w14:paraId="1F3DF25E" w14:textId="77777777" w:rsidR="00B40D61" w:rsidRPr="00B36223" w:rsidRDefault="00B40D61" w:rsidP="00954B58">
            <w:pPr>
              <w:jc w:val="both"/>
              <w:rPr>
                <w:rFonts w:asciiTheme="majorHAnsi" w:eastAsia="Times New Roman" w:hAnsiTheme="majorHAnsi" w:cstheme="majorHAnsi"/>
              </w:rPr>
            </w:pPr>
          </w:p>
          <w:p w14:paraId="2687BBF1" w14:textId="77777777" w:rsidR="00B40D61" w:rsidRPr="00B36223" w:rsidRDefault="00B40D61" w:rsidP="00954B58">
            <w:pPr>
              <w:jc w:val="both"/>
              <w:rPr>
                <w:rFonts w:asciiTheme="majorHAnsi" w:eastAsia="Times New Roman" w:hAnsiTheme="majorHAnsi" w:cstheme="majorHAnsi"/>
              </w:rPr>
            </w:pPr>
            <w:r w:rsidRPr="00B36223">
              <w:rPr>
                <w:rFonts w:asciiTheme="majorHAnsi" w:eastAsia="Times New Roman" w:hAnsiTheme="majorHAnsi" w:cstheme="majorHAnsi"/>
              </w:rPr>
              <w:t>Firma/Ime:</w:t>
            </w:r>
          </w:p>
        </w:tc>
        <w:tc>
          <w:tcPr>
            <w:tcW w:w="6988" w:type="dxa"/>
            <w:tcBorders>
              <w:bottom w:val="single" w:sz="4" w:space="0" w:color="auto"/>
            </w:tcBorders>
          </w:tcPr>
          <w:p w14:paraId="4041E471" w14:textId="77777777" w:rsidR="00B40D61" w:rsidRPr="00B36223" w:rsidRDefault="00B40D61" w:rsidP="00954B58">
            <w:pPr>
              <w:jc w:val="both"/>
              <w:rPr>
                <w:rFonts w:asciiTheme="majorHAnsi" w:eastAsia="Times New Roman" w:hAnsiTheme="majorHAnsi" w:cstheme="majorHAnsi"/>
              </w:rPr>
            </w:pPr>
          </w:p>
          <w:p w14:paraId="3AE59F5D" w14:textId="77777777" w:rsidR="00B40D61" w:rsidRPr="00B36223" w:rsidRDefault="00B40D61" w:rsidP="00954B58">
            <w:pPr>
              <w:rPr>
                <w:rFonts w:asciiTheme="majorHAnsi" w:eastAsia="Times New Roman" w:hAnsiTheme="majorHAnsi" w:cstheme="majorHAnsi"/>
              </w:rPr>
            </w:pPr>
          </w:p>
        </w:tc>
      </w:tr>
      <w:tr w:rsidR="00212E09" w:rsidRPr="00B36223" w14:paraId="0BD95F9D" w14:textId="77777777" w:rsidTr="0079309A">
        <w:tc>
          <w:tcPr>
            <w:tcW w:w="2047" w:type="dxa"/>
          </w:tcPr>
          <w:p w14:paraId="5220B648" w14:textId="77777777" w:rsidR="00B40D61" w:rsidRPr="00B36223" w:rsidRDefault="00B40D61" w:rsidP="00954B58">
            <w:pPr>
              <w:jc w:val="both"/>
              <w:rPr>
                <w:rFonts w:asciiTheme="majorHAnsi" w:eastAsia="Times New Roman" w:hAnsiTheme="majorHAnsi" w:cstheme="majorHAnsi"/>
              </w:rPr>
            </w:pPr>
          </w:p>
          <w:p w14:paraId="4BFDC2BF" w14:textId="77777777" w:rsidR="00B40D61" w:rsidRPr="00B36223" w:rsidRDefault="00B40D61" w:rsidP="00954B58">
            <w:pPr>
              <w:jc w:val="both"/>
              <w:rPr>
                <w:rFonts w:asciiTheme="majorHAnsi" w:eastAsia="Times New Roman" w:hAnsiTheme="majorHAnsi" w:cstheme="majorHAnsi"/>
              </w:rPr>
            </w:pPr>
            <w:r w:rsidRPr="00B36223">
              <w:rPr>
                <w:rFonts w:asciiTheme="majorHAnsi" w:eastAsia="Times New Roman" w:hAnsiTheme="majorHAnsi" w:cstheme="majorHAnsi"/>
              </w:rPr>
              <w:t>Sedež/Naslov:</w:t>
            </w:r>
          </w:p>
        </w:tc>
        <w:tc>
          <w:tcPr>
            <w:tcW w:w="6988" w:type="dxa"/>
            <w:tcBorders>
              <w:top w:val="single" w:sz="4" w:space="0" w:color="auto"/>
              <w:bottom w:val="single" w:sz="4" w:space="0" w:color="auto"/>
            </w:tcBorders>
          </w:tcPr>
          <w:p w14:paraId="6124E403" w14:textId="77777777" w:rsidR="00B40D61" w:rsidRPr="00B36223" w:rsidRDefault="00B40D61" w:rsidP="00954B58">
            <w:pPr>
              <w:jc w:val="both"/>
              <w:rPr>
                <w:rFonts w:asciiTheme="majorHAnsi" w:eastAsia="Times New Roman" w:hAnsiTheme="majorHAnsi" w:cstheme="majorHAnsi"/>
              </w:rPr>
            </w:pPr>
          </w:p>
          <w:p w14:paraId="5F4C43FE" w14:textId="77777777" w:rsidR="00B40D61" w:rsidRPr="00B36223" w:rsidRDefault="00B40D61" w:rsidP="00954B58">
            <w:pPr>
              <w:rPr>
                <w:rFonts w:asciiTheme="majorHAnsi" w:eastAsia="Times New Roman" w:hAnsiTheme="majorHAnsi" w:cstheme="majorHAnsi"/>
              </w:rPr>
            </w:pPr>
          </w:p>
        </w:tc>
      </w:tr>
      <w:tr w:rsidR="00212E09" w:rsidRPr="00B36223" w14:paraId="1A98F56F" w14:textId="77777777" w:rsidTr="0079309A">
        <w:tc>
          <w:tcPr>
            <w:tcW w:w="2047" w:type="dxa"/>
          </w:tcPr>
          <w:p w14:paraId="2D35B293" w14:textId="77777777" w:rsidR="00B40D61" w:rsidRPr="00B36223" w:rsidRDefault="00B40D61" w:rsidP="00954B58">
            <w:pPr>
              <w:jc w:val="both"/>
              <w:rPr>
                <w:rFonts w:asciiTheme="majorHAnsi" w:eastAsia="Times New Roman" w:hAnsiTheme="majorHAnsi" w:cstheme="majorHAnsi"/>
              </w:rPr>
            </w:pPr>
          </w:p>
          <w:p w14:paraId="00106F26" w14:textId="77777777" w:rsidR="00B40D61" w:rsidRPr="00B36223" w:rsidRDefault="00B40D61" w:rsidP="00954B58">
            <w:pPr>
              <w:jc w:val="both"/>
              <w:rPr>
                <w:rFonts w:asciiTheme="majorHAnsi" w:eastAsia="Times New Roman" w:hAnsiTheme="majorHAnsi" w:cstheme="majorHAnsi"/>
              </w:rPr>
            </w:pPr>
            <w:r w:rsidRPr="00B36223">
              <w:rPr>
                <w:rFonts w:asciiTheme="majorHAnsi" w:eastAsia="Times New Roman" w:hAnsiTheme="majorHAnsi" w:cstheme="majorHAnsi"/>
              </w:rPr>
              <w:t>Matična številka:</w:t>
            </w:r>
          </w:p>
        </w:tc>
        <w:tc>
          <w:tcPr>
            <w:tcW w:w="6988" w:type="dxa"/>
            <w:tcBorders>
              <w:top w:val="single" w:sz="4" w:space="0" w:color="auto"/>
              <w:bottom w:val="single" w:sz="4" w:space="0" w:color="auto"/>
            </w:tcBorders>
          </w:tcPr>
          <w:p w14:paraId="1184ABB2" w14:textId="77777777" w:rsidR="00B40D61" w:rsidRPr="00B36223" w:rsidRDefault="00B40D61" w:rsidP="00954B58">
            <w:pPr>
              <w:rPr>
                <w:rFonts w:asciiTheme="majorHAnsi" w:eastAsia="Times New Roman" w:hAnsiTheme="majorHAnsi" w:cstheme="majorHAnsi"/>
              </w:rPr>
            </w:pPr>
          </w:p>
          <w:p w14:paraId="29BB898F" w14:textId="77777777" w:rsidR="00B40D61" w:rsidRPr="00B36223" w:rsidRDefault="00B40D61" w:rsidP="00954B58">
            <w:pPr>
              <w:rPr>
                <w:rFonts w:asciiTheme="majorHAnsi" w:eastAsia="Times New Roman" w:hAnsiTheme="majorHAnsi" w:cstheme="majorHAnsi"/>
              </w:rPr>
            </w:pPr>
          </w:p>
        </w:tc>
      </w:tr>
      <w:tr w:rsidR="00212E09" w:rsidRPr="00B36223" w14:paraId="318CF43D" w14:textId="77777777" w:rsidTr="0079309A">
        <w:tc>
          <w:tcPr>
            <w:tcW w:w="2047" w:type="dxa"/>
          </w:tcPr>
          <w:p w14:paraId="790C535A" w14:textId="77777777" w:rsidR="00B40D61" w:rsidRPr="00B36223" w:rsidRDefault="00B40D61" w:rsidP="00954B58">
            <w:pPr>
              <w:jc w:val="both"/>
              <w:rPr>
                <w:rFonts w:asciiTheme="majorHAnsi" w:eastAsia="Times New Roman" w:hAnsiTheme="majorHAnsi" w:cstheme="majorHAnsi"/>
              </w:rPr>
            </w:pPr>
          </w:p>
          <w:p w14:paraId="68E68E17" w14:textId="77777777" w:rsidR="00B40D61" w:rsidRPr="00B36223" w:rsidRDefault="00B40D61" w:rsidP="00954B58">
            <w:pPr>
              <w:jc w:val="both"/>
              <w:rPr>
                <w:rFonts w:asciiTheme="majorHAnsi" w:eastAsia="Times New Roman" w:hAnsiTheme="majorHAnsi" w:cstheme="majorHAnsi"/>
              </w:rPr>
            </w:pPr>
            <w:r w:rsidRPr="00B36223">
              <w:rPr>
                <w:rFonts w:asciiTheme="majorHAnsi" w:eastAsia="Times New Roman" w:hAnsiTheme="majorHAnsi" w:cstheme="majorHAnsi"/>
              </w:rPr>
              <w:t>Davčna številka:</w:t>
            </w:r>
          </w:p>
        </w:tc>
        <w:tc>
          <w:tcPr>
            <w:tcW w:w="6988" w:type="dxa"/>
            <w:tcBorders>
              <w:top w:val="single" w:sz="4" w:space="0" w:color="auto"/>
              <w:bottom w:val="single" w:sz="4" w:space="0" w:color="auto"/>
            </w:tcBorders>
          </w:tcPr>
          <w:p w14:paraId="6FE605DC" w14:textId="77777777" w:rsidR="00B40D61" w:rsidRPr="00B36223" w:rsidRDefault="00B40D61" w:rsidP="00954B58">
            <w:pPr>
              <w:jc w:val="both"/>
              <w:rPr>
                <w:rFonts w:asciiTheme="majorHAnsi" w:eastAsia="Times New Roman" w:hAnsiTheme="majorHAnsi" w:cstheme="majorHAnsi"/>
              </w:rPr>
            </w:pPr>
          </w:p>
          <w:p w14:paraId="667BAC46" w14:textId="77777777" w:rsidR="00B40D61" w:rsidRPr="00B36223" w:rsidRDefault="00B40D61" w:rsidP="00954B58">
            <w:pPr>
              <w:rPr>
                <w:rFonts w:asciiTheme="majorHAnsi" w:eastAsia="Times New Roman" w:hAnsiTheme="majorHAnsi" w:cstheme="majorHAnsi"/>
              </w:rPr>
            </w:pPr>
          </w:p>
        </w:tc>
      </w:tr>
      <w:tr w:rsidR="00212E09" w:rsidRPr="00B36223" w14:paraId="5C041D2A" w14:textId="77777777" w:rsidTr="0079309A">
        <w:tc>
          <w:tcPr>
            <w:tcW w:w="2047" w:type="dxa"/>
          </w:tcPr>
          <w:p w14:paraId="078296D7" w14:textId="77777777" w:rsidR="00B40D61" w:rsidRPr="00B36223" w:rsidRDefault="00B40D61" w:rsidP="00954B58">
            <w:pPr>
              <w:jc w:val="both"/>
              <w:rPr>
                <w:rFonts w:asciiTheme="majorHAnsi" w:eastAsia="Times New Roman" w:hAnsiTheme="majorHAnsi" w:cstheme="majorHAnsi"/>
              </w:rPr>
            </w:pPr>
          </w:p>
        </w:tc>
        <w:tc>
          <w:tcPr>
            <w:tcW w:w="6988" w:type="dxa"/>
            <w:tcBorders>
              <w:top w:val="single" w:sz="4" w:space="0" w:color="auto"/>
            </w:tcBorders>
          </w:tcPr>
          <w:p w14:paraId="37E15EF1" w14:textId="77777777" w:rsidR="00B40D61" w:rsidRPr="00B36223" w:rsidRDefault="00B40D61" w:rsidP="00954B58">
            <w:pPr>
              <w:jc w:val="both"/>
              <w:rPr>
                <w:rFonts w:asciiTheme="majorHAnsi" w:eastAsia="Times New Roman" w:hAnsiTheme="majorHAnsi" w:cstheme="majorHAnsi"/>
              </w:rPr>
            </w:pPr>
          </w:p>
        </w:tc>
      </w:tr>
    </w:tbl>
    <w:p w14:paraId="24DFB764" w14:textId="77777777" w:rsidR="00B40D61" w:rsidRPr="00B36223" w:rsidRDefault="00B40D61" w:rsidP="00954B58">
      <w:pPr>
        <w:jc w:val="both"/>
        <w:rPr>
          <w:rFonts w:asciiTheme="majorHAnsi" w:hAnsiTheme="majorHAnsi" w:cstheme="majorHAnsi"/>
          <w:snapToGrid w:val="0"/>
          <w:lang w:eastAsia="en-US"/>
        </w:rPr>
      </w:pPr>
      <w:r w:rsidRPr="00B36223">
        <w:rPr>
          <w:rFonts w:asciiTheme="majorHAnsi" w:eastAsia="Times New Roman" w:hAnsiTheme="majorHAnsi" w:cstheme="majorHAnsi"/>
          <w:b/>
        </w:rPr>
        <w:t xml:space="preserve">Ponudnik je nosilec tihe družbe (ustrezno označiti):   </w:t>
      </w:r>
      <w:r w:rsidRPr="00B36223">
        <w:rPr>
          <w:rFonts w:asciiTheme="majorHAnsi" w:eastAsia="Times New Roman" w:hAnsiTheme="majorHAnsi" w:cstheme="majorHAnsi"/>
        </w:rPr>
        <w:t>DA</w:t>
      </w:r>
      <w:r w:rsidRPr="00B36223">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B36223">
            <w:rPr>
              <w:rFonts w:ascii="Segoe UI Symbol" w:eastAsia="Times New Roman" w:hAnsi="Segoe UI Symbol" w:cs="Segoe UI Symbol"/>
            </w:rPr>
            <w:t>☐</w:t>
          </w:r>
        </w:sdtContent>
      </w:sdt>
      <w:r w:rsidRPr="00B36223">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B36223">
            <w:rPr>
              <w:rFonts w:ascii="Segoe UI Symbol" w:eastAsia="Times New Roman" w:hAnsi="Segoe UI Symbol" w:cs="Segoe UI Symbol"/>
              <w:snapToGrid w:val="0"/>
            </w:rPr>
            <w:t>☐</w:t>
          </w:r>
        </w:sdtContent>
      </w:sdt>
      <w:r w:rsidRPr="00B36223">
        <w:rPr>
          <w:rFonts w:asciiTheme="majorHAnsi" w:eastAsia="Times New Roman" w:hAnsiTheme="majorHAnsi" w:cstheme="majorHAnsi"/>
        </w:rPr>
        <w:t xml:space="preserve"> </w:t>
      </w:r>
    </w:p>
    <w:p w14:paraId="358B36B8" w14:textId="77777777" w:rsidR="00B40D61" w:rsidRPr="00B36223" w:rsidRDefault="00B40D61" w:rsidP="00954B58">
      <w:pPr>
        <w:tabs>
          <w:tab w:val="num" w:pos="360"/>
        </w:tabs>
        <w:rPr>
          <w:rFonts w:asciiTheme="majorHAnsi" w:hAnsiTheme="majorHAnsi" w:cstheme="majorHAnsi"/>
          <w:lang w:eastAsia="en-US"/>
        </w:rPr>
      </w:pPr>
      <w:r w:rsidRPr="00B36223">
        <w:rPr>
          <w:rFonts w:asciiTheme="majorHAnsi" w:eastAsia="Times New Roman" w:hAnsiTheme="majorHAnsi" w:cstheme="majorHAnsi"/>
          <w:b/>
        </w:rPr>
        <w:t xml:space="preserve"> </w:t>
      </w:r>
    </w:p>
    <w:p w14:paraId="38BEFDF2" w14:textId="77777777" w:rsidR="00B40D61" w:rsidRPr="00B36223" w:rsidRDefault="00B40D61" w:rsidP="00954B58">
      <w:pPr>
        <w:jc w:val="both"/>
        <w:rPr>
          <w:rFonts w:asciiTheme="majorHAnsi" w:eastAsia="Times New Roman" w:hAnsiTheme="majorHAnsi" w:cstheme="majorHAnsi"/>
          <w:b/>
        </w:rPr>
      </w:pPr>
      <w:r w:rsidRPr="00B36223">
        <w:rPr>
          <w:rFonts w:asciiTheme="majorHAnsi" w:eastAsia="Times New Roman" w:hAnsiTheme="majorHAnsi" w:cstheme="majorHAnsi"/>
          <w:b/>
        </w:rPr>
        <w:t xml:space="preserve">IZJAVLJAMO, DA SO V NAŠEM LASTNIŠTVU UDELEŽENE SLEDEČE FIZIČNE IN PRAVNE OSEBE: </w:t>
      </w:r>
    </w:p>
    <w:p w14:paraId="1221033C" w14:textId="77777777" w:rsidR="00B40D61" w:rsidRPr="00B36223" w:rsidRDefault="00B40D61" w:rsidP="00954B58">
      <w:pPr>
        <w:jc w:val="both"/>
        <w:rPr>
          <w:rFonts w:asciiTheme="majorHAnsi" w:eastAsia="Times New Roman" w:hAnsiTheme="majorHAnsi" w:cstheme="majorHAnsi"/>
          <w:b/>
        </w:rPr>
      </w:pPr>
    </w:p>
    <w:p w14:paraId="1785D1DE" w14:textId="77777777" w:rsidR="00B40D61" w:rsidRPr="00B36223"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212E09" w:rsidRPr="00B36223" w14:paraId="3D0130F7" w14:textId="77777777" w:rsidTr="0079309A">
        <w:trPr>
          <w:trHeight w:val="1173"/>
        </w:trPr>
        <w:tc>
          <w:tcPr>
            <w:tcW w:w="383" w:type="dxa"/>
          </w:tcPr>
          <w:p w14:paraId="03D0E68D" w14:textId="77777777" w:rsidR="00B40D61" w:rsidRPr="00B36223" w:rsidRDefault="00B40D61" w:rsidP="00954B58">
            <w:pPr>
              <w:jc w:val="both"/>
              <w:rPr>
                <w:rFonts w:asciiTheme="majorHAnsi" w:eastAsia="Times New Roman" w:hAnsiTheme="majorHAnsi" w:cstheme="majorHAnsi"/>
                <w:b/>
              </w:rPr>
            </w:pPr>
          </w:p>
        </w:tc>
        <w:tc>
          <w:tcPr>
            <w:tcW w:w="2765" w:type="dxa"/>
          </w:tcPr>
          <w:p w14:paraId="00296BD8" w14:textId="77777777" w:rsidR="00B40D61" w:rsidRPr="00B36223" w:rsidRDefault="00B40D61" w:rsidP="00954B58">
            <w:pPr>
              <w:jc w:val="center"/>
              <w:rPr>
                <w:rFonts w:asciiTheme="majorHAnsi" w:eastAsia="Times New Roman" w:hAnsiTheme="majorHAnsi" w:cstheme="majorHAnsi"/>
                <w:b/>
              </w:rPr>
            </w:pPr>
            <w:r w:rsidRPr="00B36223">
              <w:rPr>
                <w:rFonts w:asciiTheme="majorHAnsi" w:eastAsia="Times New Roman" w:hAnsiTheme="majorHAnsi" w:cstheme="majorHAnsi"/>
                <w:b/>
              </w:rPr>
              <w:t>Firma, matična in davčna št. pravne osebe</w:t>
            </w:r>
          </w:p>
          <w:p w14:paraId="501AEEEC" w14:textId="77777777" w:rsidR="00B40D61" w:rsidRPr="00B36223" w:rsidRDefault="00B40D61" w:rsidP="00954B58">
            <w:pPr>
              <w:jc w:val="center"/>
              <w:rPr>
                <w:rFonts w:asciiTheme="majorHAnsi" w:eastAsia="Times New Roman" w:hAnsiTheme="majorHAnsi" w:cstheme="majorHAnsi"/>
              </w:rPr>
            </w:pPr>
            <w:r w:rsidRPr="00B36223">
              <w:rPr>
                <w:rFonts w:asciiTheme="majorHAnsi" w:eastAsia="Times New Roman" w:hAnsiTheme="majorHAnsi" w:cstheme="majorHAnsi"/>
              </w:rPr>
              <w:t>oziroma</w:t>
            </w:r>
          </w:p>
          <w:p w14:paraId="344CA915" w14:textId="77777777" w:rsidR="00B40D61" w:rsidRPr="00B36223" w:rsidRDefault="00B40D61" w:rsidP="00954B58">
            <w:pPr>
              <w:jc w:val="center"/>
              <w:rPr>
                <w:rFonts w:asciiTheme="majorHAnsi" w:eastAsia="Times New Roman" w:hAnsiTheme="majorHAnsi" w:cstheme="majorHAnsi"/>
                <w:b/>
              </w:rPr>
            </w:pPr>
            <w:r w:rsidRPr="00B36223">
              <w:rPr>
                <w:rFonts w:asciiTheme="majorHAnsi" w:eastAsia="Times New Roman" w:hAnsiTheme="majorHAnsi" w:cstheme="majorHAnsi"/>
                <w:b/>
              </w:rPr>
              <w:t>ime in priimek fizične osebe</w:t>
            </w:r>
          </w:p>
        </w:tc>
        <w:tc>
          <w:tcPr>
            <w:tcW w:w="3350" w:type="dxa"/>
          </w:tcPr>
          <w:p w14:paraId="7BFF4837" w14:textId="77777777" w:rsidR="00B40D61" w:rsidRPr="00B36223" w:rsidRDefault="00B40D61" w:rsidP="00954B58">
            <w:pPr>
              <w:jc w:val="center"/>
              <w:rPr>
                <w:rFonts w:asciiTheme="majorHAnsi" w:eastAsia="Times New Roman" w:hAnsiTheme="majorHAnsi" w:cstheme="majorHAnsi"/>
                <w:b/>
              </w:rPr>
            </w:pPr>
            <w:r w:rsidRPr="00B36223">
              <w:rPr>
                <w:rFonts w:asciiTheme="majorHAnsi" w:eastAsia="Times New Roman" w:hAnsiTheme="majorHAnsi" w:cstheme="majorHAnsi"/>
                <w:b/>
              </w:rPr>
              <w:t>Sedež pravne osebe</w:t>
            </w:r>
          </w:p>
          <w:p w14:paraId="0B827206" w14:textId="77777777" w:rsidR="00B40D61" w:rsidRPr="00B36223" w:rsidRDefault="00B40D61" w:rsidP="00954B58">
            <w:pPr>
              <w:jc w:val="center"/>
              <w:rPr>
                <w:rFonts w:asciiTheme="majorHAnsi" w:eastAsia="Times New Roman" w:hAnsiTheme="majorHAnsi" w:cstheme="majorHAnsi"/>
                <w:b/>
              </w:rPr>
            </w:pPr>
          </w:p>
          <w:p w14:paraId="265D1664" w14:textId="77777777" w:rsidR="00B40D61" w:rsidRPr="00B36223" w:rsidRDefault="00B40D61" w:rsidP="00954B58">
            <w:pPr>
              <w:jc w:val="center"/>
              <w:rPr>
                <w:rFonts w:asciiTheme="majorHAnsi" w:eastAsia="Times New Roman" w:hAnsiTheme="majorHAnsi" w:cstheme="majorHAnsi"/>
              </w:rPr>
            </w:pPr>
            <w:r w:rsidRPr="00B36223">
              <w:rPr>
                <w:rFonts w:asciiTheme="majorHAnsi" w:eastAsia="Times New Roman" w:hAnsiTheme="majorHAnsi" w:cstheme="majorHAnsi"/>
              </w:rPr>
              <w:t>oziroma</w:t>
            </w:r>
          </w:p>
          <w:p w14:paraId="5C30B55F" w14:textId="77777777" w:rsidR="00B40D61" w:rsidRPr="00B36223" w:rsidRDefault="00B40D61" w:rsidP="00954B58">
            <w:pPr>
              <w:jc w:val="center"/>
              <w:rPr>
                <w:rFonts w:asciiTheme="majorHAnsi" w:eastAsia="Times New Roman" w:hAnsiTheme="majorHAnsi" w:cstheme="majorHAnsi"/>
              </w:rPr>
            </w:pPr>
          </w:p>
          <w:p w14:paraId="53AADC72" w14:textId="77777777" w:rsidR="00B40D61" w:rsidRPr="00B36223" w:rsidRDefault="00B40D61" w:rsidP="00954B58">
            <w:pPr>
              <w:jc w:val="center"/>
              <w:rPr>
                <w:rFonts w:asciiTheme="majorHAnsi" w:eastAsia="Times New Roman" w:hAnsiTheme="majorHAnsi" w:cstheme="majorHAnsi"/>
                <w:b/>
              </w:rPr>
            </w:pPr>
            <w:r w:rsidRPr="00B36223">
              <w:rPr>
                <w:rFonts w:asciiTheme="majorHAnsi" w:eastAsia="Times New Roman" w:hAnsiTheme="majorHAnsi" w:cstheme="majorHAnsi"/>
                <w:b/>
              </w:rPr>
              <w:t>prebivališče fizične osebe</w:t>
            </w:r>
          </w:p>
        </w:tc>
        <w:tc>
          <w:tcPr>
            <w:tcW w:w="1866" w:type="dxa"/>
          </w:tcPr>
          <w:p w14:paraId="5CD7E092" w14:textId="77777777" w:rsidR="00B40D61" w:rsidRPr="00B36223" w:rsidRDefault="00B40D61" w:rsidP="00954B58">
            <w:pPr>
              <w:jc w:val="center"/>
              <w:rPr>
                <w:rFonts w:asciiTheme="majorHAnsi" w:eastAsia="Times New Roman" w:hAnsiTheme="majorHAnsi" w:cstheme="majorHAnsi"/>
                <w:b/>
              </w:rPr>
            </w:pPr>
            <w:r w:rsidRPr="00B36223">
              <w:rPr>
                <w:rFonts w:asciiTheme="majorHAnsi" w:eastAsia="Times New Roman" w:hAnsiTheme="majorHAnsi" w:cstheme="majorHAnsi"/>
                <w:b/>
              </w:rPr>
              <w:t>Lastniški delež v %</w:t>
            </w:r>
          </w:p>
          <w:p w14:paraId="60CF351A" w14:textId="77777777" w:rsidR="00B40D61" w:rsidRPr="00B36223" w:rsidRDefault="00B40D61" w:rsidP="00954B58">
            <w:pPr>
              <w:jc w:val="center"/>
              <w:rPr>
                <w:rFonts w:asciiTheme="majorHAnsi" w:eastAsia="Times New Roman" w:hAnsiTheme="majorHAnsi" w:cstheme="majorHAnsi"/>
              </w:rPr>
            </w:pPr>
            <w:r w:rsidRPr="00B36223">
              <w:rPr>
                <w:rFonts w:asciiTheme="majorHAnsi" w:eastAsia="Times New Roman" w:hAnsiTheme="majorHAnsi" w:cstheme="majorHAnsi"/>
              </w:rPr>
              <w:t>oziroma</w:t>
            </w:r>
          </w:p>
          <w:p w14:paraId="08350E26" w14:textId="77777777" w:rsidR="00B40D61" w:rsidRPr="00B36223" w:rsidRDefault="00B40D61" w:rsidP="00954B58">
            <w:pPr>
              <w:jc w:val="center"/>
              <w:rPr>
                <w:rFonts w:asciiTheme="majorHAnsi" w:eastAsia="Times New Roman" w:hAnsiTheme="majorHAnsi" w:cstheme="majorHAnsi"/>
                <w:b/>
              </w:rPr>
            </w:pPr>
            <w:r w:rsidRPr="00B36223">
              <w:rPr>
                <w:rFonts w:asciiTheme="majorHAnsi" w:eastAsia="Times New Roman" w:hAnsiTheme="majorHAnsi" w:cstheme="majorHAnsi"/>
                <w:b/>
              </w:rPr>
              <w:t>delež ustanoviteljskih pravic v %</w:t>
            </w:r>
          </w:p>
        </w:tc>
        <w:tc>
          <w:tcPr>
            <w:tcW w:w="1966" w:type="dxa"/>
          </w:tcPr>
          <w:p w14:paraId="766C8A43" w14:textId="77777777" w:rsidR="00B40D61" w:rsidRPr="00B36223" w:rsidRDefault="00B40D61" w:rsidP="00954B58">
            <w:pPr>
              <w:rPr>
                <w:rFonts w:asciiTheme="majorHAnsi" w:eastAsia="Times New Roman" w:hAnsiTheme="majorHAnsi" w:cstheme="majorHAnsi"/>
                <w:b/>
              </w:rPr>
            </w:pPr>
            <w:r w:rsidRPr="00B36223">
              <w:rPr>
                <w:rFonts w:asciiTheme="majorHAnsi" w:eastAsia="Times New Roman" w:hAnsiTheme="majorHAnsi" w:cstheme="majorHAnsi"/>
                <w:b/>
              </w:rPr>
              <w:t>Tihi družbenik</w:t>
            </w:r>
            <w:r w:rsidRPr="00B36223">
              <w:rPr>
                <w:rFonts w:asciiTheme="majorHAnsi" w:eastAsia="Times New Roman" w:hAnsiTheme="majorHAnsi" w:cstheme="majorHAnsi"/>
                <w:vertAlign w:val="superscript"/>
              </w:rPr>
              <w:footnoteReference w:id="3"/>
            </w:r>
            <w:r w:rsidRPr="00B36223">
              <w:rPr>
                <w:rFonts w:asciiTheme="majorHAnsi" w:eastAsia="Times New Roman" w:hAnsiTheme="majorHAnsi" w:cstheme="majorHAnsi"/>
              </w:rPr>
              <w:t xml:space="preserve"> </w:t>
            </w:r>
            <w:r w:rsidRPr="00B36223">
              <w:rPr>
                <w:rFonts w:asciiTheme="majorHAnsi" w:eastAsia="Times New Roman" w:hAnsiTheme="majorHAnsi" w:cstheme="majorHAnsi"/>
                <w:b/>
              </w:rPr>
              <w:t xml:space="preserve"> </w:t>
            </w:r>
            <w:r w:rsidRPr="00B36223">
              <w:rPr>
                <w:rFonts w:asciiTheme="majorHAnsi" w:eastAsia="Times New Roman" w:hAnsiTheme="majorHAnsi" w:cstheme="majorHAnsi"/>
              </w:rPr>
              <w:t>(ustrezno označiti) – če DA, potem navesti nosilca tihe družbe</w:t>
            </w:r>
          </w:p>
        </w:tc>
      </w:tr>
      <w:tr w:rsidR="00212E09" w:rsidRPr="00B36223" w14:paraId="139C1386" w14:textId="77777777" w:rsidTr="0079309A">
        <w:trPr>
          <w:trHeight w:val="1173"/>
        </w:trPr>
        <w:tc>
          <w:tcPr>
            <w:tcW w:w="383" w:type="dxa"/>
          </w:tcPr>
          <w:p w14:paraId="71C03AAF" w14:textId="77777777" w:rsidR="00B40D61" w:rsidRPr="00B36223" w:rsidRDefault="00B40D61" w:rsidP="00954B58">
            <w:pPr>
              <w:jc w:val="both"/>
              <w:rPr>
                <w:rFonts w:asciiTheme="majorHAnsi" w:eastAsia="Times New Roman" w:hAnsiTheme="majorHAnsi" w:cstheme="majorHAnsi"/>
              </w:rPr>
            </w:pPr>
            <w:r w:rsidRPr="00B36223">
              <w:rPr>
                <w:rFonts w:asciiTheme="majorHAnsi" w:eastAsia="Times New Roman" w:hAnsiTheme="majorHAnsi" w:cstheme="majorHAnsi"/>
              </w:rPr>
              <w:lastRenderedPageBreak/>
              <w:t>1.</w:t>
            </w:r>
          </w:p>
        </w:tc>
        <w:tc>
          <w:tcPr>
            <w:tcW w:w="2765" w:type="dxa"/>
          </w:tcPr>
          <w:p w14:paraId="76984C4C" w14:textId="77777777" w:rsidR="00B40D61" w:rsidRPr="00B36223" w:rsidRDefault="00B40D61" w:rsidP="00954B58">
            <w:pPr>
              <w:jc w:val="both"/>
              <w:rPr>
                <w:rFonts w:asciiTheme="majorHAnsi" w:eastAsia="Times New Roman" w:hAnsiTheme="majorHAnsi" w:cstheme="majorHAnsi"/>
                <w:b/>
              </w:rPr>
            </w:pPr>
          </w:p>
        </w:tc>
        <w:tc>
          <w:tcPr>
            <w:tcW w:w="3350" w:type="dxa"/>
          </w:tcPr>
          <w:p w14:paraId="4BB40236" w14:textId="77777777" w:rsidR="00B40D61" w:rsidRPr="00B36223" w:rsidRDefault="00B40D61" w:rsidP="00954B58">
            <w:pPr>
              <w:jc w:val="both"/>
              <w:rPr>
                <w:rFonts w:asciiTheme="majorHAnsi" w:eastAsia="Times New Roman" w:hAnsiTheme="majorHAnsi" w:cstheme="majorHAnsi"/>
                <w:b/>
              </w:rPr>
            </w:pPr>
          </w:p>
        </w:tc>
        <w:tc>
          <w:tcPr>
            <w:tcW w:w="1866" w:type="dxa"/>
          </w:tcPr>
          <w:p w14:paraId="53C59C2C" w14:textId="77777777" w:rsidR="00B40D61" w:rsidRPr="00B36223" w:rsidRDefault="00B40D61" w:rsidP="00954B58">
            <w:pPr>
              <w:jc w:val="both"/>
              <w:rPr>
                <w:rFonts w:asciiTheme="majorHAnsi" w:eastAsia="Times New Roman" w:hAnsiTheme="majorHAnsi" w:cstheme="majorHAnsi"/>
                <w:b/>
              </w:rPr>
            </w:pPr>
          </w:p>
        </w:tc>
        <w:tc>
          <w:tcPr>
            <w:tcW w:w="1966" w:type="dxa"/>
          </w:tcPr>
          <w:p w14:paraId="5F05138F" w14:textId="77777777" w:rsidR="00B40D61" w:rsidRPr="00B36223" w:rsidRDefault="00B40D61" w:rsidP="00954B58">
            <w:pPr>
              <w:jc w:val="both"/>
              <w:rPr>
                <w:rFonts w:asciiTheme="majorHAnsi" w:eastAsia="Times New Roman" w:hAnsiTheme="majorHAnsi" w:cstheme="majorHAnsi"/>
                <w:b/>
              </w:rPr>
            </w:pPr>
            <w:r w:rsidRPr="00B36223">
              <w:rPr>
                <w:rFonts w:asciiTheme="majorHAnsi" w:eastAsia="Times New Roman" w:hAnsiTheme="majorHAnsi" w:cstheme="majorHAnsi"/>
              </w:rPr>
              <w:t>DA</w:t>
            </w:r>
            <w:r w:rsidRPr="00B36223">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B36223">
                  <w:rPr>
                    <w:rFonts w:ascii="Segoe UI Symbol" w:eastAsia="Times New Roman" w:hAnsi="Segoe UI Symbol" w:cs="Segoe UI Symbol"/>
                    <w:b/>
                  </w:rPr>
                  <w:t>☐</w:t>
                </w:r>
              </w:sdtContent>
            </w:sdt>
            <w:r w:rsidRPr="00B36223">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B36223">
                  <w:rPr>
                    <w:rFonts w:ascii="Segoe UI Symbol" w:eastAsia="Times New Roman" w:hAnsi="Segoe UI Symbol" w:cs="Segoe UI Symbol"/>
                    <w:snapToGrid w:val="0"/>
                    <w:lang w:eastAsia="en-US"/>
                  </w:rPr>
                  <w:t>☐</w:t>
                </w:r>
              </w:sdtContent>
            </w:sdt>
          </w:p>
          <w:p w14:paraId="60CC2B0A" w14:textId="77777777" w:rsidR="00B40D61" w:rsidRPr="00B36223" w:rsidRDefault="00B40D61" w:rsidP="00954B58">
            <w:pPr>
              <w:jc w:val="both"/>
              <w:rPr>
                <w:rFonts w:asciiTheme="majorHAnsi" w:eastAsia="Times New Roman" w:hAnsiTheme="majorHAnsi" w:cstheme="majorHAnsi"/>
                <w:b/>
              </w:rPr>
            </w:pPr>
          </w:p>
        </w:tc>
      </w:tr>
      <w:tr w:rsidR="00212E09" w:rsidRPr="00B36223" w14:paraId="0E03BF93" w14:textId="77777777" w:rsidTr="0079309A">
        <w:trPr>
          <w:trHeight w:val="1173"/>
        </w:trPr>
        <w:tc>
          <w:tcPr>
            <w:tcW w:w="383" w:type="dxa"/>
          </w:tcPr>
          <w:p w14:paraId="65A5BCF1" w14:textId="77777777" w:rsidR="00B40D61" w:rsidRPr="00B36223" w:rsidRDefault="00B40D61" w:rsidP="00954B58">
            <w:pPr>
              <w:jc w:val="both"/>
              <w:rPr>
                <w:rFonts w:asciiTheme="majorHAnsi" w:eastAsia="Times New Roman" w:hAnsiTheme="majorHAnsi" w:cstheme="majorHAnsi"/>
              </w:rPr>
            </w:pPr>
            <w:r w:rsidRPr="00B36223">
              <w:rPr>
                <w:rFonts w:asciiTheme="majorHAnsi" w:eastAsia="Times New Roman" w:hAnsiTheme="majorHAnsi" w:cstheme="majorHAnsi"/>
              </w:rPr>
              <w:t>2.</w:t>
            </w:r>
          </w:p>
        </w:tc>
        <w:tc>
          <w:tcPr>
            <w:tcW w:w="2765" w:type="dxa"/>
          </w:tcPr>
          <w:p w14:paraId="224E4B69" w14:textId="77777777" w:rsidR="00B40D61" w:rsidRPr="00B36223" w:rsidRDefault="00B40D61" w:rsidP="00954B58">
            <w:pPr>
              <w:jc w:val="both"/>
              <w:rPr>
                <w:rFonts w:asciiTheme="majorHAnsi" w:eastAsia="Times New Roman" w:hAnsiTheme="majorHAnsi" w:cstheme="majorHAnsi"/>
                <w:b/>
              </w:rPr>
            </w:pPr>
          </w:p>
        </w:tc>
        <w:tc>
          <w:tcPr>
            <w:tcW w:w="3350" w:type="dxa"/>
          </w:tcPr>
          <w:p w14:paraId="30AFB72A" w14:textId="77777777" w:rsidR="00B40D61" w:rsidRPr="00B36223" w:rsidRDefault="00B40D61" w:rsidP="00954B58">
            <w:pPr>
              <w:jc w:val="both"/>
              <w:rPr>
                <w:rFonts w:asciiTheme="majorHAnsi" w:eastAsia="Times New Roman" w:hAnsiTheme="majorHAnsi" w:cstheme="majorHAnsi"/>
                <w:b/>
              </w:rPr>
            </w:pPr>
          </w:p>
        </w:tc>
        <w:tc>
          <w:tcPr>
            <w:tcW w:w="1866" w:type="dxa"/>
          </w:tcPr>
          <w:p w14:paraId="60128CB0" w14:textId="77777777" w:rsidR="00B40D61" w:rsidRPr="00B36223" w:rsidRDefault="00B40D61" w:rsidP="00954B58">
            <w:pPr>
              <w:jc w:val="both"/>
              <w:rPr>
                <w:rFonts w:asciiTheme="majorHAnsi" w:eastAsia="Times New Roman" w:hAnsiTheme="majorHAnsi" w:cstheme="majorHAnsi"/>
                <w:b/>
              </w:rPr>
            </w:pPr>
          </w:p>
        </w:tc>
        <w:tc>
          <w:tcPr>
            <w:tcW w:w="1966" w:type="dxa"/>
          </w:tcPr>
          <w:p w14:paraId="42AC3240" w14:textId="77777777" w:rsidR="00B40D61" w:rsidRPr="00B36223" w:rsidRDefault="00B40D61" w:rsidP="00954B58">
            <w:pPr>
              <w:jc w:val="both"/>
              <w:rPr>
                <w:rFonts w:asciiTheme="majorHAnsi" w:eastAsia="Times New Roman" w:hAnsiTheme="majorHAnsi" w:cstheme="majorHAnsi"/>
                <w:b/>
              </w:rPr>
            </w:pPr>
            <w:r w:rsidRPr="00B36223">
              <w:rPr>
                <w:rFonts w:asciiTheme="majorHAnsi" w:eastAsia="Times New Roman" w:hAnsiTheme="majorHAnsi" w:cstheme="majorHAnsi"/>
              </w:rPr>
              <w:t>DA</w:t>
            </w:r>
            <w:r w:rsidRPr="00B36223">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B36223">
                  <w:rPr>
                    <w:rFonts w:ascii="Segoe UI Symbol" w:eastAsia="Times New Roman" w:hAnsi="Segoe UI Symbol" w:cs="Segoe UI Symbol"/>
                    <w:b/>
                  </w:rPr>
                  <w:t>☐</w:t>
                </w:r>
              </w:sdtContent>
            </w:sdt>
            <w:r w:rsidRPr="00B36223">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B36223">
                  <w:rPr>
                    <w:rFonts w:ascii="Segoe UI Symbol" w:eastAsia="Times New Roman" w:hAnsi="Segoe UI Symbol" w:cs="Segoe UI Symbol"/>
                    <w:snapToGrid w:val="0"/>
                    <w:lang w:eastAsia="en-US"/>
                  </w:rPr>
                  <w:t>☐</w:t>
                </w:r>
              </w:sdtContent>
            </w:sdt>
          </w:p>
          <w:p w14:paraId="631093D2" w14:textId="77777777" w:rsidR="00B40D61" w:rsidRPr="00B36223" w:rsidRDefault="00B40D61" w:rsidP="00954B58">
            <w:pPr>
              <w:jc w:val="both"/>
              <w:rPr>
                <w:rFonts w:asciiTheme="majorHAnsi" w:eastAsia="Times New Roman" w:hAnsiTheme="majorHAnsi" w:cstheme="majorHAnsi"/>
                <w:b/>
              </w:rPr>
            </w:pPr>
          </w:p>
        </w:tc>
      </w:tr>
      <w:tr w:rsidR="00212E09" w:rsidRPr="00B36223" w14:paraId="6D443CCA" w14:textId="77777777" w:rsidTr="0079309A">
        <w:trPr>
          <w:trHeight w:val="1173"/>
        </w:trPr>
        <w:tc>
          <w:tcPr>
            <w:tcW w:w="383" w:type="dxa"/>
          </w:tcPr>
          <w:p w14:paraId="40D92D8A" w14:textId="77777777" w:rsidR="00B40D61" w:rsidRPr="00B36223" w:rsidRDefault="00B40D61" w:rsidP="00954B58">
            <w:pPr>
              <w:jc w:val="both"/>
              <w:rPr>
                <w:rFonts w:asciiTheme="majorHAnsi" w:eastAsia="Times New Roman" w:hAnsiTheme="majorHAnsi" w:cstheme="majorHAnsi"/>
              </w:rPr>
            </w:pPr>
            <w:r w:rsidRPr="00B36223">
              <w:rPr>
                <w:rFonts w:asciiTheme="majorHAnsi" w:eastAsia="Times New Roman" w:hAnsiTheme="majorHAnsi" w:cstheme="majorHAnsi"/>
              </w:rPr>
              <w:t>3.</w:t>
            </w:r>
          </w:p>
        </w:tc>
        <w:tc>
          <w:tcPr>
            <w:tcW w:w="2765" w:type="dxa"/>
          </w:tcPr>
          <w:p w14:paraId="66B4D761" w14:textId="77777777" w:rsidR="00B40D61" w:rsidRPr="00B36223" w:rsidRDefault="00B40D61" w:rsidP="00954B58">
            <w:pPr>
              <w:jc w:val="both"/>
              <w:rPr>
                <w:rFonts w:asciiTheme="majorHAnsi" w:eastAsia="Times New Roman" w:hAnsiTheme="majorHAnsi" w:cstheme="majorHAnsi"/>
                <w:b/>
              </w:rPr>
            </w:pPr>
          </w:p>
        </w:tc>
        <w:tc>
          <w:tcPr>
            <w:tcW w:w="3350" w:type="dxa"/>
          </w:tcPr>
          <w:p w14:paraId="42B792AF" w14:textId="77777777" w:rsidR="00B40D61" w:rsidRPr="00B36223" w:rsidRDefault="00B40D61" w:rsidP="00954B58">
            <w:pPr>
              <w:jc w:val="both"/>
              <w:rPr>
                <w:rFonts w:asciiTheme="majorHAnsi" w:eastAsia="Times New Roman" w:hAnsiTheme="majorHAnsi" w:cstheme="majorHAnsi"/>
                <w:b/>
              </w:rPr>
            </w:pPr>
          </w:p>
        </w:tc>
        <w:tc>
          <w:tcPr>
            <w:tcW w:w="1866" w:type="dxa"/>
          </w:tcPr>
          <w:p w14:paraId="17831360" w14:textId="77777777" w:rsidR="00B40D61" w:rsidRPr="00B36223" w:rsidRDefault="00B40D61" w:rsidP="00954B58">
            <w:pPr>
              <w:jc w:val="both"/>
              <w:rPr>
                <w:rFonts w:asciiTheme="majorHAnsi" w:eastAsia="Times New Roman" w:hAnsiTheme="majorHAnsi" w:cstheme="majorHAnsi"/>
                <w:b/>
              </w:rPr>
            </w:pPr>
          </w:p>
        </w:tc>
        <w:tc>
          <w:tcPr>
            <w:tcW w:w="1966" w:type="dxa"/>
          </w:tcPr>
          <w:p w14:paraId="1A8B0E83" w14:textId="77777777" w:rsidR="00B40D61" w:rsidRPr="00B36223" w:rsidRDefault="00B40D61" w:rsidP="00954B58">
            <w:pPr>
              <w:jc w:val="both"/>
              <w:rPr>
                <w:rFonts w:asciiTheme="majorHAnsi" w:eastAsia="Times New Roman" w:hAnsiTheme="majorHAnsi" w:cstheme="majorHAnsi"/>
                <w:b/>
              </w:rPr>
            </w:pPr>
            <w:r w:rsidRPr="00B36223">
              <w:rPr>
                <w:rFonts w:asciiTheme="majorHAnsi" w:eastAsia="Times New Roman" w:hAnsiTheme="majorHAnsi" w:cstheme="majorHAnsi"/>
              </w:rPr>
              <w:t>DA</w:t>
            </w:r>
            <w:r w:rsidRPr="00B36223">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B36223">
                  <w:rPr>
                    <w:rFonts w:ascii="Segoe UI Symbol" w:eastAsia="Times New Roman" w:hAnsi="Segoe UI Symbol" w:cs="Segoe UI Symbol"/>
                    <w:b/>
                  </w:rPr>
                  <w:t>☐</w:t>
                </w:r>
              </w:sdtContent>
            </w:sdt>
            <w:r w:rsidRPr="00B36223">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B36223">
                  <w:rPr>
                    <w:rFonts w:ascii="Segoe UI Symbol" w:eastAsia="Times New Roman" w:hAnsi="Segoe UI Symbol" w:cs="Segoe UI Symbol"/>
                    <w:snapToGrid w:val="0"/>
                    <w:lang w:eastAsia="en-US"/>
                  </w:rPr>
                  <w:t>☐</w:t>
                </w:r>
              </w:sdtContent>
            </w:sdt>
          </w:p>
          <w:p w14:paraId="63B879C0" w14:textId="77777777" w:rsidR="00B40D61" w:rsidRPr="00B36223" w:rsidRDefault="00B40D61" w:rsidP="00954B58">
            <w:pPr>
              <w:jc w:val="both"/>
              <w:rPr>
                <w:rFonts w:asciiTheme="majorHAnsi" w:eastAsia="Times New Roman" w:hAnsiTheme="majorHAnsi" w:cstheme="majorHAnsi"/>
                <w:b/>
              </w:rPr>
            </w:pPr>
          </w:p>
          <w:p w14:paraId="3723A380" w14:textId="77777777" w:rsidR="00B40D61" w:rsidRPr="00B36223" w:rsidRDefault="00B40D61" w:rsidP="00954B58">
            <w:pPr>
              <w:jc w:val="both"/>
              <w:rPr>
                <w:rFonts w:asciiTheme="majorHAnsi" w:eastAsia="Times New Roman" w:hAnsiTheme="majorHAnsi" w:cstheme="majorHAnsi"/>
                <w:b/>
              </w:rPr>
            </w:pPr>
          </w:p>
        </w:tc>
      </w:tr>
      <w:tr w:rsidR="00212E09" w:rsidRPr="00B36223" w14:paraId="55B6BFEB" w14:textId="77777777" w:rsidTr="0079309A">
        <w:trPr>
          <w:trHeight w:val="1173"/>
        </w:trPr>
        <w:tc>
          <w:tcPr>
            <w:tcW w:w="383" w:type="dxa"/>
          </w:tcPr>
          <w:p w14:paraId="6DDD02AC" w14:textId="77777777" w:rsidR="00B40D61" w:rsidRPr="00B36223" w:rsidRDefault="00B40D61" w:rsidP="00954B58">
            <w:pPr>
              <w:jc w:val="both"/>
              <w:rPr>
                <w:rFonts w:asciiTheme="majorHAnsi" w:eastAsia="Times New Roman" w:hAnsiTheme="majorHAnsi" w:cstheme="majorHAnsi"/>
              </w:rPr>
            </w:pPr>
            <w:r w:rsidRPr="00B36223">
              <w:rPr>
                <w:rFonts w:asciiTheme="majorHAnsi" w:eastAsia="Times New Roman" w:hAnsiTheme="majorHAnsi" w:cstheme="majorHAnsi"/>
              </w:rPr>
              <w:t>4.</w:t>
            </w:r>
          </w:p>
        </w:tc>
        <w:tc>
          <w:tcPr>
            <w:tcW w:w="2765" w:type="dxa"/>
          </w:tcPr>
          <w:p w14:paraId="52BC72E6" w14:textId="77777777" w:rsidR="00B40D61" w:rsidRPr="00B36223" w:rsidRDefault="00B40D61" w:rsidP="00954B58">
            <w:pPr>
              <w:jc w:val="both"/>
              <w:rPr>
                <w:rFonts w:asciiTheme="majorHAnsi" w:eastAsia="Times New Roman" w:hAnsiTheme="majorHAnsi" w:cstheme="majorHAnsi"/>
                <w:b/>
              </w:rPr>
            </w:pPr>
          </w:p>
        </w:tc>
        <w:tc>
          <w:tcPr>
            <w:tcW w:w="3350" w:type="dxa"/>
          </w:tcPr>
          <w:p w14:paraId="2290C97B" w14:textId="77777777" w:rsidR="00B40D61" w:rsidRPr="00B36223" w:rsidRDefault="00B40D61" w:rsidP="00954B58">
            <w:pPr>
              <w:jc w:val="both"/>
              <w:rPr>
                <w:rFonts w:asciiTheme="majorHAnsi" w:eastAsia="Times New Roman" w:hAnsiTheme="majorHAnsi" w:cstheme="majorHAnsi"/>
                <w:b/>
              </w:rPr>
            </w:pPr>
          </w:p>
        </w:tc>
        <w:tc>
          <w:tcPr>
            <w:tcW w:w="1866" w:type="dxa"/>
          </w:tcPr>
          <w:p w14:paraId="278E4B0D" w14:textId="77777777" w:rsidR="00B40D61" w:rsidRPr="00B36223" w:rsidRDefault="00B40D61" w:rsidP="00954B58">
            <w:pPr>
              <w:jc w:val="both"/>
              <w:rPr>
                <w:rFonts w:asciiTheme="majorHAnsi" w:eastAsia="Times New Roman" w:hAnsiTheme="majorHAnsi" w:cstheme="majorHAnsi"/>
                <w:b/>
              </w:rPr>
            </w:pPr>
          </w:p>
        </w:tc>
        <w:tc>
          <w:tcPr>
            <w:tcW w:w="1966" w:type="dxa"/>
          </w:tcPr>
          <w:p w14:paraId="18E2039F" w14:textId="77777777" w:rsidR="00B40D61" w:rsidRPr="00B36223" w:rsidRDefault="00B40D61" w:rsidP="00954B58">
            <w:pPr>
              <w:jc w:val="both"/>
              <w:rPr>
                <w:rFonts w:asciiTheme="majorHAnsi" w:eastAsia="Times New Roman" w:hAnsiTheme="majorHAnsi" w:cstheme="majorHAnsi"/>
                <w:b/>
              </w:rPr>
            </w:pPr>
            <w:r w:rsidRPr="00B36223">
              <w:rPr>
                <w:rFonts w:asciiTheme="majorHAnsi" w:eastAsia="Times New Roman" w:hAnsiTheme="majorHAnsi" w:cstheme="majorHAnsi"/>
              </w:rPr>
              <w:t>DA</w:t>
            </w:r>
            <w:r w:rsidRPr="00B36223">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B36223">
                  <w:rPr>
                    <w:rFonts w:ascii="Segoe UI Symbol" w:eastAsia="Times New Roman" w:hAnsi="Segoe UI Symbol" w:cs="Segoe UI Symbol"/>
                    <w:b/>
                  </w:rPr>
                  <w:t>☐</w:t>
                </w:r>
              </w:sdtContent>
            </w:sdt>
            <w:r w:rsidRPr="00B36223">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B36223">
                  <w:rPr>
                    <w:rFonts w:ascii="Segoe UI Symbol" w:eastAsia="Times New Roman" w:hAnsi="Segoe UI Symbol" w:cs="Segoe UI Symbol"/>
                    <w:snapToGrid w:val="0"/>
                    <w:lang w:eastAsia="en-US"/>
                  </w:rPr>
                  <w:t>☐</w:t>
                </w:r>
              </w:sdtContent>
            </w:sdt>
          </w:p>
          <w:p w14:paraId="31B1B2B2" w14:textId="77777777" w:rsidR="00B40D61" w:rsidRPr="00B36223" w:rsidRDefault="00B40D61" w:rsidP="00954B58">
            <w:pPr>
              <w:jc w:val="both"/>
              <w:rPr>
                <w:rFonts w:asciiTheme="majorHAnsi" w:eastAsia="Times New Roman" w:hAnsiTheme="majorHAnsi" w:cstheme="majorHAnsi"/>
                <w:b/>
              </w:rPr>
            </w:pPr>
          </w:p>
          <w:p w14:paraId="09211888" w14:textId="77777777" w:rsidR="00B40D61" w:rsidRPr="00B36223" w:rsidRDefault="00B40D61" w:rsidP="00954B58">
            <w:pPr>
              <w:jc w:val="both"/>
              <w:rPr>
                <w:rFonts w:asciiTheme="majorHAnsi" w:eastAsia="Times New Roman" w:hAnsiTheme="majorHAnsi" w:cstheme="majorHAnsi"/>
                <w:b/>
              </w:rPr>
            </w:pPr>
          </w:p>
        </w:tc>
      </w:tr>
    </w:tbl>
    <w:p w14:paraId="5EED8225" w14:textId="77777777" w:rsidR="00B40D61" w:rsidRPr="00B36223" w:rsidRDefault="00B40D61" w:rsidP="00954B58">
      <w:pPr>
        <w:jc w:val="both"/>
        <w:rPr>
          <w:rFonts w:asciiTheme="majorHAnsi" w:eastAsia="Times New Roman" w:hAnsiTheme="majorHAnsi" w:cstheme="majorHAnsi"/>
          <w:i/>
        </w:rPr>
      </w:pPr>
    </w:p>
    <w:p w14:paraId="58A6B53C" w14:textId="77777777" w:rsidR="00B40D61" w:rsidRPr="00B36223" w:rsidRDefault="00B40D61" w:rsidP="00954B58">
      <w:pPr>
        <w:jc w:val="both"/>
        <w:rPr>
          <w:rFonts w:asciiTheme="majorHAnsi" w:eastAsia="Times New Roman" w:hAnsiTheme="majorHAnsi" w:cstheme="majorHAnsi"/>
        </w:rPr>
      </w:pPr>
      <w:r w:rsidRPr="00B36223">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0E8398F0" w14:textId="77777777" w:rsidR="00B40D61" w:rsidRPr="00B36223" w:rsidRDefault="00B40D61" w:rsidP="00954B58">
      <w:pPr>
        <w:jc w:val="both"/>
        <w:rPr>
          <w:rFonts w:asciiTheme="majorHAnsi" w:eastAsia="Times New Roman" w:hAnsiTheme="majorHAnsi" w:cstheme="majorHAnsi"/>
        </w:rPr>
      </w:pPr>
    </w:p>
    <w:p w14:paraId="698EF65E" w14:textId="77777777" w:rsidR="00B40D61" w:rsidRPr="00B36223" w:rsidRDefault="00B40D61" w:rsidP="00954B58">
      <w:pPr>
        <w:jc w:val="both"/>
        <w:rPr>
          <w:rFonts w:asciiTheme="majorHAnsi" w:eastAsia="Times New Roman" w:hAnsiTheme="majorHAnsi" w:cstheme="majorHAnsi"/>
        </w:rPr>
      </w:pPr>
      <w:r w:rsidRPr="00B36223">
        <w:rPr>
          <w:rFonts w:asciiTheme="majorHAnsi" w:eastAsia="Times New Roman" w:hAnsiTheme="majorHAnsi" w:cstheme="majorHAnsi"/>
          <w:b/>
        </w:rPr>
        <w:t>PODATKI O DRUŽBAH, za katere se po določbah zakona, ki ureja gospodarske družbe, šteje, da so povezane s ponudnikom</w:t>
      </w:r>
      <w:r w:rsidRPr="00B36223">
        <w:rPr>
          <w:rFonts w:asciiTheme="majorHAnsi" w:eastAsia="Times New Roman" w:hAnsiTheme="majorHAnsi" w:cstheme="majorHAnsi"/>
          <w:vertAlign w:val="superscript"/>
        </w:rPr>
        <w:footnoteReference w:id="4"/>
      </w:r>
      <w:r w:rsidRPr="00B36223">
        <w:rPr>
          <w:rFonts w:asciiTheme="majorHAnsi" w:eastAsia="Times New Roman" w:hAnsiTheme="majorHAnsi" w:cstheme="majorHAnsi"/>
        </w:rPr>
        <w:t xml:space="preserve"> </w:t>
      </w:r>
    </w:p>
    <w:p w14:paraId="2C8E636B" w14:textId="77777777" w:rsidR="00B40D61" w:rsidRPr="00B36223"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212E09" w:rsidRPr="00B36223" w14:paraId="1FB640A8" w14:textId="77777777" w:rsidTr="0079309A">
        <w:tc>
          <w:tcPr>
            <w:tcW w:w="425" w:type="dxa"/>
          </w:tcPr>
          <w:p w14:paraId="6D88CF98" w14:textId="77777777" w:rsidR="00B40D61" w:rsidRPr="00B36223" w:rsidRDefault="00B40D61" w:rsidP="00954B58">
            <w:pPr>
              <w:jc w:val="both"/>
              <w:rPr>
                <w:rFonts w:asciiTheme="majorHAnsi" w:eastAsia="Times New Roman" w:hAnsiTheme="majorHAnsi" w:cstheme="majorHAnsi"/>
                <w:b/>
              </w:rPr>
            </w:pPr>
          </w:p>
        </w:tc>
        <w:tc>
          <w:tcPr>
            <w:tcW w:w="4962" w:type="dxa"/>
          </w:tcPr>
          <w:p w14:paraId="3490DE40" w14:textId="77777777" w:rsidR="00B40D61" w:rsidRPr="00B36223" w:rsidRDefault="00B40D61" w:rsidP="00954B58">
            <w:pPr>
              <w:jc w:val="both"/>
              <w:rPr>
                <w:rFonts w:asciiTheme="majorHAnsi" w:eastAsia="Times New Roman" w:hAnsiTheme="majorHAnsi" w:cstheme="majorHAnsi"/>
                <w:b/>
              </w:rPr>
            </w:pPr>
            <w:r w:rsidRPr="00B36223">
              <w:rPr>
                <w:rFonts w:asciiTheme="majorHAnsi" w:eastAsia="Times New Roman" w:hAnsiTheme="majorHAnsi" w:cstheme="majorHAnsi"/>
                <w:b/>
              </w:rPr>
              <w:t>Firma, sedež, matična in davčna številka pravne osebe</w:t>
            </w:r>
          </w:p>
        </w:tc>
        <w:tc>
          <w:tcPr>
            <w:tcW w:w="4820" w:type="dxa"/>
          </w:tcPr>
          <w:p w14:paraId="34AB039C" w14:textId="77777777" w:rsidR="00B40D61" w:rsidRPr="00B36223" w:rsidRDefault="00B40D61" w:rsidP="00954B58">
            <w:pPr>
              <w:jc w:val="both"/>
              <w:rPr>
                <w:rFonts w:asciiTheme="majorHAnsi" w:eastAsia="Times New Roman" w:hAnsiTheme="majorHAnsi" w:cstheme="majorHAnsi"/>
                <w:b/>
              </w:rPr>
            </w:pPr>
            <w:r w:rsidRPr="00B36223">
              <w:rPr>
                <w:rFonts w:asciiTheme="majorHAnsi" w:eastAsia="Times New Roman" w:hAnsiTheme="majorHAnsi" w:cstheme="majorHAnsi"/>
                <w:b/>
              </w:rPr>
              <w:t>Razmerje v skladu s 527. členom ZGD-1</w:t>
            </w:r>
          </w:p>
        </w:tc>
      </w:tr>
      <w:tr w:rsidR="00212E09" w:rsidRPr="00B36223" w14:paraId="457B459F" w14:textId="77777777" w:rsidTr="0079309A">
        <w:trPr>
          <w:trHeight w:val="1073"/>
        </w:trPr>
        <w:tc>
          <w:tcPr>
            <w:tcW w:w="425" w:type="dxa"/>
          </w:tcPr>
          <w:p w14:paraId="2DDB1D5D" w14:textId="77777777" w:rsidR="00B40D61" w:rsidRPr="00B36223" w:rsidRDefault="00B40D61" w:rsidP="00954B58">
            <w:pPr>
              <w:jc w:val="both"/>
              <w:rPr>
                <w:rFonts w:asciiTheme="majorHAnsi" w:eastAsia="Times New Roman" w:hAnsiTheme="majorHAnsi" w:cstheme="majorHAnsi"/>
              </w:rPr>
            </w:pPr>
            <w:r w:rsidRPr="00B36223">
              <w:rPr>
                <w:rFonts w:asciiTheme="majorHAnsi" w:eastAsia="Times New Roman" w:hAnsiTheme="majorHAnsi" w:cstheme="majorHAnsi"/>
              </w:rPr>
              <w:t>1.</w:t>
            </w:r>
          </w:p>
        </w:tc>
        <w:tc>
          <w:tcPr>
            <w:tcW w:w="4962" w:type="dxa"/>
          </w:tcPr>
          <w:p w14:paraId="4A023254" w14:textId="77777777" w:rsidR="00B40D61" w:rsidRPr="00B36223" w:rsidRDefault="00B40D61" w:rsidP="00954B58">
            <w:pPr>
              <w:jc w:val="both"/>
              <w:rPr>
                <w:rFonts w:asciiTheme="majorHAnsi" w:eastAsia="Times New Roman" w:hAnsiTheme="majorHAnsi" w:cstheme="majorHAnsi"/>
                <w:b/>
              </w:rPr>
            </w:pPr>
          </w:p>
        </w:tc>
        <w:tc>
          <w:tcPr>
            <w:tcW w:w="4820" w:type="dxa"/>
          </w:tcPr>
          <w:p w14:paraId="5151AD89" w14:textId="77777777" w:rsidR="00B40D61" w:rsidRPr="00B36223" w:rsidRDefault="00B40D61" w:rsidP="00954B58">
            <w:pPr>
              <w:jc w:val="both"/>
              <w:rPr>
                <w:rFonts w:asciiTheme="majorHAnsi" w:eastAsia="Times New Roman" w:hAnsiTheme="majorHAnsi" w:cstheme="majorHAnsi"/>
                <w:b/>
              </w:rPr>
            </w:pPr>
          </w:p>
        </w:tc>
      </w:tr>
      <w:tr w:rsidR="00212E09" w:rsidRPr="00B36223" w14:paraId="7E5F975F" w14:textId="77777777" w:rsidTr="0079309A">
        <w:trPr>
          <w:trHeight w:val="975"/>
        </w:trPr>
        <w:tc>
          <w:tcPr>
            <w:tcW w:w="425" w:type="dxa"/>
          </w:tcPr>
          <w:p w14:paraId="252AD156" w14:textId="77777777" w:rsidR="00B40D61" w:rsidRPr="00B36223" w:rsidRDefault="00B40D61" w:rsidP="00954B58">
            <w:pPr>
              <w:jc w:val="both"/>
              <w:rPr>
                <w:rFonts w:asciiTheme="majorHAnsi" w:eastAsia="Times New Roman" w:hAnsiTheme="majorHAnsi" w:cstheme="majorHAnsi"/>
              </w:rPr>
            </w:pPr>
            <w:r w:rsidRPr="00B36223">
              <w:rPr>
                <w:rFonts w:asciiTheme="majorHAnsi" w:eastAsia="Times New Roman" w:hAnsiTheme="majorHAnsi" w:cstheme="majorHAnsi"/>
              </w:rPr>
              <w:t>2.</w:t>
            </w:r>
          </w:p>
        </w:tc>
        <w:tc>
          <w:tcPr>
            <w:tcW w:w="4962" w:type="dxa"/>
          </w:tcPr>
          <w:p w14:paraId="76AD8B48" w14:textId="77777777" w:rsidR="00B40D61" w:rsidRPr="00B36223" w:rsidRDefault="00B40D61" w:rsidP="00954B58">
            <w:pPr>
              <w:jc w:val="both"/>
              <w:rPr>
                <w:rFonts w:asciiTheme="majorHAnsi" w:eastAsia="Times New Roman" w:hAnsiTheme="majorHAnsi" w:cstheme="majorHAnsi"/>
                <w:b/>
              </w:rPr>
            </w:pPr>
          </w:p>
        </w:tc>
        <w:tc>
          <w:tcPr>
            <w:tcW w:w="4820" w:type="dxa"/>
          </w:tcPr>
          <w:p w14:paraId="7AC54E73" w14:textId="77777777" w:rsidR="00B40D61" w:rsidRPr="00B36223" w:rsidRDefault="00B40D61" w:rsidP="00954B58">
            <w:pPr>
              <w:jc w:val="both"/>
              <w:rPr>
                <w:rFonts w:asciiTheme="majorHAnsi" w:eastAsia="Times New Roman" w:hAnsiTheme="majorHAnsi" w:cstheme="majorHAnsi"/>
                <w:b/>
              </w:rPr>
            </w:pPr>
          </w:p>
        </w:tc>
      </w:tr>
      <w:tr w:rsidR="00212E09" w:rsidRPr="00B36223" w14:paraId="53C5C66D" w14:textId="77777777" w:rsidTr="0079309A">
        <w:trPr>
          <w:trHeight w:val="989"/>
        </w:trPr>
        <w:tc>
          <w:tcPr>
            <w:tcW w:w="425" w:type="dxa"/>
          </w:tcPr>
          <w:p w14:paraId="343F129F" w14:textId="77777777" w:rsidR="00B40D61" w:rsidRPr="00B36223" w:rsidRDefault="00B40D61" w:rsidP="00954B58">
            <w:pPr>
              <w:jc w:val="both"/>
              <w:rPr>
                <w:rFonts w:asciiTheme="majorHAnsi" w:eastAsia="Times New Roman" w:hAnsiTheme="majorHAnsi" w:cstheme="majorHAnsi"/>
              </w:rPr>
            </w:pPr>
            <w:r w:rsidRPr="00B36223">
              <w:rPr>
                <w:rFonts w:asciiTheme="majorHAnsi" w:eastAsia="Times New Roman" w:hAnsiTheme="majorHAnsi" w:cstheme="majorHAnsi"/>
              </w:rPr>
              <w:t>3.</w:t>
            </w:r>
          </w:p>
        </w:tc>
        <w:tc>
          <w:tcPr>
            <w:tcW w:w="4962" w:type="dxa"/>
          </w:tcPr>
          <w:p w14:paraId="72BA2205" w14:textId="77777777" w:rsidR="00B40D61" w:rsidRPr="00B36223" w:rsidRDefault="00B40D61" w:rsidP="00954B58">
            <w:pPr>
              <w:jc w:val="both"/>
              <w:rPr>
                <w:rFonts w:asciiTheme="majorHAnsi" w:eastAsia="Times New Roman" w:hAnsiTheme="majorHAnsi" w:cstheme="majorHAnsi"/>
                <w:b/>
              </w:rPr>
            </w:pPr>
          </w:p>
        </w:tc>
        <w:tc>
          <w:tcPr>
            <w:tcW w:w="4820" w:type="dxa"/>
          </w:tcPr>
          <w:p w14:paraId="69B805DC" w14:textId="77777777" w:rsidR="00B40D61" w:rsidRPr="00B36223" w:rsidRDefault="00B40D61" w:rsidP="00954B58">
            <w:pPr>
              <w:jc w:val="both"/>
              <w:rPr>
                <w:rFonts w:asciiTheme="majorHAnsi" w:eastAsia="Times New Roman" w:hAnsiTheme="majorHAnsi" w:cstheme="majorHAnsi"/>
                <w:b/>
              </w:rPr>
            </w:pPr>
          </w:p>
        </w:tc>
      </w:tr>
    </w:tbl>
    <w:p w14:paraId="655A26F3" w14:textId="77777777" w:rsidR="00B40D61" w:rsidRPr="00B36223" w:rsidRDefault="00B40D61" w:rsidP="00954B58">
      <w:pPr>
        <w:jc w:val="both"/>
        <w:rPr>
          <w:rFonts w:asciiTheme="majorHAnsi" w:eastAsia="Times New Roman" w:hAnsiTheme="majorHAnsi" w:cstheme="majorHAnsi"/>
          <w:i/>
        </w:rPr>
      </w:pPr>
      <w:r w:rsidRPr="00B36223">
        <w:rPr>
          <w:rFonts w:asciiTheme="majorHAnsi" w:eastAsia="Times New Roman" w:hAnsiTheme="majorHAnsi" w:cstheme="majorHAnsi"/>
          <w:i/>
        </w:rPr>
        <w:t>V kolikor je s ponudnikom povezanih več pravnih oseb, je potrebno izjavi priložiti seznam teh oseb, z vsemi zahtevanimi podatki.</w:t>
      </w:r>
    </w:p>
    <w:p w14:paraId="4E9532EF" w14:textId="77777777" w:rsidR="00B40D61" w:rsidRPr="00B36223" w:rsidRDefault="00B40D61" w:rsidP="00954B58">
      <w:pPr>
        <w:jc w:val="both"/>
        <w:rPr>
          <w:rFonts w:asciiTheme="majorHAnsi" w:eastAsia="Times New Roman" w:hAnsiTheme="majorHAnsi" w:cstheme="majorHAnsi"/>
          <w:b/>
        </w:rPr>
      </w:pPr>
    </w:p>
    <w:p w14:paraId="4CCFE1ED" w14:textId="77777777" w:rsidR="00B40D61" w:rsidRPr="00B36223" w:rsidRDefault="00B40D61" w:rsidP="00954B58">
      <w:pPr>
        <w:jc w:val="both"/>
        <w:rPr>
          <w:rFonts w:asciiTheme="majorHAnsi" w:eastAsia="Times New Roman" w:hAnsiTheme="majorHAnsi" w:cstheme="majorHAnsi"/>
        </w:rPr>
      </w:pPr>
      <w:r w:rsidRPr="00B36223">
        <w:rPr>
          <w:rFonts w:asciiTheme="majorHAnsi" w:eastAsia="Times New Roman" w:hAnsiTheme="majorHAnsi" w:cstheme="majorHAnsi"/>
        </w:rPr>
        <w:t>Izjavljam, da sem kot fizične osebe – udeležence v lastništvu ponudnika navedel:</w:t>
      </w:r>
    </w:p>
    <w:p w14:paraId="5E1B188A" w14:textId="77777777" w:rsidR="00B40D61" w:rsidRPr="00B36223" w:rsidRDefault="00B40D61" w:rsidP="0085326C">
      <w:pPr>
        <w:numPr>
          <w:ilvl w:val="0"/>
          <w:numId w:val="17"/>
        </w:numPr>
        <w:jc w:val="both"/>
        <w:rPr>
          <w:rFonts w:asciiTheme="majorHAnsi" w:eastAsia="Times New Roman" w:hAnsiTheme="majorHAnsi" w:cstheme="majorHAnsi"/>
        </w:rPr>
      </w:pPr>
      <w:r w:rsidRPr="00B36223">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B36223" w:rsidRDefault="00B40D61" w:rsidP="0085326C">
      <w:pPr>
        <w:numPr>
          <w:ilvl w:val="0"/>
          <w:numId w:val="17"/>
        </w:numPr>
        <w:jc w:val="both"/>
        <w:rPr>
          <w:rFonts w:asciiTheme="majorHAnsi" w:eastAsia="Times New Roman" w:hAnsiTheme="majorHAnsi" w:cstheme="majorHAnsi"/>
        </w:rPr>
      </w:pPr>
      <w:r w:rsidRPr="00B36223">
        <w:rPr>
          <w:rFonts w:asciiTheme="majorHAnsi" w:eastAsia="Times New Roman" w:hAnsiTheme="majorHAnsi" w:cstheme="majorHAnsi"/>
        </w:rPr>
        <w:lastRenderedPageBreak/>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B36223" w:rsidRDefault="00B40D61" w:rsidP="00954B58">
      <w:pPr>
        <w:jc w:val="both"/>
        <w:rPr>
          <w:rFonts w:asciiTheme="majorHAnsi" w:eastAsia="Times New Roman" w:hAnsiTheme="majorHAnsi" w:cstheme="majorHAnsi"/>
        </w:rPr>
      </w:pPr>
    </w:p>
    <w:p w14:paraId="64063BCC" w14:textId="77777777" w:rsidR="00B40D61" w:rsidRPr="00B36223" w:rsidRDefault="00B40D61" w:rsidP="00954B58">
      <w:pPr>
        <w:jc w:val="both"/>
        <w:rPr>
          <w:rFonts w:asciiTheme="majorHAnsi" w:eastAsia="Times New Roman" w:hAnsiTheme="majorHAnsi" w:cstheme="majorHAnsi"/>
        </w:rPr>
      </w:pPr>
      <w:r w:rsidRPr="00B36223">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B36223" w:rsidRDefault="00B40D61" w:rsidP="00954B58">
      <w:pPr>
        <w:jc w:val="both"/>
        <w:rPr>
          <w:rFonts w:asciiTheme="majorHAnsi" w:eastAsia="Times New Roman" w:hAnsiTheme="majorHAnsi" w:cstheme="majorHAnsi"/>
        </w:rPr>
      </w:pPr>
    </w:p>
    <w:p w14:paraId="1693C830" w14:textId="77777777" w:rsidR="00B40D61" w:rsidRPr="00B36223" w:rsidRDefault="00B40D61" w:rsidP="00954B58">
      <w:pPr>
        <w:jc w:val="both"/>
        <w:rPr>
          <w:rFonts w:asciiTheme="majorHAnsi" w:eastAsia="Times New Roman" w:hAnsiTheme="majorHAnsi" w:cstheme="majorHAnsi"/>
        </w:rPr>
      </w:pPr>
      <w:r w:rsidRPr="00B36223">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B36223" w:rsidRDefault="00636868" w:rsidP="00954B58">
      <w:pPr>
        <w:jc w:val="both"/>
        <w:rPr>
          <w:rFonts w:asciiTheme="majorHAnsi" w:eastAsia="Times New Roman" w:hAnsiTheme="majorHAnsi" w:cstheme="majorHAnsi"/>
        </w:rPr>
      </w:pPr>
    </w:p>
    <w:p w14:paraId="7583D58D" w14:textId="77777777" w:rsidR="00CE06CC" w:rsidRPr="00B36223" w:rsidRDefault="00B40D61" w:rsidP="00954B58">
      <w:pPr>
        <w:rPr>
          <w:rFonts w:asciiTheme="majorHAnsi" w:hAnsiTheme="majorHAnsi" w:cstheme="majorHAnsi"/>
        </w:rPr>
      </w:pPr>
      <w:r w:rsidRPr="00B36223">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212E09" w:rsidRPr="00B36223" w14:paraId="12C18A35" w14:textId="77777777" w:rsidTr="00537A08">
        <w:trPr>
          <w:trHeight w:val="737"/>
        </w:trPr>
        <w:tc>
          <w:tcPr>
            <w:tcW w:w="2162" w:type="dxa"/>
          </w:tcPr>
          <w:p w14:paraId="5DA47BD4" w14:textId="77777777" w:rsidR="00CE06CC" w:rsidRPr="00B36223" w:rsidRDefault="00CE06CC" w:rsidP="00954B58">
            <w:pPr>
              <w:rPr>
                <w:rFonts w:asciiTheme="majorHAnsi" w:hAnsiTheme="majorHAnsi" w:cstheme="majorHAnsi"/>
              </w:rPr>
            </w:pPr>
            <w:r w:rsidRPr="00B36223">
              <w:rPr>
                <w:rFonts w:asciiTheme="majorHAnsi" w:hAnsiTheme="majorHAnsi" w:cstheme="majorHAnsi"/>
              </w:rPr>
              <w:t>KRAJ</w:t>
            </w:r>
          </w:p>
          <w:p w14:paraId="0A2F6CBB" w14:textId="77777777" w:rsidR="00CE06CC" w:rsidRPr="00B36223" w:rsidRDefault="00CE06CC" w:rsidP="00954B58">
            <w:pPr>
              <w:rPr>
                <w:rFonts w:asciiTheme="majorHAnsi" w:hAnsiTheme="majorHAnsi" w:cstheme="majorHAnsi"/>
              </w:rPr>
            </w:pPr>
          </w:p>
        </w:tc>
        <w:tc>
          <w:tcPr>
            <w:tcW w:w="2410" w:type="dxa"/>
            <w:vMerge w:val="restart"/>
          </w:tcPr>
          <w:p w14:paraId="586AE6F2" w14:textId="77777777" w:rsidR="00CE06CC" w:rsidRPr="00B36223" w:rsidRDefault="00CE06CC" w:rsidP="00954B58">
            <w:pPr>
              <w:rPr>
                <w:rFonts w:asciiTheme="majorHAnsi" w:hAnsiTheme="majorHAnsi" w:cstheme="majorHAnsi"/>
              </w:rPr>
            </w:pPr>
            <w:r w:rsidRPr="00B36223">
              <w:rPr>
                <w:rFonts w:asciiTheme="majorHAnsi" w:hAnsiTheme="majorHAnsi" w:cstheme="majorHAnsi"/>
              </w:rPr>
              <w:t>ŽIG</w:t>
            </w:r>
          </w:p>
        </w:tc>
        <w:tc>
          <w:tcPr>
            <w:tcW w:w="4500" w:type="dxa"/>
            <w:vMerge w:val="restart"/>
          </w:tcPr>
          <w:p w14:paraId="182AC7C7" w14:textId="77777777" w:rsidR="00CE06CC" w:rsidRPr="00B36223" w:rsidRDefault="00CE06CC" w:rsidP="00954B58">
            <w:pPr>
              <w:rPr>
                <w:rFonts w:asciiTheme="majorHAnsi" w:hAnsiTheme="majorHAnsi" w:cstheme="majorHAnsi"/>
              </w:rPr>
            </w:pPr>
            <w:r w:rsidRPr="00B36223">
              <w:rPr>
                <w:rFonts w:asciiTheme="majorHAnsi" w:hAnsiTheme="majorHAnsi" w:cstheme="majorHAnsi"/>
              </w:rPr>
              <w:t>GOSPODARSKI SUBJEKT</w:t>
            </w:r>
          </w:p>
          <w:p w14:paraId="3C3EEC6B" w14:textId="77777777" w:rsidR="00CE06CC" w:rsidRPr="00B36223" w:rsidRDefault="00CE06CC" w:rsidP="00954B58">
            <w:pPr>
              <w:rPr>
                <w:rFonts w:asciiTheme="majorHAnsi" w:hAnsiTheme="majorHAnsi" w:cstheme="majorHAnsi"/>
              </w:rPr>
            </w:pPr>
            <w:r w:rsidRPr="00B36223">
              <w:rPr>
                <w:rFonts w:asciiTheme="majorHAnsi" w:hAnsiTheme="majorHAnsi" w:cstheme="majorHAnsi"/>
              </w:rPr>
              <w:t xml:space="preserve">ime in priimek zakonitega zastopnika </w:t>
            </w:r>
          </w:p>
          <w:p w14:paraId="55009784" w14:textId="77777777" w:rsidR="00CE06CC" w:rsidRPr="00B36223" w:rsidRDefault="00CE06CC" w:rsidP="00954B58">
            <w:pPr>
              <w:rPr>
                <w:rFonts w:asciiTheme="majorHAnsi" w:hAnsiTheme="majorHAnsi" w:cstheme="majorHAnsi"/>
              </w:rPr>
            </w:pPr>
            <w:r w:rsidRPr="00B36223">
              <w:rPr>
                <w:rFonts w:asciiTheme="majorHAnsi" w:hAnsiTheme="majorHAnsi" w:cstheme="majorHAnsi"/>
              </w:rPr>
              <w:t xml:space="preserve"> in podpis</w:t>
            </w:r>
          </w:p>
        </w:tc>
      </w:tr>
      <w:tr w:rsidR="00212E09" w:rsidRPr="00212E09" w14:paraId="72D7747A" w14:textId="77777777" w:rsidTr="00537A08">
        <w:trPr>
          <w:trHeight w:val="737"/>
        </w:trPr>
        <w:tc>
          <w:tcPr>
            <w:tcW w:w="2162" w:type="dxa"/>
          </w:tcPr>
          <w:p w14:paraId="25DFD245" w14:textId="77777777" w:rsidR="00CE06CC" w:rsidRPr="00212E09" w:rsidRDefault="00CE06CC" w:rsidP="00954B58">
            <w:pPr>
              <w:rPr>
                <w:rFonts w:asciiTheme="majorHAnsi" w:hAnsiTheme="majorHAnsi" w:cstheme="majorHAnsi"/>
              </w:rPr>
            </w:pPr>
            <w:r w:rsidRPr="00B36223">
              <w:rPr>
                <w:rFonts w:asciiTheme="majorHAnsi" w:hAnsiTheme="majorHAnsi" w:cstheme="majorHAnsi"/>
              </w:rPr>
              <w:t>DATUM</w:t>
            </w:r>
          </w:p>
        </w:tc>
        <w:tc>
          <w:tcPr>
            <w:tcW w:w="2410" w:type="dxa"/>
            <w:vMerge/>
            <w:vAlign w:val="bottom"/>
          </w:tcPr>
          <w:p w14:paraId="169271B1" w14:textId="77777777" w:rsidR="00CE06CC" w:rsidRPr="00212E09" w:rsidRDefault="00CE06CC" w:rsidP="00954B58">
            <w:pPr>
              <w:rPr>
                <w:rFonts w:asciiTheme="majorHAnsi" w:hAnsiTheme="majorHAnsi" w:cstheme="majorHAnsi"/>
              </w:rPr>
            </w:pPr>
          </w:p>
        </w:tc>
        <w:tc>
          <w:tcPr>
            <w:tcW w:w="4500" w:type="dxa"/>
            <w:vMerge/>
            <w:shd w:val="pct10" w:color="auto" w:fill="auto"/>
            <w:vAlign w:val="bottom"/>
          </w:tcPr>
          <w:p w14:paraId="0B2057DD" w14:textId="77777777" w:rsidR="00CE06CC" w:rsidRPr="00212E09" w:rsidRDefault="00CE06CC" w:rsidP="00954B58">
            <w:pPr>
              <w:rPr>
                <w:rFonts w:asciiTheme="majorHAnsi" w:hAnsiTheme="majorHAnsi" w:cstheme="majorHAnsi"/>
              </w:rPr>
            </w:pPr>
          </w:p>
        </w:tc>
      </w:tr>
      <w:bookmarkEnd w:id="52"/>
      <w:bookmarkEnd w:id="53"/>
      <w:bookmarkEnd w:id="54"/>
    </w:tbl>
    <w:p w14:paraId="4E9C5931" w14:textId="16F8EFE6" w:rsidR="00F31EAF" w:rsidRDefault="00F31EAF" w:rsidP="00954B58">
      <w:pPr>
        <w:rPr>
          <w:rFonts w:asciiTheme="majorHAnsi" w:hAnsiTheme="majorHAnsi" w:cstheme="majorHAnsi"/>
        </w:rPr>
      </w:pPr>
    </w:p>
    <w:p w14:paraId="34678B3D" w14:textId="77777777" w:rsidR="00536B15" w:rsidRDefault="00536B15" w:rsidP="00954B58">
      <w:pPr>
        <w:rPr>
          <w:rFonts w:asciiTheme="majorHAnsi" w:hAnsiTheme="majorHAnsi" w:cstheme="majorHAnsi"/>
        </w:rPr>
      </w:pPr>
    </w:p>
    <w:p w14:paraId="009EE8C9" w14:textId="77777777" w:rsidR="00536B15" w:rsidRDefault="00536B15" w:rsidP="00954B58">
      <w:pPr>
        <w:rPr>
          <w:rFonts w:asciiTheme="majorHAnsi" w:hAnsiTheme="majorHAnsi" w:cstheme="majorHAnsi"/>
        </w:rPr>
      </w:pPr>
    </w:p>
    <w:p w14:paraId="13AE709D" w14:textId="6FD30098" w:rsidR="00536B15" w:rsidRPr="001976ED" w:rsidRDefault="00536B15" w:rsidP="00954B58">
      <w:pPr>
        <w:rPr>
          <w:rFonts w:asciiTheme="majorHAnsi" w:hAnsiTheme="majorHAnsi" w:cstheme="majorHAnsi"/>
          <w:b/>
          <w:bCs/>
          <w:i/>
          <w:iCs/>
          <w:sz w:val="24"/>
          <w:szCs w:val="28"/>
          <w:u w:val="single"/>
        </w:rPr>
      </w:pPr>
    </w:p>
    <w:sectPr w:rsidR="00536B15" w:rsidRPr="001976ED" w:rsidSect="007026E4">
      <w:headerReference w:type="default" r:id="rId12"/>
      <w:footerReference w:type="default" r:id="rId13"/>
      <w:headerReference w:type="first" r:id="rId14"/>
      <w:footerReference w:type="first" r:id="rId15"/>
      <w:pgSz w:w="11906" w:h="16838" w:code="9"/>
      <w:pgMar w:top="1418" w:right="1418" w:bottom="1418" w:left="1418" w:header="709" w:footer="4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1FBF7" w14:textId="77777777" w:rsidR="008A4EAC" w:rsidRDefault="008A4EAC">
      <w:r>
        <w:separator/>
      </w:r>
    </w:p>
  </w:endnote>
  <w:endnote w:type="continuationSeparator" w:id="0">
    <w:p w14:paraId="662E0989" w14:textId="77777777" w:rsidR="008A4EAC" w:rsidRDefault="008A4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01"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w:panose1 w:val="020B0502040204020203"/>
    <w:charset w:val="EE"/>
    <w:family w:val="swiss"/>
    <w:pitch w:val="variable"/>
    <w:sig w:usb0="E4002EFF" w:usb1="C000E47F"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Arial-ItalicMT">
    <w:altName w:val="Arial"/>
    <w:panose1 w:val="00000000000000000000"/>
    <w:charset w:val="00"/>
    <w:family w:val="roman"/>
    <w:notTrueType/>
    <w:pitch w:val="default"/>
  </w:font>
  <w:font w:name="CourierNewPSMT">
    <w:altName w:val="Courier New"/>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F01FA" w14:textId="77777777" w:rsidR="00FC4967" w:rsidRPr="00B0409D" w:rsidRDefault="008A4EAC" w:rsidP="00FC4967">
    <w:pPr>
      <w:pStyle w:val="Noga"/>
      <w:jc w:val="right"/>
      <w:rPr>
        <w:rFonts w:asciiTheme="majorHAnsi" w:hAnsiTheme="majorHAnsi"/>
        <w:lang w:val="sl-SI"/>
      </w:rPr>
    </w:pPr>
    <w:r>
      <w:rPr>
        <w:rFonts w:asciiTheme="majorHAnsi" w:hAnsiTheme="majorHAnsi"/>
      </w:rPr>
      <w:pict w14:anchorId="3E88689E">
        <v:rect id="_x0000_i1027" style="width:453.6pt;height:1.5pt" o:hralign="center" o:hrstd="t" o:hr="t" fillcolor="#a0a0a0" stroked="f"/>
      </w:pict>
    </w:r>
  </w:p>
  <w:p w14:paraId="0B5BB8FA" w14:textId="77777777" w:rsidR="00FC4967" w:rsidRPr="00E073D4" w:rsidRDefault="00FC4967" w:rsidP="00FC4967">
    <w:pPr>
      <w:pStyle w:val="Noga"/>
      <w:spacing w:line="276" w:lineRule="auto"/>
      <w:jc w:val="center"/>
      <w:rPr>
        <w:rFonts w:asciiTheme="majorHAnsi" w:hAnsiTheme="majorHAnsi"/>
        <w:lang w:val="sl-SI"/>
      </w:rPr>
    </w:pPr>
    <w:r w:rsidRPr="00B0409D">
      <w:rPr>
        <w:rFonts w:asciiTheme="majorHAnsi" w:hAnsiTheme="majorHAnsi"/>
        <w:lang w:val="sl-SI"/>
      </w:rPr>
      <w:t xml:space="preserve">  </w:t>
    </w:r>
    <w:r w:rsidRPr="00B0409D">
      <w:rPr>
        <w:rFonts w:asciiTheme="majorHAnsi" w:hAnsiTheme="majorHAnsi"/>
        <w:lang w:val="sl-SI"/>
      </w:rPr>
      <w:t>J A V N O   N A R O Č I L O:</w:t>
    </w:r>
  </w:p>
  <w:p w14:paraId="58D40A89" w14:textId="0B6715BA" w:rsidR="00FC4967" w:rsidRPr="00B0409D" w:rsidRDefault="00FC4967" w:rsidP="00FC4967">
    <w:pPr>
      <w:pStyle w:val="Noga"/>
      <w:spacing w:after="240" w:line="276" w:lineRule="auto"/>
      <w:jc w:val="center"/>
      <w:rPr>
        <w:rFonts w:asciiTheme="majorHAnsi" w:hAnsiTheme="majorHAnsi"/>
        <w:lang w:val="sl-SI"/>
      </w:rPr>
    </w:pPr>
    <w:r w:rsidRPr="00F93DAD">
      <w:rPr>
        <w:rFonts w:asciiTheme="majorHAnsi" w:hAnsiTheme="majorHAnsi"/>
        <w:lang w:val="sl-SI"/>
      </w:rPr>
      <w:t>»</w:t>
    </w:r>
    <w:r w:rsidRPr="00FC4967">
      <w:rPr>
        <w:rFonts w:asciiTheme="majorHAnsi" w:hAnsiTheme="majorHAnsi"/>
        <w:lang w:val="sl-SI"/>
      </w:rPr>
      <w:t>Izbira zavarovalnega posrednika</w:t>
    </w:r>
    <w:r w:rsidRPr="00F93DAD">
      <w:rPr>
        <w:rFonts w:asciiTheme="majorHAnsi" w:hAnsiTheme="majorHAnsi"/>
        <w:lang w:val="sl-SI"/>
      </w:rPr>
      <w:t>«</w:t>
    </w:r>
  </w:p>
  <w:p w14:paraId="25BE25FC" w14:textId="77777777" w:rsidR="00E77F29" w:rsidRPr="00FC4967" w:rsidRDefault="00E77F29" w:rsidP="00FC496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3AFD1" w14:textId="62D2893C" w:rsidR="00FC4967" w:rsidRDefault="008A4EAC" w:rsidP="00FC4967">
    <w:pPr>
      <w:pStyle w:val="Noga"/>
      <w:jc w:val="center"/>
      <w:rPr>
        <w:lang w:val="sl-SI"/>
      </w:rPr>
    </w:pPr>
    <w:r>
      <w:pict w14:anchorId="40439764">
        <v:rect id="_x0000_i1029" style="width:453.6pt;height:1.5pt" o:hralign="center" o:hrstd="t" o:hr="t" fillcolor="#a0a0a0" stroked="f"/>
      </w:pict>
    </w:r>
  </w:p>
  <w:p w14:paraId="2EDBC5E4" w14:textId="77777777" w:rsidR="00FC4967" w:rsidRDefault="00FC496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AB1FA" w14:textId="2BDFC3C3" w:rsidR="00E77F29" w:rsidRDefault="00E77F29" w:rsidP="00F460ED">
    <w:pPr>
      <w:pStyle w:val="Noga"/>
      <w:jc w:val="right"/>
      <w:rPr>
        <w:lang w:val="sl-SI"/>
      </w:rPr>
    </w:pPr>
  </w:p>
  <w:p w14:paraId="1CE41048" w14:textId="70F0C8E8" w:rsidR="00E77F29" w:rsidRPr="00B54461" w:rsidRDefault="00E77F29"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Pr>
        <w:rFonts w:asciiTheme="majorHAnsi" w:hAnsiTheme="majorHAnsi" w:cs="Arial"/>
        <w:noProof/>
      </w:rPr>
      <w:t>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FA6A4" w14:textId="4EABB8D2" w:rsidR="00E77F29" w:rsidRPr="00085BA3" w:rsidRDefault="00E77F29" w:rsidP="00085BA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684F4" w14:textId="77777777" w:rsidR="008A4EAC" w:rsidRDefault="008A4EAC">
      <w:r>
        <w:separator/>
      </w:r>
    </w:p>
  </w:footnote>
  <w:footnote w:type="continuationSeparator" w:id="0">
    <w:p w14:paraId="0B165C03" w14:textId="77777777" w:rsidR="008A4EAC" w:rsidRDefault="008A4EAC">
      <w:r>
        <w:continuationSeparator/>
      </w:r>
    </w:p>
  </w:footnote>
  <w:footnote w:id="1">
    <w:p w14:paraId="51D1C5B0" w14:textId="77777777" w:rsidR="00E77F29" w:rsidRPr="00DF0148" w:rsidRDefault="00E77F29"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E77F29" w:rsidRPr="00C972CE" w:rsidRDefault="00E77F29"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E77F29" w:rsidRPr="00602D9F" w:rsidRDefault="00E77F29"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w:t>
      </w:r>
      <w:proofErr w:type="spellStart"/>
      <w:r w:rsidRPr="00602D9F">
        <w:rPr>
          <w:rFonts w:asciiTheme="majorHAnsi" w:hAnsiTheme="majorHAnsi" w:cs="Arial"/>
        </w:rPr>
        <w:t>ZIntPK</w:t>
      </w:r>
      <w:proofErr w:type="spellEnd"/>
      <w:r w:rsidRPr="00602D9F">
        <w:rPr>
          <w:rFonts w:asciiTheme="majorHAnsi" w:hAnsiTheme="majorHAnsi" w:cs="Arial"/>
        </w:rPr>
        <w:t xml:space="preserve"> za družbe s sedežem v RS, ne pride več v poštev. Določba pa velja za tuje družbe, če po tujem pravu institut tihe družbe obstaja.</w:t>
      </w:r>
    </w:p>
  </w:footnote>
  <w:footnote w:id="4">
    <w:p w14:paraId="4BFF4440" w14:textId="77777777" w:rsidR="00E77F29" w:rsidRPr="00602D9F" w:rsidRDefault="00E77F29"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E77F29" w:rsidRPr="00602D9F" w:rsidRDefault="00E77F29"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E77F29" w:rsidRPr="00602D9F" w:rsidRDefault="00E77F29"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E77F29" w:rsidRPr="00602D9F" w:rsidRDefault="00E77F29"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E77F29" w:rsidRPr="00602D9F" w:rsidRDefault="00E77F29"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so </w:t>
      </w:r>
      <w:proofErr w:type="spellStart"/>
      <w:r w:rsidRPr="00602D9F">
        <w:rPr>
          <w:rFonts w:asciiTheme="majorHAnsi" w:hAnsiTheme="majorHAnsi" w:cs="Arial"/>
        </w:rPr>
        <w:t>koncernske</w:t>
      </w:r>
      <w:proofErr w:type="spellEnd"/>
      <w:r w:rsidRPr="00602D9F">
        <w:rPr>
          <w:rFonts w:asciiTheme="majorHAnsi" w:hAnsiTheme="majorHAnsi" w:cs="Arial"/>
        </w:rPr>
        <w:t xml:space="preserve"> družbe;</w:t>
      </w:r>
    </w:p>
    <w:p w14:paraId="607069CB" w14:textId="77777777" w:rsidR="00E77F29" w:rsidRPr="00602D9F" w:rsidRDefault="00E77F29"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E77F29" w:rsidRPr="0050796A" w:rsidRDefault="00E77F29"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2E0EB" w14:textId="6E2F6549" w:rsidR="00FC4967" w:rsidRPr="00FC4967" w:rsidRDefault="00FC4967" w:rsidP="00FC4967">
    <w:pPr>
      <w:pStyle w:val="Glava"/>
    </w:pPr>
  </w:p>
  <w:p w14:paraId="73619E5E" w14:textId="77777777" w:rsidR="00E77F29" w:rsidRDefault="00E77F29">
    <w:pPr>
      <w:pStyle w:val="Glava"/>
    </w:pPr>
  </w:p>
  <w:p w14:paraId="5BFFEADA" w14:textId="77777777" w:rsidR="00FC4967" w:rsidRDefault="00FC4967">
    <w:pPr>
      <w:pStyle w:val="Glava"/>
    </w:pPr>
  </w:p>
  <w:p w14:paraId="5A8C866D" w14:textId="3196D5CF" w:rsidR="00FC4967" w:rsidRDefault="008A4EAC" w:rsidP="00FC4967">
    <w:pPr>
      <w:pStyle w:val="Glava"/>
      <w:rPr>
        <w:lang w:val="sl-SI"/>
      </w:rPr>
    </w:pPr>
    <w:r>
      <w:pict w14:anchorId="09F36C40">
        <v:rect id="_x0000_i1026" style="width:453.6pt;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00B18" w14:textId="77777777" w:rsidR="00FC4967" w:rsidRDefault="00FC4967" w:rsidP="00FC4967">
    <w:pPr>
      <w:pStyle w:val="Glava"/>
      <w:rPr>
        <w:rFonts w:cs="Arial"/>
        <w:b/>
        <w:bCs/>
        <w:sz w:val="23"/>
        <w:szCs w:val="23"/>
      </w:rPr>
    </w:pPr>
    <w:r w:rsidRPr="001A159E">
      <w:rPr>
        <w:rFonts w:ascii="ITC NovareseBU" w:hAnsi="ITC NovareseBU"/>
        <w:noProof/>
        <w:sz w:val="22"/>
        <w:szCs w:val="22"/>
        <w:lang w:val="sl-SI"/>
      </w:rPr>
      <w:drawing>
        <wp:inline distT="0" distB="0" distL="0" distR="0" wp14:anchorId="192D9EF3" wp14:editId="06379B96">
          <wp:extent cx="3298190" cy="792480"/>
          <wp:effectExtent l="0" t="0" r="0" b="7620"/>
          <wp:docPr id="2079498293" name="Slika 2079498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558681F7" w14:textId="77777777" w:rsidR="00FC4967" w:rsidRPr="00B05801" w:rsidRDefault="008A4EAC" w:rsidP="00FC4967">
    <w:pPr>
      <w:pStyle w:val="Glava"/>
      <w:tabs>
        <w:tab w:val="clear" w:pos="4536"/>
        <w:tab w:val="clear" w:pos="9072"/>
        <w:tab w:val="left" w:pos="2115"/>
      </w:tabs>
      <w:rPr>
        <w:color w:val="00B050"/>
        <w:lang w:val="sl-SI"/>
      </w:rPr>
    </w:pPr>
    <w:r>
      <w:rPr>
        <w:color w:val="00B050"/>
      </w:rPr>
      <w:pict w14:anchorId="1370F267">
        <v:rect id="_x0000_i1028" style="width:453.6pt;height:1.5pt" o:hralign="center" o:hrstd="t" o:hr="t" fillcolor="#a0a0a0" stroked="f"/>
      </w:pict>
    </w:r>
  </w:p>
  <w:p w14:paraId="2434D073" w14:textId="77777777" w:rsidR="00FC4967" w:rsidRPr="000F371E" w:rsidRDefault="00FC4967" w:rsidP="00FC4967">
    <w:pPr>
      <w:pStyle w:val="Glava"/>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6DF39" w14:textId="409FA8B1" w:rsidR="00E77F29" w:rsidRPr="00085BA3" w:rsidRDefault="00E77F29" w:rsidP="00085BA3">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80C63" w14:textId="05FBA919" w:rsidR="00E77F29" w:rsidRPr="00085BA3" w:rsidRDefault="00E77F29" w:rsidP="00085BA3">
    <w:pPr>
      <w:pStyle w:val="Glava"/>
    </w:pPr>
    <w:bookmarkStart w:id="55" w:name="_Hlk164338708"/>
    <w:bookmarkStart w:id="56" w:name="_Hlk164338709"/>
  </w:p>
  <w:bookmarkEnd w:id="55"/>
  <w:bookmarkEnd w:id="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188184488" o:spid="_x0000_i1025" type="#_x0000_t75" style="width:11.15pt;height:11.15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1363"/>
        </w:tabs>
        <w:ind w:left="-1363" w:hanging="360"/>
      </w:pPr>
      <w:rPr>
        <w:rFonts w:ascii="Times New Roman" w:hAnsi="Times New Roman" w:cs="Times New Roman"/>
      </w:rPr>
    </w:lvl>
    <w:lvl w:ilvl="1">
      <w:start w:val="1"/>
      <w:numFmt w:val="bullet"/>
      <w:lvlText w:val="o"/>
      <w:lvlJc w:val="left"/>
      <w:pPr>
        <w:tabs>
          <w:tab w:val="num" w:pos="-643"/>
        </w:tabs>
        <w:ind w:left="-643" w:hanging="360"/>
      </w:pPr>
      <w:rPr>
        <w:rFonts w:ascii="Courier New" w:hAnsi="Courier New"/>
      </w:rPr>
    </w:lvl>
    <w:lvl w:ilvl="2">
      <w:start w:val="1"/>
      <w:numFmt w:val="bullet"/>
      <w:lvlText w:val=""/>
      <w:lvlJc w:val="left"/>
      <w:pPr>
        <w:tabs>
          <w:tab w:val="num" w:pos="77"/>
        </w:tabs>
        <w:ind w:left="77" w:hanging="360"/>
      </w:pPr>
      <w:rPr>
        <w:rFonts w:ascii="Wingdings" w:hAnsi="Wingdings"/>
      </w:rPr>
    </w:lvl>
    <w:lvl w:ilvl="3">
      <w:start w:val="1"/>
      <w:numFmt w:val="bullet"/>
      <w:lvlText w:val=""/>
      <w:lvlJc w:val="left"/>
      <w:pPr>
        <w:tabs>
          <w:tab w:val="num" w:pos="797"/>
        </w:tabs>
        <w:ind w:left="797" w:hanging="360"/>
      </w:pPr>
      <w:rPr>
        <w:rFonts w:ascii="Symbol" w:hAnsi="Symbol"/>
      </w:rPr>
    </w:lvl>
    <w:lvl w:ilvl="4">
      <w:start w:val="1"/>
      <w:numFmt w:val="bullet"/>
      <w:lvlText w:val="o"/>
      <w:lvlJc w:val="left"/>
      <w:pPr>
        <w:tabs>
          <w:tab w:val="num" w:pos="1517"/>
        </w:tabs>
        <w:ind w:left="1517" w:hanging="360"/>
      </w:pPr>
      <w:rPr>
        <w:rFonts w:ascii="Courier New" w:hAnsi="Courier New"/>
      </w:rPr>
    </w:lvl>
    <w:lvl w:ilvl="5">
      <w:start w:val="1"/>
      <w:numFmt w:val="bullet"/>
      <w:lvlText w:val=""/>
      <w:lvlJc w:val="left"/>
      <w:pPr>
        <w:tabs>
          <w:tab w:val="num" w:pos="2237"/>
        </w:tabs>
        <w:ind w:left="2237" w:hanging="360"/>
      </w:pPr>
      <w:rPr>
        <w:rFonts w:ascii="Wingdings" w:hAnsi="Wingdings"/>
      </w:rPr>
    </w:lvl>
    <w:lvl w:ilvl="6">
      <w:start w:val="1"/>
      <w:numFmt w:val="bullet"/>
      <w:lvlText w:val=""/>
      <w:lvlJc w:val="left"/>
      <w:pPr>
        <w:tabs>
          <w:tab w:val="num" w:pos="2957"/>
        </w:tabs>
        <w:ind w:left="2957" w:hanging="360"/>
      </w:pPr>
      <w:rPr>
        <w:rFonts w:ascii="Symbol" w:hAnsi="Symbol"/>
      </w:rPr>
    </w:lvl>
    <w:lvl w:ilvl="7">
      <w:start w:val="1"/>
      <w:numFmt w:val="bullet"/>
      <w:lvlText w:val="o"/>
      <w:lvlJc w:val="left"/>
      <w:pPr>
        <w:tabs>
          <w:tab w:val="num" w:pos="3677"/>
        </w:tabs>
        <w:ind w:left="3677" w:hanging="360"/>
      </w:pPr>
      <w:rPr>
        <w:rFonts w:ascii="Courier New" w:hAnsi="Courier New"/>
      </w:rPr>
    </w:lvl>
    <w:lvl w:ilvl="8">
      <w:start w:val="1"/>
      <w:numFmt w:val="bullet"/>
      <w:lvlText w:val=""/>
      <w:lvlJc w:val="left"/>
      <w:pPr>
        <w:tabs>
          <w:tab w:val="num" w:pos="4397"/>
        </w:tabs>
        <w:ind w:left="4397"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02E126C"/>
    <w:multiLevelType w:val="hybridMultilevel"/>
    <w:tmpl w:val="25BAB6DC"/>
    <w:lvl w:ilvl="0" w:tplc="C826F9E0">
      <w:start w:val="1"/>
      <w:numFmt w:val="bullet"/>
      <w:pStyle w:val="Slog6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3C843A3"/>
    <w:multiLevelType w:val="hybridMultilevel"/>
    <w:tmpl w:val="AD647024"/>
    <w:lvl w:ilvl="0" w:tplc="04240001">
      <w:start w:val="1"/>
      <w:numFmt w:val="bullet"/>
      <w:lvlText w:val=""/>
      <w:lvlJc w:val="left"/>
      <w:pPr>
        <w:ind w:left="720" w:hanging="360"/>
      </w:pPr>
      <w:rPr>
        <w:rFonts w:ascii="Symbol" w:hAnsi="Symbol" w:hint="default"/>
      </w:rPr>
    </w:lvl>
    <w:lvl w:ilvl="1" w:tplc="79CE7604">
      <w:start w:val="1000"/>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6290C5F"/>
    <w:multiLevelType w:val="hybridMultilevel"/>
    <w:tmpl w:val="7490174E"/>
    <w:lvl w:ilvl="0" w:tplc="ED126E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7382744"/>
    <w:multiLevelType w:val="hybridMultilevel"/>
    <w:tmpl w:val="D81C670A"/>
    <w:lvl w:ilvl="0" w:tplc="4148F0A4">
      <w:start w:val="1"/>
      <w:numFmt w:val="bullet"/>
      <w:pStyle w:val="Slog99"/>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7B2699A"/>
    <w:multiLevelType w:val="hybridMultilevel"/>
    <w:tmpl w:val="2F2AB21E"/>
    <w:lvl w:ilvl="0" w:tplc="75825B2C">
      <w:start w:val="4301"/>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9DA20CC"/>
    <w:multiLevelType w:val="hybridMultilevel"/>
    <w:tmpl w:val="AFAE37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CA82D6B"/>
    <w:multiLevelType w:val="hybridMultilevel"/>
    <w:tmpl w:val="5592352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0E5D38FE"/>
    <w:multiLevelType w:val="hybridMultilevel"/>
    <w:tmpl w:val="73CA8BBE"/>
    <w:lvl w:ilvl="0" w:tplc="8F509110">
      <w:start w:val="1"/>
      <w:numFmt w:val="bullet"/>
      <w:pStyle w:val="Slog9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21C00F8"/>
    <w:multiLevelType w:val="hybridMultilevel"/>
    <w:tmpl w:val="A4887200"/>
    <w:lvl w:ilvl="0" w:tplc="A51CC77E">
      <w:numFmt w:val="bullet"/>
      <w:lvlText w:val="-"/>
      <w:lvlJc w:val="left"/>
      <w:pPr>
        <w:ind w:left="720" w:hanging="360"/>
      </w:pPr>
      <w:rPr>
        <w:rFonts w:ascii="Open Sans" w:eastAsia="Calibri"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16404F17"/>
    <w:multiLevelType w:val="hybridMultilevel"/>
    <w:tmpl w:val="D484717C"/>
    <w:lvl w:ilvl="0" w:tplc="0684580E">
      <w:start w:val="1"/>
      <w:numFmt w:val="decimal"/>
      <w:pStyle w:val="Slog88"/>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6DE04A4"/>
    <w:multiLevelType w:val="hybridMultilevel"/>
    <w:tmpl w:val="268E9C70"/>
    <w:lvl w:ilvl="0" w:tplc="10BA1A00">
      <w:start w:val="1"/>
      <w:numFmt w:val="bullet"/>
      <w:pStyle w:val="Slog54"/>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182D1E7E"/>
    <w:multiLevelType w:val="hybridMultilevel"/>
    <w:tmpl w:val="558AFAE4"/>
    <w:lvl w:ilvl="0" w:tplc="9D44C308">
      <w:start w:val="120"/>
      <w:numFmt w:val="bullet"/>
      <w:pStyle w:val="Slog87"/>
      <w:lvlText w:val="-"/>
      <w:lvlJc w:val="left"/>
      <w:pPr>
        <w:ind w:left="862" w:hanging="360"/>
      </w:pPr>
      <w:rPr>
        <w:rFonts w:ascii="Calibri Light" w:eastAsia="Arial" w:hAnsi="Calibri Light" w:cs="Calibri Light"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30" w15:restartNumberingAfterBreak="0">
    <w:nsid w:val="1AF5717F"/>
    <w:multiLevelType w:val="hybridMultilevel"/>
    <w:tmpl w:val="3B6875DA"/>
    <w:lvl w:ilvl="0" w:tplc="140A0168">
      <w:numFmt w:val="bullet"/>
      <w:lvlText w:val="-"/>
      <w:lvlJc w:val="left"/>
      <w:pPr>
        <w:ind w:left="1080" w:hanging="360"/>
      </w:pPr>
      <w:rPr>
        <w:rFonts w:ascii="Arial" w:eastAsia="Arial"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1D29687F"/>
    <w:multiLevelType w:val="hybridMultilevel"/>
    <w:tmpl w:val="53566B80"/>
    <w:lvl w:ilvl="0" w:tplc="9BBE758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5" w15:restartNumberingAfterBreak="0">
    <w:nsid w:val="1F6E686D"/>
    <w:multiLevelType w:val="hybridMultilevel"/>
    <w:tmpl w:val="5C489734"/>
    <w:lvl w:ilvl="0" w:tplc="3D0ECF1C">
      <w:start w:val="1"/>
      <w:numFmt w:val="bullet"/>
      <w:pStyle w:val="Slog101"/>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15B4918"/>
    <w:multiLevelType w:val="hybridMultilevel"/>
    <w:tmpl w:val="EAB49300"/>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22206500"/>
    <w:multiLevelType w:val="multilevel"/>
    <w:tmpl w:val="02E2E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41B604A"/>
    <w:multiLevelType w:val="hybridMultilevel"/>
    <w:tmpl w:val="9D7AB726"/>
    <w:lvl w:ilvl="0" w:tplc="B3403A00">
      <w:start w:val="1"/>
      <w:numFmt w:val="bullet"/>
      <w:pStyle w:val="Slog5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26E26D4C"/>
    <w:multiLevelType w:val="hybridMultilevel"/>
    <w:tmpl w:val="0706A9E6"/>
    <w:lvl w:ilvl="0" w:tplc="47C8516C">
      <w:start w:val="4301"/>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76A3F64"/>
    <w:multiLevelType w:val="hybridMultilevel"/>
    <w:tmpl w:val="240E8240"/>
    <w:lvl w:ilvl="0" w:tplc="4BFEA302">
      <w:start w:val="1"/>
      <w:numFmt w:val="bullet"/>
      <w:pStyle w:val="Slog90"/>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2983498A"/>
    <w:multiLevelType w:val="hybridMultilevel"/>
    <w:tmpl w:val="B5E0EA60"/>
    <w:lvl w:ilvl="0" w:tplc="EC74D73C">
      <w:start w:val="1"/>
      <w:numFmt w:val="bullet"/>
      <w:pStyle w:val="Slog95"/>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9" w15:restartNumberingAfterBreak="0">
    <w:nsid w:val="2AD7439A"/>
    <w:multiLevelType w:val="hybridMultilevel"/>
    <w:tmpl w:val="5BFA08D2"/>
    <w:lvl w:ilvl="0" w:tplc="B4CC9262">
      <w:start w:val="1"/>
      <w:numFmt w:val="bullet"/>
      <w:pStyle w:val="Slog5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2BEA5C49"/>
    <w:multiLevelType w:val="hybridMultilevel"/>
    <w:tmpl w:val="957C4C70"/>
    <w:lvl w:ilvl="0" w:tplc="D38AD3A4">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D1C59BC"/>
    <w:multiLevelType w:val="hybridMultilevel"/>
    <w:tmpl w:val="AE10504A"/>
    <w:lvl w:ilvl="0" w:tplc="ED126E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2E5B172F"/>
    <w:multiLevelType w:val="hybridMultilevel"/>
    <w:tmpl w:val="26B2CDB4"/>
    <w:lvl w:ilvl="0" w:tplc="78C4816C">
      <w:start w:val="1"/>
      <w:numFmt w:val="decimal"/>
      <w:pStyle w:val="Slog20"/>
      <w:lvlText w:val="%1."/>
      <w:lvlJc w:val="left"/>
      <w:pPr>
        <w:ind w:left="720" w:hanging="360"/>
      </w:pPr>
      <w:rPr>
        <w:rFonts w:asciiTheme="majorHAnsi" w:hAnsiTheme="majorHAnsi" w:cstheme="maj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30130864"/>
    <w:multiLevelType w:val="hybridMultilevel"/>
    <w:tmpl w:val="527E42DA"/>
    <w:lvl w:ilvl="0" w:tplc="0E927E0A">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3563432B"/>
    <w:multiLevelType w:val="hybridMultilevel"/>
    <w:tmpl w:val="6AAE33C6"/>
    <w:lvl w:ilvl="0" w:tplc="AAFC3612">
      <w:start w:val="1"/>
      <w:numFmt w:val="bullet"/>
      <w:pStyle w:val="Slog9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37EA45AE"/>
    <w:multiLevelType w:val="hybridMultilevel"/>
    <w:tmpl w:val="EF923F1C"/>
    <w:lvl w:ilvl="0" w:tplc="6A3E3B80">
      <w:start w:val="1"/>
      <w:numFmt w:val="bullet"/>
      <w:pStyle w:val="Slog6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389314BF"/>
    <w:multiLevelType w:val="hybridMultilevel"/>
    <w:tmpl w:val="E83CC706"/>
    <w:lvl w:ilvl="0" w:tplc="A3963AE0">
      <w:start w:val="1"/>
      <w:numFmt w:val="bullet"/>
      <w:pStyle w:val="Slog10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38C3431C"/>
    <w:multiLevelType w:val="hybridMultilevel"/>
    <w:tmpl w:val="5472EFBC"/>
    <w:lvl w:ilvl="0" w:tplc="5FDA904E">
      <w:start w:val="1"/>
      <w:numFmt w:val="bullet"/>
      <w:pStyle w:val="Slog51"/>
      <w:lvlText w:val=""/>
      <w:lvlJc w:val="left"/>
      <w:pPr>
        <w:ind w:left="720" w:hanging="360"/>
      </w:pPr>
      <w:rPr>
        <w:rFonts w:ascii="Symbol" w:hAnsi="Symbol" w:hint="default"/>
      </w:rPr>
    </w:lvl>
    <w:lvl w:ilvl="1" w:tplc="79CE462E">
      <w:numFmt w:val="bullet"/>
      <w:lvlText w:val="•"/>
      <w:lvlJc w:val="left"/>
      <w:pPr>
        <w:ind w:left="1788" w:hanging="708"/>
      </w:pPr>
      <w:rPr>
        <w:rFonts w:ascii="Calibri Light" w:eastAsia="Times New Roman"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391E649E"/>
    <w:multiLevelType w:val="hybridMultilevel"/>
    <w:tmpl w:val="A1A84B06"/>
    <w:lvl w:ilvl="0" w:tplc="6EE2330C">
      <w:start w:val="5270"/>
      <w:numFmt w:val="bullet"/>
      <w:lvlText w:val=""/>
      <w:lvlJc w:val="left"/>
      <w:pPr>
        <w:ind w:left="1211" w:hanging="360"/>
      </w:pPr>
      <w:rPr>
        <w:rFonts w:ascii="Symbol" w:eastAsia="Times New Roman" w:hAnsi="Symbol" w:cs="Arial" w:hint="default"/>
      </w:rPr>
    </w:lvl>
    <w:lvl w:ilvl="1" w:tplc="E2AA56D8">
      <w:start w:val="3"/>
      <w:numFmt w:val="bullet"/>
      <w:lvlText w:val="-"/>
      <w:lvlJc w:val="left"/>
      <w:pPr>
        <w:ind w:left="1931" w:hanging="360"/>
      </w:pPr>
      <w:rPr>
        <w:rFonts w:ascii="Times New Roman" w:eastAsia="Times New Roman" w:hAnsi="Times New Roman" w:cs="Times New Roman"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68" w15:restartNumberingAfterBreak="0">
    <w:nsid w:val="39326C5A"/>
    <w:multiLevelType w:val="hybridMultilevel"/>
    <w:tmpl w:val="C5803EC8"/>
    <w:lvl w:ilvl="0" w:tplc="04240001">
      <w:start w:val="1"/>
      <w:numFmt w:val="bullet"/>
      <w:pStyle w:val="Slog60"/>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3A4F2815"/>
    <w:multiLevelType w:val="hybridMultilevel"/>
    <w:tmpl w:val="2E447650"/>
    <w:lvl w:ilvl="0" w:tplc="51B61D94">
      <w:start w:val="1"/>
      <w:numFmt w:val="bullet"/>
      <w:pStyle w:val="Slog6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3A6A335F"/>
    <w:multiLevelType w:val="hybridMultilevel"/>
    <w:tmpl w:val="19149E4E"/>
    <w:lvl w:ilvl="0" w:tplc="BDA023DE">
      <w:start w:val="1"/>
      <w:numFmt w:val="bullet"/>
      <w:pStyle w:val="Slog100"/>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3D49678A"/>
    <w:multiLevelType w:val="hybridMultilevel"/>
    <w:tmpl w:val="7F125B32"/>
    <w:lvl w:ilvl="0" w:tplc="FFFFFFFF">
      <w:start w:val="1"/>
      <w:numFmt w:val="bullet"/>
      <w:lvlText w:val="-"/>
      <w:lvlJc w:val="left"/>
      <w:pPr>
        <w:ind w:left="720" w:hanging="360"/>
      </w:pPr>
      <w:rPr>
        <w:rFonts w:ascii="Arial" w:eastAsia="Times New Roman" w:hAnsi="Arial" w:hint="default"/>
      </w:rPr>
    </w:lvl>
    <w:lvl w:ilvl="1" w:tplc="FFFFFFFF">
      <w:numFmt w:val="bullet"/>
      <w:lvlText w:val="•"/>
      <w:lvlJc w:val="left"/>
      <w:pPr>
        <w:ind w:left="1788" w:hanging="708"/>
      </w:pPr>
      <w:rPr>
        <w:rFonts w:ascii="Calibri Light" w:eastAsia="Times New Roman" w:hAnsi="Calibri Light" w:cs="Calibri Light"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41354BBB"/>
    <w:multiLevelType w:val="hybridMultilevel"/>
    <w:tmpl w:val="8D42C552"/>
    <w:lvl w:ilvl="0" w:tplc="52D070BC">
      <w:start w:val="1"/>
      <w:numFmt w:val="bullet"/>
      <w:pStyle w:val="Slog50"/>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7"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80" w15:restartNumberingAfterBreak="0">
    <w:nsid w:val="468F209C"/>
    <w:multiLevelType w:val="hybridMultilevel"/>
    <w:tmpl w:val="87A43212"/>
    <w:lvl w:ilvl="0" w:tplc="649AFBB6">
      <w:start w:val="1"/>
      <w:numFmt w:val="bullet"/>
      <w:pStyle w:val="Slog9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488A0D4C"/>
    <w:multiLevelType w:val="hybridMultilevel"/>
    <w:tmpl w:val="E64A5C58"/>
    <w:lvl w:ilvl="0" w:tplc="C26A16BC">
      <w:start w:val="3"/>
      <w:numFmt w:val="bullet"/>
      <w:lvlText w:val="-"/>
      <w:lvlJc w:val="left"/>
      <w:pPr>
        <w:tabs>
          <w:tab w:val="num" w:pos="720"/>
        </w:tabs>
        <w:ind w:left="720" w:hanging="360"/>
      </w:pPr>
      <w:rPr>
        <w:rFonts w:ascii="Times New Roman" w:eastAsia="Times New Roman" w:hAnsi="Times New Roman" w:cs="Times New Roman" w:hint="default"/>
      </w:rPr>
    </w:lvl>
    <w:lvl w:ilvl="1" w:tplc="EBAA86B6">
      <w:start w:val="9"/>
      <w:numFmt w:val="decimal"/>
      <w:lvlText w:val="%2."/>
      <w:lvlJc w:val="left"/>
      <w:pPr>
        <w:tabs>
          <w:tab w:val="num" w:pos="1440"/>
        </w:tabs>
        <w:ind w:left="1440" w:hanging="360"/>
      </w:pPr>
      <w:rPr>
        <w:rFonts w:hint="default"/>
      </w:rPr>
    </w:lvl>
    <w:lvl w:ilvl="2" w:tplc="EE4A3BAA">
      <w:start w:val="2"/>
      <w:numFmt w:val="upperRoman"/>
      <w:lvlText w:val="%3."/>
      <w:lvlJc w:val="left"/>
      <w:pPr>
        <w:tabs>
          <w:tab w:val="num" w:pos="2520"/>
        </w:tabs>
        <w:ind w:left="2520" w:hanging="72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4C27336B"/>
    <w:multiLevelType w:val="hybridMultilevel"/>
    <w:tmpl w:val="38B6F50C"/>
    <w:lvl w:ilvl="0" w:tplc="831AE146">
      <w:start w:val="1"/>
      <w:numFmt w:val="bullet"/>
      <w:pStyle w:val="Slog47"/>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4EED1D2A"/>
    <w:multiLevelType w:val="hybridMultilevel"/>
    <w:tmpl w:val="E9E22B44"/>
    <w:lvl w:ilvl="0" w:tplc="5D480B84">
      <w:start w:val="1"/>
      <w:numFmt w:val="bullet"/>
      <w:pStyle w:val="Slog5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503537AB"/>
    <w:multiLevelType w:val="hybridMultilevel"/>
    <w:tmpl w:val="2508F928"/>
    <w:lvl w:ilvl="0" w:tplc="3B48C8DC">
      <w:start w:val="1"/>
      <w:numFmt w:val="bullet"/>
      <w:pStyle w:val="Slog10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516F5148"/>
    <w:multiLevelType w:val="hybridMultilevel"/>
    <w:tmpl w:val="58DED71A"/>
    <w:lvl w:ilvl="0" w:tplc="A4167EB8">
      <w:start w:val="1"/>
      <w:numFmt w:val="bullet"/>
      <w:pStyle w:val="Slog94"/>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5263656E"/>
    <w:multiLevelType w:val="hybridMultilevel"/>
    <w:tmpl w:val="B6CC3114"/>
    <w:lvl w:ilvl="0" w:tplc="1E8666C2">
      <w:start w:val="1"/>
      <w:numFmt w:val="bullet"/>
      <w:pStyle w:val="Slog4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5" w15:restartNumberingAfterBreak="0">
    <w:nsid w:val="54587778"/>
    <w:multiLevelType w:val="hybridMultilevel"/>
    <w:tmpl w:val="5A7CDB58"/>
    <w:lvl w:ilvl="0" w:tplc="7B90D09E">
      <w:start w:val="1"/>
      <w:numFmt w:val="bullet"/>
      <w:pStyle w:val="Slog6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54D66F87"/>
    <w:multiLevelType w:val="hybridMultilevel"/>
    <w:tmpl w:val="507649E6"/>
    <w:lvl w:ilvl="0" w:tplc="7FBA8BD4">
      <w:start w:val="1"/>
      <w:numFmt w:val="bullet"/>
      <w:pStyle w:val="Slog91"/>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97" w15:restartNumberingAfterBreak="0">
    <w:nsid w:val="55207A1A"/>
    <w:multiLevelType w:val="hybridMultilevel"/>
    <w:tmpl w:val="7AA0BCAA"/>
    <w:lvl w:ilvl="0" w:tplc="4CEC83C8">
      <w:start w:val="1"/>
      <w:numFmt w:val="bullet"/>
      <w:pStyle w:val="Slog6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55864CD3"/>
    <w:multiLevelType w:val="hybridMultilevel"/>
    <w:tmpl w:val="F3F6B3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0" w15:restartNumberingAfterBreak="0">
    <w:nsid w:val="59F5549A"/>
    <w:multiLevelType w:val="hybridMultilevel"/>
    <w:tmpl w:val="3E6C1F76"/>
    <w:lvl w:ilvl="0" w:tplc="6D109254">
      <w:start w:val="1"/>
      <w:numFmt w:val="bullet"/>
      <w:pStyle w:val="Slog97"/>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5A6E7990"/>
    <w:multiLevelType w:val="hybridMultilevel"/>
    <w:tmpl w:val="FE966434"/>
    <w:lvl w:ilvl="0" w:tplc="7B90B556">
      <w:start w:val="1"/>
      <w:numFmt w:val="bullet"/>
      <w:pStyle w:val="Slog104"/>
      <w:lvlText w:val="-"/>
      <w:lvlJc w:val="left"/>
      <w:pPr>
        <w:ind w:left="502"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3" w15:restartNumberingAfterBreak="0">
    <w:nsid w:val="5B952181"/>
    <w:multiLevelType w:val="hybridMultilevel"/>
    <w:tmpl w:val="ED8256AA"/>
    <w:lvl w:ilvl="0" w:tplc="4CA27344">
      <w:start w:val="1"/>
      <w:numFmt w:val="bullet"/>
      <w:pStyle w:val="Slog9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5" w15:restartNumberingAfterBreak="0">
    <w:nsid w:val="5FE8188E"/>
    <w:multiLevelType w:val="hybridMultilevel"/>
    <w:tmpl w:val="877C05EE"/>
    <w:lvl w:ilvl="0" w:tplc="DFBE2FAE">
      <w:start w:val="1"/>
      <w:numFmt w:val="bullet"/>
      <w:pStyle w:val="Slog4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60444AF4"/>
    <w:multiLevelType w:val="hybridMultilevel"/>
    <w:tmpl w:val="89564EFC"/>
    <w:lvl w:ilvl="0" w:tplc="813EC4EE">
      <w:start w:val="1"/>
      <w:numFmt w:val="bullet"/>
      <w:pStyle w:val="Slog105"/>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7"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8"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9" w15:restartNumberingAfterBreak="0">
    <w:nsid w:val="61AF4E9F"/>
    <w:multiLevelType w:val="hybridMultilevel"/>
    <w:tmpl w:val="C9B6F49E"/>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0" w15:restartNumberingAfterBreak="0">
    <w:nsid w:val="62DA145D"/>
    <w:multiLevelType w:val="hybridMultilevel"/>
    <w:tmpl w:val="0AD85BBA"/>
    <w:lvl w:ilvl="0" w:tplc="CA989C9E">
      <w:start w:val="9"/>
      <w:numFmt w:val="bullet"/>
      <w:pStyle w:val="Slog103"/>
      <w:lvlText w:val="-"/>
      <w:lvlJc w:val="left"/>
      <w:pPr>
        <w:ind w:left="502"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1" w15:restartNumberingAfterBreak="0">
    <w:nsid w:val="63EE672B"/>
    <w:multiLevelType w:val="hybridMultilevel"/>
    <w:tmpl w:val="3F7274F0"/>
    <w:lvl w:ilvl="0" w:tplc="BF9E80BC">
      <w:start w:val="1"/>
      <w:numFmt w:val="bullet"/>
      <w:pStyle w:val="Slog65"/>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2"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4" w15:restartNumberingAfterBreak="0">
    <w:nsid w:val="66174ACF"/>
    <w:multiLevelType w:val="hybridMultilevel"/>
    <w:tmpl w:val="B192DCD6"/>
    <w:lvl w:ilvl="0" w:tplc="7CAAF168">
      <w:start w:val="1"/>
      <w:numFmt w:val="bullet"/>
      <w:pStyle w:val="Slog7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6"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7"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0"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3"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4" w15:restartNumberingAfterBreak="0">
    <w:nsid w:val="71906851"/>
    <w:multiLevelType w:val="hybridMultilevel"/>
    <w:tmpl w:val="52EA4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728F22B2"/>
    <w:multiLevelType w:val="hybridMultilevel"/>
    <w:tmpl w:val="2A2638C4"/>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6"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27" w15:restartNumberingAfterBreak="0">
    <w:nsid w:val="74331068"/>
    <w:multiLevelType w:val="hybridMultilevel"/>
    <w:tmpl w:val="D220C010"/>
    <w:lvl w:ilvl="0" w:tplc="04240003">
      <w:start w:val="1"/>
      <w:numFmt w:val="bullet"/>
      <w:lvlText w:val="o"/>
      <w:lvlJc w:val="left"/>
      <w:pPr>
        <w:ind w:left="1861" w:hanging="360"/>
      </w:pPr>
      <w:rPr>
        <w:rFonts w:ascii="Courier New" w:hAnsi="Courier New" w:cs="Courier New" w:hint="default"/>
      </w:rPr>
    </w:lvl>
    <w:lvl w:ilvl="1" w:tplc="04240003" w:tentative="1">
      <w:start w:val="1"/>
      <w:numFmt w:val="bullet"/>
      <w:lvlText w:val="o"/>
      <w:lvlJc w:val="left"/>
      <w:pPr>
        <w:ind w:left="2581" w:hanging="360"/>
      </w:pPr>
      <w:rPr>
        <w:rFonts w:ascii="Courier New" w:hAnsi="Courier New" w:cs="Courier New" w:hint="default"/>
      </w:rPr>
    </w:lvl>
    <w:lvl w:ilvl="2" w:tplc="04240005" w:tentative="1">
      <w:start w:val="1"/>
      <w:numFmt w:val="bullet"/>
      <w:lvlText w:val=""/>
      <w:lvlJc w:val="left"/>
      <w:pPr>
        <w:ind w:left="3301" w:hanging="360"/>
      </w:pPr>
      <w:rPr>
        <w:rFonts w:ascii="Wingdings" w:hAnsi="Wingdings" w:hint="default"/>
      </w:rPr>
    </w:lvl>
    <w:lvl w:ilvl="3" w:tplc="04240001" w:tentative="1">
      <w:start w:val="1"/>
      <w:numFmt w:val="bullet"/>
      <w:lvlText w:val=""/>
      <w:lvlJc w:val="left"/>
      <w:pPr>
        <w:ind w:left="4021" w:hanging="360"/>
      </w:pPr>
      <w:rPr>
        <w:rFonts w:ascii="Symbol" w:hAnsi="Symbol" w:hint="default"/>
      </w:rPr>
    </w:lvl>
    <w:lvl w:ilvl="4" w:tplc="04240003" w:tentative="1">
      <w:start w:val="1"/>
      <w:numFmt w:val="bullet"/>
      <w:lvlText w:val="o"/>
      <w:lvlJc w:val="left"/>
      <w:pPr>
        <w:ind w:left="4741" w:hanging="360"/>
      </w:pPr>
      <w:rPr>
        <w:rFonts w:ascii="Courier New" w:hAnsi="Courier New" w:cs="Courier New" w:hint="default"/>
      </w:rPr>
    </w:lvl>
    <w:lvl w:ilvl="5" w:tplc="04240005" w:tentative="1">
      <w:start w:val="1"/>
      <w:numFmt w:val="bullet"/>
      <w:lvlText w:val=""/>
      <w:lvlJc w:val="left"/>
      <w:pPr>
        <w:ind w:left="5461" w:hanging="360"/>
      </w:pPr>
      <w:rPr>
        <w:rFonts w:ascii="Wingdings" w:hAnsi="Wingdings" w:hint="default"/>
      </w:rPr>
    </w:lvl>
    <w:lvl w:ilvl="6" w:tplc="04240001" w:tentative="1">
      <w:start w:val="1"/>
      <w:numFmt w:val="bullet"/>
      <w:lvlText w:val=""/>
      <w:lvlJc w:val="left"/>
      <w:pPr>
        <w:ind w:left="6181" w:hanging="360"/>
      </w:pPr>
      <w:rPr>
        <w:rFonts w:ascii="Symbol" w:hAnsi="Symbol" w:hint="default"/>
      </w:rPr>
    </w:lvl>
    <w:lvl w:ilvl="7" w:tplc="04240003" w:tentative="1">
      <w:start w:val="1"/>
      <w:numFmt w:val="bullet"/>
      <w:lvlText w:val="o"/>
      <w:lvlJc w:val="left"/>
      <w:pPr>
        <w:ind w:left="6901" w:hanging="360"/>
      </w:pPr>
      <w:rPr>
        <w:rFonts w:ascii="Courier New" w:hAnsi="Courier New" w:cs="Courier New" w:hint="default"/>
      </w:rPr>
    </w:lvl>
    <w:lvl w:ilvl="8" w:tplc="04240005" w:tentative="1">
      <w:start w:val="1"/>
      <w:numFmt w:val="bullet"/>
      <w:lvlText w:val=""/>
      <w:lvlJc w:val="left"/>
      <w:pPr>
        <w:ind w:left="7621" w:hanging="360"/>
      </w:pPr>
      <w:rPr>
        <w:rFonts w:ascii="Wingdings" w:hAnsi="Wingdings" w:hint="default"/>
      </w:rPr>
    </w:lvl>
  </w:abstractNum>
  <w:abstractNum w:abstractNumId="128"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9" w15:restartNumberingAfterBreak="0">
    <w:nsid w:val="76EC15CF"/>
    <w:multiLevelType w:val="multilevel"/>
    <w:tmpl w:val="E9282CA8"/>
    <w:lvl w:ilvl="0">
      <w:start w:val="1"/>
      <w:numFmt w:val="decimal"/>
      <w:pStyle w:val="Slog74"/>
      <w:lvlText w:val="%1."/>
      <w:lvlJc w:val="left"/>
      <w:pPr>
        <w:ind w:left="502" w:hanging="360"/>
      </w:pPr>
      <w:rPr>
        <w:rFonts w:hint="default"/>
        <w:color w:val="auto"/>
      </w:rPr>
    </w:lvl>
    <w:lvl w:ilvl="1">
      <w:start w:val="1"/>
      <w:numFmt w:val="decimal"/>
      <w:pStyle w:val="Slog84"/>
      <w:isLgl/>
      <w:lvlText w:val="%1.%2."/>
      <w:lvlJc w:val="left"/>
      <w:pPr>
        <w:ind w:left="641"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30" w15:restartNumberingAfterBreak="0">
    <w:nsid w:val="777A624F"/>
    <w:multiLevelType w:val="hybridMultilevel"/>
    <w:tmpl w:val="8668C7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1" w15:restartNumberingAfterBreak="0">
    <w:nsid w:val="7EBF3772"/>
    <w:multiLevelType w:val="hybridMultilevel"/>
    <w:tmpl w:val="6DCA71F4"/>
    <w:lvl w:ilvl="0" w:tplc="15445AB8">
      <w:start w:val="1"/>
      <w:numFmt w:val="bullet"/>
      <w:pStyle w:val="Slog4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761558830">
    <w:abstractNumId w:val="126"/>
  </w:num>
  <w:num w:numId="2" w16cid:durableId="89955398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0420953">
    <w:abstractNumId w:val="99"/>
  </w:num>
  <w:num w:numId="4" w16cid:durableId="979920555">
    <w:abstractNumId w:val="79"/>
  </w:num>
  <w:num w:numId="5" w16cid:durableId="1754473680">
    <w:abstractNumId w:val="45"/>
  </w:num>
  <w:num w:numId="6" w16cid:durableId="350224639">
    <w:abstractNumId w:val="115"/>
  </w:num>
  <w:num w:numId="7" w16cid:durableId="1447964854">
    <w:abstractNumId w:val="56"/>
  </w:num>
  <w:num w:numId="8" w16cid:durableId="957292931">
    <w:abstractNumId w:val="118"/>
  </w:num>
  <w:num w:numId="9" w16cid:durableId="1066563635">
    <w:abstractNumId w:val="15"/>
  </w:num>
  <w:num w:numId="10" w16cid:durableId="1726104391">
    <w:abstractNumId w:val="122"/>
  </w:num>
  <w:num w:numId="11" w16cid:durableId="868833368">
    <w:abstractNumId w:val="37"/>
  </w:num>
  <w:num w:numId="12" w16cid:durableId="1166087838">
    <w:abstractNumId w:val="102"/>
  </w:num>
  <w:num w:numId="13" w16cid:durableId="1595744428">
    <w:abstractNumId w:val="121"/>
  </w:num>
  <w:num w:numId="14" w16cid:durableId="1859993">
    <w:abstractNumId w:val="23"/>
  </w:num>
  <w:num w:numId="15" w16cid:durableId="879897221">
    <w:abstractNumId w:val="18"/>
  </w:num>
  <w:num w:numId="16" w16cid:durableId="620113026">
    <w:abstractNumId w:val="21"/>
  </w:num>
  <w:num w:numId="17" w16cid:durableId="1989550349">
    <w:abstractNumId w:val="82"/>
  </w:num>
  <w:num w:numId="18" w16cid:durableId="1624846031">
    <w:abstractNumId w:val="17"/>
  </w:num>
  <w:num w:numId="19" w16cid:durableId="1051537099">
    <w:abstractNumId w:val="60"/>
  </w:num>
  <w:num w:numId="20" w16cid:durableId="2081445605">
    <w:abstractNumId w:val="25"/>
  </w:num>
  <w:num w:numId="21" w16cid:durableId="127210874">
    <w:abstractNumId w:val="107"/>
  </w:num>
  <w:num w:numId="22" w16cid:durableId="682702272">
    <w:abstractNumId w:val="88"/>
  </w:num>
  <w:num w:numId="23" w16cid:durableId="2024934181">
    <w:abstractNumId w:val="108"/>
  </w:num>
  <w:num w:numId="24" w16cid:durableId="1098283838">
    <w:abstractNumId w:val="73"/>
  </w:num>
  <w:num w:numId="25" w16cid:durableId="286354824">
    <w:abstractNumId w:val="104"/>
  </w:num>
  <w:num w:numId="26" w16cid:durableId="700939676">
    <w:abstractNumId w:val="54"/>
  </w:num>
  <w:num w:numId="27" w16cid:durableId="2012367331">
    <w:abstractNumId w:val="54"/>
    <w:lvlOverride w:ilvl="0">
      <w:startOverride w:val="1"/>
    </w:lvlOverride>
  </w:num>
  <w:num w:numId="28" w16cid:durableId="1194030442">
    <w:abstractNumId w:val="94"/>
  </w:num>
  <w:num w:numId="29" w16cid:durableId="530536048">
    <w:abstractNumId w:val="70"/>
  </w:num>
  <w:num w:numId="30" w16cid:durableId="564685221">
    <w:abstractNumId w:val="86"/>
  </w:num>
  <w:num w:numId="31" w16cid:durableId="1421753003">
    <w:abstractNumId w:val="33"/>
  </w:num>
  <w:num w:numId="32" w16cid:durableId="2139957345">
    <w:abstractNumId w:val="63"/>
  </w:num>
  <w:num w:numId="33" w16cid:durableId="1065764593">
    <w:abstractNumId w:val="64"/>
  </w:num>
  <w:num w:numId="34" w16cid:durableId="1575700587">
    <w:abstractNumId w:val="22"/>
  </w:num>
  <w:num w:numId="35" w16cid:durableId="1064261495">
    <w:abstractNumId w:val="123"/>
  </w:num>
  <w:num w:numId="36" w16cid:durableId="1612784694">
    <w:abstractNumId w:val="77"/>
  </w:num>
  <w:num w:numId="37" w16cid:durableId="415369911">
    <w:abstractNumId w:val="31"/>
  </w:num>
  <w:num w:numId="38" w16cid:durableId="2031367838">
    <w:abstractNumId w:val="112"/>
  </w:num>
  <w:num w:numId="39" w16cid:durableId="1250769564">
    <w:abstractNumId w:val="84"/>
  </w:num>
  <w:num w:numId="40" w16cid:durableId="9987038">
    <w:abstractNumId w:val="117"/>
  </w:num>
  <w:num w:numId="41" w16cid:durableId="980695682">
    <w:abstractNumId w:val="47"/>
  </w:num>
  <w:num w:numId="42" w16cid:durableId="1180048998">
    <w:abstractNumId w:val="42"/>
  </w:num>
  <w:num w:numId="43" w16cid:durableId="641932238">
    <w:abstractNumId w:val="53"/>
  </w:num>
  <w:num w:numId="44" w16cid:durableId="51971365">
    <w:abstractNumId w:val="113"/>
  </w:num>
  <w:num w:numId="45" w16cid:durableId="1449007223">
    <w:abstractNumId w:val="78"/>
  </w:num>
  <w:num w:numId="46" w16cid:durableId="944919067">
    <w:abstractNumId w:val="93"/>
  </w:num>
  <w:num w:numId="47" w16cid:durableId="671183906">
    <w:abstractNumId w:val="69"/>
  </w:num>
  <w:num w:numId="48" w16cid:durableId="378406613">
    <w:abstractNumId w:val="76"/>
  </w:num>
  <w:num w:numId="49" w16cid:durableId="356079200">
    <w:abstractNumId w:val="68"/>
  </w:num>
  <w:num w:numId="50" w16cid:durableId="1269193063">
    <w:abstractNumId w:val="20"/>
  </w:num>
  <w:num w:numId="51" w16cid:durableId="1551724655">
    <w:abstractNumId w:val="81"/>
  </w:num>
  <w:num w:numId="52" w16cid:durableId="664553989">
    <w:abstractNumId w:val="116"/>
  </w:num>
  <w:num w:numId="53" w16cid:durableId="298608010">
    <w:abstractNumId w:val="58"/>
  </w:num>
  <w:num w:numId="54" w16cid:durableId="1695381754">
    <w:abstractNumId w:val="110"/>
  </w:num>
  <w:num w:numId="55" w16cid:durableId="562521140">
    <w:abstractNumId w:val="43"/>
  </w:num>
  <w:num w:numId="56" w16cid:durableId="1101225197">
    <w:abstractNumId w:val="61"/>
  </w:num>
  <w:num w:numId="57" w16cid:durableId="1772045171">
    <w:abstractNumId w:val="55"/>
  </w:num>
  <w:num w:numId="58" w16cid:durableId="133721721">
    <w:abstractNumId w:val="92"/>
  </w:num>
  <w:num w:numId="59" w16cid:durableId="30809111">
    <w:abstractNumId w:val="128"/>
  </w:num>
  <w:num w:numId="60" w16cid:durableId="1206219430">
    <w:abstractNumId w:val="44"/>
  </w:num>
  <w:num w:numId="61" w16cid:durableId="505093148">
    <w:abstractNumId w:val="51"/>
  </w:num>
  <w:num w:numId="62" w16cid:durableId="2071151382">
    <w:abstractNumId w:val="91"/>
  </w:num>
  <w:num w:numId="63" w16cid:durableId="1765419662">
    <w:abstractNumId w:val="85"/>
  </w:num>
  <w:num w:numId="64" w16cid:durableId="793452465">
    <w:abstractNumId w:val="131"/>
  </w:num>
  <w:num w:numId="65" w16cid:durableId="1741637480">
    <w:abstractNumId w:val="119"/>
  </w:num>
  <w:num w:numId="66" w16cid:durableId="2043944355">
    <w:abstractNumId w:val="105"/>
  </w:num>
  <w:num w:numId="67" w16cid:durableId="203909042">
    <w:abstractNumId w:val="75"/>
  </w:num>
  <w:num w:numId="68" w16cid:durableId="1723795231">
    <w:abstractNumId w:val="26"/>
  </w:num>
  <w:num w:numId="69" w16cid:durableId="1382510161">
    <w:abstractNumId w:val="66"/>
  </w:num>
  <w:num w:numId="70" w16cid:durableId="1616132407">
    <w:abstractNumId w:val="49"/>
  </w:num>
  <w:num w:numId="71" w16cid:durableId="1733045884">
    <w:abstractNumId w:val="39"/>
  </w:num>
  <w:num w:numId="72" w16cid:durableId="269631568">
    <w:abstractNumId w:val="28"/>
  </w:num>
  <w:num w:numId="73" w16cid:durableId="168721622">
    <w:abstractNumId w:val="87"/>
  </w:num>
  <w:num w:numId="74" w16cid:durableId="1454667968">
    <w:abstractNumId w:val="71"/>
  </w:num>
  <w:num w:numId="75" w16cid:durableId="1755009757">
    <w:abstractNumId w:val="97"/>
  </w:num>
  <w:num w:numId="76" w16cid:durableId="1156724178">
    <w:abstractNumId w:val="9"/>
  </w:num>
  <w:num w:numId="77" w16cid:durableId="1561860601">
    <w:abstractNumId w:val="111"/>
  </w:num>
  <w:num w:numId="78" w16cid:durableId="459884311">
    <w:abstractNumId w:val="95"/>
  </w:num>
  <w:num w:numId="79" w16cid:durableId="1315331942">
    <w:abstractNumId w:val="50"/>
  </w:num>
  <w:num w:numId="80" w16cid:durableId="1958752864">
    <w:abstractNumId w:val="62"/>
  </w:num>
  <w:num w:numId="81" w16cid:durableId="2014868742">
    <w:abstractNumId w:val="114"/>
  </w:num>
  <w:num w:numId="82" w16cid:durableId="1000238148">
    <w:abstractNumId w:val="129"/>
  </w:num>
  <w:num w:numId="83" w16cid:durableId="237983864">
    <w:abstractNumId w:val="29"/>
  </w:num>
  <w:num w:numId="84" w16cid:durableId="1136918750">
    <w:abstractNumId w:val="27"/>
  </w:num>
  <w:num w:numId="85" w16cid:durableId="998192849">
    <w:abstractNumId w:val="41"/>
  </w:num>
  <w:num w:numId="86" w16cid:durableId="527761493">
    <w:abstractNumId w:val="96"/>
  </w:num>
  <w:num w:numId="87" w16cid:durableId="1191652188">
    <w:abstractNumId w:val="80"/>
  </w:num>
  <w:num w:numId="88" w16cid:durableId="504397620">
    <w:abstractNumId w:val="103"/>
  </w:num>
  <w:num w:numId="89" w16cid:durableId="1391539204">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414006734">
    <w:abstractNumId w:val="90"/>
  </w:num>
  <w:num w:numId="91" w16cid:durableId="243803959">
    <w:abstractNumId w:val="46"/>
  </w:num>
  <w:num w:numId="92" w16cid:durableId="564992465">
    <w:abstractNumId w:val="59"/>
  </w:num>
  <w:num w:numId="93" w16cid:durableId="243146906">
    <w:abstractNumId w:val="100"/>
  </w:num>
  <w:num w:numId="94" w16cid:durableId="1634947634">
    <w:abstractNumId w:val="67"/>
  </w:num>
  <w:num w:numId="95" w16cid:durableId="1042555233">
    <w:abstractNumId w:val="30"/>
  </w:num>
  <w:num w:numId="96" w16cid:durableId="1342243032">
    <w:abstractNumId w:val="19"/>
  </w:num>
  <w:num w:numId="97" w16cid:durableId="457604196">
    <w:abstractNumId w:val="12"/>
  </w:num>
  <w:num w:numId="98" w16cid:durableId="288125925">
    <w:abstractNumId w:val="72"/>
  </w:num>
  <w:num w:numId="99" w16cid:durableId="636103014">
    <w:abstractNumId w:val="35"/>
  </w:num>
  <w:num w:numId="100" w16cid:durableId="815414255">
    <w:abstractNumId w:val="101"/>
  </w:num>
  <w:num w:numId="101" w16cid:durableId="45685891">
    <w:abstractNumId w:val="83"/>
  </w:num>
  <w:num w:numId="102" w16cid:durableId="314576518">
    <w:abstractNumId w:val="120"/>
  </w:num>
  <w:num w:numId="103" w16cid:durableId="709039895">
    <w:abstractNumId w:val="65"/>
  </w:num>
  <w:num w:numId="104" w16cid:durableId="949704369">
    <w:abstractNumId w:val="32"/>
  </w:num>
  <w:num w:numId="105" w16cid:durableId="1994947162">
    <w:abstractNumId w:val="54"/>
    <w:lvlOverride w:ilvl="0">
      <w:startOverride w:val="1"/>
    </w:lvlOverride>
  </w:num>
  <w:num w:numId="106" w16cid:durableId="1815175326">
    <w:abstractNumId w:val="106"/>
  </w:num>
  <w:num w:numId="107" w16cid:durableId="1405957655">
    <w:abstractNumId w:val="89"/>
  </w:num>
  <w:num w:numId="108" w16cid:durableId="616183240">
    <w:abstractNumId w:val="127"/>
  </w:num>
  <w:num w:numId="109" w16cid:durableId="978076405">
    <w:abstractNumId w:val="38"/>
  </w:num>
  <w:num w:numId="110" w16cid:durableId="1534537796">
    <w:abstractNumId w:val="24"/>
  </w:num>
  <w:num w:numId="111" w16cid:durableId="771320442">
    <w:abstractNumId w:val="36"/>
  </w:num>
  <w:num w:numId="112" w16cid:durableId="1947929465">
    <w:abstractNumId w:val="57"/>
  </w:num>
  <w:num w:numId="113" w16cid:durableId="585768434">
    <w:abstractNumId w:val="10"/>
  </w:num>
  <w:num w:numId="114" w16cid:durableId="784085041">
    <w:abstractNumId w:val="124"/>
  </w:num>
  <w:num w:numId="115" w16cid:durableId="842361329">
    <w:abstractNumId w:val="98"/>
  </w:num>
  <w:num w:numId="116" w16cid:durableId="1887791150">
    <w:abstractNumId w:val="14"/>
  </w:num>
  <w:num w:numId="117" w16cid:durableId="225141074">
    <w:abstractNumId w:val="130"/>
  </w:num>
  <w:num w:numId="118" w16cid:durableId="1610427074">
    <w:abstractNumId w:val="16"/>
  </w:num>
  <w:num w:numId="119" w16cid:durableId="1684430765">
    <w:abstractNumId w:val="74"/>
  </w:num>
  <w:num w:numId="120" w16cid:durableId="536162483">
    <w:abstractNumId w:val="109"/>
  </w:num>
  <w:num w:numId="121" w16cid:durableId="963929155">
    <w:abstractNumId w:val="40"/>
  </w:num>
  <w:num w:numId="122" w16cid:durableId="1203589446">
    <w:abstractNumId w:val="13"/>
  </w:num>
  <w:num w:numId="123" w16cid:durableId="1409499995">
    <w:abstractNumId w:val="52"/>
  </w:num>
  <w:num w:numId="124" w16cid:durableId="300505897">
    <w:abstractNumId w:val="1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29CC"/>
    <w:rsid w:val="0000342B"/>
    <w:rsid w:val="000043D1"/>
    <w:rsid w:val="00004558"/>
    <w:rsid w:val="000046E4"/>
    <w:rsid w:val="00004AD2"/>
    <w:rsid w:val="00005BE7"/>
    <w:rsid w:val="00006AC7"/>
    <w:rsid w:val="000118BA"/>
    <w:rsid w:val="00011E16"/>
    <w:rsid w:val="0001218F"/>
    <w:rsid w:val="00012D7B"/>
    <w:rsid w:val="00012FB1"/>
    <w:rsid w:val="0001549D"/>
    <w:rsid w:val="00015853"/>
    <w:rsid w:val="000158D0"/>
    <w:rsid w:val="00015FF3"/>
    <w:rsid w:val="00016272"/>
    <w:rsid w:val="00016A14"/>
    <w:rsid w:val="00016D01"/>
    <w:rsid w:val="0001725D"/>
    <w:rsid w:val="000173B1"/>
    <w:rsid w:val="00017753"/>
    <w:rsid w:val="00017CB2"/>
    <w:rsid w:val="000207AF"/>
    <w:rsid w:val="0002133D"/>
    <w:rsid w:val="00021904"/>
    <w:rsid w:val="00021945"/>
    <w:rsid w:val="00022BA6"/>
    <w:rsid w:val="000232EB"/>
    <w:rsid w:val="0002378C"/>
    <w:rsid w:val="00023CBE"/>
    <w:rsid w:val="00023D57"/>
    <w:rsid w:val="00024B75"/>
    <w:rsid w:val="000256CA"/>
    <w:rsid w:val="00025B57"/>
    <w:rsid w:val="00025D54"/>
    <w:rsid w:val="00026171"/>
    <w:rsid w:val="00026BA9"/>
    <w:rsid w:val="00026F12"/>
    <w:rsid w:val="00027A08"/>
    <w:rsid w:val="0003045E"/>
    <w:rsid w:val="000305B6"/>
    <w:rsid w:val="00030C49"/>
    <w:rsid w:val="00030ECD"/>
    <w:rsid w:val="000323C7"/>
    <w:rsid w:val="000327F9"/>
    <w:rsid w:val="000328F5"/>
    <w:rsid w:val="00032F58"/>
    <w:rsid w:val="00033954"/>
    <w:rsid w:val="00033C84"/>
    <w:rsid w:val="00035174"/>
    <w:rsid w:val="00035AF1"/>
    <w:rsid w:val="00035C67"/>
    <w:rsid w:val="00035D3D"/>
    <w:rsid w:val="00036430"/>
    <w:rsid w:val="00036FB0"/>
    <w:rsid w:val="00037133"/>
    <w:rsid w:val="0003761B"/>
    <w:rsid w:val="00037C14"/>
    <w:rsid w:val="00037D6D"/>
    <w:rsid w:val="00040CB4"/>
    <w:rsid w:val="00041422"/>
    <w:rsid w:val="000422DA"/>
    <w:rsid w:val="000424C9"/>
    <w:rsid w:val="000425F5"/>
    <w:rsid w:val="00042C0F"/>
    <w:rsid w:val="00043438"/>
    <w:rsid w:val="0004374C"/>
    <w:rsid w:val="00044040"/>
    <w:rsid w:val="00045205"/>
    <w:rsid w:val="0004582F"/>
    <w:rsid w:val="00045D82"/>
    <w:rsid w:val="00045E2A"/>
    <w:rsid w:val="00046222"/>
    <w:rsid w:val="00046B73"/>
    <w:rsid w:val="00046E2A"/>
    <w:rsid w:val="00047141"/>
    <w:rsid w:val="00047566"/>
    <w:rsid w:val="000500F5"/>
    <w:rsid w:val="00050360"/>
    <w:rsid w:val="00050770"/>
    <w:rsid w:val="00051ACB"/>
    <w:rsid w:val="00051DDA"/>
    <w:rsid w:val="0005295E"/>
    <w:rsid w:val="00053417"/>
    <w:rsid w:val="00053B04"/>
    <w:rsid w:val="00054210"/>
    <w:rsid w:val="000542CF"/>
    <w:rsid w:val="000547A7"/>
    <w:rsid w:val="00054C93"/>
    <w:rsid w:val="00054DB0"/>
    <w:rsid w:val="00054F3E"/>
    <w:rsid w:val="000553F4"/>
    <w:rsid w:val="00055483"/>
    <w:rsid w:val="00056CB6"/>
    <w:rsid w:val="00057273"/>
    <w:rsid w:val="0005737F"/>
    <w:rsid w:val="00057460"/>
    <w:rsid w:val="00057A4D"/>
    <w:rsid w:val="00060DBC"/>
    <w:rsid w:val="00060E50"/>
    <w:rsid w:val="000620CE"/>
    <w:rsid w:val="00062161"/>
    <w:rsid w:val="00062BC7"/>
    <w:rsid w:val="00064063"/>
    <w:rsid w:val="0006419F"/>
    <w:rsid w:val="000655CE"/>
    <w:rsid w:val="000655E4"/>
    <w:rsid w:val="000660BD"/>
    <w:rsid w:val="000661F1"/>
    <w:rsid w:val="00066658"/>
    <w:rsid w:val="000668BC"/>
    <w:rsid w:val="0007049C"/>
    <w:rsid w:val="00072BFE"/>
    <w:rsid w:val="00073F1A"/>
    <w:rsid w:val="00074502"/>
    <w:rsid w:val="0007517A"/>
    <w:rsid w:val="00075D94"/>
    <w:rsid w:val="00076161"/>
    <w:rsid w:val="00076399"/>
    <w:rsid w:val="00076499"/>
    <w:rsid w:val="00077638"/>
    <w:rsid w:val="00077B9D"/>
    <w:rsid w:val="00077EBF"/>
    <w:rsid w:val="00080279"/>
    <w:rsid w:val="0008045A"/>
    <w:rsid w:val="0008130E"/>
    <w:rsid w:val="00081980"/>
    <w:rsid w:val="00082ED4"/>
    <w:rsid w:val="000831DB"/>
    <w:rsid w:val="000834DF"/>
    <w:rsid w:val="000844A6"/>
    <w:rsid w:val="0008458E"/>
    <w:rsid w:val="00084C1A"/>
    <w:rsid w:val="00084FF0"/>
    <w:rsid w:val="00085BA3"/>
    <w:rsid w:val="0008639D"/>
    <w:rsid w:val="00086847"/>
    <w:rsid w:val="00086BD9"/>
    <w:rsid w:val="0008737C"/>
    <w:rsid w:val="000873A5"/>
    <w:rsid w:val="00090129"/>
    <w:rsid w:val="0009028C"/>
    <w:rsid w:val="00090B9A"/>
    <w:rsid w:val="00090C42"/>
    <w:rsid w:val="00091053"/>
    <w:rsid w:val="0009217B"/>
    <w:rsid w:val="00092210"/>
    <w:rsid w:val="00092231"/>
    <w:rsid w:val="00092315"/>
    <w:rsid w:val="00094BDC"/>
    <w:rsid w:val="000961FA"/>
    <w:rsid w:val="00096800"/>
    <w:rsid w:val="0009699B"/>
    <w:rsid w:val="00097F30"/>
    <w:rsid w:val="000A0178"/>
    <w:rsid w:val="000A07FF"/>
    <w:rsid w:val="000A0F33"/>
    <w:rsid w:val="000A319B"/>
    <w:rsid w:val="000A3812"/>
    <w:rsid w:val="000A420B"/>
    <w:rsid w:val="000A4FC5"/>
    <w:rsid w:val="000A5493"/>
    <w:rsid w:val="000A6651"/>
    <w:rsid w:val="000A67ED"/>
    <w:rsid w:val="000A73FE"/>
    <w:rsid w:val="000B0159"/>
    <w:rsid w:val="000B0773"/>
    <w:rsid w:val="000B0A79"/>
    <w:rsid w:val="000B0C35"/>
    <w:rsid w:val="000B0F12"/>
    <w:rsid w:val="000B0F95"/>
    <w:rsid w:val="000B1A67"/>
    <w:rsid w:val="000B20B0"/>
    <w:rsid w:val="000B3442"/>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226D"/>
    <w:rsid w:val="000C30B3"/>
    <w:rsid w:val="000C46A7"/>
    <w:rsid w:val="000C4B35"/>
    <w:rsid w:val="000C4D95"/>
    <w:rsid w:val="000C5494"/>
    <w:rsid w:val="000C6B73"/>
    <w:rsid w:val="000C777D"/>
    <w:rsid w:val="000D06B8"/>
    <w:rsid w:val="000D06CD"/>
    <w:rsid w:val="000D0AED"/>
    <w:rsid w:val="000D2FEB"/>
    <w:rsid w:val="000D37D0"/>
    <w:rsid w:val="000D3E02"/>
    <w:rsid w:val="000D525D"/>
    <w:rsid w:val="000D5AF9"/>
    <w:rsid w:val="000D5CE7"/>
    <w:rsid w:val="000D5E5B"/>
    <w:rsid w:val="000D6613"/>
    <w:rsid w:val="000D6B26"/>
    <w:rsid w:val="000E00A9"/>
    <w:rsid w:val="000E0184"/>
    <w:rsid w:val="000E023E"/>
    <w:rsid w:val="000E0D07"/>
    <w:rsid w:val="000E13B0"/>
    <w:rsid w:val="000E1FA7"/>
    <w:rsid w:val="000E3418"/>
    <w:rsid w:val="000E3441"/>
    <w:rsid w:val="000E42D5"/>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ACF"/>
    <w:rsid w:val="000F5F02"/>
    <w:rsid w:val="000F69F0"/>
    <w:rsid w:val="000F75B3"/>
    <w:rsid w:val="000F7A57"/>
    <w:rsid w:val="000F7EFC"/>
    <w:rsid w:val="00100978"/>
    <w:rsid w:val="0010266E"/>
    <w:rsid w:val="00102876"/>
    <w:rsid w:val="00102ABE"/>
    <w:rsid w:val="00102C27"/>
    <w:rsid w:val="001039F2"/>
    <w:rsid w:val="00104308"/>
    <w:rsid w:val="001045D5"/>
    <w:rsid w:val="00105728"/>
    <w:rsid w:val="00105B04"/>
    <w:rsid w:val="00105EDC"/>
    <w:rsid w:val="0010673C"/>
    <w:rsid w:val="00106B72"/>
    <w:rsid w:val="00110466"/>
    <w:rsid w:val="0011133E"/>
    <w:rsid w:val="00112A0C"/>
    <w:rsid w:val="00112F39"/>
    <w:rsid w:val="00113049"/>
    <w:rsid w:val="0011336D"/>
    <w:rsid w:val="00113C54"/>
    <w:rsid w:val="00113C83"/>
    <w:rsid w:val="00114A51"/>
    <w:rsid w:val="00117661"/>
    <w:rsid w:val="001203A1"/>
    <w:rsid w:val="00121222"/>
    <w:rsid w:val="001213E3"/>
    <w:rsid w:val="001229AA"/>
    <w:rsid w:val="00123EFC"/>
    <w:rsid w:val="001243C8"/>
    <w:rsid w:val="00125974"/>
    <w:rsid w:val="00125A6B"/>
    <w:rsid w:val="00125CC8"/>
    <w:rsid w:val="001260A0"/>
    <w:rsid w:val="0012629E"/>
    <w:rsid w:val="00126343"/>
    <w:rsid w:val="00126A6E"/>
    <w:rsid w:val="00126FAE"/>
    <w:rsid w:val="00130802"/>
    <w:rsid w:val="0013095A"/>
    <w:rsid w:val="001315A5"/>
    <w:rsid w:val="00131693"/>
    <w:rsid w:val="00132A86"/>
    <w:rsid w:val="00133A54"/>
    <w:rsid w:val="00134FBD"/>
    <w:rsid w:val="00135935"/>
    <w:rsid w:val="00135D79"/>
    <w:rsid w:val="001373C9"/>
    <w:rsid w:val="00137491"/>
    <w:rsid w:val="00137782"/>
    <w:rsid w:val="00137A84"/>
    <w:rsid w:val="00137BC9"/>
    <w:rsid w:val="001403EB"/>
    <w:rsid w:val="001408E4"/>
    <w:rsid w:val="00140932"/>
    <w:rsid w:val="00141B07"/>
    <w:rsid w:val="00142EA7"/>
    <w:rsid w:val="0014612A"/>
    <w:rsid w:val="00147EE2"/>
    <w:rsid w:val="001506C0"/>
    <w:rsid w:val="00151246"/>
    <w:rsid w:val="001512E2"/>
    <w:rsid w:val="00151C97"/>
    <w:rsid w:val="0015223C"/>
    <w:rsid w:val="001531C1"/>
    <w:rsid w:val="00153503"/>
    <w:rsid w:val="00154171"/>
    <w:rsid w:val="00154D08"/>
    <w:rsid w:val="0015568F"/>
    <w:rsid w:val="00156226"/>
    <w:rsid w:val="001573B1"/>
    <w:rsid w:val="00157E23"/>
    <w:rsid w:val="001606AC"/>
    <w:rsid w:val="001610D2"/>
    <w:rsid w:val="00161B7F"/>
    <w:rsid w:val="00161DD4"/>
    <w:rsid w:val="00162AD7"/>
    <w:rsid w:val="00162F6F"/>
    <w:rsid w:val="00163539"/>
    <w:rsid w:val="00164343"/>
    <w:rsid w:val="00165362"/>
    <w:rsid w:val="001661B6"/>
    <w:rsid w:val="001661EC"/>
    <w:rsid w:val="00166C62"/>
    <w:rsid w:val="00166EBD"/>
    <w:rsid w:val="00167966"/>
    <w:rsid w:val="00167DCD"/>
    <w:rsid w:val="00170009"/>
    <w:rsid w:val="0017054E"/>
    <w:rsid w:val="00170552"/>
    <w:rsid w:val="00171491"/>
    <w:rsid w:val="0017153B"/>
    <w:rsid w:val="001729BB"/>
    <w:rsid w:val="00173384"/>
    <w:rsid w:val="00173BE6"/>
    <w:rsid w:val="00173EF6"/>
    <w:rsid w:val="0017591C"/>
    <w:rsid w:val="00175DC4"/>
    <w:rsid w:val="00180376"/>
    <w:rsid w:val="001805E3"/>
    <w:rsid w:val="0018176C"/>
    <w:rsid w:val="00181E19"/>
    <w:rsid w:val="00182895"/>
    <w:rsid w:val="00182CD7"/>
    <w:rsid w:val="001830EA"/>
    <w:rsid w:val="001833B6"/>
    <w:rsid w:val="001834A4"/>
    <w:rsid w:val="00183D99"/>
    <w:rsid w:val="00184543"/>
    <w:rsid w:val="00184562"/>
    <w:rsid w:val="00184EAF"/>
    <w:rsid w:val="00186C6C"/>
    <w:rsid w:val="0018721A"/>
    <w:rsid w:val="00187843"/>
    <w:rsid w:val="0019005E"/>
    <w:rsid w:val="00191780"/>
    <w:rsid w:val="00193A93"/>
    <w:rsid w:val="00194A17"/>
    <w:rsid w:val="00194EB7"/>
    <w:rsid w:val="00195B9D"/>
    <w:rsid w:val="001962E1"/>
    <w:rsid w:val="00196801"/>
    <w:rsid w:val="00196C37"/>
    <w:rsid w:val="00196DD0"/>
    <w:rsid w:val="001976ED"/>
    <w:rsid w:val="001A02B0"/>
    <w:rsid w:val="001A06D2"/>
    <w:rsid w:val="001A0E1B"/>
    <w:rsid w:val="001A10FF"/>
    <w:rsid w:val="001A1721"/>
    <w:rsid w:val="001A19EC"/>
    <w:rsid w:val="001A21CE"/>
    <w:rsid w:val="001A2983"/>
    <w:rsid w:val="001A2F2B"/>
    <w:rsid w:val="001A326D"/>
    <w:rsid w:val="001A4112"/>
    <w:rsid w:val="001A49CA"/>
    <w:rsid w:val="001A5BB2"/>
    <w:rsid w:val="001A66D5"/>
    <w:rsid w:val="001A70B3"/>
    <w:rsid w:val="001A7B66"/>
    <w:rsid w:val="001B0C68"/>
    <w:rsid w:val="001B15EF"/>
    <w:rsid w:val="001B16F0"/>
    <w:rsid w:val="001B1B8E"/>
    <w:rsid w:val="001B2088"/>
    <w:rsid w:val="001B2B4D"/>
    <w:rsid w:val="001B2FC5"/>
    <w:rsid w:val="001B3457"/>
    <w:rsid w:val="001B3ACC"/>
    <w:rsid w:val="001B3B13"/>
    <w:rsid w:val="001B3ECD"/>
    <w:rsid w:val="001B4DDF"/>
    <w:rsid w:val="001B4EF5"/>
    <w:rsid w:val="001B5969"/>
    <w:rsid w:val="001B6111"/>
    <w:rsid w:val="001B631E"/>
    <w:rsid w:val="001B6E75"/>
    <w:rsid w:val="001B764A"/>
    <w:rsid w:val="001B76D4"/>
    <w:rsid w:val="001B78FD"/>
    <w:rsid w:val="001C0412"/>
    <w:rsid w:val="001C09D5"/>
    <w:rsid w:val="001C1DDD"/>
    <w:rsid w:val="001C281E"/>
    <w:rsid w:val="001C2C15"/>
    <w:rsid w:val="001C3BB3"/>
    <w:rsid w:val="001C3D71"/>
    <w:rsid w:val="001C3FA4"/>
    <w:rsid w:val="001C4AE4"/>
    <w:rsid w:val="001C5C3B"/>
    <w:rsid w:val="001C6472"/>
    <w:rsid w:val="001C6A35"/>
    <w:rsid w:val="001C7AC2"/>
    <w:rsid w:val="001D06FC"/>
    <w:rsid w:val="001D0E0E"/>
    <w:rsid w:val="001D3818"/>
    <w:rsid w:val="001D4A13"/>
    <w:rsid w:val="001D4D2B"/>
    <w:rsid w:val="001D55BA"/>
    <w:rsid w:val="001D60D6"/>
    <w:rsid w:val="001D6A5F"/>
    <w:rsid w:val="001D6F2C"/>
    <w:rsid w:val="001D74A7"/>
    <w:rsid w:val="001D7AAF"/>
    <w:rsid w:val="001D7F8D"/>
    <w:rsid w:val="001E0252"/>
    <w:rsid w:val="001E05DF"/>
    <w:rsid w:val="001E1201"/>
    <w:rsid w:val="001E1DBE"/>
    <w:rsid w:val="001E2072"/>
    <w:rsid w:val="001E2FAE"/>
    <w:rsid w:val="001E408E"/>
    <w:rsid w:val="001E44C1"/>
    <w:rsid w:val="001E44D1"/>
    <w:rsid w:val="001E4D96"/>
    <w:rsid w:val="001E6492"/>
    <w:rsid w:val="001E6E24"/>
    <w:rsid w:val="001E7841"/>
    <w:rsid w:val="001E7C4F"/>
    <w:rsid w:val="001E7DB4"/>
    <w:rsid w:val="001F0032"/>
    <w:rsid w:val="001F00BB"/>
    <w:rsid w:val="001F017A"/>
    <w:rsid w:val="001F0B4E"/>
    <w:rsid w:val="001F0F13"/>
    <w:rsid w:val="001F16DB"/>
    <w:rsid w:val="001F18A4"/>
    <w:rsid w:val="001F1949"/>
    <w:rsid w:val="001F1F0A"/>
    <w:rsid w:val="001F38E6"/>
    <w:rsid w:val="001F3E3F"/>
    <w:rsid w:val="001F4358"/>
    <w:rsid w:val="001F711B"/>
    <w:rsid w:val="001F74EE"/>
    <w:rsid w:val="00201F59"/>
    <w:rsid w:val="00202551"/>
    <w:rsid w:val="00202584"/>
    <w:rsid w:val="00202AE1"/>
    <w:rsid w:val="00205921"/>
    <w:rsid w:val="002077C2"/>
    <w:rsid w:val="00207A89"/>
    <w:rsid w:val="00207ADC"/>
    <w:rsid w:val="00207DE5"/>
    <w:rsid w:val="00207EC1"/>
    <w:rsid w:val="00210D4E"/>
    <w:rsid w:val="00211F56"/>
    <w:rsid w:val="002128B4"/>
    <w:rsid w:val="00212E09"/>
    <w:rsid w:val="00213489"/>
    <w:rsid w:val="00214C9B"/>
    <w:rsid w:val="00214DA6"/>
    <w:rsid w:val="002156A3"/>
    <w:rsid w:val="00215C97"/>
    <w:rsid w:val="00215CE0"/>
    <w:rsid w:val="00215DEE"/>
    <w:rsid w:val="00216061"/>
    <w:rsid w:val="00216682"/>
    <w:rsid w:val="002166DC"/>
    <w:rsid w:val="0021761B"/>
    <w:rsid w:val="00217E7D"/>
    <w:rsid w:val="00220184"/>
    <w:rsid w:val="002204F0"/>
    <w:rsid w:val="00220546"/>
    <w:rsid w:val="0022110B"/>
    <w:rsid w:val="00221DFA"/>
    <w:rsid w:val="00222A37"/>
    <w:rsid w:val="002235C9"/>
    <w:rsid w:val="00225B3F"/>
    <w:rsid w:val="002260AF"/>
    <w:rsid w:val="00226760"/>
    <w:rsid w:val="002270DC"/>
    <w:rsid w:val="0022719E"/>
    <w:rsid w:val="00227D96"/>
    <w:rsid w:val="00227F24"/>
    <w:rsid w:val="00230382"/>
    <w:rsid w:val="00230A7D"/>
    <w:rsid w:val="00230C71"/>
    <w:rsid w:val="00230DF6"/>
    <w:rsid w:val="00231BA0"/>
    <w:rsid w:val="00231BD9"/>
    <w:rsid w:val="002322E1"/>
    <w:rsid w:val="00232D51"/>
    <w:rsid w:val="002330AC"/>
    <w:rsid w:val="00233455"/>
    <w:rsid w:val="00235243"/>
    <w:rsid w:val="00235A0E"/>
    <w:rsid w:val="00235B25"/>
    <w:rsid w:val="0023707C"/>
    <w:rsid w:val="00237E7C"/>
    <w:rsid w:val="002407B0"/>
    <w:rsid w:val="00240918"/>
    <w:rsid w:val="00241222"/>
    <w:rsid w:val="00241BD3"/>
    <w:rsid w:val="00242382"/>
    <w:rsid w:val="00242759"/>
    <w:rsid w:val="00242A4C"/>
    <w:rsid w:val="0024369F"/>
    <w:rsid w:val="00243FE5"/>
    <w:rsid w:val="00244020"/>
    <w:rsid w:val="0024515A"/>
    <w:rsid w:val="002456D7"/>
    <w:rsid w:val="002466BC"/>
    <w:rsid w:val="002468A0"/>
    <w:rsid w:val="00246C82"/>
    <w:rsid w:val="002472F9"/>
    <w:rsid w:val="002472FA"/>
    <w:rsid w:val="0025103F"/>
    <w:rsid w:val="00251152"/>
    <w:rsid w:val="0025191F"/>
    <w:rsid w:val="00251EE3"/>
    <w:rsid w:val="002525CC"/>
    <w:rsid w:val="0025303B"/>
    <w:rsid w:val="00253FD7"/>
    <w:rsid w:val="00254186"/>
    <w:rsid w:val="0025438E"/>
    <w:rsid w:val="002547DF"/>
    <w:rsid w:val="00255124"/>
    <w:rsid w:val="00255462"/>
    <w:rsid w:val="002555C0"/>
    <w:rsid w:val="00257277"/>
    <w:rsid w:val="00260697"/>
    <w:rsid w:val="002606B1"/>
    <w:rsid w:val="002628E3"/>
    <w:rsid w:val="0026293D"/>
    <w:rsid w:val="00262A48"/>
    <w:rsid w:val="00262BA8"/>
    <w:rsid w:val="0026365C"/>
    <w:rsid w:val="00263873"/>
    <w:rsid w:val="00263EE3"/>
    <w:rsid w:val="002674DE"/>
    <w:rsid w:val="002708CB"/>
    <w:rsid w:val="00270BC9"/>
    <w:rsid w:val="002712B1"/>
    <w:rsid w:val="002713B1"/>
    <w:rsid w:val="0027268F"/>
    <w:rsid w:val="00272E80"/>
    <w:rsid w:val="00273C40"/>
    <w:rsid w:val="00273C89"/>
    <w:rsid w:val="0027461A"/>
    <w:rsid w:val="00275CA7"/>
    <w:rsid w:val="002763E3"/>
    <w:rsid w:val="002773BF"/>
    <w:rsid w:val="00277488"/>
    <w:rsid w:val="00277712"/>
    <w:rsid w:val="0028083F"/>
    <w:rsid w:val="00280ADA"/>
    <w:rsid w:val="00280E46"/>
    <w:rsid w:val="00281512"/>
    <w:rsid w:val="00281F55"/>
    <w:rsid w:val="00283141"/>
    <w:rsid w:val="0028390D"/>
    <w:rsid w:val="00284A88"/>
    <w:rsid w:val="00285AF5"/>
    <w:rsid w:val="00286431"/>
    <w:rsid w:val="00286867"/>
    <w:rsid w:val="00290DD5"/>
    <w:rsid w:val="00290FDB"/>
    <w:rsid w:val="00291894"/>
    <w:rsid w:val="00292FB1"/>
    <w:rsid w:val="00293098"/>
    <w:rsid w:val="002937DB"/>
    <w:rsid w:val="00293CEC"/>
    <w:rsid w:val="002946C9"/>
    <w:rsid w:val="00295E4F"/>
    <w:rsid w:val="002965F3"/>
    <w:rsid w:val="00296D91"/>
    <w:rsid w:val="0029702B"/>
    <w:rsid w:val="0029767B"/>
    <w:rsid w:val="002A1DC2"/>
    <w:rsid w:val="002A225B"/>
    <w:rsid w:val="002A29D7"/>
    <w:rsid w:val="002A31CF"/>
    <w:rsid w:val="002A3E78"/>
    <w:rsid w:val="002A4FEC"/>
    <w:rsid w:val="002A50D8"/>
    <w:rsid w:val="002A72CB"/>
    <w:rsid w:val="002A7D9D"/>
    <w:rsid w:val="002B06D7"/>
    <w:rsid w:val="002B07C4"/>
    <w:rsid w:val="002B09D1"/>
    <w:rsid w:val="002B0D57"/>
    <w:rsid w:val="002B0FCA"/>
    <w:rsid w:val="002B120F"/>
    <w:rsid w:val="002B1C93"/>
    <w:rsid w:val="002B224F"/>
    <w:rsid w:val="002B29F4"/>
    <w:rsid w:val="002B2C61"/>
    <w:rsid w:val="002B46E4"/>
    <w:rsid w:val="002B4EDC"/>
    <w:rsid w:val="002B5093"/>
    <w:rsid w:val="002B569D"/>
    <w:rsid w:val="002B573F"/>
    <w:rsid w:val="002B6134"/>
    <w:rsid w:val="002B65DE"/>
    <w:rsid w:val="002B768B"/>
    <w:rsid w:val="002B7A87"/>
    <w:rsid w:val="002C000B"/>
    <w:rsid w:val="002C2580"/>
    <w:rsid w:val="002C2A9A"/>
    <w:rsid w:val="002C2AE4"/>
    <w:rsid w:val="002C2BF3"/>
    <w:rsid w:val="002C2FB1"/>
    <w:rsid w:val="002C3E73"/>
    <w:rsid w:val="002C507B"/>
    <w:rsid w:val="002C5939"/>
    <w:rsid w:val="002C68DE"/>
    <w:rsid w:val="002C6EBF"/>
    <w:rsid w:val="002C7636"/>
    <w:rsid w:val="002C7993"/>
    <w:rsid w:val="002C7AD2"/>
    <w:rsid w:val="002D1748"/>
    <w:rsid w:val="002D22FF"/>
    <w:rsid w:val="002D2CEA"/>
    <w:rsid w:val="002D3153"/>
    <w:rsid w:val="002D3270"/>
    <w:rsid w:val="002D35AA"/>
    <w:rsid w:val="002D3C6F"/>
    <w:rsid w:val="002D45D6"/>
    <w:rsid w:val="002D461E"/>
    <w:rsid w:val="002D462F"/>
    <w:rsid w:val="002D47DB"/>
    <w:rsid w:val="002D4D9C"/>
    <w:rsid w:val="002D4DE5"/>
    <w:rsid w:val="002D4E55"/>
    <w:rsid w:val="002D69A5"/>
    <w:rsid w:val="002D6BE0"/>
    <w:rsid w:val="002D7647"/>
    <w:rsid w:val="002E0394"/>
    <w:rsid w:val="002E0457"/>
    <w:rsid w:val="002E1241"/>
    <w:rsid w:val="002E160F"/>
    <w:rsid w:val="002E1D1D"/>
    <w:rsid w:val="002E258F"/>
    <w:rsid w:val="002E313C"/>
    <w:rsid w:val="002E3192"/>
    <w:rsid w:val="002E31FF"/>
    <w:rsid w:val="002E3610"/>
    <w:rsid w:val="002E3921"/>
    <w:rsid w:val="002E3D2F"/>
    <w:rsid w:val="002E43BC"/>
    <w:rsid w:val="002E482F"/>
    <w:rsid w:val="002E4CC4"/>
    <w:rsid w:val="002E4F30"/>
    <w:rsid w:val="002E5839"/>
    <w:rsid w:val="002E5B12"/>
    <w:rsid w:val="002E69CB"/>
    <w:rsid w:val="002E6D4B"/>
    <w:rsid w:val="002E78E4"/>
    <w:rsid w:val="002F0071"/>
    <w:rsid w:val="002F071C"/>
    <w:rsid w:val="002F13E3"/>
    <w:rsid w:val="002F1728"/>
    <w:rsid w:val="002F1EB5"/>
    <w:rsid w:val="002F248C"/>
    <w:rsid w:val="002F2EE9"/>
    <w:rsid w:val="002F346E"/>
    <w:rsid w:val="002F38E9"/>
    <w:rsid w:val="002F3A1D"/>
    <w:rsid w:val="002F53D6"/>
    <w:rsid w:val="002F5515"/>
    <w:rsid w:val="002F574E"/>
    <w:rsid w:val="002F6625"/>
    <w:rsid w:val="002F697A"/>
    <w:rsid w:val="002F6D4E"/>
    <w:rsid w:val="002F7066"/>
    <w:rsid w:val="002F788C"/>
    <w:rsid w:val="00301B75"/>
    <w:rsid w:val="003048AC"/>
    <w:rsid w:val="003052EF"/>
    <w:rsid w:val="0030551C"/>
    <w:rsid w:val="003061BA"/>
    <w:rsid w:val="00306D37"/>
    <w:rsid w:val="0030790A"/>
    <w:rsid w:val="00307D86"/>
    <w:rsid w:val="00310DA0"/>
    <w:rsid w:val="00311363"/>
    <w:rsid w:val="003121D8"/>
    <w:rsid w:val="00312259"/>
    <w:rsid w:val="00312B3C"/>
    <w:rsid w:val="00312EE9"/>
    <w:rsid w:val="003132DE"/>
    <w:rsid w:val="00314C1A"/>
    <w:rsid w:val="00314C40"/>
    <w:rsid w:val="00315C7C"/>
    <w:rsid w:val="00317199"/>
    <w:rsid w:val="003203C5"/>
    <w:rsid w:val="0032048A"/>
    <w:rsid w:val="00321317"/>
    <w:rsid w:val="00321918"/>
    <w:rsid w:val="00321987"/>
    <w:rsid w:val="00322661"/>
    <w:rsid w:val="003228C3"/>
    <w:rsid w:val="00322C39"/>
    <w:rsid w:val="003231A1"/>
    <w:rsid w:val="003232E6"/>
    <w:rsid w:val="0032390C"/>
    <w:rsid w:val="00323D9E"/>
    <w:rsid w:val="00324732"/>
    <w:rsid w:val="0032495E"/>
    <w:rsid w:val="003256B7"/>
    <w:rsid w:val="00325795"/>
    <w:rsid w:val="00326225"/>
    <w:rsid w:val="0032654B"/>
    <w:rsid w:val="003306B0"/>
    <w:rsid w:val="00330854"/>
    <w:rsid w:val="00331221"/>
    <w:rsid w:val="00331534"/>
    <w:rsid w:val="00332D84"/>
    <w:rsid w:val="003330F8"/>
    <w:rsid w:val="0033381D"/>
    <w:rsid w:val="00333F00"/>
    <w:rsid w:val="00335FBA"/>
    <w:rsid w:val="0033608A"/>
    <w:rsid w:val="00336119"/>
    <w:rsid w:val="003363B8"/>
    <w:rsid w:val="003374F3"/>
    <w:rsid w:val="00340AD7"/>
    <w:rsid w:val="00340CFB"/>
    <w:rsid w:val="00341D39"/>
    <w:rsid w:val="00342551"/>
    <w:rsid w:val="00343AB5"/>
    <w:rsid w:val="00343B42"/>
    <w:rsid w:val="003447E9"/>
    <w:rsid w:val="00346845"/>
    <w:rsid w:val="00346B50"/>
    <w:rsid w:val="00346B8E"/>
    <w:rsid w:val="00347A49"/>
    <w:rsid w:val="00347C4C"/>
    <w:rsid w:val="00350DA1"/>
    <w:rsid w:val="00351C94"/>
    <w:rsid w:val="00353B48"/>
    <w:rsid w:val="00354B1E"/>
    <w:rsid w:val="00354BB0"/>
    <w:rsid w:val="0035532D"/>
    <w:rsid w:val="00355D9B"/>
    <w:rsid w:val="00357C39"/>
    <w:rsid w:val="00360114"/>
    <w:rsid w:val="00360127"/>
    <w:rsid w:val="003612C4"/>
    <w:rsid w:val="00361455"/>
    <w:rsid w:val="00361D81"/>
    <w:rsid w:val="00362740"/>
    <w:rsid w:val="003628EC"/>
    <w:rsid w:val="003634D9"/>
    <w:rsid w:val="003653CB"/>
    <w:rsid w:val="00367333"/>
    <w:rsid w:val="00370260"/>
    <w:rsid w:val="00370303"/>
    <w:rsid w:val="00370388"/>
    <w:rsid w:val="003722CA"/>
    <w:rsid w:val="0037335B"/>
    <w:rsid w:val="00373DF2"/>
    <w:rsid w:val="00374DF8"/>
    <w:rsid w:val="003757AB"/>
    <w:rsid w:val="00376487"/>
    <w:rsid w:val="0037748C"/>
    <w:rsid w:val="003809E6"/>
    <w:rsid w:val="003822A8"/>
    <w:rsid w:val="00382583"/>
    <w:rsid w:val="00382655"/>
    <w:rsid w:val="0038356B"/>
    <w:rsid w:val="0038361F"/>
    <w:rsid w:val="003841F7"/>
    <w:rsid w:val="00384732"/>
    <w:rsid w:val="003863DF"/>
    <w:rsid w:val="00386DD6"/>
    <w:rsid w:val="003878BE"/>
    <w:rsid w:val="003916C5"/>
    <w:rsid w:val="00392405"/>
    <w:rsid w:val="0039291D"/>
    <w:rsid w:val="0039346E"/>
    <w:rsid w:val="003938A2"/>
    <w:rsid w:val="00393966"/>
    <w:rsid w:val="00394797"/>
    <w:rsid w:val="0039655B"/>
    <w:rsid w:val="00396E0A"/>
    <w:rsid w:val="00397919"/>
    <w:rsid w:val="00397ECF"/>
    <w:rsid w:val="003A1571"/>
    <w:rsid w:val="003A2708"/>
    <w:rsid w:val="003A29BD"/>
    <w:rsid w:val="003A2A63"/>
    <w:rsid w:val="003A2FE5"/>
    <w:rsid w:val="003A3281"/>
    <w:rsid w:val="003A42B7"/>
    <w:rsid w:val="003A5D87"/>
    <w:rsid w:val="003A606E"/>
    <w:rsid w:val="003A729D"/>
    <w:rsid w:val="003A785C"/>
    <w:rsid w:val="003B04CC"/>
    <w:rsid w:val="003B164F"/>
    <w:rsid w:val="003B1CE6"/>
    <w:rsid w:val="003B2A80"/>
    <w:rsid w:val="003B40F9"/>
    <w:rsid w:val="003B52B7"/>
    <w:rsid w:val="003B5876"/>
    <w:rsid w:val="003B59FE"/>
    <w:rsid w:val="003B5E4A"/>
    <w:rsid w:val="003B6185"/>
    <w:rsid w:val="003B64A2"/>
    <w:rsid w:val="003B655D"/>
    <w:rsid w:val="003B65FF"/>
    <w:rsid w:val="003B6B32"/>
    <w:rsid w:val="003B7F9F"/>
    <w:rsid w:val="003C02E0"/>
    <w:rsid w:val="003C05E3"/>
    <w:rsid w:val="003C06C2"/>
    <w:rsid w:val="003C0EB0"/>
    <w:rsid w:val="003C19A1"/>
    <w:rsid w:val="003C2F23"/>
    <w:rsid w:val="003C33B8"/>
    <w:rsid w:val="003C3E95"/>
    <w:rsid w:val="003C40C7"/>
    <w:rsid w:val="003C41A3"/>
    <w:rsid w:val="003C4380"/>
    <w:rsid w:val="003C47D5"/>
    <w:rsid w:val="003C5DFA"/>
    <w:rsid w:val="003C603E"/>
    <w:rsid w:val="003C6D92"/>
    <w:rsid w:val="003C7208"/>
    <w:rsid w:val="003C7B44"/>
    <w:rsid w:val="003C7DC9"/>
    <w:rsid w:val="003D0734"/>
    <w:rsid w:val="003D166A"/>
    <w:rsid w:val="003D2AA3"/>
    <w:rsid w:val="003D2EA7"/>
    <w:rsid w:val="003D3786"/>
    <w:rsid w:val="003D37C2"/>
    <w:rsid w:val="003D3D54"/>
    <w:rsid w:val="003D473E"/>
    <w:rsid w:val="003D4B82"/>
    <w:rsid w:val="003D6823"/>
    <w:rsid w:val="003D6C5D"/>
    <w:rsid w:val="003D6D6D"/>
    <w:rsid w:val="003D6F38"/>
    <w:rsid w:val="003D76A1"/>
    <w:rsid w:val="003E0404"/>
    <w:rsid w:val="003E166F"/>
    <w:rsid w:val="003E1ABE"/>
    <w:rsid w:val="003E1AE1"/>
    <w:rsid w:val="003E31D2"/>
    <w:rsid w:val="003E33A4"/>
    <w:rsid w:val="003E3975"/>
    <w:rsid w:val="003E4F45"/>
    <w:rsid w:val="003E500D"/>
    <w:rsid w:val="003E515B"/>
    <w:rsid w:val="003E5387"/>
    <w:rsid w:val="003F12C0"/>
    <w:rsid w:val="003F16AB"/>
    <w:rsid w:val="003F2715"/>
    <w:rsid w:val="003F287C"/>
    <w:rsid w:val="003F3A07"/>
    <w:rsid w:val="003F3A6B"/>
    <w:rsid w:val="003F4DC8"/>
    <w:rsid w:val="003F5070"/>
    <w:rsid w:val="003F592F"/>
    <w:rsid w:val="003F68FB"/>
    <w:rsid w:val="003F6B31"/>
    <w:rsid w:val="003F6DCE"/>
    <w:rsid w:val="0040015E"/>
    <w:rsid w:val="00400D81"/>
    <w:rsid w:val="00401A82"/>
    <w:rsid w:val="004020E2"/>
    <w:rsid w:val="00402FF5"/>
    <w:rsid w:val="0040370A"/>
    <w:rsid w:val="004037AE"/>
    <w:rsid w:val="00404BDB"/>
    <w:rsid w:val="0040590E"/>
    <w:rsid w:val="004076E7"/>
    <w:rsid w:val="00410352"/>
    <w:rsid w:val="00410996"/>
    <w:rsid w:val="00410D02"/>
    <w:rsid w:val="0041246E"/>
    <w:rsid w:val="0041266E"/>
    <w:rsid w:val="00413672"/>
    <w:rsid w:val="00413D88"/>
    <w:rsid w:val="00414BE1"/>
    <w:rsid w:val="00415379"/>
    <w:rsid w:val="00415C05"/>
    <w:rsid w:val="00416A25"/>
    <w:rsid w:val="00416E4F"/>
    <w:rsid w:val="004170D4"/>
    <w:rsid w:val="00417181"/>
    <w:rsid w:val="00417228"/>
    <w:rsid w:val="00417391"/>
    <w:rsid w:val="00417406"/>
    <w:rsid w:val="0041741E"/>
    <w:rsid w:val="00417DC6"/>
    <w:rsid w:val="00417E88"/>
    <w:rsid w:val="0042030D"/>
    <w:rsid w:val="0042063D"/>
    <w:rsid w:val="00421322"/>
    <w:rsid w:val="00421D8C"/>
    <w:rsid w:val="004228A2"/>
    <w:rsid w:val="0042377B"/>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471F"/>
    <w:rsid w:val="00435254"/>
    <w:rsid w:val="004352B5"/>
    <w:rsid w:val="00436527"/>
    <w:rsid w:val="00436D42"/>
    <w:rsid w:val="00436FAB"/>
    <w:rsid w:val="004379F7"/>
    <w:rsid w:val="00437B2F"/>
    <w:rsid w:val="00441B02"/>
    <w:rsid w:val="00441C71"/>
    <w:rsid w:val="00444BD3"/>
    <w:rsid w:val="00446D41"/>
    <w:rsid w:val="00446D69"/>
    <w:rsid w:val="00446DED"/>
    <w:rsid w:val="00446F34"/>
    <w:rsid w:val="004471F4"/>
    <w:rsid w:val="004502A1"/>
    <w:rsid w:val="004516FA"/>
    <w:rsid w:val="00451735"/>
    <w:rsid w:val="00451D77"/>
    <w:rsid w:val="00452844"/>
    <w:rsid w:val="00453C5B"/>
    <w:rsid w:val="00454178"/>
    <w:rsid w:val="00454229"/>
    <w:rsid w:val="004554C5"/>
    <w:rsid w:val="00456C01"/>
    <w:rsid w:val="0046084E"/>
    <w:rsid w:val="00460D61"/>
    <w:rsid w:val="00460DCB"/>
    <w:rsid w:val="004621C7"/>
    <w:rsid w:val="00462D20"/>
    <w:rsid w:val="004631A2"/>
    <w:rsid w:val="004633D2"/>
    <w:rsid w:val="00463658"/>
    <w:rsid w:val="00464A6E"/>
    <w:rsid w:val="004657F4"/>
    <w:rsid w:val="0046634D"/>
    <w:rsid w:val="004665DB"/>
    <w:rsid w:val="004704AB"/>
    <w:rsid w:val="00470C64"/>
    <w:rsid w:val="00471425"/>
    <w:rsid w:val="004720B1"/>
    <w:rsid w:val="00472469"/>
    <w:rsid w:val="00473BE1"/>
    <w:rsid w:val="00475662"/>
    <w:rsid w:val="00476691"/>
    <w:rsid w:val="00477364"/>
    <w:rsid w:val="00477E73"/>
    <w:rsid w:val="00480A18"/>
    <w:rsid w:val="004813DC"/>
    <w:rsid w:val="0048371E"/>
    <w:rsid w:val="004841C4"/>
    <w:rsid w:val="00484E7F"/>
    <w:rsid w:val="004858EA"/>
    <w:rsid w:val="00486876"/>
    <w:rsid w:val="00487A4B"/>
    <w:rsid w:val="00487B80"/>
    <w:rsid w:val="00490046"/>
    <w:rsid w:val="00490391"/>
    <w:rsid w:val="004905CF"/>
    <w:rsid w:val="004914A8"/>
    <w:rsid w:val="00491A82"/>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D4D"/>
    <w:rsid w:val="004A3DE1"/>
    <w:rsid w:val="004A4293"/>
    <w:rsid w:val="004A4914"/>
    <w:rsid w:val="004A4BAB"/>
    <w:rsid w:val="004A550D"/>
    <w:rsid w:val="004A6E47"/>
    <w:rsid w:val="004A7197"/>
    <w:rsid w:val="004A7E4E"/>
    <w:rsid w:val="004B017E"/>
    <w:rsid w:val="004B031E"/>
    <w:rsid w:val="004B0999"/>
    <w:rsid w:val="004B0D34"/>
    <w:rsid w:val="004B1AD6"/>
    <w:rsid w:val="004B4297"/>
    <w:rsid w:val="004B4B8B"/>
    <w:rsid w:val="004B5499"/>
    <w:rsid w:val="004B5D2A"/>
    <w:rsid w:val="004B64AC"/>
    <w:rsid w:val="004B7D55"/>
    <w:rsid w:val="004C0429"/>
    <w:rsid w:val="004C0979"/>
    <w:rsid w:val="004C16B4"/>
    <w:rsid w:val="004C3695"/>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60BB"/>
    <w:rsid w:val="004E6266"/>
    <w:rsid w:val="004E729A"/>
    <w:rsid w:val="004E7868"/>
    <w:rsid w:val="004E79B6"/>
    <w:rsid w:val="004F04D4"/>
    <w:rsid w:val="004F18A9"/>
    <w:rsid w:val="004F1BF0"/>
    <w:rsid w:val="004F1F43"/>
    <w:rsid w:val="004F2288"/>
    <w:rsid w:val="004F2AEE"/>
    <w:rsid w:val="004F39C5"/>
    <w:rsid w:val="004F3AC9"/>
    <w:rsid w:val="004F489B"/>
    <w:rsid w:val="004F587C"/>
    <w:rsid w:val="004F5BC7"/>
    <w:rsid w:val="004F6985"/>
    <w:rsid w:val="004F76FB"/>
    <w:rsid w:val="004F7C17"/>
    <w:rsid w:val="00500357"/>
    <w:rsid w:val="005016D2"/>
    <w:rsid w:val="00501867"/>
    <w:rsid w:val="00501890"/>
    <w:rsid w:val="00501A24"/>
    <w:rsid w:val="00502054"/>
    <w:rsid w:val="005020F3"/>
    <w:rsid w:val="005025CE"/>
    <w:rsid w:val="00502CFB"/>
    <w:rsid w:val="0050313C"/>
    <w:rsid w:val="0050380D"/>
    <w:rsid w:val="00503A68"/>
    <w:rsid w:val="005046F0"/>
    <w:rsid w:val="00505AF7"/>
    <w:rsid w:val="00506710"/>
    <w:rsid w:val="005067A9"/>
    <w:rsid w:val="00506DAF"/>
    <w:rsid w:val="00511D8D"/>
    <w:rsid w:val="00511E15"/>
    <w:rsid w:val="005128C1"/>
    <w:rsid w:val="00512E80"/>
    <w:rsid w:val="005138BE"/>
    <w:rsid w:val="00513E2C"/>
    <w:rsid w:val="00515F53"/>
    <w:rsid w:val="005176C2"/>
    <w:rsid w:val="005203B9"/>
    <w:rsid w:val="005205E1"/>
    <w:rsid w:val="00520662"/>
    <w:rsid w:val="00521697"/>
    <w:rsid w:val="00521A47"/>
    <w:rsid w:val="00521C26"/>
    <w:rsid w:val="0052231D"/>
    <w:rsid w:val="00523957"/>
    <w:rsid w:val="00523FE5"/>
    <w:rsid w:val="00525547"/>
    <w:rsid w:val="00525A2A"/>
    <w:rsid w:val="005262E8"/>
    <w:rsid w:val="005263E8"/>
    <w:rsid w:val="00526A73"/>
    <w:rsid w:val="00526C46"/>
    <w:rsid w:val="00526F80"/>
    <w:rsid w:val="0052719C"/>
    <w:rsid w:val="00527A81"/>
    <w:rsid w:val="00527E74"/>
    <w:rsid w:val="00530081"/>
    <w:rsid w:val="00530644"/>
    <w:rsid w:val="005319C3"/>
    <w:rsid w:val="00531A31"/>
    <w:rsid w:val="0053227E"/>
    <w:rsid w:val="00533222"/>
    <w:rsid w:val="00533A48"/>
    <w:rsid w:val="00533CF3"/>
    <w:rsid w:val="00534C52"/>
    <w:rsid w:val="00534D42"/>
    <w:rsid w:val="00535790"/>
    <w:rsid w:val="00536B15"/>
    <w:rsid w:val="00537443"/>
    <w:rsid w:val="005376F4"/>
    <w:rsid w:val="00537A08"/>
    <w:rsid w:val="005407F8"/>
    <w:rsid w:val="00540A50"/>
    <w:rsid w:val="00540C05"/>
    <w:rsid w:val="00540C55"/>
    <w:rsid w:val="0054151A"/>
    <w:rsid w:val="00541930"/>
    <w:rsid w:val="00541D72"/>
    <w:rsid w:val="00541FB7"/>
    <w:rsid w:val="005424C3"/>
    <w:rsid w:val="00542CCF"/>
    <w:rsid w:val="00543A80"/>
    <w:rsid w:val="00544993"/>
    <w:rsid w:val="00544CF6"/>
    <w:rsid w:val="00545889"/>
    <w:rsid w:val="00546297"/>
    <w:rsid w:val="005462D0"/>
    <w:rsid w:val="005464EB"/>
    <w:rsid w:val="005467B3"/>
    <w:rsid w:val="00546A4E"/>
    <w:rsid w:val="00546BE6"/>
    <w:rsid w:val="00546C08"/>
    <w:rsid w:val="005476F6"/>
    <w:rsid w:val="00547D65"/>
    <w:rsid w:val="00547FF4"/>
    <w:rsid w:val="0055160E"/>
    <w:rsid w:val="00551C5C"/>
    <w:rsid w:val="00552654"/>
    <w:rsid w:val="00552B34"/>
    <w:rsid w:val="00553643"/>
    <w:rsid w:val="00553D16"/>
    <w:rsid w:val="00553E51"/>
    <w:rsid w:val="005547BB"/>
    <w:rsid w:val="005552A8"/>
    <w:rsid w:val="00555E32"/>
    <w:rsid w:val="00556C05"/>
    <w:rsid w:val="00557A31"/>
    <w:rsid w:val="00560084"/>
    <w:rsid w:val="005600B9"/>
    <w:rsid w:val="00560662"/>
    <w:rsid w:val="00561675"/>
    <w:rsid w:val="00562F4D"/>
    <w:rsid w:val="005631FC"/>
    <w:rsid w:val="00564212"/>
    <w:rsid w:val="00564668"/>
    <w:rsid w:val="00564B05"/>
    <w:rsid w:val="00564DF7"/>
    <w:rsid w:val="00565140"/>
    <w:rsid w:val="005664AB"/>
    <w:rsid w:val="00566C94"/>
    <w:rsid w:val="005672C0"/>
    <w:rsid w:val="0056738B"/>
    <w:rsid w:val="00570C20"/>
    <w:rsid w:val="00571275"/>
    <w:rsid w:val="0057136A"/>
    <w:rsid w:val="005716CF"/>
    <w:rsid w:val="005719F7"/>
    <w:rsid w:val="0057366B"/>
    <w:rsid w:val="00574D90"/>
    <w:rsid w:val="00574E9F"/>
    <w:rsid w:val="005752E2"/>
    <w:rsid w:val="0057535E"/>
    <w:rsid w:val="00575657"/>
    <w:rsid w:val="00577059"/>
    <w:rsid w:val="0058190F"/>
    <w:rsid w:val="00581C23"/>
    <w:rsid w:val="0058218B"/>
    <w:rsid w:val="0058356D"/>
    <w:rsid w:val="005846F7"/>
    <w:rsid w:val="0058484D"/>
    <w:rsid w:val="00585100"/>
    <w:rsid w:val="00585A04"/>
    <w:rsid w:val="00585FCC"/>
    <w:rsid w:val="005864E3"/>
    <w:rsid w:val="0058688D"/>
    <w:rsid w:val="00586D2D"/>
    <w:rsid w:val="00587358"/>
    <w:rsid w:val="005875ED"/>
    <w:rsid w:val="00587DFB"/>
    <w:rsid w:val="00590240"/>
    <w:rsid w:val="00590569"/>
    <w:rsid w:val="00590C95"/>
    <w:rsid w:val="00591FEF"/>
    <w:rsid w:val="00593369"/>
    <w:rsid w:val="00593799"/>
    <w:rsid w:val="005945BA"/>
    <w:rsid w:val="00594669"/>
    <w:rsid w:val="00594A96"/>
    <w:rsid w:val="00594FD1"/>
    <w:rsid w:val="00595FE2"/>
    <w:rsid w:val="00596796"/>
    <w:rsid w:val="0059684F"/>
    <w:rsid w:val="00596EC9"/>
    <w:rsid w:val="005971F9"/>
    <w:rsid w:val="005973F3"/>
    <w:rsid w:val="005A0418"/>
    <w:rsid w:val="005A0676"/>
    <w:rsid w:val="005A084A"/>
    <w:rsid w:val="005A08FF"/>
    <w:rsid w:val="005A1429"/>
    <w:rsid w:val="005A1470"/>
    <w:rsid w:val="005A14B0"/>
    <w:rsid w:val="005A17AC"/>
    <w:rsid w:val="005A1D21"/>
    <w:rsid w:val="005A1D9F"/>
    <w:rsid w:val="005A22C3"/>
    <w:rsid w:val="005A298D"/>
    <w:rsid w:val="005A2FE1"/>
    <w:rsid w:val="005A37FD"/>
    <w:rsid w:val="005A4254"/>
    <w:rsid w:val="005A4392"/>
    <w:rsid w:val="005A557C"/>
    <w:rsid w:val="005A663D"/>
    <w:rsid w:val="005A6A14"/>
    <w:rsid w:val="005A6BFC"/>
    <w:rsid w:val="005A6E36"/>
    <w:rsid w:val="005A6F42"/>
    <w:rsid w:val="005A74C4"/>
    <w:rsid w:val="005B04BF"/>
    <w:rsid w:val="005B27F2"/>
    <w:rsid w:val="005B29D2"/>
    <w:rsid w:val="005B301C"/>
    <w:rsid w:val="005B35B8"/>
    <w:rsid w:val="005B3909"/>
    <w:rsid w:val="005B3F9D"/>
    <w:rsid w:val="005B44C1"/>
    <w:rsid w:val="005B4AE6"/>
    <w:rsid w:val="005B5840"/>
    <w:rsid w:val="005B6AE6"/>
    <w:rsid w:val="005B7C05"/>
    <w:rsid w:val="005C0931"/>
    <w:rsid w:val="005C114D"/>
    <w:rsid w:val="005C2720"/>
    <w:rsid w:val="005C3B2C"/>
    <w:rsid w:val="005C40E6"/>
    <w:rsid w:val="005C4290"/>
    <w:rsid w:val="005C4B7D"/>
    <w:rsid w:val="005C53F8"/>
    <w:rsid w:val="005C5668"/>
    <w:rsid w:val="005C57CD"/>
    <w:rsid w:val="005C5DE6"/>
    <w:rsid w:val="005C62C8"/>
    <w:rsid w:val="005C7083"/>
    <w:rsid w:val="005C742F"/>
    <w:rsid w:val="005C7663"/>
    <w:rsid w:val="005D28E6"/>
    <w:rsid w:val="005D2906"/>
    <w:rsid w:val="005D2AEB"/>
    <w:rsid w:val="005D2E95"/>
    <w:rsid w:val="005D3E69"/>
    <w:rsid w:val="005D446D"/>
    <w:rsid w:val="005D500D"/>
    <w:rsid w:val="005D53AC"/>
    <w:rsid w:val="005D5662"/>
    <w:rsid w:val="005D6019"/>
    <w:rsid w:val="005D646E"/>
    <w:rsid w:val="005D67C2"/>
    <w:rsid w:val="005D6DE0"/>
    <w:rsid w:val="005D7FF2"/>
    <w:rsid w:val="005E0907"/>
    <w:rsid w:val="005E09BE"/>
    <w:rsid w:val="005E11EC"/>
    <w:rsid w:val="005E21B7"/>
    <w:rsid w:val="005E2240"/>
    <w:rsid w:val="005E32C1"/>
    <w:rsid w:val="005E3BBA"/>
    <w:rsid w:val="005E4057"/>
    <w:rsid w:val="005E5985"/>
    <w:rsid w:val="005E5CB7"/>
    <w:rsid w:val="005E67F8"/>
    <w:rsid w:val="005E6F1E"/>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1C2F"/>
    <w:rsid w:val="006033E7"/>
    <w:rsid w:val="00603DA3"/>
    <w:rsid w:val="00604179"/>
    <w:rsid w:val="00604B8E"/>
    <w:rsid w:val="00605A22"/>
    <w:rsid w:val="00605A5D"/>
    <w:rsid w:val="00605BD8"/>
    <w:rsid w:val="0060640D"/>
    <w:rsid w:val="0060667A"/>
    <w:rsid w:val="00607C03"/>
    <w:rsid w:val="0061004A"/>
    <w:rsid w:val="00610221"/>
    <w:rsid w:val="006102A2"/>
    <w:rsid w:val="00610B02"/>
    <w:rsid w:val="006113AE"/>
    <w:rsid w:val="00611683"/>
    <w:rsid w:val="00611923"/>
    <w:rsid w:val="00614515"/>
    <w:rsid w:val="006148D7"/>
    <w:rsid w:val="00614C64"/>
    <w:rsid w:val="00615400"/>
    <w:rsid w:val="006162CB"/>
    <w:rsid w:val="0061666C"/>
    <w:rsid w:val="00616DFA"/>
    <w:rsid w:val="00620165"/>
    <w:rsid w:val="00621D07"/>
    <w:rsid w:val="006224A5"/>
    <w:rsid w:val="00622B34"/>
    <w:rsid w:val="00622E6D"/>
    <w:rsid w:val="006257D5"/>
    <w:rsid w:val="00626B6A"/>
    <w:rsid w:val="00626EF4"/>
    <w:rsid w:val="00627448"/>
    <w:rsid w:val="0063015B"/>
    <w:rsid w:val="00630361"/>
    <w:rsid w:val="00630717"/>
    <w:rsid w:val="006309A4"/>
    <w:rsid w:val="00630F16"/>
    <w:rsid w:val="00630F77"/>
    <w:rsid w:val="00631085"/>
    <w:rsid w:val="0063242A"/>
    <w:rsid w:val="0063282A"/>
    <w:rsid w:val="00632B21"/>
    <w:rsid w:val="00632CE4"/>
    <w:rsid w:val="00632EF8"/>
    <w:rsid w:val="00632FAF"/>
    <w:rsid w:val="006335A8"/>
    <w:rsid w:val="00633795"/>
    <w:rsid w:val="00634EB7"/>
    <w:rsid w:val="00635325"/>
    <w:rsid w:val="00635B02"/>
    <w:rsid w:val="00635CF3"/>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5EF6"/>
    <w:rsid w:val="0064601A"/>
    <w:rsid w:val="00646199"/>
    <w:rsid w:val="00646B0E"/>
    <w:rsid w:val="00646BD7"/>
    <w:rsid w:val="00647BC7"/>
    <w:rsid w:val="006501A9"/>
    <w:rsid w:val="00650465"/>
    <w:rsid w:val="00653F4E"/>
    <w:rsid w:val="00654CFA"/>
    <w:rsid w:val="00656047"/>
    <w:rsid w:val="00660E0D"/>
    <w:rsid w:val="00660FB4"/>
    <w:rsid w:val="0066182F"/>
    <w:rsid w:val="00662992"/>
    <w:rsid w:val="00662BB0"/>
    <w:rsid w:val="00663588"/>
    <w:rsid w:val="00663ECC"/>
    <w:rsid w:val="0066477F"/>
    <w:rsid w:val="006654D5"/>
    <w:rsid w:val="00666A35"/>
    <w:rsid w:val="00666DE8"/>
    <w:rsid w:val="00667B84"/>
    <w:rsid w:val="00671269"/>
    <w:rsid w:val="0067128C"/>
    <w:rsid w:val="00672DFF"/>
    <w:rsid w:val="00672FA9"/>
    <w:rsid w:val="0067314D"/>
    <w:rsid w:val="00673F99"/>
    <w:rsid w:val="0067408C"/>
    <w:rsid w:val="0067483D"/>
    <w:rsid w:val="0067496E"/>
    <w:rsid w:val="00674A97"/>
    <w:rsid w:val="00674FC5"/>
    <w:rsid w:val="0067503D"/>
    <w:rsid w:val="006751BF"/>
    <w:rsid w:val="00675497"/>
    <w:rsid w:val="006763CD"/>
    <w:rsid w:val="00680BE1"/>
    <w:rsid w:val="0068198D"/>
    <w:rsid w:val="00681F2F"/>
    <w:rsid w:val="00682896"/>
    <w:rsid w:val="006831AD"/>
    <w:rsid w:val="00683B8C"/>
    <w:rsid w:val="00684605"/>
    <w:rsid w:val="00684F2D"/>
    <w:rsid w:val="0068623A"/>
    <w:rsid w:val="00687688"/>
    <w:rsid w:val="00690C77"/>
    <w:rsid w:val="00691461"/>
    <w:rsid w:val="00691816"/>
    <w:rsid w:val="00692A2D"/>
    <w:rsid w:val="00692CA2"/>
    <w:rsid w:val="00692D8C"/>
    <w:rsid w:val="00692DF0"/>
    <w:rsid w:val="00693200"/>
    <w:rsid w:val="0069491A"/>
    <w:rsid w:val="0069573C"/>
    <w:rsid w:val="0069630D"/>
    <w:rsid w:val="006971EE"/>
    <w:rsid w:val="006978D8"/>
    <w:rsid w:val="006979DC"/>
    <w:rsid w:val="00697C1A"/>
    <w:rsid w:val="006A0326"/>
    <w:rsid w:val="006A0700"/>
    <w:rsid w:val="006A0BA0"/>
    <w:rsid w:val="006A2267"/>
    <w:rsid w:val="006A2F77"/>
    <w:rsid w:val="006A3150"/>
    <w:rsid w:val="006A32A7"/>
    <w:rsid w:val="006A3FE5"/>
    <w:rsid w:val="006A49AB"/>
    <w:rsid w:val="006A4F4B"/>
    <w:rsid w:val="006A4FE0"/>
    <w:rsid w:val="006A5060"/>
    <w:rsid w:val="006A58B1"/>
    <w:rsid w:val="006A5ACA"/>
    <w:rsid w:val="006A6A36"/>
    <w:rsid w:val="006A73C4"/>
    <w:rsid w:val="006A76CA"/>
    <w:rsid w:val="006B06E6"/>
    <w:rsid w:val="006B06E8"/>
    <w:rsid w:val="006B1202"/>
    <w:rsid w:val="006B2287"/>
    <w:rsid w:val="006B2750"/>
    <w:rsid w:val="006B349D"/>
    <w:rsid w:val="006B3E80"/>
    <w:rsid w:val="006B46CD"/>
    <w:rsid w:val="006B4D7F"/>
    <w:rsid w:val="006B66CA"/>
    <w:rsid w:val="006B7092"/>
    <w:rsid w:val="006B79C6"/>
    <w:rsid w:val="006B7B31"/>
    <w:rsid w:val="006C070B"/>
    <w:rsid w:val="006C159B"/>
    <w:rsid w:val="006C1682"/>
    <w:rsid w:val="006C17D6"/>
    <w:rsid w:val="006C1DE1"/>
    <w:rsid w:val="006C2CCD"/>
    <w:rsid w:val="006C3267"/>
    <w:rsid w:val="006C39C4"/>
    <w:rsid w:val="006C3F7C"/>
    <w:rsid w:val="006C4824"/>
    <w:rsid w:val="006C5113"/>
    <w:rsid w:val="006C67C8"/>
    <w:rsid w:val="006C6893"/>
    <w:rsid w:val="006D0021"/>
    <w:rsid w:val="006D0A55"/>
    <w:rsid w:val="006D0F43"/>
    <w:rsid w:val="006D1EF6"/>
    <w:rsid w:val="006D2CCC"/>
    <w:rsid w:val="006D32C5"/>
    <w:rsid w:val="006D3797"/>
    <w:rsid w:val="006D3E43"/>
    <w:rsid w:val="006D3E73"/>
    <w:rsid w:val="006D43AE"/>
    <w:rsid w:val="006D49F7"/>
    <w:rsid w:val="006D4FAE"/>
    <w:rsid w:val="006D5234"/>
    <w:rsid w:val="006D54D1"/>
    <w:rsid w:val="006D76F0"/>
    <w:rsid w:val="006D78CE"/>
    <w:rsid w:val="006D7AEF"/>
    <w:rsid w:val="006D7C56"/>
    <w:rsid w:val="006E071E"/>
    <w:rsid w:val="006E084E"/>
    <w:rsid w:val="006E2017"/>
    <w:rsid w:val="006E41CC"/>
    <w:rsid w:val="006E4901"/>
    <w:rsid w:val="006E4C1D"/>
    <w:rsid w:val="006E633C"/>
    <w:rsid w:val="006E64E0"/>
    <w:rsid w:val="006E7BDA"/>
    <w:rsid w:val="006F0133"/>
    <w:rsid w:val="006F0264"/>
    <w:rsid w:val="006F04B2"/>
    <w:rsid w:val="006F1A4C"/>
    <w:rsid w:val="006F1E93"/>
    <w:rsid w:val="006F1FA2"/>
    <w:rsid w:val="006F31BA"/>
    <w:rsid w:val="006F4011"/>
    <w:rsid w:val="006F455D"/>
    <w:rsid w:val="006F6741"/>
    <w:rsid w:val="006F6CDC"/>
    <w:rsid w:val="006F7D45"/>
    <w:rsid w:val="006F7E61"/>
    <w:rsid w:val="0070092D"/>
    <w:rsid w:val="00700BF9"/>
    <w:rsid w:val="0070117F"/>
    <w:rsid w:val="00701D54"/>
    <w:rsid w:val="00701FE3"/>
    <w:rsid w:val="00702451"/>
    <w:rsid w:val="007026E4"/>
    <w:rsid w:val="00702B7A"/>
    <w:rsid w:val="00703379"/>
    <w:rsid w:val="0070339D"/>
    <w:rsid w:val="007046A2"/>
    <w:rsid w:val="00710AD5"/>
    <w:rsid w:val="00710C52"/>
    <w:rsid w:val="00710C8B"/>
    <w:rsid w:val="00710CD9"/>
    <w:rsid w:val="00711B43"/>
    <w:rsid w:val="0071214E"/>
    <w:rsid w:val="00712396"/>
    <w:rsid w:val="007125F8"/>
    <w:rsid w:val="007146FB"/>
    <w:rsid w:val="007148A0"/>
    <w:rsid w:val="00714955"/>
    <w:rsid w:val="007205C3"/>
    <w:rsid w:val="00720AD3"/>
    <w:rsid w:val="00720ECA"/>
    <w:rsid w:val="007210E8"/>
    <w:rsid w:val="00721A0D"/>
    <w:rsid w:val="0072255B"/>
    <w:rsid w:val="00722E55"/>
    <w:rsid w:val="0072365B"/>
    <w:rsid w:val="00723915"/>
    <w:rsid w:val="0072404F"/>
    <w:rsid w:val="00724DF2"/>
    <w:rsid w:val="0072508B"/>
    <w:rsid w:val="0072549E"/>
    <w:rsid w:val="00725B23"/>
    <w:rsid w:val="00726746"/>
    <w:rsid w:val="0072678B"/>
    <w:rsid w:val="00727BA1"/>
    <w:rsid w:val="00727D35"/>
    <w:rsid w:val="00730B9C"/>
    <w:rsid w:val="00730EFD"/>
    <w:rsid w:val="00731241"/>
    <w:rsid w:val="00731284"/>
    <w:rsid w:val="007319B6"/>
    <w:rsid w:val="00731AA0"/>
    <w:rsid w:val="00732280"/>
    <w:rsid w:val="0073298A"/>
    <w:rsid w:val="00735C03"/>
    <w:rsid w:val="0073626D"/>
    <w:rsid w:val="00736396"/>
    <w:rsid w:val="007363E9"/>
    <w:rsid w:val="0073653B"/>
    <w:rsid w:val="007370CA"/>
    <w:rsid w:val="007372B8"/>
    <w:rsid w:val="0073731A"/>
    <w:rsid w:val="007373CD"/>
    <w:rsid w:val="0073753C"/>
    <w:rsid w:val="007403A7"/>
    <w:rsid w:val="00741994"/>
    <w:rsid w:val="00741D38"/>
    <w:rsid w:val="00743186"/>
    <w:rsid w:val="00743459"/>
    <w:rsid w:val="0074373B"/>
    <w:rsid w:val="00744993"/>
    <w:rsid w:val="0074740C"/>
    <w:rsid w:val="00747684"/>
    <w:rsid w:val="00747DC5"/>
    <w:rsid w:val="00750B29"/>
    <w:rsid w:val="00750C34"/>
    <w:rsid w:val="00751B42"/>
    <w:rsid w:val="00751BB3"/>
    <w:rsid w:val="00751E46"/>
    <w:rsid w:val="00752619"/>
    <w:rsid w:val="007534B8"/>
    <w:rsid w:val="00753E49"/>
    <w:rsid w:val="00753F19"/>
    <w:rsid w:val="0075427B"/>
    <w:rsid w:val="0075562C"/>
    <w:rsid w:val="007575CE"/>
    <w:rsid w:val="00757835"/>
    <w:rsid w:val="007579CF"/>
    <w:rsid w:val="007603DC"/>
    <w:rsid w:val="0076121E"/>
    <w:rsid w:val="00761338"/>
    <w:rsid w:val="00761D82"/>
    <w:rsid w:val="007628D2"/>
    <w:rsid w:val="00762937"/>
    <w:rsid w:val="00762B23"/>
    <w:rsid w:val="0076337F"/>
    <w:rsid w:val="00763A6D"/>
    <w:rsid w:val="00765190"/>
    <w:rsid w:val="00766536"/>
    <w:rsid w:val="0077058B"/>
    <w:rsid w:val="0077297B"/>
    <w:rsid w:val="00772AB5"/>
    <w:rsid w:val="00772E4C"/>
    <w:rsid w:val="00774B4B"/>
    <w:rsid w:val="00777D5E"/>
    <w:rsid w:val="007805E9"/>
    <w:rsid w:val="00781740"/>
    <w:rsid w:val="00781933"/>
    <w:rsid w:val="00781B98"/>
    <w:rsid w:val="00783057"/>
    <w:rsid w:val="007835BF"/>
    <w:rsid w:val="00785BE3"/>
    <w:rsid w:val="00785D44"/>
    <w:rsid w:val="007860BE"/>
    <w:rsid w:val="0078665F"/>
    <w:rsid w:val="007876EB"/>
    <w:rsid w:val="00787837"/>
    <w:rsid w:val="0079032F"/>
    <w:rsid w:val="00791CA9"/>
    <w:rsid w:val="00791D48"/>
    <w:rsid w:val="00791EA5"/>
    <w:rsid w:val="00792556"/>
    <w:rsid w:val="0079309A"/>
    <w:rsid w:val="00793713"/>
    <w:rsid w:val="007937DF"/>
    <w:rsid w:val="00793B98"/>
    <w:rsid w:val="007940B8"/>
    <w:rsid w:val="00794653"/>
    <w:rsid w:val="00794BB8"/>
    <w:rsid w:val="00794D46"/>
    <w:rsid w:val="00794F51"/>
    <w:rsid w:val="00795416"/>
    <w:rsid w:val="00795983"/>
    <w:rsid w:val="00796BF1"/>
    <w:rsid w:val="007A021A"/>
    <w:rsid w:val="007A057F"/>
    <w:rsid w:val="007A0881"/>
    <w:rsid w:val="007A0A4B"/>
    <w:rsid w:val="007A0B3B"/>
    <w:rsid w:val="007A1D06"/>
    <w:rsid w:val="007A1FEC"/>
    <w:rsid w:val="007A2178"/>
    <w:rsid w:val="007A2685"/>
    <w:rsid w:val="007A29FF"/>
    <w:rsid w:val="007A2C4A"/>
    <w:rsid w:val="007A3C07"/>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255F"/>
    <w:rsid w:val="007B36C0"/>
    <w:rsid w:val="007B4164"/>
    <w:rsid w:val="007B50EB"/>
    <w:rsid w:val="007B5348"/>
    <w:rsid w:val="007B575E"/>
    <w:rsid w:val="007B5C4D"/>
    <w:rsid w:val="007C00FB"/>
    <w:rsid w:val="007C12F9"/>
    <w:rsid w:val="007C1A86"/>
    <w:rsid w:val="007C1C96"/>
    <w:rsid w:val="007C24CF"/>
    <w:rsid w:val="007C40EC"/>
    <w:rsid w:val="007C4B01"/>
    <w:rsid w:val="007C64C7"/>
    <w:rsid w:val="007C7AA4"/>
    <w:rsid w:val="007D0E95"/>
    <w:rsid w:val="007D1B47"/>
    <w:rsid w:val="007D2753"/>
    <w:rsid w:val="007D2F61"/>
    <w:rsid w:val="007D3238"/>
    <w:rsid w:val="007D32A0"/>
    <w:rsid w:val="007D3374"/>
    <w:rsid w:val="007D37A7"/>
    <w:rsid w:val="007D4221"/>
    <w:rsid w:val="007D4395"/>
    <w:rsid w:val="007D451E"/>
    <w:rsid w:val="007D4758"/>
    <w:rsid w:val="007D5CC9"/>
    <w:rsid w:val="007D6527"/>
    <w:rsid w:val="007D6753"/>
    <w:rsid w:val="007D6766"/>
    <w:rsid w:val="007D72FE"/>
    <w:rsid w:val="007D765D"/>
    <w:rsid w:val="007E1E84"/>
    <w:rsid w:val="007E274F"/>
    <w:rsid w:val="007E3971"/>
    <w:rsid w:val="007E4F81"/>
    <w:rsid w:val="007E595A"/>
    <w:rsid w:val="007E60AE"/>
    <w:rsid w:val="007E6374"/>
    <w:rsid w:val="007E6DC7"/>
    <w:rsid w:val="007E6EF4"/>
    <w:rsid w:val="007E7913"/>
    <w:rsid w:val="007F03C7"/>
    <w:rsid w:val="007F2DA9"/>
    <w:rsid w:val="007F3371"/>
    <w:rsid w:val="007F3D2E"/>
    <w:rsid w:val="007F3F37"/>
    <w:rsid w:val="007F4DBE"/>
    <w:rsid w:val="007F58D6"/>
    <w:rsid w:val="007F6C05"/>
    <w:rsid w:val="007F6D73"/>
    <w:rsid w:val="007F7C08"/>
    <w:rsid w:val="007F7E05"/>
    <w:rsid w:val="0080037A"/>
    <w:rsid w:val="008009CC"/>
    <w:rsid w:val="00800C84"/>
    <w:rsid w:val="0080165C"/>
    <w:rsid w:val="008025FE"/>
    <w:rsid w:val="00802CEC"/>
    <w:rsid w:val="008040F9"/>
    <w:rsid w:val="00804838"/>
    <w:rsid w:val="00805427"/>
    <w:rsid w:val="00805872"/>
    <w:rsid w:val="00806255"/>
    <w:rsid w:val="008063F1"/>
    <w:rsid w:val="008064B7"/>
    <w:rsid w:val="008068E3"/>
    <w:rsid w:val="00806CA1"/>
    <w:rsid w:val="00806EB5"/>
    <w:rsid w:val="00806F74"/>
    <w:rsid w:val="0080755C"/>
    <w:rsid w:val="008102BA"/>
    <w:rsid w:val="0081097A"/>
    <w:rsid w:val="00810B20"/>
    <w:rsid w:val="00810DBB"/>
    <w:rsid w:val="00810F98"/>
    <w:rsid w:val="008111AD"/>
    <w:rsid w:val="00812616"/>
    <w:rsid w:val="0081288A"/>
    <w:rsid w:val="008133E8"/>
    <w:rsid w:val="00814842"/>
    <w:rsid w:val="00815348"/>
    <w:rsid w:val="00815E59"/>
    <w:rsid w:val="00816111"/>
    <w:rsid w:val="00817939"/>
    <w:rsid w:val="00817B75"/>
    <w:rsid w:val="00817EE7"/>
    <w:rsid w:val="00820028"/>
    <w:rsid w:val="008239BE"/>
    <w:rsid w:val="00823D90"/>
    <w:rsid w:val="0082493C"/>
    <w:rsid w:val="0082512D"/>
    <w:rsid w:val="00825BEB"/>
    <w:rsid w:val="00825D8E"/>
    <w:rsid w:val="008261ED"/>
    <w:rsid w:val="008264EA"/>
    <w:rsid w:val="00826A9B"/>
    <w:rsid w:val="00826CB0"/>
    <w:rsid w:val="00830907"/>
    <w:rsid w:val="0083168E"/>
    <w:rsid w:val="00831839"/>
    <w:rsid w:val="00833B2F"/>
    <w:rsid w:val="008355C2"/>
    <w:rsid w:val="00835857"/>
    <w:rsid w:val="0083593F"/>
    <w:rsid w:val="00835F96"/>
    <w:rsid w:val="008367A3"/>
    <w:rsid w:val="0083704C"/>
    <w:rsid w:val="00837BB1"/>
    <w:rsid w:val="0084026C"/>
    <w:rsid w:val="00841B9A"/>
    <w:rsid w:val="00841F85"/>
    <w:rsid w:val="008420D0"/>
    <w:rsid w:val="00842EF8"/>
    <w:rsid w:val="00843105"/>
    <w:rsid w:val="0084327A"/>
    <w:rsid w:val="00843CA7"/>
    <w:rsid w:val="00844D80"/>
    <w:rsid w:val="00845173"/>
    <w:rsid w:val="008454AB"/>
    <w:rsid w:val="00845FBB"/>
    <w:rsid w:val="00846105"/>
    <w:rsid w:val="008464DE"/>
    <w:rsid w:val="00846E54"/>
    <w:rsid w:val="00847089"/>
    <w:rsid w:val="00847953"/>
    <w:rsid w:val="00847CCF"/>
    <w:rsid w:val="00850B22"/>
    <w:rsid w:val="008511D9"/>
    <w:rsid w:val="0085174C"/>
    <w:rsid w:val="00851C1A"/>
    <w:rsid w:val="00852B5B"/>
    <w:rsid w:val="0085326C"/>
    <w:rsid w:val="00853622"/>
    <w:rsid w:val="00854929"/>
    <w:rsid w:val="00854F04"/>
    <w:rsid w:val="00854F44"/>
    <w:rsid w:val="008554D1"/>
    <w:rsid w:val="008559B1"/>
    <w:rsid w:val="00855DD4"/>
    <w:rsid w:val="00856123"/>
    <w:rsid w:val="008566E9"/>
    <w:rsid w:val="00857A44"/>
    <w:rsid w:val="00860CB6"/>
    <w:rsid w:val="008612DE"/>
    <w:rsid w:val="00861D3B"/>
    <w:rsid w:val="008620F0"/>
    <w:rsid w:val="008626BA"/>
    <w:rsid w:val="00863019"/>
    <w:rsid w:val="008638B7"/>
    <w:rsid w:val="008641FA"/>
    <w:rsid w:val="008642BB"/>
    <w:rsid w:val="00865165"/>
    <w:rsid w:val="00865A5B"/>
    <w:rsid w:val="00865A67"/>
    <w:rsid w:val="0086641F"/>
    <w:rsid w:val="008703B4"/>
    <w:rsid w:val="00872C40"/>
    <w:rsid w:val="00873068"/>
    <w:rsid w:val="008741C6"/>
    <w:rsid w:val="00874421"/>
    <w:rsid w:val="00874855"/>
    <w:rsid w:val="0087493D"/>
    <w:rsid w:val="00874C99"/>
    <w:rsid w:val="00874CB0"/>
    <w:rsid w:val="00874D17"/>
    <w:rsid w:val="00876852"/>
    <w:rsid w:val="008775FE"/>
    <w:rsid w:val="008778F0"/>
    <w:rsid w:val="00877DB3"/>
    <w:rsid w:val="00880117"/>
    <w:rsid w:val="00880A65"/>
    <w:rsid w:val="00880D5B"/>
    <w:rsid w:val="00881086"/>
    <w:rsid w:val="00881D7E"/>
    <w:rsid w:val="00881EF3"/>
    <w:rsid w:val="008823B6"/>
    <w:rsid w:val="00882B04"/>
    <w:rsid w:val="00884EB7"/>
    <w:rsid w:val="008856EC"/>
    <w:rsid w:val="008865EF"/>
    <w:rsid w:val="008872E2"/>
    <w:rsid w:val="0089095D"/>
    <w:rsid w:val="00890AEA"/>
    <w:rsid w:val="00890D7A"/>
    <w:rsid w:val="008929D6"/>
    <w:rsid w:val="008931B4"/>
    <w:rsid w:val="00893503"/>
    <w:rsid w:val="008942AE"/>
    <w:rsid w:val="00894BFD"/>
    <w:rsid w:val="00896563"/>
    <w:rsid w:val="008965BF"/>
    <w:rsid w:val="00897111"/>
    <w:rsid w:val="008974C8"/>
    <w:rsid w:val="00897E31"/>
    <w:rsid w:val="00897F09"/>
    <w:rsid w:val="008A01FE"/>
    <w:rsid w:val="008A18A3"/>
    <w:rsid w:val="008A1977"/>
    <w:rsid w:val="008A1994"/>
    <w:rsid w:val="008A1AC8"/>
    <w:rsid w:val="008A2EF3"/>
    <w:rsid w:val="008A31A6"/>
    <w:rsid w:val="008A3421"/>
    <w:rsid w:val="008A34CB"/>
    <w:rsid w:val="008A380F"/>
    <w:rsid w:val="008A39D7"/>
    <w:rsid w:val="008A41EC"/>
    <w:rsid w:val="008A4EAC"/>
    <w:rsid w:val="008A5317"/>
    <w:rsid w:val="008A5599"/>
    <w:rsid w:val="008A60CF"/>
    <w:rsid w:val="008A6D85"/>
    <w:rsid w:val="008A7388"/>
    <w:rsid w:val="008B0548"/>
    <w:rsid w:val="008B06E3"/>
    <w:rsid w:val="008B1E8E"/>
    <w:rsid w:val="008B22CA"/>
    <w:rsid w:val="008B2DAC"/>
    <w:rsid w:val="008B2F13"/>
    <w:rsid w:val="008B39A8"/>
    <w:rsid w:val="008B503B"/>
    <w:rsid w:val="008B581F"/>
    <w:rsid w:val="008B5E88"/>
    <w:rsid w:val="008B7055"/>
    <w:rsid w:val="008B70A9"/>
    <w:rsid w:val="008B7B27"/>
    <w:rsid w:val="008B7E63"/>
    <w:rsid w:val="008C0845"/>
    <w:rsid w:val="008C0F66"/>
    <w:rsid w:val="008C1273"/>
    <w:rsid w:val="008C16BF"/>
    <w:rsid w:val="008C1797"/>
    <w:rsid w:val="008C1B1E"/>
    <w:rsid w:val="008C1B23"/>
    <w:rsid w:val="008C2F75"/>
    <w:rsid w:val="008C31B5"/>
    <w:rsid w:val="008C3B63"/>
    <w:rsid w:val="008C4061"/>
    <w:rsid w:val="008C46F6"/>
    <w:rsid w:val="008C5846"/>
    <w:rsid w:val="008C5AE1"/>
    <w:rsid w:val="008C5E5C"/>
    <w:rsid w:val="008C5F92"/>
    <w:rsid w:val="008C694F"/>
    <w:rsid w:val="008C744D"/>
    <w:rsid w:val="008C7782"/>
    <w:rsid w:val="008C7A93"/>
    <w:rsid w:val="008D0557"/>
    <w:rsid w:val="008D0682"/>
    <w:rsid w:val="008D126B"/>
    <w:rsid w:val="008D1F94"/>
    <w:rsid w:val="008D236E"/>
    <w:rsid w:val="008D2CB3"/>
    <w:rsid w:val="008D3539"/>
    <w:rsid w:val="008D35B2"/>
    <w:rsid w:val="008D4271"/>
    <w:rsid w:val="008D4C20"/>
    <w:rsid w:val="008D6985"/>
    <w:rsid w:val="008D71B5"/>
    <w:rsid w:val="008D755C"/>
    <w:rsid w:val="008E25A9"/>
    <w:rsid w:val="008E2D8C"/>
    <w:rsid w:val="008E3025"/>
    <w:rsid w:val="008E330B"/>
    <w:rsid w:val="008E3ADD"/>
    <w:rsid w:val="008E438D"/>
    <w:rsid w:val="008E4F63"/>
    <w:rsid w:val="008E535D"/>
    <w:rsid w:val="008E5D7C"/>
    <w:rsid w:val="008E6889"/>
    <w:rsid w:val="008E7140"/>
    <w:rsid w:val="008E7EEC"/>
    <w:rsid w:val="008F0286"/>
    <w:rsid w:val="008F0314"/>
    <w:rsid w:val="008F0ED3"/>
    <w:rsid w:val="008F2AEF"/>
    <w:rsid w:val="008F3115"/>
    <w:rsid w:val="008F40DA"/>
    <w:rsid w:val="008F4533"/>
    <w:rsid w:val="008F5165"/>
    <w:rsid w:val="008F58B6"/>
    <w:rsid w:val="008F6520"/>
    <w:rsid w:val="008F7541"/>
    <w:rsid w:val="008F77D1"/>
    <w:rsid w:val="008F7E9E"/>
    <w:rsid w:val="00900CA9"/>
    <w:rsid w:val="00900EEF"/>
    <w:rsid w:val="009012FA"/>
    <w:rsid w:val="00902C50"/>
    <w:rsid w:val="00903054"/>
    <w:rsid w:val="00904322"/>
    <w:rsid w:val="00904606"/>
    <w:rsid w:val="00906487"/>
    <w:rsid w:val="009064A3"/>
    <w:rsid w:val="00907997"/>
    <w:rsid w:val="00907DAE"/>
    <w:rsid w:val="00907EB2"/>
    <w:rsid w:val="00910E51"/>
    <w:rsid w:val="00910EA6"/>
    <w:rsid w:val="009119E3"/>
    <w:rsid w:val="00911C8F"/>
    <w:rsid w:val="00912805"/>
    <w:rsid w:val="0091361C"/>
    <w:rsid w:val="009137E6"/>
    <w:rsid w:val="009144FA"/>
    <w:rsid w:val="00914689"/>
    <w:rsid w:val="009149C1"/>
    <w:rsid w:val="00915433"/>
    <w:rsid w:val="00915A26"/>
    <w:rsid w:val="00915D7B"/>
    <w:rsid w:val="009164EC"/>
    <w:rsid w:val="00917B1A"/>
    <w:rsid w:val="00917D3A"/>
    <w:rsid w:val="0092065E"/>
    <w:rsid w:val="009207FB"/>
    <w:rsid w:val="00920800"/>
    <w:rsid w:val="009216FC"/>
    <w:rsid w:val="0092211E"/>
    <w:rsid w:val="00922A63"/>
    <w:rsid w:val="009240B9"/>
    <w:rsid w:val="00924141"/>
    <w:rsid w:val="00924804"/>
    <w:rsid w:val="00925128"/>
    <w:rsid w:val="0092567E"/>
    <w:rsid w:val="00925D65"/>
    <w:rsid w:val="009260C8"/>
    <w:rsid w:val="00926B30"/>
    <w:rsid w:val="00926BF3"/>
    <w:rsid w:val="00926C00"/>
    <w:rsid w:val="009275C7"/>
    <w:rsid w:val="00930920"/>
    <w:rsid w:val="00930AB5"/>
    <w:rsid w:val="00932CF4"/>
    <w:rsid w:val="009331C3"/>
    <w:rsid w:val="0093336B"/>
    <w:rsid w:val="00933897"/>
    <w:rsid w:val="00934C09"/>
    <w:rsid w:val="00935527"/>
    <w:rsid w:val="0093794F"/>
    <w:rsid w:val="00937C4F"/>
    <w:rsid w:val="00941F22"/>
    <w:rsid w:val="00941F56"/>
    <w:rsid w:val="009428CB"/>
    <w:rsid w:val="009429E9"/>
    <w:rsid w:val="00943F8C"/>
    <w:rsid w:val="009446B9"/>
    <w:rsid w:val="00944A7E"/>
    <w:rsid w:val="0094513F"/>
    <w:rsid w:val="009451D2"/>
    <w:rsid w:val="00946076"/>
    <w:rsid w:val="00950551"/>
    <w:rsid w:val="009508C6"/>
    <w:rsid w:val="00950DF9"/>
    <w:rsid w:val="009511D3"/>
    <w:rsid w:val="0095153A"/>
    <w:rsid w:val="00952C2F"/>
    <w:rsid w:val="00953C15"/>
    <w:rsid w:val="00953D12"/>
    <w:rsid w:val="00953F4C"/>
    <w:rsid w:val="00954124"/>
    <w:rsid w:val="009545F4"/>
    <w:rsid w:val="00954B58"/>
    <w:rsid w:val="00954C60"/>
    <w:rsid w:val="00955683"/>
    <w:rsid w:val="00955AA8"/>
    <w:rsid w:val="00955D84"/>
    <w:rsid w:val="009562DB"/>
    <w:rsid w:val="0095631D"/>
    <w:rsid w:val="00956538"/>
    <w:rsid w:val="0095680A"/>
    <w:rsid w:val="00956EFB"/>
    <w:rsid w:val="00957A4B"/>
    <w:rsid w:val="00957BB2"/>
    <w:rsid w:val="009604E7"/>
    <w:rsid w:val="0096205E"/>
    <w:rsid w:val="00962E07"/>
    <w:rsid w:val="00963008"/>
    <w:rsid w:val="00963CB5"/>
    <w:rsid w:val="0096601D"/>
    <w:rsid w:val="009664DE"/>
    <w:rsid w:val="00966EE4"/>
    <w:rsid w:val="009678AB"/>
    <w:rsid w:val="00970647"/>
    <w:rsid w:val="0097377B"/>
    <w:rsid w:val="00973F5B"/>
    <w:rsid w:val="00974141"/>
    <w:rsid w:val="00974B1E"/>
    <w:rsid w:val="00974B57"/>
    <w:rsid w:val="0097576B"/>
    <w:rsid w:val="00975934"/>
    <w:rsid w:val="00975B76"/>
    <w:rsid w:val="00975B87"/>
    <w:rsid w:val="00975BB8"/>
    <w:rsid w:val="009764A7"/>
    <w:rsid w:val="0098007D"/>
    <w:rsid w:val="009802D7"/>
    <w:rsid w:val="00980C79"/>
    <w:rsid w:val="00981981"/>
    <w:rsid w:val="00982684"/>
    <w:rsid w:val="009837CA"/>
    <w:rsid w:val="009844FC"/>
    <w:rsid w:val="009848A1"/>
    <w:rsid w:val="00985272"/>
    <w:rsid w:val="009854C6"/>
    <w:rsid w:val="00985784"/>
    <w:rsid w:val="0098597D"/>
    <w:rsid w:val="009860AC"/>
    <w:rsid w:val="00986731"/>
    <w:rsid w:val="009867FA"/>
    <w:rsid w:val="009868C9"/>
    <w:rsid w:val="00986BA0"/>
    <w:rsid w:val="00990462"/>
    <w:rsid w:val="00992809"/>
    <w:rsid w:val="00992EFF"/>
    <w:rsid w:val="00993719"/>
    <w:rsid w:val="00994CE1"/>
    <w:rsid w:val="009954C4"/>
    <w:rsid w:val="00995E73"/>
    <w:rsid w:val="009975FD"/>
    <w:rsid w:val="009976CF"/>
    <w:rsid w:val="00997CCB"/>
    <w:rsid w:val="00997FD4"/>
    <w:rsid w:val="009A0288"/>
    <w:rsid w:val="009A23F2"/>
    <w:rsid w:val="009A2748"/>
    <w:rsid w:val="009A282F"/>
    <w:rsid w:val="009A3715"/>
    <w:rsid w:val="009A3EFA"/>
    <w:rsid w:val="009A3F0F"/>
    <w:rsid w:val="009A41A4"/>
    <w:rsid w:val="009A4940"/>
    <w:rsid w:val="009A5C1E"/>
    <w:rsid w:val="009A5F1A"/>
    <w:rsid w:val="009A6B02"/>
    <w:rsid w:val="009A6FD8"/>
    <w:rsid w:val="009A778A"/>
    <w:rsid w:val="009A7856"/>
    <w:rsid w:val="009A7974"/>
    <w:rsid w:val="009A7A0D"/>
    <w:rsid w:val="009B05E4"/>
    <w:rsid w:val="009B0F9E"/>
    <w:rsid w:val="009B1739"/>
    <w:rsid w:val="009B19E6"/>
    <w:rsid w:val="009B1C0D"/>
    <w:rsid w:val="009B26E9"/>
    <w:rsid w:val="009B3612"/>
    <w:rsid w:val="009B3EC1"/>
    <w:rsid w:val="009B435A"/>
    <w:rsid w:val="009B46C2"/>
    <w:rsid w:val="009B4931"/>
    <w:rsid w:val="009B5702"/>
    <w:rsid w:val="009B5F17"/>
    <w:rsid w:val="009B6488"/>
    <w:rsid w:val="009B71F9"/>
    <w:rsid w:val="009C0C79"/>
    <w:rsid w:val="009C1F52"/>
    <w:rsid w:val="009C2CA6"/>
    <w:rsid w:val="009C2FAC"/>
    <w:rsid w:val="009C30DB"/>
    <w:rsid w:val="009C332C"/>
    <w:rsid w:val="009C395B"/>
    <w:rsid w:val="009C3B1A"/>
    <w:rsid w:val="009C3E6E"/>
    <w:rsid w:val="009C4E28"/>
    <w:rsid w:val="009C4E75"/>
    <w:rsid w:val="009C51D6"/>
    <w:rsid w:val="009C5B90"/>
    <w:rsid w:val="009C765A"/>
    <w:rsid w:val="009D0347"/>
    <w:rsid w:val="009D0799"/>
    <w:rsid w:val="009D105C"/>
    <w:rsid w:val="009D112E"/>
    <w:rsid w:val="009D1665"/>
    <w:rsid w:val="009D16AD"/>
    <w:rsid w:val="009D1A69"/>
    <w:rsid w:val="009D1B2B"/>
    <w:rsid w:val="009D219A"/>
    <w:rsid w:val="009D2211"/>
    <w:rsid w:val="009D2462"/>
    <w:rsid w:val="009D32DC"/>
    <w:rsid w:val="009D6503"/>
    <w:rsid w:val="009D6E7A"/>
    <w:rsid w:val="009D70F9"/>
    <w:rsid w:val="009E00BA"/>
    <w:rsid w:val="009E10F7"/>
    <w:rsid w:val="009E137F"/>
    <w:rsid w:val="009E31F3"/>
    <w:rsid w:val="009E4600"/>
    <w:rsid w:val="009E51AC"/>
    <w:rsid w:val="009E65E3"/>
    <w:rsid w:val="009E6E05"/>
    <w:rsid w:val="009E72B0"/>
    <w:rsid w:val="009E7691"/>
    <w:rsid w:val="009E7D2E"/>
    <w:rsid w:val="009F01A7"/>
    <w:rsid w:val="009F08DD"/>
    <w:rsid w:val="009F11CE"/>
    <w:rsid w:val="009F1205"/>
    <w:rsid w:val="009F172A"/>
    <w:rsid w:val="009F1E75"/>
    <w:rsid w:val="009F2506"/>
    <w:rsid w:val="009F2BCB"/>
    <w:rsid w:val="009F3CDB"/>
    <w:rsid w:val="009F4098"/>
    <w:rsid w:val="009F477E"/>
    <w:rsid w:val="009F4947"/>
    <w:rsid w:val="009F5060"/>
    <w:rsid w:val="009F661E"/>
    <w:rsid w:val="009F6F08"/>
    <w:rsid w:val="00A014A1"/>
    <w:rsid w:val="00A02776"/>
    <w:rsid w:val="00A02919"/>
    <w:rsid w:val="00A02C91"/>
    <w:rsid w:val="00A02F91"/>
    <w:rsid w:val="00A03263"/>
    <w:rsid w:val="00A032E9"/>
    <w:rsid w:val="00A03644"/>
    <w:rsid w:val="00A054E1"/>
    <w:rsid w:val="00A0560A"/>
    <w:rsid w:val="00A05695"/>
    <w:rsid w:val="00A05A52"/>
    <w:rsid w:val="00A05C50"/>
    <w:rsid w:val="00A0639A"/>
    <w:rsid w:val="00A0697E"/>
    <w:rsid w:val="00A069B1"/>
    <w:rsid w:val="00A07109"/>
    <w:rsid w:val="00A0778F"/>
    <w:rsid w:val="00A07C89"/>
    <w:rsid w:val="00A07CE8"/>
    <w:rsid w:val="00A104F9"/>
    <w:rsid w:val="00A10801"/>
    <w:rsid w:val="00A109A4"/>
    <w:rsid w:val="00A11341"/>
    <w:rsid w:val="00A11567"/>
    <w:rsid w:val="00A1170D"/>
    <w:rsid w:val="00A12232"/>
    <w:rsid w:val="00A12292"/>
    <w:rsid w:val="00A12646"/>
    <w:rsid w:val="00A1265A"/>
    <w:rsid w:val="00A13383"/>
    <w:rsid w:val="00A13630"/>
    <w:rsid w:val="00A13FF4"/>
    <w:rsid w:val="00A162EC"/>
    <w:rsid w:val="00A20127"/>
    <w:rsid w:val="00A20490"/>
    <w:rsid w:val="00A204BC"/>
    <w:rsid w:val="00A22717"/>
    <w:rsid w:val="00A22799"/>
    <w:rsid w:val="00A244FC"/>
    <w:rsid w:val="00A24AA8"/>
    <w:rsid w:val="00A24D41"/>
    <w:rsid w:val="00A2526D"/>
    <w:rsid w:val="00A253CD"/>
    <w:rsid w:val="00A2589B"/>
    <w:rsid w:val="00A2611C"/>
    <w:rsid w:val="00A2637C"/>
    <w:rsid w:val="00A267DD"/>
    <w:rsid w:val="00A27BBA"/>
    <w:rsid w:val="00A27F66"/>
    <w:rsid w:val="00A30372"/>
    <w:rsid w:val="00A30689"/>
    <w:rsid w:val="00A308D7"/>
    <w:rsid w:val="00A30EAB"/>
    <w:rsid w:val="00A31F7E"/>
    <w:rsid w:val="00A3221F"/>
    <w:rsid w:val="00A325A9"/>
    <w:rsid w:val="00A32C87"/>
    <w:rsid w:val="00A333BF"/>
    <w:rsid w:val="00A33B3C"/>
    <w:rsid w:val="00A33BFF"/>
    <w:rsid w:val="00A34E3D"/>
    <w:rsid w:val="00A35A93"/>
    <w:rsid w:val="00A35C2D"/>
    <w:rsid w:val="00A35E75"/>
    <w:rsid w:val="00A3606F"/>
    <w:rsid w:val="00A403B8"/>
    <w:rsid w:val="00A40A92"/>
    <w:rsid w:val="00A40D03"/>
    <w:rsid w:val="00A41F89"/>
    <w:rsid w:val="00A41FEA"/>
    <w:rsid w:val="00A42389"/>
    <w:rsid w:val="00A4244C"/>
    <w:rsid w:val="00A42F17"/>
    <w:rsid w:val="00A4321C"/>
    <w:rsid w:val="00A43445"/>
    <w:rsid w:val="00A441BD"/>
    <w:rsid w:val="00A44429"/>
    <w:rsid w:val="00A455C7"/>
    <w:rsid w:val="00A45BA4"/>
    <w:rsid w:val="00A46053"/>
    <w:rsid w:val="00A463BA"/>
    <w:rsid w:val="00A464B2"/>
    <w:rsid w:val="00A47459"/>
    <w:rsid w:val="00A47C3B"/>
    <w:rsid w:val="00A50BB1"/>
    <w:rsid w:val="00A51160"/>
    <w:rsid w:val="00A525CE"/>
    <w:rsid w:val="00A52DAB"/>
    <w:rsid w:val="00A52EEC"/>
    <w:rsid w:val="00A53372"/>
    <w:rsid w:val="00A54123"/>
    <w:rsid w:val="00A54F27"/>
    <w:rsid w:val="00A54F4B"/>
    <w:rsid w:val="00A55952"/>
    <w:rsid w:val="00A57184"/>
    <w:rsid w:val="00A57ADC"/>
    <w:rsid w:val="00A6026B"/>
    <w:rsid w:val="00A610AE"/>
    <w:rsid w:val="00A614D2"/>
    <w:rsid w:val="00A627D7"/>
    <w:rsid w:val="00A63FAF"/>
    <w:rsid w:val="00A64032"/>
    <w:rsid w:val="00A6422C"/>
    <w:rsid w:val="00A649CF"/>
    <w:rsid w:val="00A64CA0"/>
    <w:rsid w:val="00A652A4"/>
    <w:rsid w:val="00A66760"/>
    <w:rsid w:val="00A66829"/>
    <w:rsid w:val="00A67067"/>
    <w:rsid w:val="00A67087"/>
    <w:rsid w:val="00A67CAE"/>
    <w:rsid w:val="00A700C0"/>
    <w:rsid w:val="00A7024B"/>
    <w:rsid w:val="00A7112E"/>
    <w:rsid w:val="00A71A1E"/>
    <w:rsid w:val="00A71B0F"/>
    <w:rsid w:val="00A71B64"/>
    <w:rsid w:val="00A7227D"/>
    <w:rsid w:val="00A724FF"/>
    <w:rsid w:val="00A72F75"/>
    <w:rsid w:val="00A73296"/>
    <w:rsid w:val="00A732A2"/>
    <w:rsid w:val="00A73AD3"/>
    <w:rsid w:val="00A753BB"/>
    <w:rsid w:val="00A75F33"/>
    <w:rsid w:val="00A7694D"/>
    <w:rsid w:val="00A77375"/>
    <w:rsid w:val="00A77B57"/>
    <w:rsid w:val="00A81C43"/>
    <w:rsid w:val="00A823B1"/>
    <w:rsid w:val="00A823E1"/>
    <w:rsid w:val="00A82526"/>
    <w:rsid w:val="00A826DD"/>
    <w:rsid w:val="00A82C0A"/>
    <w:rsid w:val="00A836FF"/>
    <w:rsid w:val="00A83AF7"/>
    <w:rsid w:val="00A859C6"/>
    <w:rsid w:val="00A85D3F"/>
    <w:rsid w:val="00A86728"/>
    <w:rsid w:val="00A867D6"/>
    <w:rsid w:val="00A86A15"/>
    <w:rsid w:val="00A86C38"/>
    <w:rsid w:val="00A879B5"/>
    <w:rsid w:val="00A90936"/>
    <w:rsid w:val="00A9203D"/>
    <w:rsid w:val="00A922E1"/>
    <w:rsid w:val="00A9233D"/>
    <w:rsid w:val="00A93F06"/>
    <w:rsid w:val="00A95052"/>
    <w:rsid w:val="00A95A50"/>
    <w:rsid w:val="00A95E36"/>
    <w:rsid w:val="00A967E9"/>
    <w:rsid w:val="00A96D5A"/>
    <w:rsid w:val="00A975DE"/>
    <w:rsid w:val="00A976A3"/>
    <w:rsid w:val="00A97857"/>
    <w:rsid w:val="00AA05D5"/>
    <w:rsid w:val="00AA0D0A"/>
    <w:rsid w:val="00AA1273"/>
    <w:rsid w:val="00AA17AB"/>
    <w:rsid w:val="00AA34C9"/>
    <w:rsid w:val="00AA3856"/>
    <w:rsid w:val="00AA3BC5"/>
    <w:rsid w:val="00AA44C0"/>
    <w:rsid w:val="00AA456E"/>
    <w:rsid w:val="00AA48A6"/>
    <w:rsid w:val="00AA4EE7"/>
    <w:rsid w:val="00AA52CC"/>
    <w:rsid w:val="00AA55A1"/>
    <w:rsid w:val="00AA6076"/>
    <w:rsid w:val="00AA611B"/>
    <w:rsid w:val="00AA666E"/>
    <w:rsid w:val="00AA6C68"/>
    <w:rsid w:val="00AA6F40"/>
    <w:rsid w:val="00AA7237"/>
    <w:rsid w:val="00AA744C"/>
    <w:rsid w:val="00AB014E"/>
    <w:rsid w:val="00AB0F58"/>
    <w:rsid w:val="00AB263A"/>
    <w:rsid w:val="00AB27D2"/>
    <w:rsid w:val="00AB2C6E"/>
    <w:rsid w:val="00AB490B"/>
    <w:rsid w:val="00AB512D"/>
    <w:rsid w:val="00AB6BB5"/>
    <w:rsid w:val="00AC1A17"/>
    <w:rsid w:val="00AC2837"/>
    <w:rsid w:val="00AC2C1C"/>
    <w:rsid w:val="00AC3360"/>
    <w:rsid w:val="00AC399F"/>
    <w:rsid w:val="00AC5C08"/>
    <w:rsid w:val="00AC5CFF"/>
    <w:rsid w:val="00AC6D04"/>
    <w:rsid w:val="00AC6EAA"/>
    <w:rsid w:val="00AC731B"/>
    <w:rsid w:val="00AC74CD"/>
    <w:rsid w:val="00AC7F4D"/>
    <w:rsid w:val="00AD0697"/>
    <w:rsid w:val="00AD237F"/>
    <w:rsid w:val="00AD2712"/>
    <w:rsid w:val="00AD3FBF"/>
    <w:rsid w:val="00AD4799"/>
    <w:rsid w:val="00AD511E"/>
    <w:rsid w:val="00AD52D8"/>
    <w:rsid w:val="00AD5ADD"/>
    <w:rsid w:val="00AD626C"/>
    <w:rsid w:val="00AD65AB"/>
    <w:rsid w:val="00AD6CD8"/>
    <w:rsid w:val="00AD716A"/>
    <w:rsid w:val="00AE0324"/>
    <w:rsid w:val="00AE0417"/>
    <w:rsid w:val="00AE184D"/>
    <w:rsid w:val="00AE2681"/>
    <w:rsid w:val="00AE2E91"/>
    <w:rsid w:val="00AE3E83"/>
    <w:rsid w:val="00AE4A54"/>
    <w:rsid w:val="00AE57BD"/>
    <w:rsid w:val="00AE6896"/>
    <w:rsid w:val="00AE6B2E"/>
    <w:rsid w:val="00AE6D2A"/>
    <w:rsid w:val="00AE7725"/>
    <w:rsid w:val="00AF00F3"/>
    <w:rsid w:val="00AF03B2"/>
    <w:rsid w:val="00AF1CEE"/>
    <w:rsid w:val="00AF274D"/>
    <w:rsid w:val="00AF33EA"/>
    <w:rsid w:val="00AF3A4A"/>
    <w:rsid w:val="00AF442C"/>
    <w:rsid w:val="00AF4DF8"/>
    <w:rsid w:val="00AF5577"/>
    <w:rsid w:val="00AF5C98"/>
    <w:rsid w:val="00AF6383"/>
    <w:rsid w:val="00AF64BF"/>
    <w:rsid w:val="00AF6B34"/>
    <w:rsid w:val="00AF6F3D"/>
    <w:rsid w:val="00AF7927"/>
    <w:rsid w:val="00B0053D"/>
    <w:rsid w:val="00B00666"/>
    <w:rsid w:val="00B00F9F"/>
    <w:rsid w:val="00B010C4"/>
    <w:rsid w:val="00B0163E"/>
    <w:rsid w:val="00B01B92"/>
    <w:rsid w:val="00B05801"/>
    <w:rsid w:val="00B0667D"/>
    <w:rsid w:val="00B07E7B"/>
    <w:rsid w:val="00B1078A"/>
    <w:rsid w:val="00B109A2"/>
    <w:rsid w:val="00B109DB"/>
    <w:rsid w:val="00B10A3E"/>
    <w:rsid w:val="00B11B5C"/>
    <w:rsid w:val="00B12E08"/>
    <w:rsid w:val="00B133CD"/>
    <w:rsid w:val="00B13564"/>
    <w:rsid w:val="00B13BBD"/>
    <w:rsid w:val="00B13FA1"/>
    <w:rsid w:val="00B15895"/>
    <w:rsid w:val="00B162E3"/>
    <w:rsid w:val="00B16456"/>
    <w:rsid w:val="00B16F2F"/>
    <w:rsid w:val="00B1759B"/>
    <w:rsid w:val="00B20057"/>
    <w:rsid w:val="00B2037B"/>
    <w:rsid w:val="00B21D02"/>
    <w:rsid w:val="00B22AF9"/>
    <w:rsid w:val="00B22CB7"/>
    <w:rsid w:val="00B23EED"/>
    <w:rsid w:val="00B2422E"/>
    <w:rsid w:val="00B24455"/>
    <w:rsid w:val="00B24D76"/>
    <w:rsid w:val="00B25BC6"/>
    <w:rsid w:val="00B26077"/>
    <w:rsid w:val="00B304E8"/>
    <w:rsid w:val="00B30508"/>
    <w:rsid w:val="00B306C2"/>
    <w:rsid w:val="00B3077E"/>
    <w:rsid w:val="00B30D1B"/>
    <w:rsid w:val="00B31635"/>
    <w:rsid w:val="00B317B6"/>
    <w:rsid w:val="00B32AC4"/>
    <w:rsid w:val="00B32CFD"/>
    <w:rsid w:val="00B330C7"/>
    <w:rsid w:val="00B33E71"/>
    <w:rsid w:val="00B34612"/>
    <w:rsid w:val="00B36223"/>
    <w:rsid w:val="00B363FE"/>
    <w:rsid w:val="00B365E9"/>
    <w:rsid w:val="00B369B1"/>
    <w:rsid w:val="00B375F3"/>
    <w:rsid w:val="00B37749"/>
    <w:rsid w:val="00B37B17"/>
    <w:rsid w:val="00B40D61"/>
    <w:rsid w:val="00B41360"/>
    <w:rsid w:val="00B41E1D"/>
    <w:rsid w:val="00B42509"/>
    <w:rsid w:val="00B42518"/>
    <w:rsid w:val="00B430E3"/>
    <w:rsid w:val="00B436CE"/>
    <w:rsid w:val="00B43BB7"/>
    <w:rsid w:val="00B44562"/>
    <w:rsid w:val="00B445EC"/>
    <w:rsid w:val="00B44633"/>
    <w:rsid w:val="00B45551"/>
    <w:rsid w:val="00B468FF"/>
    <w:rsid w:val="00B47670"/>
    <w:rsid w:val="00B47A1B"/>
    <w:rsid w:val="00B47F8A"/>
    <w:rsid w:val="00B508E8"/>
    <w:rsid w:val="00B5131D"/>
    <w:rsid w:val="00B5137B"/>
    <w:rsid w:val="00B51A6D"/>
    <w:rsid w:val="00B53AC9"/>
    <w:rsid w:val="00B53DFC"/>
    <w:rsid w:val="00B54461"/>
    <w:rsid w:val="00B5449F"/>
    <w:rsid w:val="00B545B7"/>
    <w:rsid w:val="00B5581D"/>
    <w:rsid w:val="00B564C0"/>
    <w:rsid w:val="00B568B3"/>
    <w:rsid w:val="00B613B0"/>
    <w:rsid w:val="00B623E8"/>
    <w:rsid w:val="00B6276B"/>
    <w:rsid w:val="00B638F7"/>
    <w:rsid w:val="00B6685B"/>
    <w:rsid w:val="00B67533"/>
    <w:rsid w:val="00B67911"/>
    <w:rsid w:val="00B6797D"/>
    <w:rsid w:val="00B67AED"/>
    <w:rsid w:val="00B702CB"/>
    <w:rsid w:val="00B70E8B"/>
    <w:rsid w:val="00B70F6D"/>
    <w:rsid w:val="00B710B7"/>
    <w:rsid w:val="00B71E1A"/>
    <w:rsid w:val="00B71FA9"/>
    <w:rsid w:val="00B72DCE"/>
    <w:rsid w:val="00B731B6"/>
    <w:rsid w:val="00B73B5C"/>
    <w:rsid w:val="00B74C57"/>
    <w:rsid w:val="00B757C1"/>
    <w:rsid w:val="00B76DD4"/>
    <w:rsid w:val="00B776E3"/>
    <w:rsid w:val="00B77DEE"/>
    <w:rsid w:val="00B77E97"/>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7F99"/>
    <w:rsid w:val="00B90ACF"/>
    <w:rsid w:val="00B90BD7"/>
    <w:rsid w:val="00B90DDC"/>
    <w:rsid w:val="00B91757"/>
    <w:rsid w:val="00B923F0"/>
    <w:rsid w:val="00B92E9A"/>
    <w:rsid w:val="00B94246"/>
    <w:rsid w:val="00B94408"/>
    <w:rsid w:val="00B946E1"/>
    <w:rsid w:val="00B947BC"/>
    <w:rsid w:val="00B9505B"/>
    <w:rsid w:val="00B9536F"/>
    <w:rsid w:val="00B955DA"/>
    <w:rsid w:val="00B96466"/>
    <w:rsid w:val="00B96E1E"/>
    <w:rsid w:val="00B9700D"/>
    <w:rsid w:val="00B971BA"/>
    <w:rsid w:val="00B9762C"/>
    <w:rsid w:val="00B97D62"/>
    <w:rsid w:val="00B97D88"/>
    <w:rsid w:val="00BA08A1"/>
    <w:rsid w:val="00BA1D8B"/>
    <w:rsid w:val="00BA1DEE"/>
    <w:rsid w:val="00BA1E73"/>
    <w:rsid w:val="00BA38A1"/>
    <w:rsid w:val="00BA3FA7"/>
    <w:rsid w:val="00BA4F39"/>
    <w:rsid w:val="00BA50E2"/>
    <w:rsid w:val="00BA7C46"/>
    <w:rsid w:val="00BB0847"/>
    <w:rsid w:val="00BB3BBB"/>
    <w:rsid w:val="00BB3E40"/>
    <w:rsid w:val="00BB515E"/>
    <w:rsid w:val="00BB58DA"/>
    <w:rsid w:val="00BB5CB5"/>
    <w:rsid w:val="00BB5CDA"/>
    <w:rsid w:val="00BB6150"/>
    <w:rsid w:val="00BB6FE2"/>
    <w:rsid w:val="00BB78A1"/>
    <w:rsid w:val="00BB7EDD"/>
    <w:rsid w:val="00BC4A5B"/>
    <w:rsid w:val="00BC52DE"/>
    <w:rsid w:val="00BC531A"/>
    <w:rsid w:val="00BC5CDE"/>
    <w:rsid w:val="00BC5E62"/>
    <w:rsid w:val="00BC6B12"/>
    <w:rsid w:val="00BC6BBD"/>
    <w:rsid w:val="00BC73BC"/>
    <w:rsid w:val="00BC75D9"/>
    <w:rsid w:val="00BC7614"/>
    <w:rsid w:val="00BC76F9"/>
    <w:rsid w:val="00BC7BCD"/>
    <w:rsid w:val="00BC7CF2"/>
    <w:rsid w:val="00BD022B"/>
    <w:rsid w:val="00BD048B"/>
    <w:rsid w:val="00BD0E84"/>
    <w:rsid w:val="00BD2F4C"/>
    <w:rsid w:val="00BD35F4"/>
    <w:rsid w:val="00BD3D81"/>
    <w:rsid w:val="00BD448F"/>
    <w:rsid w:val="00BD5D3E"/>
    <w:rsid w:val="00BD6457"/>
    <w:rsid w:val="00BD6584"/>
    <w:rsid w:val="00BD658D"/>
    <w:rsid w:val="00BD7D92"/>
    <w:rsid w:val="00BD7E86"/>
    <w:rsid w:val="00BE009E"/>
    <w:rsid w:val="00BE0657"/>
    <w:rsid w:val="00BE0E2A"/>
    <w:rsid w:val="00BE2C33"/>
    <w:rsid w:val="00BE2D27"/>
    <w:rsid w:val="00BE3A43"/>
    <w:rsid w:val="00BE4B0B"/>
    <w:rsid w:val="00BE5204"/>
    <w:rsid w:val="00BE5AA5"/>
    <w:rsid w:val="00BE60D1"/>
    <w:rsid w:val="00BE651B"/>
    <w:rsid w:val="00BE6970"/>
    <w:rsid w:val="00BE69B2"/>
    <w:rsid w:val="00BE7005"/>
    <w:rsid w:val="00BE75CD"/>
    <w:rsid w:val="00BE7A76"/>
    <w:rsid w:val="00BF01B7"/>
    <w:rsid w:val="00BF02ED"/>
    <w:rsid w:val="00BF08D6"/>
    <w:rsid w:val="00BF140C"/>
    <w:rsid w:val="00BF2737"/>
    <w:rsid w:val="00BF2F0F"/>
    <w:rsid w:val="00BF325D"/>
    <w:rsid w:val="00BF35F2"/>
    <w:rsid w:val="00BF4548"/>
    <w:rsid w:val="00BF4FDB"/>
    <w:rsid w:val="00BF5226"/>
    <w:rsid w:val="00BF5943"/>
    <w:rsid w:val="00BF5B95"/>
    <w:rsid w:val="00BF5D07"/>
    <w:rsid w:val="00BF5D38"/>
    <w:rsid w:val="00BF6A2A"/>
    <w:rsid w:val="00BF6E0E"/>
    <w:rsid w:val="00BF7B5E"/>
    <w:rsid w:val="00C00E49"/>
    <w:rsid w:val="00C0114F"/>
    <w:rsid w:val="00C01211"/>
    <w:rsid w:val="00C01788"/>
    <w:rsid w:val="00C02924"/>
    <w:rsid w:val="00C02F5A"/>
    <w:rsid w:val="00C0347A"/>
    <w:rsid w:val="00C04920"/>
    <w:rsid w:val="00C04D51"/>
    <w:rsid w:val="00C050A8"/>
    <w:rsid w:val="00C054A9"/>
    <w:rsid w:val="00C05C99"/>
    <w:rsid w:val="00C06413"/>
    <w:rsid w:val="00C06860"/>
    <w:rsid w:val="00C06C94"/>
    <w:rsid w:val="00C10475"/>
    <w:rsid w:val="00C10953"/>
    <w:rsid w:val="00C10C57"/>
    <w:rsid w:val="00C1156F"/>
    <w:rsid w:val="00C11C68"/>
    <w:rsid w:val="00C1326A"/>
    <w:rsid w:val="00C13D81"/>
    <w:rsid w:val="00C13FAE"/>
    <w:rsid w:val="00C13FF5"/>
    <w:rsid w:val="00C15DB6"/>
    <w:rsid w:val="00C16056"/>
    <w:rsid w:val="00C16431"/>
    <w:rsid w:val="00C16D63"/>
    <w:rsid w:val="00C16F38"/>
    <w:rsid w:val="00C173CD"/>
    <w:rsid w:val="00C175DC"/>
    <w:rsid w:val="00C17E15"/>
    <w:rsid w:val="00C203B1"/>
    <w:rsid w:val="00C2049A"/>
    <w:rsid w:val="00C205E2"/>
    <w:rsid w:val="00C21867"/>
    <w:rsid w:val="00C22EA2"/>
    <w:rsid w:val="00C2344F"/>
    <w:rsid w:val="00C23E09"/>
    <w:rsid w:val="00C240A3"/>
    <w:rsid w:val="00C24C3B"/>
    <w:rsid w:val="00C24C4B"/>
    <w:rsid w:val="00C253AE"/>
    <w:rsid w:val="00C25DDC"/>
    <w:rsid w:val="00C26882"/>
    <w:rsid w:val="00C26D37"/>
    <w:rsid w:val="00C27F3F"/>
    <w:rsid w:val="00C304D4"/>
    <w:rsid w:val="00C31B1C"/>
    <w:rsid w:val="00C32582"/>
    <w:rsid w:val="00C3263F"/>
    <w:rsid w:val="00C329CA"/>
    <w:rsid w:val="00C32E3A"/>
    <w:rsid w:val="00C330CE"/>
    <w:rsid w:val="00C332B3"/>
    <w:rsid w:val="00C33319"/>
    <w:rsid w:val="00C34371"/>
    <w:rsid w:val="00C3538D"/>
    <w:rsid w:val="00C355D6"/>
    <w:rsid w:val="00C364AE"/>
    <w:rsid w:val="00C3680C"/>
    <w:rsid w:val="00C374B7"/>
    <w:rsid w:val="00C37885"/>
    <w:rsid w:val="00C37CC1"/>
    <w:rsid w:val="00C4040C"/>
    <w:rsid w:val="00C406AA"/>
    <w:rsid w:val="00C414EC"/>
    <w:rsid w:val="00C41D88"/>
    <w:rsid w:val="00C4255B"/>
    <w:rsid w:val="00C433F5"/>
    <w:rsid w:val="00C45BA3"/>
    <w:rsid w:val="00C47137"/>
    <w:rsid w:val="00C47250"/>
    <w:rsid w:val="00C47368"/>
    <w:rsid w:val="00C4757F"/>
    <w:rsid w:val="00C530B6"/>
    <w:rsid w:val="00C539BB"/>
    <w:rsid w:val="00C54531"/>
    <w:rsid w:val="00C5498C"/>
    <w:rsid w:val="00C54C40"/>
    <w:rsid w:val="00C55210"/>
    <w:rsid w:val="00C55566"/>
    <w:rsid w:val="00C55686"/>
    <w:rsid w:val="00C55869"/>
    <w:rsid w:val="00C55B6C"/>
    <w:rsid w:val="00C573BE"/>
    <w:rsid w:val="00C57C49"/>
    <w:rsid w:val="00C6000B"/>
    <w:rsid w:val="00C613EB"/>
    <w:rsid w:val="00C61692"/>
    <w:rsid w:val="00C61BF4"/>
    <w:rsid w:val="00C636C3"/>
    <w:rsid w:val="00C65D4D"/>
    <w:rsid w:val="00C66B04"/>
    <w:rsid w:val="00C66C6E"/>
    <w:rsid w:val="00C67540"/>
    <w:rsid w:val="00C7137F"/>
    <w:rsid w:val="00C7141E"/>
    <w:rsid w:val="00C714BE"/>
    <w:rsid w:val="00C73D33"/>
    <w:rsid w:val="00C751A1"/>
    <w:rsid w:val="00C7526F"/>
    <w:rsid w:val="00C752BB"/>
    <w:rsid w:val="00C75917"/>
    <w:rsid w:val="00C76B71"/>
    <w:rsid w:val="00C7711D"/>
    <w:rsid w:val="00C77F4C"/>
    <w:rsid w:val="00C807A9"/>
    <w:rsid w:val="00C80AD8"/>
    <w:rsid w:val="00C81F14"/>
    <w:rsid w:val="00C82240"/>
    <w:rsid w:val="00C8265F"/>
    <w:rsid w:val="00C849AD"/>
    <w:rsid w:val="00C850EF"/>
    <w:rsid w:val="00C8550A"/>
    <w:rsid w:val="00C857C6"/>
    <w:rsid w:val="00C86222"/>
    <w:rsid w:val="00C8718B"/>
    <w:rsid w:val="00C906E9"/>
    <w:rsid w:val="00C90C72"/>
    <w:rsid w:val="00C91899"/>
    <w:rsid w:val="00C92AB3"/>
    <w:rsid w:val="00C93A28"/>
    <w:rsid w:val="00C93DEC"/>
    <w:rsid w:val="00C95EDA"/>
    <w:rsid w:val="00C96AAD"/>
    <w:rsid w:val="00CA0E0A"/>
    <w:rsid w:val="00CA18E9"/>
    <w:rsid w:val="00CA1A41"/>
    <w:rsid w:val="00CA21E7"/>
    <w:rsid w:val="00CA273F"/>
    <w:rsid w:val="00CA34CC"/>
    <w:rsid w:val="00CA48BE"/>
    <w:rsid w:val="00CA4D6C"/>
    <w:rsid w:val="00CA4ECB"/>
    <w:rsid w:val="00CA5542"/>
    <w:rsid w:val="00CA57FB"/>
    <w:rsid w:val="00CA763B"/>
    <w:rsid w:val="00CA7AB3"/>
    <w:rsid w:val="00CA7BF9"/>
    <w:rsid w:val="00CB0220"/>
    <w:rsid w:val="00CB041A"/>
    <w:rsid w:val="00CB0BFA"/>
    <w:rsid w:val="00CB0F9E"/>
    <w:rsid w:val="00CB21DA"/>
    <w:rsid w:val="00CB41A7"/>
    <w:rsid w:val="00CB4FE8"/>
    <w:rsid w:val="00CB5455"/>
    <w:rsid w:val="00CB5D59"/>
    <w:rsid w:val="00CB631E"/>
    <w:rsid w:val="00CB7435"/>
    <w:rsid w:val="00CB7A11"/>
    <w:rsid w:val="00CB7B7D"/>
    <w:rsid w:val="00CB7CBB"/>
    <w:rsid w:val="00CC1741"/>
    <w:rsid w:val="00CC1ADA"/>
    <w:rsid w:val="00CC2EF0"/>
    <w:rsid w:val="00CC4369"/>
    <w:rsid w:val="00CC5E3D"/>
    <w:rsid w:val="00CC6376"/>
    <w:rsid w:val="00CD18B4"/>
    <w:rsid w:val="00CD1B6A"/>
    <w:rsid w:val="00CD1C33"/>
    <w:rsid w:val="00CD1D1F"/>
    <w:rsid w:val="00CD2626"/>
    <w:rsid w:val="00CD29AE"/>
    <w:rsid w:val="00CD2B5B"/>
    <w:rsid w:val="00CD2FB5"/>
    <w:rsid w:val="00CD4011"/>
    <w:rsid w:val="00CD4E45"/>
    <w:rsid w:val="00CD558C"/>
    <w:rsid w:val="00CD572E"/>
    <w:rsid w:val="00CD5FCA"/>
    <w:rsid w:val="00CD648B"/>
    <w:rsid w:val="00CD6C4A"/>
    <w:rsid w:val="00CD7860"/>
    <w:rsid w:val="00CD796F"/>
    <w:rsid w:val="00CD7D1D"/>
    <w:rsid w:val="00CD7E17"/>
    <w:rsid w:val="00CE06CC"/>
    <w:rsid w:val="00CE1476"/>
    <w:rsid w:val="00CE1D04"/>
    <w:rsid w:val="00CE239B"/>
    <w:rsid w:val="00CE243E"/>
    <w:rsid w:val="00CE273A"/>
    <w:rsid w:val="00CE2A04"/>
    <w:rsid w:val="00CE31D2"/>
    <w:rsid w:val="00CE340D"/>
    <w:rsid w:val="00CE3668"/>
    <w:rsid w:val="00CE366F"/>
    <w:rsid w:val="00CE37DC"/>
    <w:rsid w:val="00CE3BDF"/>
    <w:rsid w:val="00CE4D83"/>
    <w:rsid w:val="00CE51CC"/>
    <w:rsid w:val="00CE51CF"/>
    <w:rsid w:val="00CE5463"/>
    <w:rsid w:val="00CE5EBD"/>
    <w:rsid w:val="00CF0CF3"/>
    <w:rsid w:val="00CF0EEC"/>
    <w:rsid w:val="00CF146E"/>
    <w:rsid w:val="00CF208A"/>
    <w:rsid w:val="00CF22B5"/>
    <w:rsid w:val="00CF3A44"/>
    <w:rsid w:val="00CF4945"/>
    <w:rsid w:val="00CF4ACB"/>
    <w:rsid w:val="00CF4D4F"/>
    <w:rsid w:val="00CF4E05"/>
    <w:rsid w:val="00CF5478"/>
    <w:rsid w:val="00CF5C70"/>
    <w:rsid w:val="00CF6167"/>
    <w:rsid w:val="00CF783E"/>
    <w:rsid w:val="00D0012A"/>
    <w:rsid w:val="00D01218"/>
    <w:rsid w:val="00D02DBB"/>
    <w:rsid w:val="00D035A6"/>
    <w:rsid w:val="00D03B7F"/>
    <w:rsid w:val="00D03D82"/>
    <w:rsid w:val="00D03FAF"/>
    <w:rsid w:val="00D042F3"/>
    <w:rsid w:val="00D04EEA"/>
    <w:rsid w:val="00D05777"/>
    <w:rsid w:val="00D05AA3"/>
    <w:rsid w:val="00D06977"/>
    <w:rsid w:val="00D06A8A"/>
    <w:rsid w:val="00D06CEB"/>
    <w:rsid w:val="00D0783B"/>
    <w:rsid w:val="00D10F2A"/>
    <w:rsid w:val="00D11741"/>
    <w:rsid w:val="00D12BBB"/>
    <w:rsid w:val="00D12D6B"/>
    <w:rsid w:val="00D1320C"/>
    <w:rsid w:val="00D1340B"/>
    <w:rsid w:val="00D13AFF"/>
    <w:rsid w:val="00D13F82"/>
    <w:rsid w:val="00D145AA"/>
    <w:rsid w:val="00D146A0"/>
    <w:rsid w:val="00D14AA3"/>
    <w:rsid w:val="00D14BD0"/>
    <w:rsid w:val="00D15FC7"/>
    <w:rsid w:val="00D20664"/>
    <w:rsid w:val="00D2263C"/>
    <w:rsid w:val="00D237CC"/>
    <w:rsid w:val="00D23976"/>
    <w:rsid w:val="00D23EB7"/>
    <w:rsid w:val="00D240C6"/>
    <w:rsid w:val="00D243B3"/>
    <w:rsid w:val="00D25584"/>
    <w:rsid w:val="00D260F4"/>
    <w:rsid w:val="00D26354"/>
    <w:rsid w:val="00D269AF"/>
    <w:rsid w:val="00D27261"/>
    <w:rsid w:val="00D274B7"/>
    <w:rsid w:val="00D27888"/>
    <w:rsid w:val="00D309EC"/>
    <w:rsid w:val="00D3204F"/>
    <w:rsid w:val="00D338E6"/>
    <w:rsid w:val="00D34998"/>
    <w:rsid w:val="00D34D88"/>
    <w:rsid w:val="00D34EDF"/>
    <w:rsid w:val="00D35589"/>
    <w:rsid w:val="00D357E4"/>
    <w:rsid w:val="00D35A47"/>
    <w:rsid w:val="00D35F35"/>
    <w:rsid w:val="00D36546"/>
    <w:rsid w:val="00D36DDC"/>
    <w:rsid w:val="00D37CCF"/>
    <w:rsid w:val="00D4103F"/>
    <w:rsid w:val="00D42A5F"/>
    <w:rsid w:val="00D42B4F"/>
    <w:rsid w:val="00D43036"/>
    <w:rsid w:val="00D432E6"/>
    <w:rsid w:val="00D43B81"/>
    <w:rsid w:val="00D43CE9"/>
    <w:rsid w:val="00D44552"/>
    <w:rsid w:val="00D446B8"/>
    <w:rsid w:val="00D44F80"/>
    <w:rsid w:val="00D47189"/>
    <w:rsid w:val="00D50D58"/>
    <w:rsid w:val="00D5172E"/>
    <w:rsid w:val="00D51807"/>
    <w:rsid w:val="00D52849"/>
    <w:rsid w:val="00D530DD"/>
    <w:rsid w:val="00D53599"/>
    <w:rsid w:val="00D540BC"/>
    <w:rsid w:val="00D54207"/>
    <w:rsid w:val="00D542E6"/>
    <w:rsid w:val="00D54437"/>
    <w:rsid w:val="00D549DE"/>
    <w:rsid w:val="00D56077"/>
    <w:rsid w:val="00D56FC6"/>
    <w:rsid w:val="00D57466"/>
    <w:rsid w:val="00D60384"/>
    <w:rsid w:val="00D615E4"/>
    <w:rsid w:val="00D61EB7"/>
    <w:rsid w:val="00D61FF3"/>
    <w:rsid w:val="00D62471"/>
    <w:rsid w:val="00D63866"/>
    <w:rsid w:val="00D6487C"/>
    <w:rsid w:val="00D65100"/>
    <w:rsid w:val="00D658A3"/>
    <w:rsid w:val="00D659B6"/>
    <w:rsid w:val="00D65AD8"/>
    <w:rsid w:val="00D65C27"/>
    <w:rsid w:val="00D67434"/>
    <w:rsid w:val="00D67EDA"/>
    <w:rsid w:val="00D67EE0"/>
    <w:rsid w:val="00D70CD0"/>
    <w:rsid w:val="00D72032"/>
    <w:rsid w:val="00D72377"/>
    <w:rsid w:val="00D73A5B"/>
    <w:rsid w:val="00D74C1F"/>
    <w:rsid w:val="00D76533"/>
    <w:rsid w:val="00D76A0D"/>
    <w:rsid w:val="00D77254"/>
    <w:rsid w:val="00D77906"/>
    <w:rsid w:val="00D80045"/>
    <w:rsid w:val="00D80706"/>
    <w:rsid w:val="00D814DB"/>
    <w:rsid w:val="00D81F68"/>
    <w:rsid w:val="00D82608"/>
    <w:rsid w:val="00D8345C"/>
    <w:rsid w:val="00D83678"/>
    <w:rsid w:val="00D83975"/>
    <w:rsid w:val="00D84159"/>
    <w:rsid w:val="00D847ED"/>
    <w:rsid w:val="00D85173"/>
    <w:rsid w:val="00D85477"/>
    <w:rsid w:val="00D85518"/>
    <w:rsid w:val="00D859DA"/>
    <w:rsid w:val="00D86587"/>
    <w:rsid w:val="00D91830"/>
    <w:rsid w:val="00D9275E"/>
    <w:rsid w:val="00D94439"/>
    <w:rsid w:val="00D9489E"/>
    <w:rsid w:val="00D951E7"/>
    <w:rsid w:val="00D954C2"/>
    <w:rsid w:val="00D961A3"/>
    <w:rsid w:val="00D965FA"/>
    <w:rsid w:val="00D96FAD"/>
    <w:rsid w:val="00D970E2"/>
    <w:rsid w:val="00D9724E"/>
    <w:rsid w:val="00D979C0"/>
    <w:rsid w:val="00D97A9C"/>
    <w:rsid w:val="00D97B27"/>
    <w:rsid w:val="00D97F0B"/>
    <w:rsid w:val="00DA01E7"/>
    <w:rsid w:val="00DA10DC"/>
    <w:rsid w:val="00DA271A"/>
    <w:rsid w:val="00DA2FE8"/>
    <w:rsid w:val="00DA3FD0"/>
    <w:rsid w:val="00DA4202"/>
    <w:rsid w:val="00DA47D3"/>
    <w:rsid w:val="00DA491E"/>
    <w:rsid w:val="00DA4AB5"/>
    <w:rsid w:val="00DA5177"/>
    <w:rsid w:val="00DA5630"/>
    <w:rsid w:val="00DA5CAF"/>
    <w:rsid w:val="00DA60F6"/>
    <w:rsid w:val="00DA6182"/>
    <w:rsid w:val="00DA61A0"/>
    <w:rsid w:val="00DA6571"/>
    <w:rsid w:val="00DB073C"/>
    <w:rsid w:val="00DB119A"/>
    <w:rsid w:val="00DB153E"/>
    <w:rsid w:val="00DB27F7"/>
    <w:rsid w:val="00DB2855"/>
    <w:rsid w:val="00DB4505"/>
    <w:rsid w:val="00DB455E"/>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5D1"/>
    <w:rsid w:val="00DC49E2"/>
    <w:rsid w:val="00DC521E"/>
    <w:rsid w:val="00DC5867"/>
    <w:rsid w:val="00DC60F6"/>
    <w:rsid w:val="00DC6D22"/>
    <w:rsid w:val="00DC73AB"/>
    <w:rsid w:val="00DC7564"/>
    <w:rsid w:val="00DC7AFB"/>
    <w:rsid w:val="00DD0881"/>
    <w:rsid w:val="00DD1CF6"/>
    <w:rsid w:val="00DD23BC"/>
    <w:rsid w:val="00DD24DA"/>
    <w:rsid w:val="00DD297F"/>
    <w:rsid w:val="00DD2B91"/>
    <w:rsid w:val="00DD36CC"/>
    <w:rsid w:val="00DD4AC6"/>
    <w:rsid w:val="00DD76E7"/>
    <w:rsid w:val="00DD7911"/>
    <w:rsid w:val="00DE02D6"/>
    <w:rsid w:val="00DE189C"/>
    <w:rsid w:val="00DE2977"/>
    <w:rsid w:val="00DE34B4"/>
    <w:rsid w:val="00DE3C9A"/>
    <w:rsid w:val="00DE4B04"/>
    <w:rsid w:val="00DE4CEF"/>
    <w:rsid w:val="00DE5616"/>
    <w:rsid w:val="00DE5C9D"/>
    <w:rsid w:val="00DE5F89"/>
    <w:rsid w:val="00DE70EF"/>
    <w:rsid w:val="00DE7490"/>
    <w:rsid w:val="00DF0EC1"/>
    <w:rsid w:val="00DF0FEF"/>
    <w:rsid w:val="00DF1489"/>
    <w:rsid w:val="00DF17C4"/>
    <w:rsid w:val="00DF1D29"/>
    <w:rsid w:val="00DF2F09"/>
    <w:rsid w:val="00DF338D"/>
    <w:rsid w:val="00DF3D94"/>
    <w:rsid w:val="00DF4A13"/>
    <w:rsid w:val="00DF4B16"/>
    <w:rsid w:val="00DF55DC"/>
    <w:rsid w:val="00DF6C15"/>
    <w:rsid w:val="00DF757B"/>
    <w:rsid w:val="00DF758B"/>
    <w:rsid w:val="00DF760F"/>
    <w:rsid w:val="00DF76DD"/>
    <w:rsid w:val="00E0256D"/>
    <w:rsid w:val="00E02CE2"/>
    <w:rsid w:val="00E03769"/>
    <w:rsid w:val="00E0429A"/>
    <w:rsid w:val="00E04E69"/>
    <w:rsid w:val="00E05A6A"/>
    <w:rsid w:val="00E05BB7"/>
    <w:rsid w:val="00E06B29"/>
    <w:rsid w:val="00E06DC1"/>
    <w:rsid w:val="00E07AB5"/>
    <w:rsid w:val="00E10C3F"/>
    <w:rsid w:val="00E10DF6"/>
    <w:rsid w:val="00E11888"/>
    <w:rsid w:val="00E12EFF"/>
    <w:rsid w:val="00E13002"/>
    <w:rsid w:val="00E1373B"/>
    <w:rsid w:val="00E13B29"/>
    <w:rsid w:val="00E13E9D"/>
    <w:rsid w:val="00E14259"/>
    <w:rsid w:val="00E14BC2"/>
    <w:rsid w:val="00E16426"/>
    <w:rsid w:val="00E16576"/>
    <w:rsid w:val="00E17249"/>
    <w:rsid w:val="00E17751"/>
    <w:rsid w:val="00E17E78"/>
    <w:rsid w:val="00E21756"/>
    <w:rsid w:val="00E219E2"/>
    <w:rsid w:val="00E223CC"/>
    <w:rsid w:val="00E230CF"/>
    <w:rsid w:val="00E23B30"/>
    <w:rsid w:val="00E23DCE"/>
    <w:rsid w:val="00E240C0"/>
    <w:rsid w:val="00E2419D"/>
    <w:rsid w:val="00E24371"/>
    <w:rsid w:val="00E24735"/>
    <w:rsid w:val="00E26A8D"/>
    <w:rsid w:val="00E27612"/>
    <w:rsid w:val="00E278FF"/>
    <w:rsid w:val="00E27F09"/>
    <w:rsid w:val="00E3011C"/>
    <w:rsid w:val="00E303B4"/>
    <w:rsid w:val="00E3054E"/>
    <w:rsid w:val="00E3176C"/>
    <w:rsid w:val="00E31871"/>
    <w:rsid w:val="00E31934"/>
    <w:rsid w:val="00E32830"/>
    <w:rsid w:val="00E32883"/>
    <w:rsid w:val="00E33638"/>
    <w:rsid w:val="00E34563"/>
    <w:rsid w:val="00E35369"/>
    <w:rsid w:val="00E362D8"/>
    <w:rsid w:val="00E36EAD"/>
    <w:rsid w:val="00E36F82"/>
    <w:rsid w:val="00E37D68"/>
    <w:rsid w:val="00E37F56"/>
    <w:rsid w:val="00E40298"/>
    <w:rsid w:val="00E4079B"/>
    <w:rsid w:val="00E40ED5"/>
    <w:rsid w:val="00E411E0"/>
    <w:rsid w:val="00E41721"/>
    <w:rsid w:val="00E42678"/>
    <w:rsid w:val="00E43382"/>
    <w:rsid w:val="00E44705"/>
    <w:rsid w:val="00E45A17"/>
    <w:rsid w:val="00E475A2"/>
    <w:rsid w:val="00E47A8D"/>
    <w:rsid w:val="00E5107C"/>
    <w:rsid w:val="00E51B86"/>
    <w:rsid w:val="00E53FC6"/>
    <w:rsid w:val="00E5498E"/>
    <w:rsid w:val="00E54B7D"/>
    <w:rsid w:val="00E55AE4"/>
    <w:rsid w:val="00E55BC4"/>
    <w:rsid w:val="00E55F7B"/>
    <w:rsid w:val="00E5613B"/>
    <w:rsid w:val="00E561DE"/>
    <w:rsid w:val="00E568C1"/>
    <w:rsid w:val="00E571FB"/>
    <w:rsid w:val="00E576AE"/>
    <w:rsid w:val="00E579FA"/>
    <w:rsid w:val="00E618BD"/>
    <w:rsid w:val="00E622E8"/>
    <w:rsid w:val="00E62909"/>
    <w:rsid w:val="00E63334"/>
    <w:rsid w:val="00E63D34"/>
    <w:rsid w:val="00E668F7"/>
    <w:rsid w:val="00E66AFB"/>
    <w:rsid w:val="00E675CE"/>
    <w:rsid w:val="00E67A7B"/>
    <w:rsid w:val="00E70076"/>
    <w:rsid w:val="00E701CB"/>
    <w:rsid w:val="00E70655"/>
    <w:rsid w:val="00E7200C"/>
    <w:rsid w:val="00E75AE9"/>
    <w:rsid w:val="00E75BEC"/>
    <w:rsid w:val="00E75C67"/>
    <w:rsid w:val="00E7629C"/>
    <w:rsid w:val="00E766F7"/>
    <w:rsid w:val="00E77A45"/>
    <w:rsid w:val="00E77B7A"/>
    <w:rsid w:val="00E77F29"/>
    <w:rsid w:val="00E80D36"/>
    <w:rsid w:val="00E81F81"/>
    <w:rsid w:val="00E829AF"/>
    <w:rsid w:val="00E83D0D"/>
    <w:rsid w:val="00E848BA"/>
    <w:rsid w:val="00E851DC"/>
    <w:rsid w:val="00E85304"/>
    <w:rsid w:val="00E85E6B"/>
    <w:rsid w:val="00E875A7"/>
    <w:rsid w:val="00E87E02"/>
    <w:rsid w:val="00E87E9E"/>
    <w:rsid w:val="00E90C7D"/>
    <w:rsid w:val="00E90CF1"/>
    <w:rsid w:val="00E9152A"/>
    <w:rsid w:val="00E91A51"/>
    <w:rsid w:val="00E91CA4"/>
    <w:rsid w:val="00E92A14"/>
    <w:rsid w:val="00E92F06"/>
    <w:rsid w:val="00E94652"/>
    <w:rsid w:val="00E95B62"/>
    <w:rsid w:val="00E96B3B"/>
    <w:rsid w:val="00E96EA2"/>
    <w:rsid w:val="00E9766B"/>
    <w:rsid w:val="00E977EF"/>
    <w:rsid w:val="00EA05F6"/>
    <w:rsid w:val="00EA0B13"/>
    <w:rsid w:val="00EA0F9D"/>
    <w:rsid w:val="00EA18AD"/>
    <w:rsid w:val="00EA1D86"/>
    <w:rsid w:val="00EA213E"/>
    <w:rsid w:val="00EA239D"/>
    <w:rsid w:val="00EA2664"/>
    <w:rsid w:val="00EA3655"/>
    <w:rsid w:val="00EA4A0B"/>
    <w:rsid w:val="00EA535A"/>
    <w:rsid w:val="00EA55E8"/>
    <w:rsid w:val="00EA5B08"/>
    <w:rsid w:val="00EA61B6"/>
    <w:rsid w:val="00EA635F"/>
    <w:rsid w:val="00EA64C2"/>
    <w:rsid w:val="00EB0572"/>
    <w:rsid w:val="00EB11AC"/>
    <w:rsid w:val="00EB138E"/>
    <w:rsid w:val="00EB145C"/>
    <w:rsid w:val="00EB1698"/>
    <w:rsid w:val="00EB1BF3"/>
    <w:rsid w:val="00EB1D7F"/>
    <w:rsid w:val="00EB1F08"/>
    <w:rsid w:val="00EB370D"/>
    <w:rsid w:val="00EB38B0"/>
    <w:rsid w:val="00EB4BFC"/>
    <w:rsid w:val="00EB52DB"/>
    <w:rsid w:val="00EB599C"/>
    <w:rsid w:val="00EB7034"/>
    <w:rsid w:val="00EB7318"/>
    <w:rsid w:val="00EC011D"/>
    <w:rsid w:val="00EC254E"/>
    <w:rsid w:val="00EC356D"/>
    <w:rsid w:val="00EC4201"/>
    <w:rsid w:val="00EC5870"/>
    <w:rsid w:val="00EC5CAE"/>
    <w:rsid w:val="00EC5F02"/>
    <w:rsid w:val="00EC6002"/>
    <w:rsid w:val="00EC64C5"/>
    <w:rsid w:val="00EC7144"/>
    <w:rsid w:val="00EC7A9D"/>
    <w:rsid w:val="00EC7F06"/>
    <w:rsid w:val="00ED0EC5"/>
    <w:rsid w:val="00ED0F3B"/>
    <w:rsid w:val="00ED1400"/>
    <w:rsid w:val="00ED14FE"/>
    <w:rsid w:val="00ED15CF"/>
    <w:rsid w:val="00ED237E"/>
    <w:rsid w:val="00ED3E3A"/>
    <w:rsid w:val="00ED40AE"/>
    <w:rsid w:val="00ED41DC"/>
    <w:rsid w:val="00ED4508"/>
    <w:rsid w:val="00ED49A5"/>
    <w:rsid w:val="00ED4BA9"/>
    <w:rsid w:val="00ED4C07"/>
    <w:rsid w:val="00ED51E4"/>
    <w:rsid w:val="00ED5607"/>
    <w:rsid w:val="00ED67C3"/>
    <w:rsid w:val="00ED7C4F"/>
    <w:rsid w:val="00ED7FB6"/>
    <w:rsid w:val="00EE0AAF"/>
    <w:rsid w:val="00EE120B"/>
    <w:rsid w:val="00EE15B6"/>
    <w:rsid w:val="00EE369B"/>
    <w:rsid w:val="00EE3811"/>
    <w:rsid w:val="00EE41DF"/>
    <w:rsid w:val="00EE4B81"/>
    <w:rsid w:val="00EE58EB"/>
    <w:rsid w:val="00EE624A"/>
    <w:rsid w:val="00EE63D0"/>
    <w:rsid w:val="00EE69BE"/>
    <w:rsid w:val="00EE721A"/>
    <w:rsid w:val="00EE7DAD"/>
    <w:rsid w:val="00EE7FDC"/>
    <w:rsid w:val="00EF05A4"/>
    <w:rsid w:val="00EF2411"/>
    <w:rsid w:val="00EF2B78"/>
    <w:rsid w:val="00EF3440"/>
    <w:rsid w:val="00EF3617"/>
    <w:rsid w:val="00EF3F9C"/>
    <w:rsid w:val="00EF4CDD"/>
    <w:rsid w:val="00EF4CFC"/>
    <w:rsid w:val="00EF4D96"/>
    <w:rsid w:val="00EF5A85"/>
    <w:rsid w:val="00EF6932"/>
    <w:rsid w:val="00EF6D7B"/>
    <w:rsid w:val="00EF7762"/>
    <w:rsid w:val="00EF7D7F"/>
    <w:rsid w:val="00EF7DDD"/>
    <w:rsid w:val="00F008FD"/>
    <w:rsid w:val="00F017C7"/>
    <w:rsid w:val="00F01984"/>
    <w:rsid w:val="00F02BBE"/>
    <w:rsid w:val="00F02F61"/>
    <w:rsid w:val="00F030E2"/>
    <w:rsid w:val="00F035FC"/>
    <w:rsid w:val="00F0413F"/>
    <w:rsid w:val="00F04158"/>
    <w:rsid w:val="00F04818"/>
    <w:rsid w:val="00F04B53"/>
    <w:rsid w:val="00F06380"/>
    <w:rsid w:val="00F06A4B"/>
    <w:rsid w:val="00F06CD1"/>
    <w:rsid w:val="00F06E2F"/>
    <w:rsid w:val="00F10A8C"/>
    <w:rsid w:val="00F10EA0"/>
    <w:rsid w:val="00F115B8"/>
    <w:rsid w:val="00F1222C"/>
    <w:rsid w:val="00F123D0"/>
    <w:rsid w:val="00F12648"/>
    <w:rsid w:val="00F1346D"/>
    <w:rsid w:val="00F14524"/>
    <w:rsid w:val="00F1461A"/>
    <w:rsid w:val="00F14CCE"/>
    <w:rsid w:val="00F15E55"/>
    <w:rsid w:val="00F16CC0"/>
    <w:rsid w:val="00F1722B"/>
    <w:rsid w:val="00F20A45"/>
    <w:rsid w:val="00F21458"/>
    <w:rsid w:val="00F21A8D"/>
    <w:rsid w:val="00F22996"/>
    <w:rsid w:val="00F234CB"/>
    <w:rsid w:val="00F238A4"/>
    <w:rsid w:val="00F2445F"/>
    <w:rsid w:val="00F247BF"/>
    <w:rsid w:val="00F25195"/>
    <w:rsid w:val="00F255E3"/>
    <w:rsid w:val="00F2634C"/>
    <w:rsid w:val="00F2717B"/>
    <w:rsid w:val="00F27268"/>
    <w:rsid w:val="00F31C63"/>
    <w:rsid w:val="00F31EAF"/>
    <w:rsid w:val="00F330AF"/>
    <w:rsid w:val="00F331FC"/>
    <w:rsid w:val="00F33C50"/>
    <w:rsid w:val="00F34515"/>
    <w:rsid w:val="00F34A45"/>
    <w:rsid w:val="00F35DAE"/>
    <w:rsid w:val="00F3639E"/>
    <w:rsid w:val="00F36C71"/>
    <w:rsid w:val="00F36CB2"/>
    <w:rsid w:val="00F3763D"/>
    <w:rsid w:val="00F3766D"/>
    <w:rsid w:val="00F37EAD"/>
    <w:rsid w:val="00F40980"/>
    <w:rsid w:val="00F40DE6"/>
    <w:rsid w:val="00F41FBE"/>
    <w:rsid w:val="00F4219F"/>
    <w:rsid w:val="00F4281D"/>
    <w:rsid w:val="00F45597"/>
    <w:rsid w:val="00F459BF"/>
    <w:rsid w:val="00F460ED"/>
    <w:rsid w:val="00F468C9"/>
    <w:rsid w:val="00F46DAB"/>
    <w:rsid w:val="00F47672"/>
    <w:rsid w:val="00F50723"/>
    <w:rsid w:val="00F53A51"/>
    <w:rsid w:val="00F53ABD"/>
    <w:rsid w:val="00F546CE"/>
    <w:rsid w:val="00F55AF2"/>
    <w:rsid w:val="00F55FF2"/>
    <w:rsid w:val="00F566DB"/>
    <w:rsid w:val="00F56B16"/>
    <w:rsid w:val="00F6022D"/>
    <w:rsid w:val="00F6094A"/>
    <w:rsid w:val="00F60BFC"/>
    <w:rsid w:val="00F61568"/>
    <w:rsid w:val="00F61AD7"/>
    <w:rsid w:val="00F61B78"/>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5B85"/>
    <w:rsid w:val="00F77602"/>
    <w:rsid w:val="00F822C9"/>
    <w:rsid w:val="00F82F12"/>
    <w:rsid w:val="00F830CD"/>
    <w:rsid w:val="00F85893"/>
    <w:rsid w:val="00F858AA"/>
    <w:rsid w:val="00F86DD9"/>
    <w:rsid w:val="00F87FE7"/>
    <w:rsid w:val="00F90749"/>
    <w:rsid w:val="00F92008"/>
    <w:rsid w:val="00F92796"/>
    <w:rsid w:val="00F92C46"/>
    <w:rsid w:val="00F934A2"/>
    <w:rsid w:val="00F9356B"/>
    <w:rsid w:val="00F941BB"/>
    <w:rsid w:val="00F95260"/>
    <w:rsid w:val="00F95357"/>
    <w:rsid w:val="00F954D9"/>
    <w:rsid w:val="00F955C9"/>
    <w:rsid w:val="00F95B69"/>
    <w:rsid w:val="00F960B0"/>
    <w:rsid w:val="00F9610A"/>
    <w:rsid w:val="00F9625C"/>
    <w:rsid w:val="00F96C08"/>
    <w:rsid w:val="00F97330"/>
    <w:rsid w:val="00F97468"/>
    <w:rsid w:val="00F974FB"/>
    <w:rsid w:val="00F976A3"/>
    <w:rsid w:val="00F976C2"/>
    <w:rsid w:val="00F97E55"/>
    <w:rsid w:val="00FA103A"/>
    <w:rsid w:val="00FA2A0C"/>
    <w:rsid w:val="00FA476E"/>
    <w:rsid w:val="00FA478A"/>
    <w:rsid w:val="00FA4DD7"/>
    <w:rsid w:val="00FA4F6B"/>
    <w:rsid w:val="00FA6F58"/>
    <w:rsid w:val="00FB0151"/>
    <w:rsid w:val="00FB0703"/>
    <w:rsid w:val="00FB0A13"/>
    <w:rsid w:val="00FB0DE6"/>
    <w:rsid w:val="00FB1318"/>
    <w:rsid w:val="00FB1674"/>
    <w:rsid w:val="00FB1753"/>
    <w:rsid w:val="00FB183E"/>
    <w:rsid w:val="00FB1C00"/>
    <w:rsid w:val="00FB1E4B"/>
    <w:rsid w:val="00FB1F4F"/>
    <w:rsid w:val="00FB2100"/>
    <w:rsid w:val="00FB2A5A"/>
    <w:rsid w:val="00FB3130"/>
    <w:rsid w:val="00FB3D8A"/>
    <w:rsid w:val="00FB40E0"/>
    <w:rsid w:val="00FB4458"/>
    <w:rsid w:val="00FB539F"/>
    <w:rsid w:val="00FB72E9"/>
    <w:rsid w:val="00FB75A7"/>
    <w:rsid w:val="00FB7A67"/>
    <w:rsid w:val="00FC0799"/>
    <w:rsid w:val="00FC0B33"/>
    <w:rsid w:val="00FC1391"/>
    <w:rsid w:val="00FC35F1"/>
    <w:rsid w:val="00FC4530"/>
    <w:rsid w:val="00FC4967"/>
    <w:rsid w:val="00FC4AC4"/>
    <w:rsid w:val="00FC5EC6"/>
    <w:rsid w:val="00FD07DD"/>
    <w:rsid w:val="00FD0DB5"/>
    <w:rsid w:val="00FD1B9B"/>
    <w:rsid w:val="00FD1BD6"/>
    <w:rsid w:val="00FD2908"/>
    <w:rsid w:val="00FD2C64"/>
    <w:rsid w:val="00FD3E34"/>
    <w:rsid w:val="00FD3FF1"/>
    <w:rsid w:val="00FD4ACC"/>
    <w:rsid w:val="00FD4B53"/>
    <w:rsid w:val="00FD4E4C"/>
    <w:rsid w:val="00FD5FD7"/>
    <w:rsid w:val="00FD64F5"/>
    <w:rsid w:val="00FD66AE"/>
    <w:rsid w:val="00FD6750"/>
    <w:rsid w:val="00FD7EC5"/>
    <w:rsid w:val="00FE12E3"/>
    <w:rsid w:val="00FE2346"/>
    <w:rsid w:val="00FE2514"/>
    <w:rsid w:val="00FE266A"/>
    <w:rsid w:val="00FE27DA"/>
    <w:rsid w:val="00FE27DB"/>
    <w:rsid w:val="00FE2F08"/>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3ED3"/>
    <w:rsid w:val="00FF4026"/>
    <w:rsid w:val="00FF4511"/>
    <w:rsid w:val="00FF4FE9"/>
    <w:rsid w:val="00FF6ACB"/>
    <w:rsid w:val="00FF6BF0"/>
    <w:rsid w:val="00FF745A"/>
    <w:rsid w:val="00FF7F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B6134"/>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spacing w:before="360"/>
    </w:pPr>
    <w:rPr>
      <w:rFonts w:asciiTheme="majorHAnsi" w:hAnsiTheme="majorHAnsi" w:cstheme="majorHAnsi"/>
      <w:b/>
      <w:bCs/>
      <w:caps/>
      <w:sz w:val="24"/>
      <w:szCs w:val="24"/>
    </w:rPr>
  </w:style>
  <w:style w:type="paragraph" w:styleId="Kazalovsebine2">
    <w:name w:val="toc 2"/>
    <w:basedOn w:val="Navaden"/>
    <w:next w:val="Navaden"/>
    <w:autoRedefine/>
    <w:uiPriority w:val="39"/>
    <w:qFormat/>
    <w:rsid w:val="00E5498E"/>
    <w:pPr>
      <w:spacing w:before="240"/>
    </w:pPr>
    <w:rPr>
      <w:rFonts w:asciiTheme="minorHAnsi" w:hAnsiTheme="minorHAnsi" w:cstheme="minorHAnsi"/>
      <w:b/>
      <w:bCs/>
      <w:sz w:val="20"/>
      <w:szCs w:val="20"/>
    </w:rPr>
  </w:style>
  <w:style w:type="paragraph" w:styleId="Kazalovsebine3">
    <w:name w:val="toc 3"/>
    <w:basedOn w:val="Navaden"/>
    <w:next w:val="Navaden"/>
    <w:autoRedefine/>
    <w:uiPriority w:val="39"/>
    <w:qFormat/>
    <w:rsid w:val="001962E1"/>
    <w:pPr>
      <w:ind w:left="220"/>
    </w:pPr>
    <w:rPr>
      <w:rFonts w:asciiTheme="minorHAnsi" w:hAnsiTheme="minorHAnsi" w:cstheme="minorHAnsi"/>
      <w:sz w:val="20"/>
      <w:szCs w:val="20"/>
    </w:rPr>
  </w:style>
  <w:style w:type="paragraph" w:styleId="Kazalovsebine4">
    <w:name w:val="toc 4"/>
    <w:basedOn w:val="Navaden"/>
    <w:next w:val="Navaden"/>
    <w:autoRedefine/>
    <w:uiPriority w:val="39"/>
    <w:rsid w:val="001962E1"/>
    <w:pPr>
      <w:ind w:left="440"/>
    </w:pPr>
    <w:rPr>
      <w:rFonts w:asciiTheme="minorHAnsi" w:hAnsiTheme="minorHAnsi" w:cstheme="minorHAnsi"/>
      <w:sz w:val="20"/>
      <w:szCs w:val="20"/>
    </w:rPr>
  </w:style>
  <w:style w:type="paragraph" w:styleId="Kazalovsebine5">
    <w:name w:val="toc 5"/>
    <w:basedOn w:val="Navaden"/>
    <w:next w:val="Navaden"/>
    <w:autoRedefine/>
    <w:uiPriority w:val="39"/>
    <w:rsid w:val="001962E1"/>
    <w:pPr>
      <w:ind w:left="660"/>
    </w:pPr>
    <w:rPr>
      <w:rFonts w:asciiTheme="minorHAnsi" w:hAnsiTheme="minorHAnsi" w:cstheme="minorHAnsi"/>
      <w:sz w:val="20"/>
      <w:szCs w:val="20"/>
    </w:rPr>
  </w:style>
  <w:style w:type="paragraph" w:styleId="Kazalovsebine6">
    <w:name w:val="toc 6"/>
    <w:basedOn w:val="Navaden"/>
    <w:next w:val="Navaden"/>
    <w:autoRedefine/>
    <w:uiPriority w:val="39"/>
    <w:rsid w:val="001962E1"/>
    <w:pPr>
      <w:ind w:left="880"/>
    </w:pPr>
    <w:rPr>
      <w:rFonts w:asciiTheme="minorHAnsi" w:hAnsiTheme="minorHAnsi" w:cstheme="minorHAnsi"/>
      <w:sz w:val="20"/>
      <w:szCs w:val="20"/>
    </w:rPr>
  </w:style>
  <w:style w:type="paragraph" w:styleId="Kazalovsebine7">
    <w:name w:val="toc 7"/>
    <w:basedOn w:val="Navaden"/>
    <w:next w:val="Navaden"/>
    <w:autoRedefine/>
    <w:uiPriority w:val="39"/>
    <w:rsid w:val="001962E1"/>
    <w:pPr>
      <w:ind w:left="1100"/>
    </w:pPr>
    <w:rPr>
      <w:rFonts w:asciiTheme="minorHAnsi" w:hAnsiTheme="minorHAnsi" w:cstheme="minorHAnsi"/>
      <w:sz w:val="20"/>
      <w:szCs w:val="20"/>
    </w:rPr>
  </w:style>
  <w:style w:type="paragraph" w:styleId="Kazalovsebine8">
    <w:name w:val="toc 8"/>
    <w:basedOn w:val="Navaden"/>
    <w:next w:val="Navaden"/>
    <w:autoRedefine/>
    <w:uiPriority w:val="39"/>
    <w:rsid w:val="001962E1"/>
    <w:pPr>
      <w:ind w:left="1320"/>
    </w:pPr>
    <w:rPr>
      <w:rFonts w:asciiTheme="minorHAnsi" w:hAnsiTheme="minorHAnsi" w:cstheme="minorHAnsi"/>
      <w:sz w:val="20"/>
      <w:szCs w:val="20"/>
    </w:rPr>
  </w:style>
  <w:style w:type="paragraph" w:styleId="Kazalovsebine9">
    <w:name w:val="toc 9"/>
    <w:basedOn w:val="Navaden"/>
    <w:next w:val="Navaden"/>
    <w:autoRedefine/>
    <w:uiPriority w:val="39"/>
    <w:rsid w:val="001962E1"/>
    <w:pPr>
      <w:ind w:left="1540"/>
    </w:pPr>
    <w:rPr>
      <w:rFonts w:asciiTheme="minorHAnsi" w:hAnsiTheme="minorHAnsi" w:cstheme="minorHAnsi"/>
      <w:sz w:val="20"/>
      <w:szCs w:val="20"/>
    </w:r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3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Glava - napis Znak1"/>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teratura - znanstveno,UEDAŞ Bullet,abc siralı,List Paragraph2,Liste 1,FooterText,numbered,Paragraphe de liste1,Bulletr List Paragraph,列出段落,列出段落1,lp1,List Paragraph,Bullet List,AB List 1,Bullet Points,555,Equipment"/>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4"/>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B36223"/>
    <w:pPr>
      <w:ind w:left="360" w:hanging="360"/>
    </w:pPr>
    <w:rPr>
      <w:rFonts w:ascii="Calibri Light" w:eastAsia="Times New Roman" w:hAnsi="Calibri Light"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teratura - znanstveno Znak,UEDAŞ Bullet Znak,abc siralı Znak,List Paragraph2 Znak,Liste 1 Znak,FooterText Znak,numbered Znak,Paragraphe de liste1 Znak,Bulletr List Paragraph Znak,列出段落 Znak,lp1 Znak"/>
    <w:basedOn w:val="Naslov3Znak"/>
    <w:link w:val="Odstavekseznama"/>
    <w:uiPriority w:val="34"/>
    <w:qFormat/>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5"/>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6"/>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8"/>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59"/>
      </w:numPr>
      <w:jc w:val="both"/>
    </w:pPr>
    <w:rPr>
      <w:rFonts w:asciiTheme="majorHAnsi" w:hAnsiTheme="majorHAnsi" w:cs="Arial"/>
    </w:rPr>
  </w:style>
  <w:style w:type="paragraph" w:customStyle="1" w:styleId="Slog45">
    <w:name w:val="Slog45"/>
    <w:basedOn w:val="Navaden"/>
    <w:link w:val="Slog45Znak"/>
    <w:qFormat/>
    <w:rsid w:val="008872E2"/>
    <w:pPr>
      <w:numPr>
        <w:numId w:val="60"/>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1"/>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table" w:customStyle="1" w:styleId="TableNormal">
    <w:name w:val="Table Normal"/>
    <w:uiPriority w:val="2"/>
    <w:semiHidden/>
    <w:unhideWhenUsed/>
    <w:qFormat/>
    <w:rsid w:val="00255462"/>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customStyle="1" w:styleId="Slog46">
    <w:name w:val="Slog46"/>
    <w:basedOn w:val="Navaden"/>
    <w:link w:val="Slog46Znak"/>
    <w:qFormat/>
    <w:rsid w:val="00255462"/>
    <w:pPr>
      <w:numPr>
        <w:numId w:val="62"/>
      </w:numPr>
      <w:autoSpaceDE w:val="0"/>
      <w:autoSpaceDN w:val="0"/>
      <w:adjustRightInd w:val="0"/>
      <w:jc w:val="both"/>
    </w:pPr>
    <w:rPr>
      <w:rFonts w:asciiTheme="majorHAnsi" w:eastAsia="Times New Roman" w:hAnsiTheme="majorHAnsi" w:cs="Arial"/>
      <w:b/>
    </w:rPr>
  </w:style>
  <w:style w:type="character" w:customStyle="1" w:styleId="Slog46Znak">
    <w:name w:val="Slog46 Znak"/>
    <w:basedOn w:val="Privzetapisavaodstavka"/>
    <w:link w:val="Slog46"/>
    <w:rsid w:val="00255462"/>
    <w:rPr>
      <w:rFonts w:asciiTheme="majorHAnsi" w:eastAsia="Times New Roman" w:hAnsiTheme="majorHAnsi" w:cs="Arial"/>
      <w:b/>
    </w:rPr>
  </w:style>
  <w:style w:type="paragraph" w:customStyle="1" w:styleId="Slog47">
    <w:name w:val="Slog47"/>
    <w:basedOn w:val="Navaden"/>
    <w:link w:val="Slog47Znak"/>
    <w:qFormat/>
    <w:rsid w:val="00D34EDF"/>
    <w:pPr>
      <w:numPr>
        <w:numId w:val="63"/>
      </w:numPr>
      <w:jc w:val="both"/>
    </w:pPr>
    <w:rPr>
      <w:rFonts w:asciiTheme="majorHAnsi" w:hAnsiTheme="majorHAnsi" w:cs="Arial"/>
    </w:rPr>
  </w:style>
  <w:style w:type="character" w:customStyle="1" w:styleId="Slog47Znak">
    <w:name w:val="Slog47 Znak"/>
    <w:basedOn w:val="Privzetapisavaodstavka"/>
    <w:link w:val="Slog47"/>
    <w:rsid w:val="00D34EDF"/>
    <w:rPr>
      <w:rFonts w:asciiTheme="majorHAnsi" w:hAnsiTheme="majorHAnsi" w:cs="Arial"/>
    </w:rPr>
  </w:style>
  <w:style w:type="character" w:styleId="Nerazreenaomemba">
    <w:name w:val="Unresolved Mention"/>
    <w:basedOn w:val="Privzetapisavaodstavka"/>
    <w:uiPriority w:val="99"/>
    <w:semiHidden/>
    <w:unhideWhenUsed/>
    <w:rsid w:val="00585FCC"/>
    <w:rPr>
      <w:color w:val="605E5C"/>
      <w:shd w:val="clear" w:color="auto" w:fill="E1DFDD"/>
    </w:rPr>
  </w:style>
  <w:style w:type="paragraph" w:customStyle="1" w:styleId="Slog48">
    <w:name w:val="Slog48"/>
    <w:basedOn w:val="Navaden"/>
    <w:link w:val="Slog48Znak"/>
    <w:qFormat/>
    <w:rsid w:val="00E77B7A"/>
    <w:pPr>
      <w:numPr>
        <w:numId w:val="64"/>
      </w:numPr>
      <w:jc w:val="both"/>
    </w:pPr>
    <w:rPr>
      <w:rFonts w:asciiTheme="majorHAnsi" w:hAnsiTheme="majorHAnsi"/>
    </w:rPr>
  </w:style>
  <w:style w:type="character" w:customStyle="1" w:styleId="Slog48Znak">
    <w:name w:val="Slog48 Znak"/>
    <w:basedOn w:val="Privzetapisavaodstavka"/>
    <w:link w:val="Slog48"/>
    <w:rsid w:val="00E77B7A"/>
    <w:rPr>
      <w:rFonts w:asciiTheme="majorHAnsi" w:hAnsiTheme="majorHAnsi"/>
    </w:rPr>
  </w:style>
  <w:style w:type="paragraph" w:customStyle="1" w:styleId="Slog58">
    <w:name w:val="Slog58"/>
    <w:basedOn w:val="Navaden"/>
    <w:link w:val="Slog58Znak"/>
    <w:qFormat/>
    <w:rsid w:val="00C332B3"/>
    <w:pPr>
      <w:numPr>
        <w:numId w:val="65"/>
      </w:numPr>
      <w:jc w:val="both"/>
    </w:pPr>
    <w:rPr>
      <w:rFonts w:asciiTheme="majorHAnsi" w:hAnsiTheme="majorHAnsi" w:cstheme="majorHAnsi"/>
    </w:rPr>
  </w:style>
  <w:style w:type="character" w:customStyle="1" w:styleId="Slog58Znak">
    <w:name w:val="Slog58 Znak"/>
    <w:basedOn w:val="Privzetapisavaodstavka"/>
    <w:link w:val="Slog58"/>
    <w:rsid w:val="00C332B3"/>
    <w:rPr>
      <w:rFonts w:asciiTheme="majorHAnsi" w:hAnsiTheme="majorHAnsi" w:cstheme="majorHAnsi"/>
    </w:rPr>
  </w:style>
  <w:style w:type="paragraph" w:customStyle="1" w:styleId="Slog49">
    <w:name w:val="Slog49"/>
    <w:basedOn w:val="Navaden"/>
    <w:link w:val="Slog49Znak"/>
    <w:qFormat/>
    <w:rsid w:val="00970647"/>
    <w:pPr>
      <w:numPr>
        <w:numId w:val="66"/>
      </w:numPr>
      <w:jc w:val="both"/>
    </w:pPr>
    <w:rPr>
      <w:rFonts w:eastAsia="Times New Roman"/>
    </w:rPr>
  </w:style>
  <w:style w:type="character" w:customStyle="1" w:styleId="Slog49Znak">
    <w:name w:val="Slog49 Znak"/>
    <w:basedOn w:val="Privzetapisavaodstavka"/>
    <w:link w:val="Slog49"/>
    <w:rsid w:val="00970647"/>
    <w:rPr>
      <w:rFonts w:eastAsia="Times New Roman"/>
    </w:rPr>
  </w:style>
  <w:style w:type="paragraph" w:customStyle="1" w:styleId="Slog50">
    <w:name w:val="Slog50"/>
    <w:basedOn w:val="Navaden"/>
    <w:link w:val="Slog50Znak"/>
    <w:qFormat/>
    <w:rsid w:val="00B97D62"/>
    <w:pPr>
      <w:numPr>
        <w:numId w:val="67"/>
      </w:numPr>
      <w:ind w:left="720"/>
    </w:pPr>
    <w:rPr>
      <w:rFonts w:asciiTheme="majorHAnsi" w:eastAsia="Times New Roman" w:hAnsiTheme="majorHAnsi" w:cs="Arial"/>
    </w:rPr>
  </w:style>
  <w:style w:type="character" w:customStyle="1" w:styleId="Slog50Znak">
    <w:name w:val="Slog50 Znak"/>
    <w:basedOn w:val="Privzetapisavaodstavka"/>
    <w:link w:val="Slog50"/>
    <w:rsid w:val="00B97D62"/>
    <w:rPr>
      <w:rFonts w:asciiTheme="majorHAnsi" w:eastAsia="Times New Roman" w:hAnsiTheme="majorHAnsi" w:cs="Arial"/>
    </w:rPr>
  </w:style>
  <w:style w:type="paragraph" w:customStyle="1" w:styleId="Slog57">
    <w:name w:val="Slog57"/>
    <w:basedOn w:val="Navaden"/>
    <w:link w:val="Slog57Znak"/>
    <w:qFormat/>
    <w:rsid w:val="004665DB"/>
    <w:pPr>
      <w:ind w:left="720" w:hanging="360"/>
    </w:pPr>
  </w:style>
  <w:style w:type="character" w:customStyle="1" w:styleId="Slog57Znak">
    <w:name w:val="Slog57 Znak"/>
    <w:basedOn w:val="Privzetapisavaodstavka"/>
    <w:link w:val="Slog57"/>
    <w:rsid w:val="004665DB"/>
  </w:style>
  <w:style w:type="paragraph" w:customStyle="1" w:styleId="Slog51">
    <w:name w:val="Slog51"/>
    <w:basedOn w:val="Navaden"/>
    <w:link w:val="Slog51Znak"/>
    <w:qFormat/>
    <w:rsid w:val="00BB58DA"/>
    <w:pPr>
      <w:numPr>
        <w:numId w:val="69"/>
      </w:numPr>
      <w:jc w:val="both"/>
    </w:pPr>
    <w:rPr>
      <w:rFonts w:asciiTheme="majorHAnsi" w:hAnsiTheme="majorHAnsi"/>
    </w:rPr>
  </w:style>
  <w:style w:type="character" w:customStyle="1" w:styleId="Slog51Znak">
    <w:name w:val="Slog51 Znak"/>
    <w:basedOn w:val="Privzetapisavaodstavka"/>
    <w:link w:val="Slog51"/>
    <w:rsid w:val="00BB58DA"/>
    <w:rPr>
      <w:rFonts w:asciiTheme="majorHAnsi" w:hAnsiTheme="majorHAnsi"/>
    </w:rPr>
  </w:style>
  <w:style w:type="paragraph" w:customStyle="1" w:styleId="Slog52">
    <w:name w:val="Slog52"/>
    <w:basedOn w:val="Navaden"/>
    <w:link w:val="Slog52Znak"/>
    <w:qFormat/>
    <w:rsid w:val="00C61692"/>
    <w:pPr>
      <w:numPr>
        <w:numId w:val="70"/>
      </w:numPr>
      <w:tabs>
        <w:tab w:val="left" w:pos="1728"/>
        <w:tab w:val="left" w:pos="7200"/>
      </w:tabs>
      <w:suppressAutoHyphens/>
      <w:jc w:val="both"/>
    </w:pPr>
    <w:rPr>
      <w:rFonts w:asciiTheme="majorHAnsi" w:eastAsia="Times New Roman" w:hAnsiTheme="majorHAnsi" w:cs="Arial"/>
    </w:rPr>
  </w:style>
  <w:style w:type="character" w:customStyle="1" w:styleId="Slog52Znak">
    <w:name w:val="Slog52 Znak"/>
    <w:basedOn w:val="Privzetapisavaodstavka"/>
    <w:link w:val="Slog52"/>
    <w:rsid w:val="00C61692"/>
    <w:rPr>
      <w:rFonts w:asciiTheme="majorHAnsi" w:eastAsia="Times New Roman" w:hAnsiTheme="majorHAnsi" w:cs="Arial"/>
    </w:rPr>
  </w:style>
  <w:style w:type="paragraph" w:customStyle="1" w:styleId="Slog53">
    <w:name w:val="Slog53"/>
    <w:basedOn w:val="Navaden"/>
    <w:link w:val="Slog53Znak"/>
    <w:qFormat/>
    <w:rsid w:val="001229AA"/>
    <w:pPr>
      <w:numPr>
        <w:numId w:val="71"/>
      </w:numPr>
      <w:tabs>
        <w:tab w:val="left" w:pos="1728"/>
        <w:tab w:val="left" w:pos="7200"/>
      </w:tabs>
      <w:jc w:val="both"/>
    </w:pPr>
    <w:rPr>
      <w:rFonts w:asciiTheme="majorHAnsi" w:eastAsia="Times New Roman" w:hAnsiTheme="majorHAnsi" w:cs="Arial"/>
    </w:rPr>
  </w:style>
  <w:style w:type="character" w:customStyle="1" w:styleId="Slog53Znak">
    <w:name w:val="Slog53 Znak"/>
    <w:basedOn w:val="Privzetapisavaodstavka"/>
    <w:link w:val="Slog53"/>
    <w:rsid w:val="001229AA"/>
    <w:rPr>
      <w:rFonts w:asciiTheme="majorHAnsi" w:eastAsia="Times New Roman" w:hAnsiTheme="majorHAnsi" w:cs="Arial"/>
    </w:rPr>
  </w:style>
  <w:style w:type="paragraph" w:customStyle="1" w:styleId="Slog54">
    <w:name w:val="Slog54"/>
    <w:basedOn w:val="Navaden"/>
    <w:link w:val="Slog54Znak"/>
    <w:qFormat/>
    <w:rsid w:val="001229AA"/>
    <w:pPr>
      <w:numPr>
        <w:numId w:val="72"/>
      </w:numPr>
    </w:pPr>
    <w:rPr>
      <w:rFonts w:asciiTheme="majorHAnsi" w:hAnsiTheme="majorHAnsi"/>
    </w:rPr>
  </w:style>
  <w:style w:type="character" w:customStyle="1" w:styleId="Slog54Znak">
    <w:name w:val="Slog54 Znak"/>
    <w:basedOn w:val="Privzetapisavaodstavka"/>
    <w:link w:val="Slog54"/>
    <w:rsid w:val="001229AA"/>
    <w:rPr>
      <w:rFonts w:asciiTheme="majorHAnsi" w:hAnsiTheme="majorHAnsi"/>
    </w:rPr>
  </w:style>
  <w:style w:type="paragraph" w:customStyle="1" w:styleId="Slog56">
    <w:name w:val="Slog56"/>
    <w:basedOn w:val="Navaden"/>
    <w:link w:val="Slog56Znak"/>
    <w:qFormat/>
    <w:rsid w:val="001229AA"/>
    <w:pPr>
      <w:numPr>
        <w:numId w:val="73"/>
      </w:numPr>
    </w:pPr>
    <w:rPr>
      <w:rFonts w:asciiTheme="majorHAnsi" w:hAnsiTheme="majorHAnsi" w:cstheme="majorHAnsi"/>
    </w:rPr>
  </w:style>
  <w:style w:type="character" w:customStyle="1" w:styleId="Slog56Znak">
    <w:name w:val="Slog56 Znak"/>
    <w:basedOn w:val="Privzetapisavaodstavka"/>
    <w:link w:val="Slog56"/>
    <w:rsid w:val="001229AA"/>
    <w:rPr>
      <w:rFonts w:asciiTheme="majorHAnsi" w:hAnsiTheme="majorHAnsi" w:cstheme="majorHAnsi"/>
    </w:rPr>
  </w:style>
  <w:style w:type="paragraph" w:customStyle="1" w:styleId="Slog62">
    <w:name w:val="Slog62"/>
    <w:basedOn w:val="Navaden"/>
    <w:link w:val="Slog62Znak"/>
    <w:qFormat/>
    <w:rsid w:val="00BF5B95"/>
    <w:pPr>
      <w:numPr>
        <w:numId w:val="74"/>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BF5B95"/>
    <w:rPr>
      <w:rFonts w:asciiTheme="majorHAnsi" w:eastAsia="Times New Roman" w:hAnsiTheme="majorHAnsi" w:cs="Arial"/>
    </w:rPr>
  </w:style>
  <w:style w:type="paragraph" w:customStyle="1" w:styleId="Slog63">
    <w:name w:val="Slog63"/>
    <w:basedOn w:val="Navaden"/>
    <w:link w:val="Slog63Znak"/>
    <w:qFormat/>
    <w:rsid w:val="00BF5B95"/>
    <w:pPr>
      <w:numPr>
        <w:numId w:val="75"/>
      </w:numPr>
      <w:tabs>
        <w:tab w:val="left" w:pos="1728"/>
        <w:tab w:val="left" w:pos="7200"/>
      </w:tabs>
      <w:jc w:val="both"/>
    </w:pPr>
    <w:rPr>
      <w:rFonts w:asciiTheme="majorHAnsi" w:eastAsia="Times New Roman" w:hAnsiTheme="majorHAnsi" w:cs="Arial"/>
    </w:rPr>
  </w:style>
  <w:style w:type="character" w:customStyle="1" w:styleId="Slog63Znak">
    <w:name w:val="Slog63 Znak"/>
    <w:basedOn w:val="Privzetapisavaodstavka"/>
    <w:link w:val="Slog63"/>
    <w:rsid w:val="00BF5B95"/>
    <w:rPr>
      <w:rFonts w:asciiTheme="majorHAnsi" w:eastAsia="Times New Roman" w:hAnsiTheme="majorHAnsi" w:cs="Arial"/>
    </w:rPr>
  </w:style>
  <w:style w:type="paragraph" w:customStyle="1" w:styleId="Slog64">
    <w:name w:val="Slog64"/>
    <w:basedOn w:val="Navaden"/>
    <w:link w:val="Slog64Znak"/>
    <w:qFormat/>
    <w:rsid w:val="00BF5B95"/>
    <w:pPr>
      <w:numPr>
        <w:numId w:val="76"/>
      </w:numPr>
      <w:tabs>
        <w:tab w:val="left" w:pos="1728"/>
        <w:tab w:val="left" w:pos="7200"/>
      </w:tabs>
      <w:jc w:val="both"/>
    </w:pPr>
    <w:rPr>
      <w:rFonts w:asciiTheme="majorHAnsi" w:eastAsia="Times New Roman" w:hAnsiTheme="majorHAnsi" w:cs="Arial"/>
    </w:rPr>
  </w:style>
  <w:style w:type="character" w:customStyle="1" w:styleId="Slog64Znak">
    <w:name w:val="Slog64 Znak"/>
    <w:basedOn w:val="Privzetapisavaodstavka"/>
    <w:link w:val="Slog64"/>
    <w:rsid w:val="00BF5B95"/>
    <w:rPr>
      <w:rFonts w:asciiTheme="majorHAnsi" w:eastAsia="Times New Roman" w:hAnsiTheme="majorHAnsi" w:cs="Arial"/>
    </w:rPr>
  </w:style>
  <w:style w:type="paragraph" w:customStyle="1" w:styleId="Slog65">
    <w:name w:val="Slog65"/>
    <w:basedOn w:val="Navaden"/>
    <w:link w:val="Slog65Znak"/>
    <w:qFormat/>
    <w:rsid w:val="009137E6"/>
    <w:pPr>
      <w:numPr>
        <w:numId w:val="77"/>
      </w:numPr>
      <w:tabs>
        <w:tab w:val="left" w:pos="1728"/>
        <w:tab w:val="left" w:pos="7200"/>
      </w:tabs>
      <w:jc w:val="both"/>
    </w:pPr>
    <w:rPr>
      <w:rFonts w:asciiTheme="majorHAnsi" w:eastAsia="Times New Roman" w:hAnsiTheme="majorHAnsi" w:cs="Arial"/>
    </w:rPr>
  </w:style>
  <w:style w:type="character" w:customStyle="1" w:styleId="Slog65Znak">
    <w:name w:val="Slog65 Znak"/>
    <w:basedOn w:val="Privzetapisavaodstavka"/>
    <w:link w:val="Slog65"/>
    <w:rsid w:val="009137E6"/>
    <w:rPr>
      <w:rFonts w:asciiTheme="majorHAnsi" w:eastAsia="Times New Roman" w:hAnsiTheme="majorHAnsi" w:cs="Arial"/>
    </w:rPr>
  </w:style>
  <w:style w:type="paragraph" w:customStyle="1" w:styleId="Slog66">
    <w:name w:val="Slog66"/>
    <w:basedOn w:val="Navaden"/>
    <w:link w:val="Slog66Znak"/>
    <w:qFormat/>
    <w:rsid w:val="009954C4"/>
    <w:pPr>
      <w:numPr>
        <w:numId w:val="78"/>
      </w:numPr>
      <w:tabs>
        <w:tab w:val="left" w:pos="1728"/>
        <w:tab w:val="left" w:pos="7200"/>
      </w:tabs>
      <w:jc w:val="both"/>
    </w:pPr>
    <w:rPr>
      <w:rFonts w:asciiTheme="majorHAnsi" w:eastAsia="Times New Roman" w:hAnsiTheme="majorHAnsi" w:cs="Arial"/>
    </w:rPr>
  </w:style>
  <w:style w:type="character" w:customStyle="1" w:styleId="Slog66Znak">
    <w:name w:val="Slog66 Znak"/>
    <w:basedOn w:val="Privzetapisavaodstavka"/>
    <w:link w:val="Slog66"/>
    <w:rsid w:val="009954C4"/>
    <w:rPr>
      <w:rFonts w:asciiTheme="majorHAnsi" w:eastAsia="Times New Roman" w:hAnsiTheme="majorHAnsi" w:cs="Arial"/>
    </w:rPr>
  </w:style>
  <w:style w:type="paragraph" w:customStyle="1" w:styleId="Slog67">
    <w:name w:val="Slog67"/>
    <w:basedOn w:val="Navaden"/>
    <w:link w:val="Slog67Znak"/>
    <w:qFormat/>
    <w:rsid w:val="005B301C"/>
    <w:pPr>
      <w:numPr>
        <w:numId w:val="79"/>
      </w:numPr>
      <w:overflowPunct w:val="0"/>
      <w:autoSpaceDE w:val="0"/>
      <w:autoSpaceDN w:val="0"/>
      <w:adjustRightInd w:val="0"/>
      <w:jc w:val="both"/>
      <w:textAlignment w:val="baseline"/>
    </w:pPr>
    <w:rPr>
      <w:rFonts w:ascii="Calibri Light" w:eastAsia="Times New Roman" w:hAnsi="Calibri Light" w:cs="Calibri Light"/>
    </w:rPr>
  </w:style>
  <w:style w:type="character" w:customStyle="1" w:styleId="Slog67Znak">
    <w:name w:val="Slog67 Znak"/>
    <w:basedOn w:val="Privzetapisavaodstavka"/>
    <w:link w:val="Slog67"/>
    <w:rsid w:val="005B301C"/>
    <w:rPr>
      <w:rFonts w:ascii="Calibri Light" w:eastAsia="Times New Roman" w:hAnsi="Calibri Light" w:cs="Calibri Light"/>
    </w:rPr>
  </w:style>
  <w:style w:type="paragraph" w:customStyle="1" w:styleId="Slog69">
    <w:name w:val="Slog69"/>
    <w:basedOn w:val="Navaden"/>
    <w:link w:val="Slog69Znak"/>
    <w:qFormat/>
    <w:rsid w:val="00D274B7"/>
    <w:pPr>
      <w:numPr>
        <w:numId w:val="80"/>
      </w:numPr>
      <w:jc w:val="both"/>
    </w:pPr>
    <w:rPr>
      <w:rFonts w:asciiTheme="majorHAnsi" w:eastAsia="Times New Roman" w:hAnsiTheme="majorHAnsi" w:cstheme="majorHAnsi"/>
    </w:rPr>
  </w:style>
  <w:style w:type="character" w:customStyle="1" w:styleId="Slog69Znak">
    <w:name w:val="Slog69 Znak"/>
    <w:basedOn w:val="Privzetapisavaodstavka"/>
    <w:link w:val="Slog69"/>
    <w:rsid w:val="00D274B7"/>
    <w:rPr>
      <w:rFonts w:asciiTheme="majorHAnsi" w:eastAsia="Times New Roman" w:hAnsiTheme="majorHAnsi" w:cstheme="majorHAnsi"/>
    </w:rPr>
  </w:style>
  <w:style w:type="paragraph" w:customStyle="1" w:styleId="Slog70">
    <w:name w:val="Slog70"/>
    <w:basedOn w:val="Navaden"/>
    <w:link w:val="Slog70Znak"/>
    <w:qFormat/>
    <w:rsid w:val="00306D37"/>
    <w:pPr>
      <w:numPr>
        <w:numId w:val="81"/>
      </w:numPr>
    </w:pPr>
    <w:rPr>
      <w:rFonts w:asciiTheme="majorHAnsi" w:eastAsia="Times New Roman" w:hAnsiTheme="majorHAnsi"/>
    </w:rPr>
  </w:style>
  <w:style w:type="character" w:customStyle="1" w:styleId="Slog70Znak">
    <w:name w:val="Slog70 Znak"/>
    <w:basedOn w:val="Privzetapisavaodstavka"/>
    <w:link w:val="Slog70"/>
    <w:rsid w:val="00306D37"/>
    <w:rPr>
      <w:rFonts w:asciiTheme="majorHAnsi" w:eastAsia="Times New Roman" w:hAnsiTheme="majorHAnsi"/>
    </w:rPr>
  </w:style>
  <w:style w:type="table" w:customStyle="1" w:styleId="Tabelamrea13">
    <w:name w:val="Tabela – mreža13"/>
    <w:basedOn w:val="Navadnatabela"/>
    <w:next w:val="Tabelamrea"/>
    <w:uiPriority w:val="39"/>
    <w:rsid w:val="001B1B8E"/>
    <w:rPr>
      <w:rFonts w:asciiTheme="minorHAnsi" w:eastAsiaTheme="minorHAnsi" w:hAnsiTheme="minorHAnsi" w:cstheme="minorBidi"/>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39"/>
    <w:rsid w:val="007C4B01"/>
    <w:rPr>
      <w:rFonts w:asciiTheme="minorHAnsi" w:eastAsiaTheme="minorHAnsi" w:hAnsiTheme="minorHAnsi" w:cstheme="minorBidi"/>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71">
    <w:name w:val="Slog71"/>
    <w:basedOn w:val="Navaden"/>
    <w:link w:val="Slog71Znak"/>
    <w:qFormat/>
    <w:rsid w:val="00213489"/>
    <w:pPr>
      <w:widowControl w:val="0"/>
      <w:autoSpaceDE w:val="0"/>
      <w:autoSpaceDN w:val="0"/>
      <w:spacing w:before="1" w:line="240" w:lineRule="atLeast"/>
      <w:ind w:left="570" w:right="247" w:hanging="360"/>
      <w:jc w:val="both"/>
    </w:pPr>
    <w:rPr>
      <w:rFonts w:asciiTheme="majorHAnsi" w:eastAsia="Arial" w:hAnsiTheme="majorHAnsi" w:cstheme="majorHAnsi"/>
      <w:i/>
      <w:iCs/>
      <w:lang w:eastAsia="sl"/>
    </w:rPr>
  </w:style>
  <w:style w:type="character" w:customStyle="1" w:styleId="Slog71Znak">
    <w:name w:val="Slog71 Znak"/>
    <w:basedOn w:val="Privzetapisavaodstavka"/>
    <w:link w:val="Slog71"/>
    <w:rsid w:val="00213489"/>
    <w:rPr>
      <w:rFonts w:asciiTheme="majorHAnsi" w:eastAsia="Arial" w:hAnsiTheme="majorHAnsi" w:cstheme="majorHAnsi"/>
      <w:i/>
      <w:iCs/>
      <w:lang w:eastAsia="sl"/>
    </w:rPr>
  </w:style>
  <w:style w:type="paragraph" w:customStyle="1" w:styleId="Slog72">
    <w:name w:val="Slog72"/>
    <w:basedOn w:val="Navaden"/>
    <w:link w:val="Slog72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2Znak">
    <w:name w:val="Slog72 Znak"/>
    <w:basedOn w:val="Privzetapisavaodstavka"/>
    <w:link w:val="Slog72"/>
    <w:rsid w:val="00213489"/>
    <w:rPr>
      <w:rFonts w:asciiTheme="majorHAnsi" w:eastAsia="Arial" w:hAnsiTheme="majorHAnsi" w:cstheme="majorHAnsi"/>
      <w:lang w:eastAsia="sl"/>
    </w:rPr>
  </w:style>
  <w:style w:type="paragraph" w:customStyle="1" w:styleId="Slog73">
    <w:name w:val="Slog73"/>
    <w:basedOn w:val="Navaden"/>
    <w:link w:val="Slog73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3Znak">
    <w:name w:val="Slog73 Znak"/>
    <w:basedOn w:val="Privzetapisavaodstavka"/>
    <w:link w:val="Slog73"/>
    <w:rsid w:val="00213489"/>
    <w:rPr>
      <w:rFonts w:asciiTheme="majorHAnsi" w:eastAsia="Arial" w:hAnsiTheme="majorHAnsi" w:cstheme="majorHAnsi"/>
      <w:lang w:eastAsia="sl"/>
    </w:rPr>
  </w:style>
  <w:style w:type="paragraph" w:customStyle="1" w:styleId="Slog74">
    <w:name w:val="Slog74"/>
    <w:basedOn w:val="Navaden"/>
    <w:link w:val="Slog74Znak"/>
    <w:qFormat/>
    <w:rsid w:val="00213489"/>
    <w:pPr>
      <w:widowControl w:val="0"/>
      <w:numPr>
        <w:numId w:val="82"/>
      </w:numPr>
      <w:autoSpaceDE w:val="0"/>
      <w:autoSpaceDN w:val="0"/>
      <w:spacing w:before="1"/>
      <w:ind w:left="570" w:right="247"/>
    </w:pPr>
    <w:rPr>
      <w:rFonts w:asciiTheme="majorHAnsi" w:eastAsia="Arial" w:hAnsiTheme="majorHAnsi" w:cstheme="majorHAnsi"/>
      <w:lang w:eastAsia="sl"/>
    </w:rPr>
  </w:style>
  <w:style w:type="character" w:customStyle="1" w:styleId="Slog74Znak">
    <w:name w:val="Slog74 Znak"/>
    <w:basedOn w:val="Privzetapisavaodstavka"/>
    <w:link w:val="Slog74"/>
    <w:rsid w:val="00213489"/>
    <w:rPr>
      <w:rFonts w:asciiTheme="majorHAnsi" w:eastAsia="Arial" w:hAnsiTheme="majorHAnsi" w:cstheme="majorHAnsi"/>
      <w:lang w:eastAsia="sl"/>
    </w:rPr>
  </w:style>
  <w:style w:type="paragraph" w:customStyle="1" w:styleId="Slog76">
    <w:name w:val="Slog76"/>
    <w:basedOn w:val="Navaden"/>
    <w:link w:val="Slog76Znak"/>
    <w:qFormat/>
    <w:rsid w:val="00213489"/>
    <w:pPr>
      <w:widowControl w:val="0"/>
      <w:autoSpaceDE w:val="0"/>
      <w:autoSpaceDN w:val="0"/>
      <w:spacing w:before="43"/>
      <w:ind w:left="570" w:right="247" w:hanging="360"/>
      <w:jc w:val="both"/>
    </w:pPr>
    <w:rPr>
      <w:rFonts w:asciiTheme="majorHAnsi" w:eastAsia="Arial" w:hAnsiTheme="majorHAnsi" w:cstheme="majorHAnsi"/>
      <w:i/>
      <w:iCs/>
      <w:lang w:eastAsia="sl"/>
    </w:rPr>
  </w:style>
  <w:style w:type="character" w:customStyle="1" w:styleId="Slog76Znak">
    <w:name w:val="Slog76 Znak"/>
    <w:basedOn w:val="Privzetapisavaodstavka"/>
    <w:link w:val="Slog76"/>
    <w:rsid w:val="00213489"/>
    <w:rPr>
      <w:rFonts w:asciiTheme="majorHAnsi" w:eastAsia="Arial" w:hAnsiTheme="majorHAnsi" w:cstheme="majorHAnsi"/>
      <w:i/>
      <w:iCs/>
      <w:lang w:eastAsia="sl"/>
    </w:rPr>
  </w:style>
  <w:style w:type="paragraph" w:customStyle="1" w:styleId="Slog78">
    <w:name w:val="Slog78"/>
    <w:basedOn w:val="Navaden"/>
    <w:link w:val="Slog78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8Znak">
    <w:name w:val="Slog78 Znak"/>
    <w:basedOn w:val="Privzetapisavaodstavka"/>
    <w:link w:val="Slog78"/>
    <w:rsid w:val="00213489"/>
    <w:rPr>
      <w:rFonts w:asciiTheme="majorHAnsi" w:eastAsia="Arial" w:hAnsiTheme="majorHAnsi" w:cstheme="majorHAnsi"/>
      <w:lang w:eastAsia="sl"/>
    </w:rPr>
  </w:style>
  <w:style w:type="paragraph" w:customStyle="1" w:styleId="Slog79">
    <w:name w:val="Slog79"/>
    <w:basedOn w:val="Navaden"/>
    <w:link w:val="Slog79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9Znak">
    <w:name w:val="Slog79 Znak"/>
    <w:basedOn w:val="Privzetapisavaodstavka"/>
    <w:link w:val="Slog79"/>
    <w:rsid w:val="00213489"/>
    <w:rPr>
      <w:rFonts w:asciiTheme="majorHAnsi" w:eastAsia="Arial" w:hAnsiTheme="majorHAnsi" w:cstheme="majorHAnsi"/>
      <w:lang w:eastAsia="sl"/>
    </w:rPr>
  </w:style>
  <w:style w:type="paragraph" w:customStyle="1" w:styleId="Slog80">
    <w:name w:val="Slog80"/>
    <w:basedOn w:val="Navaden"/>
    <w:link w:val="Slog80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80Znak">
    <w:name w:val="Slog80 Znak"/>
    <w:basedOn w:val="Privzetapisavaodstavka"/>
    <w:link w:val="Slog80"/>
    <w:rsid w:val="00213489"/>
    <w:rPr>
      <w:rFonts w:asciiTheme="majorHAnsi" w:eastAsia="Arial" w:hAnsiTheme="majorHAnsi" w:cstheme="majorHAnsi"/>
      <w:lang w:eastAsia="sl"/>
    </w:rPr>
  </w:style>
  <w:style w:type="paragraph" w:customStyle="1" w:styleId="Slog81">
    <w:name w:val="Slog81"/>
    <w:basedOn w:val="Navaden"/>
    <w:link w:val="Slog81Znak"/>
    <w:qFormat/>
    <w:rsid w:val="00213489"/>
    <w:pPr>
      <w:widowControl w:val="0"/>
      <w:autoSpaceDE w:val="0"/>
      <w:autoSpaceDN w:val="0"/>
      <w:spacing w:before="43"/>
      <w:ind w:left="570" w:right="247" w:hanging="360"/>
      <w:jc w:val="both"/>
    </w:pPr>
    <w:rPr>
      <w:rFonts w:asciiTheme="majorHAnsi" w:eastAsia="Arial" w:hAnsiTheme="majorHAnsi" w:cstheme="majorHAnsi"/>
      <w:lang w:eastAsia="sl"/>
    </w:rPr>
  </w:style>
  <w:style w:type="character" w:customStyle="1" w:styleId="Slog81Znak">
    <w:name w:val="Slog81 Znak"/>
    <w:basedOn w:val="Privzetapisavaodstavka"/>
    <w:link w:val="Slog81"/>
    <w:rsid w:val="00213489"/>
    <w:rPr>
      <w:rFonts w:asciiTheme="majorHAnsi" w:eastAsia="Arial" w:hAnsiTheme="majorHAnsi" w:cstheme="majorHAnsi"/>
      <w:lang w:eastAsia="sl"/>
    </w:rPr>
  </w:style>
  <w:style w:type="paragraph" w:customStyle="1" w:styleId="Slog82">
    <w:name w:val="Slog82"/>
    <w:basedOn w:val="Navaden"/>
    <w:link w:val="Slog82Znak"/>
    <w:qFormat/>
    <w:rsid w:val="00213489"/>
    <w:pPr>
      <w:widowControl w:val="0"/>
      <w:autoSpaceDE w:val="0"/>
      <w:autoSpaceDN w:val="0"/>
      <w:spacing w:before="43"/>
      <w:ind w:left="570" w:right="247" w:hanging="360"/>
      <w:jc w:val="both"/>
    </w:pPr>
    <w:rPr>
      <w:rFonts w:asciiTheme="majorHAnsi" w:eastAsia="Arial" w:hAnsiTheme="majorHAnsi" w:cstheme="majorHAnsi"/>
      <w:lang w:eastAsia="sl"/>
    </w:rPr>
  </w:style>
  <w:style w:type="character" w:customStyle="1" w:styleId="Slog82Znak">
    <w:name w:val="Slog82 Znak"/>
    <w:basedOn w:val="Privzetapisavaodstavka"/>
    <w:link w:val="Slog82"/>
    <w:rsid w:val="00213489"/>
    <w:rPr>
      <w:rFonts w:asciiTheme="majorHAnsi" w:eastAsia="Arial" w:hAnsiTheme="majorHAnsi" w:cstheme="majorHAnsi"/>
      <w:lang w:eastAsia="sl"/>
    </w:rPr>
  </w:style>
  <w:style w:type="paragraph" w:customStyle="1" w:styleId="Slog83">
    <w:name w:val="Slog83"/>
    <w:basedOn w:val="Navaden"/>
    <w:link w:val="Slog83Znak"/>
    <w:qFormat/>
    <w:rsid w:val="00213489"/>
    <w:pPr>
      <w:widowControl w:val="0"/>
      <w:autoSpaceDE w:val="0"/>
      <w:autoSpaceDN w:val="0"/>
      <w:spacing w:before="43"/>
      <w:ind w:left="570" w:right="247" w:hanging="360"/>
      <w:jc w:val="both"/>
    </w:pPr>
    <w:rPr>
      <w:rFonts w:asciiTheme="majorHAnsi" w:eastAsia="Arial" w:hAnsiTheme="majorHAnsi" w:cstheme="majorHAnsi"/>
      <w:lang w:eastAsia="sl"/>
    </w:rPr>
  </w:style>
  <w:style w:type="character" w:customStyle="1" w:styleId="Slog83Znak">
    <w:name w:val="Slog83 Znak"/>
    <w:basedOn w:val="Privzetapisavaodstavka"/>
    <w:link w:val="Slog83"/>
    <w:rsid w:val="00213489"/>
    <w:rPr>
      <w:rFonts w:asciiTheme="majorHAnsi" w:eastAsia="Arial" w:hAnsiTheme="majorHAnsi" w:cstheme="majorHAnsi"/>
      <w:lang w:eastAsia="sl"/>
    </w:rPr>
  </w:style>
  <w:style w:type="paragraph" w:customStyle="1" w:styleId="Slog84">
    <w:name w:val="Slog84"/>
    <w:basedOn w:val="Navaden"/>
    <w:link w:val="Slog84Znak"/>
    <w:qFormat/>
    <w:rsid w:val="00213489"/>
    <w:pPr>
      <w:widowControl w:val="0"/>
      <w:numPr>
        <w:ilvl w:val="1"/>
        <w:numId w:val="82"/>
      </w:numPr>
      <w:autoSpaceDE w:val="0"/>
      <w:autoSpaceDN w:val="0"/>
      <w:spacing w:before="43"/>
      <w:ind w:left="570" w:right="247"/>
      <w:jc w:val="right"/>
    </w:pPr>
    <w:rPr>
      <w:rFonts w:asciiTheme="majorHAnsi" w:eastAsia="Arial" w:hAnsiTheme="majorHAnsi" w:cstheme="majorHAnsi"/>
      <w:i/>
      <w:iCs/>
      <w:lang w:eastAsia="sl"/>
    </w:rPr>
  </w:style>
  <w:style w:type="character" w:customStyle="1" w:styleId="Slog84Znak">
    <w:name w:val="Slog84 Znak"/>
    <w:basedOn w:val="Privzetapisavaodstavka"/>
    <w:link w:val="Slog84"/>
    <w:rsid w:val="00213489"/>
    <w:rPr>
      <w:rFonts w:asciiTheme="majorHAnsi" w:eastAsia="Arial" w:hAnsiTheme="majorHAnsi" w:cstheme="majorHAnsi"/>
      <w:i/>
      <w:iCs/>
      <w:lang w:eastAsia="sl"/>
    </w:rPr>
  </w:style>
  <w:style w:type="paragraph" w:customStyle="1" w:styleId="Slog85">
    <w:name w:val="Slog85"/>
    <w:basedOn w:val="Navaden"/>
    <w:link w:val="Slog85Znak"/>
    <w:qFormat/>
    <w:rsid w:val="002E0394"/>
    <w:pPr>
      <w:widowControl w:val="0"/>
      <w:autoSpaceDE w:val="0"/>
      <w:autoSpaceDN w:val="0"/>
      <w:spacing w:before="1" w:line="243" w:lineRule="exact"/>
      <w:ind w:left="570" w:right="247" w:hanging="360"/>
    </w:pPr>
    <w:rPr>
      <w:rFonts w:asciiTheme="majorHAnsi" w:hAnsiTheme="majorHAnsi" w:cstheme="majorHAnsi"/>
      <w:lang w:eastAsia="en-US"/>
    </w:rPr>
  </w:style>
  <w:style w:type="character" w:customStyle="1" w:styleId="Slog85Znak">
    <w:name w:val="Slog85 Znak"/>
    <w:basedOn w:val="Privzetapisavaodstavka"/>
    <w:link w:val="Slog85"/>
    <w:rsid w:val="002E0394"/>
    <w:rPr>
      <w:rFonts w:asciiTheme="majorHAnsi" w:hAnsiTheme="majorHAnsi" w:cstheme="majorHAnsi"/>
      <w:lang w:eastAsia="en-US"/>
    </w:rPr>
  </w:style>
  <w:style w:type="paragraph" w:customStyle="1" w:styleId="Slog86">
    <w:name w:val="Slog86"/>
    <w:basedOn w:val="Navaden"/>
    <w:link w:val="Slog86Znak"/>
    <w:qFormat/>
    <w:rsid w:val="002E0394"/>
    <w:pPr>
      <w:widowControl w:val="0"/>
      <w:autoSpaceDE w:val="0"/>
      <w:autoSpaceDN w:val="0"/>
      <w:spacing w:before="1" w:line="243" w:lineRule="exact"/>
      <w:ind w:left="570" w:right="247" w:hanging="360"/>
    </w:pPr>
    <w:rPr>
      <w:rFonts w:asciiTheme="majorHAnsi" w:hAnsiTheme="majorHAnsi" w:cstheme="majorHAnsi"/>
      <w:lang w:eastAsia="en-US"/>
    </w:rPr>
  </w:style>
  <w:style w:type="character" w:customStyle="1" w:styleId="Slog86Znak">
    <w:name w:val="Slog86 Znak"/>
    <w:basedOn w:val="Privzetapisavaodstavka"/>
    <w:link w:val="Slog86"/>
    <w:rsid w:val="002E0394"/>
    <w:rPr>
      <w:rFonts w:asciiTheme="majorHAnsi" w:hAnsiTheme="majorHAnsi" w:cstheme="majorHAnsi"/>
      <w:lang w:eastAsia="en-US"/>
    </w:rPr>
  </w:style>
  <w:style w:type="paragraph" w:customStyle="1" w:styleId="Slog87">
    <w:name w:val="Slog87"/>
    <w:basedOn w:val="Navaden"/>
    <w:link w:val="Slog87Znak"/>
    <w:qFormat/>
    <w:rsid w:val="002E0394"/>
    <w:pPr>
      <w:widowControl w:val="0"/>
      <w:numPr>
        <w:numId w:val="83"/>
      </w:numPr>
      <w:autoSpaceDE w:val="0"/>
      <w:autoSpaceDN w:val="0"/>
      <w:spacing w:before="1" w:line="243" w:lineRule="exact"/>
      <w:ind w:left="570" w:right="247"/>
    </w:pPr>
    <w:rPr>
      <w:rFonts w:asciiTheme="majorHAnsi" w:hAnsiTheme="majorHAnsi" w:cstheme="majorHAnsi"/>
      <w:lang w:eastAsia="en-US"/>
    </w:rPr>
  </w:style>
  <w:style w:type="character" w:customStyle="1" w:styleId="Slog87Znak">
    <w:name w:val="Slog87 Znak"/>
    <w:basedOn w:val="Privzetapisavaodstavka"/>
    <w:link w:val="Slog87"/>
    <w:rsid w:val="002E0394"/>
    <w:rPr>
      <w:rFonts w:asciiTheme="majorHAnsi" w:hAnsiTheme="majorHAnsi" w:cstheme="majorHAnsi"/>
      <w:lang w:eastAsia="en-US"/>
    </w:rPr>
  </w:style>
  <w:style w:type="paragraph" w:customStyle="1" w:styleId="Slog88">
    <w:name w:val="Slog88"/>
    <w:basedOn w:val="Navaden"/>
    <w:link w:val="Slog88Znak"/>
    <w:qFormat/>
    <w:rsid w:val="00AB263A"/>
    <w:pPr>
      <w:numPr>
        <w:numId w:val="84"/>
      </w:numPr>
      <w:jc w:val="center"/>
    </w:pPr>
    <w:rPr>
      <w:rFonts w:asciiTheme="majorHAnsi" w:hAnsiTheme="majorHAnsi" w:cstheme="majorHAnsi"/>
      <w:sz w:val="28"/>
      <w:szCs w:val="28"/>
    </w:rPr>
  </w:style>
  <w:style w:type="character" w:customStyle="1" w:styleId="Slog88Znak">
    <w:name w:val="Slog88 Znak"/>
    <w:basedOn w:val="Privzetapisavaodstavka"/>
    <w:link w:val="Slog88"/>
    <w:rsid w:val="00AB263A"/>
    <w:rPr>
      <w:rFonts w:asciiTheme="majorHAnsi" w:hAnsiTheme="majorHAnsi" w:cstheme="majorHAnsi"/>
      <w:sz w:val="28"/>
      <w:szCs w:val="28"/>
    </w:rPr>
  </w:style>
  <w:style w:type="paragraph" w:customStyle="1" w:styleId="Slog89">
    <w:name w:val="Slog89"/>
    <w:basedOn w:val="Navaden"/>
    <w:link w:val="Slog89Znak"/>
    <w:qFormat/>
    <w:rsid w:val="00AB263A"/>
    <w:pPr>
      <w:ind w:left="1985"/>
    </w:pPr>
    <w:rPr>
      <w:rFonts w:asciiTheme="majorHAnsi" w:hAnsiTheme="majorHAnsi" w:cstheme="majorHAnsi"/>
      <w:sz w:val="28"/>
      <w:szCs w:val="28"/>
    </w:rPr>
  </w:style>
  <w:style w:type="character" w:customStyle="1" w:styleId="Slog89Znak">
    <w:name w:val="Slog89 Znak"/>
    <w:basedOn w:val="Privzetapisavaodstavka"/>
    <w:link w:val="Slog89"/>
    <w:rsid w:val="00AB263A"/>
    <w:rPr>
      <w:rFonts w:asciiTheme="majorHAnsi" w:hAnsiTheme="majorHAnsi" w:cstheme="majorHAnsi"/>
      <w:sz w:val="28"/>
      <w:szCs w:val="28"/>
    </w:rPr>
  </w:style>
  <w:style w:type="paragraph" w:styleId="Revizija">
    <w:name w:val="Revision"/>
    <w:hidden/>
    <w:uiPriority w:val="99"/>
    <w:semiHidden/>
    <w:rsid w:val="00BB5CDA"/>
  </w:style>
  <w:style w:type="paragraph" w:customStyle="1" w:styleId="Slog90">
    <w:name w:val="Slog90"/>
    <w:basedOn w:val="Navaden"/>
    <w:link w:val="Slog90Znak"/>
    <w:qFormat/>
    <w:rsid w:val="008F0314"/>
    <w:pPr>
      <w:numPr>
        <w:numId w:val="85"/>
      </w:numPr>
      <w:jc w:val="both"/>
    </w:pPr>
    <w:rPr>
      <w:rFonts w:asciiTheme="majorHAnsi" w:hAnsiTheme="majorHAnsi" w:cstheme="majorHAnsi"/>
    </w:rPr>
  </w:style>
  <w:style w:type="character" w:customStyle="1" w:styleId="Slog90Znak">
    <w:name w:val="Slog90 Znak"/>
    <w:basedOn w:val="Privzetapisavaodstavka"/>
    <w:link w:val="Slog90"/>
    <w:rsid w:val="008F0314"/>
    <w:rPr>
      <w:rFonts w:asciiTheme="majorHAnsi" w:hAnsiTheme="majorHAnsi" w:cstheme="majorHAnsi"/>
    </w:rPr>
  </w:style>
  <w:style w:type="paragraph" w:customStyle="1" w:styleId="Slog91">
    <w:name w:val="Slog91"/>
    <w:basedOn w:val="Navaden"/>
    <w:link w:val="Slog91Znak"/>
    <w:qFormat/>
    <w:rsid w:val="00394797"/>
    <w:pPr>
      <w:numPr>
        <w:numId w:val="86"/>
      </w:numPr>
      <w:jc w:val="both"/>
    </w:pPr>
    <w:rPr>
      <w:rFonts w:asciiTheme="majorHAnsi" w:eastAsia="Times New Roman" w:hAnsiTheme="majorHAnsi" w:cs="Arial"/>
    </w:rPr>
  </w:style>
  <w:style w:type="character" w:customStyle="1" w:styleId="Slog91Znak">
    <w:name w:val="Slog91 Znak"/>
    <w:basedOn w:val="Privzetapisavaodstavka"/>
    <w:link w:val="Slog91"/>
    <w:rsid w:val="00394797"/>
    <w:rPr>
      <w:rFonts w:asciiTheme="majorHAnsi" w:eastAsia="Times New Roman" w:hAnsiTheme="majorHAnsi" w:cs="Arial"/>
    </w:rPr>
  </w:style>
  <w:style w:type="paragraph" w:customStyle="1" w:styleId="Slog92">
    <w:name w:val="Slog92"/>
    <w:basedOn w:val="Navaden"/>
    <w:link w:val="Slog92Znak"/>
    <w:qFormat/>
    <w:rsid w:val="00394797"/>
    <w:pPr>
      <w:numPr>
        <w:numId w:val="87"/>
      </w:numPr>
      <w:jc w:val="both"/>
    </w:pPr>
    <w:rPr>
      <w:rFonts w:asciiTheme="majorHAnsi" w:eastAsia="Times New Roman" w:hAnsiTheme="majorHAnsi" w:cstheme="majorHAnsi"/>
      <w:lang w:eastAsia="zh-CN"/>
    </w:rPr>
  </w:style>
  <w:style w:type="character" w:customStyle="1" w:styleId="Slog92Znak">
    <w:name w:val="Slog92 Znak"/>
    <w:basedOn w:val="Privzetapisavaodstavka"/>
    <w:link w:val="Slog92"/>
    <w:rsid w:val="00394797"/>
    <w:rPr>
      <w:rFonts w:asciiTheme="majorHAnsi" w:eastAsia="Times New Roman" w:hAnsiTheme="majorHAnsi" w:cstheme="majorHAnsi"/>
      <w:lang w:eastAsia="zh-CN"/>
    </w:rPr>
  </w:style>
  <w:style w:type="paragraph" w:customStyle="1" w:styleId="Slog93">
    <w:name w:val="Slog93"/>
    <w:basedOn w:val="Navaden"/>
    <w:link w:val="Slog93Znak"/>
    <w:qFormat/>
    <w:rsid w:val="00253FD7"/>
    <w:pPr>
      <w:numPr>
        <w:numId w:val="88"/>
      </w:numPr>
      <w:jc w:val="both"/>
    </w:pPr>
    <w:rPr>
      <w:rFonts w:asciiTheme="majorHAnsi" w:hAnsiTheme="majorHAnsi" w:cstheme="majorHAnsi"/>
    </w:rPr>
  </w:style>
  <w:style w:type="character" w:customStyle="1" w:styleId="Slog93Znak">
    <w:name w:val="Slog93 Znak"/>
    <w:basedOn w:val="Privzetapisavaodstavka"/>
    <w:link w:val="Slog93"/>
    <w:rsid w:val="00253FD7"/>
    <w:rPr>
      <w:rFonts w:asciiTheme="majorHAnsi" w:hAnsiTheme="majorHAnsi" w:cstheme="majorHAnsi"/>
    </w:rPr>
  </w:style>
  <w:style w:type="table" w:customStyle="1" w:styleId="Tabelamrea15">
    <w:name w:val="Tabela – mreža15"/>
    <w:basedOn w:val="Navadnatabela"/>
    <w:next w:val="Tabelamrea"/>
    <w:rsid w:val="001028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536B1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59"/>
    <w:rsid w:val="00536B15"/>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94">
    <w:name w:val="Slog94"/>
    <w:basedOn w:val="Navaden"/>
    <w:link w:val="Slog94Znak"/>
    <w:qFormat/>
    <w:rsid w:val="00225B3F"/>
    <w:pPr>
      <w:numPr>
        <w:numId w:val="90"/>
      </w:numPr>
      <w:jc w:val="both"/>
    </w:pPr>
    <w:rPr>
      <w:rFonts w:asciiTheme="majorHAnsi" w:hAnsiTheme="majorHAnsi" w:cstheme="majorHAnsi"/>
    </w:rPr>
  </w:style>
  <w:style w:type="character" w:customStyle="1" w:styleId="Slog94Znak">
    <w:name w:val="Slog94 Znak"/>
    <w:basedOn w:val="Privzetapisavaodstavka"/>
    <w:link w:val="Slog94"/>
    <w:rsid w:val="00225B3F"/>
    <w:rPr>
      <w:rFonts w:asciiTheme="majorHAnsi" w:hAnsiTheme="majorHAnsi" w:cstheme="majorHAnsi"/>
    </w:rPr>
  </w:style>
  <w:style w:type="paragraph" w:customStyle="1" w:styleId="Slog95">
    <w:name w:val="Slog95"/>
    <w:basedOn w:val="Navaden"/>
    <w:link w:val="Slog95Znak"/>
    <w:qFormat/>
    <w:rsid w:val="002468A0"/>
    <w:pPr>
      <w:numPr>
        <w:numId w:val="91"/>
      </w:numPr>
      <w:jc w:val="both"/>
    </w:pPr>
    <w:rPr>
      <w:rFonts w:asciiTheme="majorHAnsi" w:hAnsiTheme="majorHAnsi" w:cstheme="majorHAnsi"/>
    </w:rPr>
  </w:style>
  <w:style w:type="character" w:customStyle="1" w:styleId="Slog95Znak">
    <w:name w:val="Slog95 Znak"/>
    <w:basedOn w:val="Privzetapisavaodstavka"/>
    <w:link w:val="Slog95"/>
    <w:rsid w:val="002468A0"/>
    <w:rPr>
      <w:rFonts w:asciiTheme="majorHAnsi" w:hAnsiTheme="majorHAnsi" w:cstheme="majorHAnsi"/>
    </w:rPr>
  </w:style>
  <w:style w:type="paragraph" w:customStyle="1" w:styleId="Slog96">
    <w:name w:val="Slog96"/>
    <w:basedOn w:val="Navaden"/>
    <w:link w:val="Slog96Znak"/>
    <w:qFormat/>
    <w:rsid w:val="00F04158"/>
    <w:pPr>
      <w:numPr>
        <w:numId w:val="92"/>
      </w:numPr>
      <w:jc w:val="both"/>
    </w:pPr>
    <w:rPr>
      <w:rFonts w:asciiTheme="majorHAnsi" w:hAnsiTheme="majorHAnsi" w:cstheme="majorHAnsi"/>
    </w:rPr>
  </w:style>
  <w:style w:type="character" w:customStyle="1" w:styleId="Slog96Znak">
    <w:name w:val="Slog96 Znak"/>
    <w:basedOn w:val="Privzetapisavaodstavka"/>
    <w:link w:val="Slog96"/>
    <w:rsid w:val="00F04158"/>
    <w:rPr>
      <w:rFonts w:asciiTheme="majorHAnsi" w:hAnsiTheme="majorHAnsi" w:cstheme="majorHAnsi"/>
    </w:rPr>
  </w:style>
  <w:style w:type="paragraph" w:customStyle="1" w:styleId="Slog97">
    <w:name w:val="Slog97"/>
    <w:basedOn w:val="Navaden"/>
    <w:link w:val="Slog97Znak"/>
    <w:qFormat/>
    <w:rsid w:val="00794BB8"/>
    <w:pPr>
      <w:numPr>
        <w:numId w:val="93"/>
      </w:numPr>
      <w:jc w:val="both"/>
    </w:pPr>
    <w:rPr>
      <w:rFonts w:asciiTheme="majorHAnsi" w:eastAsia="Times New Roman" w:hAnsiTheme="majorHAnsi" w:cstheme="majorHAnsi"/>
    </w:rPr>
  </w:style>
  <w:style w:type="character" w:customStyle="1" w:styleId="Slog97Znak">
    <w:name w:val="Slog97 Znak"/>
    <w:basedOn w:val="Privzetapisavaodstavka"/>
    <w:link w:val="Slog97"/>
    <w:rsid w:val="00794BB8"/>
    <w:rPr>
      <w:rFonts w:asciiTheme="majorHAnsi" w:eastAsia="Times New Roman" w:hAnsiTheme="majorHAnsi" w:cstheme="majorHAnsi"/>
    </w:rPr>
  </w:style>
  <w:style w:type="paragraph" w:customStyle="1" w:styleId="Slog98">
    <w:name w:val="Slog98"/>
    <w:basedOn w:val="Navaden"/>
    <w:link w:val="Slog98Znak"/>
    <w:qFormat/>
    <w:rsid w:val="004F489B"/>
    <w:pPr>
      <w:widowControl w:val="0"/>
      <w:numPr>
        <w:numId w:val="96"/>
      </w:numPr>
      <w:autoSpaceDE w:val="0"/>
      <w:autoSpaceDN w:val="0"/>
      <w:ind w:right="147"/>
      <w:jc w:val="both"/>
    </w:pPr>
    <w:rPr>
      <w:rFonts w:ascii="Calibri Light" w:eastAsia="Arial" w:hAnsi="Calibri Light" w:cs="Calibri Light"/>
      <w:lang w:eastAsia="sl"/>
    </w:rPr>
  </w:style>
  <w:style w:type="character" w:customStyle="1" w:styleId="Slog98Znak">
    <w:name w:val="Slog98 Znak"/>
    <w:basedOn w:val="Privzetapisavaodstavka"/>
    <w:link w:val="Slog98"/>
    <w:rsid w:val="004F489B"/>
    <w:rPr>
      <w:rFonts w:ascii="Calibri Light" w:eastAsia="Arial" w:hAnsi="Calibri Light" w:cs="Calibri Light"/>
      <w:lang w:eastAsia="sl"/>
    </w:rPr>
  </w:style>
  <w:style w:type="paragraph" w:customStyle="1" w:styleId="Slog99">
    <w:name w:val="Slog99"/>
    <w:basedOn w:val="Navaden"/>
    <w:link w:val="Slog99Znak"/>
    <w:qFormat/>
    <w:rsid w:val="00A02C91"/>
    <w:pPr>
      <w:widowControl w:val="0"/>
      <w:numPr>
        <w:numId w:val="97"/>
      </w:numPr>
      <w:autoSpaceDE w:val="0"/>
      <w:autoSpaceDN w:val="0"/>
      <w:spacing w:after="160"/>
      <w:ind w:right="-2"/>
      <w:jc w:val="both"/>
    </w:pPr>
    <w:rPr>
      <w:rFonts w:ascii="Calibri Light" w:eastAsia="Arial" w:hAnsi="Calibri Light" w:cs="Calibri Light"/>
      <w:lang w:val="sl" w:eastAsia="sl"/>
    </w:rPr>
  </w:style>
  <w:style w:type="character" w:customStyle="1" w:styleId="Slog99Znak">
    <w:name w:val="Slog99 Znak"/>
    <w:basedOn w:val="Privzetapisavaodstavka"/>
    <w:link w:val="Slog99"/>
    <w:rsid w:val="00A02C91"/>
    <w:rPr>
      <w:rFonts w:ascii="Calibri Light" w:eastAsia="Arial" w:hAnsi="Calibri Light" w:cs="Calibri Light"/>
      <w:lang w:val="sl" w:eastAsia="sl"/>
    </w:rPr>
  </w:style>
  <w:style w:type="paragraph" w:customStyle="1" w:styleId="Slog100">
    <w:name w:val="Slog100"/>
    <w:basedOn w:val="Navaden"/>
    <w:link w:val="Slog100Znak"/>
    <w:qFormat/>
    <w:rsid w:val="00732280"/>
    <w:pPr>
      <w:widowControl w:val="0"/>
      <w:numPr>
        <w:numId w:val="98"/>
      </w:numPr>
      <w:autoSpaceDE w:val="0"/>
      <w:autoSpaceDN w:val="0"/>
      <w:ind w:right="-2"/>
      <w:jc w:val="both"/>
    </w:pPr>
    <w:rPr>
      <w:rFonts w:ascii="Calibri Light" w:eastAsia="Arial" w:hAnsi="Calibri Light" w:cs="Calibri Light"/>
      <w:lang w:val="sl" w:eastAsia="sl"/>
    </w:rPr>
  </w:style>
  <w:style w:type="character" w:customStyle="1" w:styleId="Slog100Znak">
    <w:name w:val="Slog100 Znak"/>
    <w:basedOn w:val="Privzetapisavaodstavka"/>
    <w:link w:val="Slog100"/>
    <w:rsid w:val="00732280"/>
    <w:rPr>
      <w:rFonts w:ascii="Calibri Light" w:eastAsia="Arial" w:hAnsi="Calibri Light" w:cs="Calibri Light"/>
      <w:lang w:val="sl" w:eastAsia="sl"/>
    </w:rPr>
  </w:style>
  <w:style w:type="paragraph" w:customStyle="1" w:styleId="Slog101">
    <w:name w:val="Slog101"/>
    <w:basedOn w:val="Navaden"/>
    <w:link w:val="Slog101Znak"/>
    <w:qFormat/>
    <w:rsid w:val="00BC52DE"/>
    <w:pPr>
      <w:numPr>
        <w:numId w:val="99"/>
      </w:numPr>
      <w:tabs>
        <w:tab w:val="left" w:pos="1728"/>
        <w:tab w:val="left" w:pos="7200"/>
      </w:tabs>
      <w:jc w:val="both"/>
    </w:pPr>
    <w:rPr>
      <w:rFonts w:asciiTheme="majorHAnsi" w:hAnsiTheme="majorHAnsi" w:cstheme="majorHAnsi"/>
    </w:rPr>
  </w:style>
  <w:style w:type="character" w:customStyle="1" w:styleId="Slog101Znak">
    <w:name w:val="Slog101 Znak"/>
    <w:basedOn w:val="Privzetapisavaodstavka"/>
    <w:link w:val="Slog101"/>
    <w:rsid w:val="00BC52DE"/>
    <w:rPr>
      <w:rFonts w:asciiTheme="majorHAnsi" w:hAnsiTheme="majorHAnsi" w:cstheme="majorHAnsi"/>
    </w:rPr>
  </w:style>
  <w:style w:type="character" w:customStyle="1" w:styleId="cf01">
    <w:name w:val="cf01"/>
    <w:basedOn w:val="Privzetapisavaodstavka"/>
    <w:rsid w:val="00231BA0"/>
    <w:rPr>
      <w:rFonts w:ascii="Segoe UI" w:hAnsi="Segoe UI" w:cs="Segoe UI" w:hint="default"/>
      <w:b/>
      <w:bCs/>
      <w:sz w:val="18"/>
      <w:szCs w:val="18"/>
    </w:rPr>
  </w:style>
  <w:style w:type="paragraph" w:customStyle="1" w:styleId="Slog102">
    <w:name w:val="Slog102"/>
    <w:basedOn w:val="Navaden"/>
    <w:link w:val="Slog102Znak"/>
    <w:qFormat/>
    <w:rsid w:val="009868C9"/>
    <w:pPr>
      <w:numPr>
        <w:numId w:val="103"/>
      </w:numPr>
      <w:jc w:val="both"/>
    </w:pPr>
    <w:rPr>
      <w:rFonts w:asciiTheme="majorHAnsi" w:hAnsiTheme="majorHAnsi" w:cstheme="majorHAnsi"/>
    </w:rPr>
  </w:style>
  <w:style w:type="character" w:customStyle="1" w:styleId="Slog102Znak">
    <w:name w:val="Slog102 Znak"/>
    <w:basedOn w:val="Privzetapisavaodstavka"/>
    <w:link w:val="Slog102"/>
    <w:rsid w:val="009868C9"/>
    <w:rPr>
      <w:rFonts w:asciiTheme="majorHAnsi" w:hAnsiTheme="majorHAnsi" w:cstheme="majorHAnsi"/>
    </w:rPr>
  </w:style>
  <w:style w:type="paragraph" w:customStyle="1" w:styleId="Slog103">
    <w:name w:val="Slog103"/>
    <w:basedOn w:val="Navaden"/>
    <w:link w:val="Slog103Znak"/>
    <w:qFormat/>
    <w:rsid w:val="009A7974"/>
    <w:pPr>
      <w:numPr>
        <w:numId w:val="54"/>
      </w:numPr>
      <w:jc w:val="both"/>
    </w:pPr>
    <w:rPr>
      <w:rFonts w:asciiTheme="majorHAnsi" w:eastAsia="Times New Roman" w:hAnsiTheme="majorHAnsi" w:cstheme="majorHAnsi"/>
      <w:szCs w:val="24"/>
    </w:rPr>
  </w:style>
  <w:style w:type="character" w:customStyle="1" w:styleId="Slog103Znak">
    <w:name w:val="Slog103 Znak"/>
    <w:basedOn w:val="Privzetapisavaodstavka"/>
    <w:link w:val="Slog103"/>
    <w:rsid w:val="009A7974"/>
    <w:rPr>
      <w:rFonts w:asciiTheme="majorHAnsi" w:eastAsia="Times New Roman" w:hAnsiTheme="majorHAnsi" w:cstheme="majorHAnsi"/>
      <w:szCs w:val="24"/>
    </w:rPr>
  </w:style>
  <w:style w:type="paragraph" w:customStyle="1" w:styleId="Slog104">
    <w:name w:val="Slog104"/>
    <w:basedOn w:val="Navaden"/>
    <w:link w:val="Slog104Znak"/>
    <w:qFormat/>
    <w:rsid w:val="001B78FD"/>
    <w:pPr>
      <w:numPr>
        <w:numId w:val="100"/>
      </w:numPr>
    </w:pPr>
    <w:rPr>
      <w:rFonts w:asciiTheme="majorHAnsi" w:eastAsia="Times New Roman" w:hAnsiTheme="majorHAnsi" w:cstheme="majorHAnsi"/>
      <w:lang w:eastAsia="ar-SA"/>
    </w:rPr>
  </w:style>
  <w:style w:type="character" w:customStyle="1" w:styleId="Slog104Znak">
    <w:name w:val="Slog104 Znak"/>
    <w:basedOn w:val="Privzetapisavaodstavka"/>
    <w:link w:val="Slog104"/>
    <w:rsid w:val="001B78FD"/>
    <w:rPr>
      <w:rFonts w:asciiTheme="majorHAnsi" w:eastAsia="Times New Roman" w:hAnsiTheme="majorHAnsi" w:cstheme="majorHAnsi"/>
      <w:lang w:eastAsia="ar-SA"/>
    </w:rPr>
  </w:style>
  <w:style w:type="table" w:customStyle="1" w:styleId="Tabelamrea17">
    <w:name w:val="Tabela – mreža17"/>
    <w:basedOn w:val="Navadnatabela"/>
    <w:next w:val="Tabelamrea"/>
    <w:uiPriority w:val="39"/>
    <w:rsid w:val="00CE31D2"/>
    <w:rPr>
      <w:rFonts w:ascii="Calibri" w:hAnsi="Calibr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uiPriority w:val="39"/>
    <w:rsid w:val="00AF274D"/>
    <w:rPr>
      <w:rFonts w:ascii="Calibri" w:hAnsi="Calibr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05">
    <w:name w:val="Slog105"/>
    <w:basedOn w:val="Navaden"/>
    <w:link w:val="Slog105Znak"/>
    <w:qFormat/>
    <w:rsid w:val="00053B04"/>
    <w:pPr>
      <w:numPr>
        <w:numId w:val="106"/>
      </w:numPr>
      <w:autoSpaceDE w:val="0"/>
      <w:autoSpaceDN w:val="0"/>
      <w:adjustRightInd w:val="0"/>
    </w:pPr>
    <w:rPr>
      <w:rFonts w:asciiTheme="majorHAnsi" w:eastAsia="Times New Roman" w:hAnsiTheme="majorHAnsi" w:cstheme="majorHAnsi"/>
      <w:color w:val="FF0000"/>
      <w:sz w:val="24"/>
      <w:szCs w:val="24"/>
      <w:lang w:eastAsia="en-US"/>
    </w:rPr>
  </w:style>
  <w:style w:type="character" w:customStyle="1" w:styleId="Slog105Znak">
    <w:name w:val="Slog105 Znak"/>
    <w:basedOn w:val="Privzetapisavaodstavka"/>
    <w:link w:val="Slog105"/>
    <w:rsid w:val="00053B04"/>
    <w:rPr>
      <w:rFonts w:asciiTheme="majorHAnsi" w:eastAsia="Times New Roman" w:hAnsiTheme="majorHAnsi" w:cstheme="majorHAnsi"/>
      <w:color w:val="FF0000"/>
      <w:sz w:val="24"/>
      <w:szCs w:val="24"/>
      <w:lang w:eastAsia="en-US"/>
    </w:rPr>
  </w:style>
  <w:style w:type="paragraph" w:customStyle="1" w:styleId="Slog106">
    <w:name w:val="Slog106"/>
    <w:basedOn w:val="Navaden"/>
    <w:link w:val="Slog106Znak"/>
    <w:qFormat/>
    <w:rsid w:val="00053B04"/>
    <w:pPr>
      <w:numPr>
        <w:numId w:val="107"/>
      </w:numPr>
      <w:autoSpaceDE w:val="0"/>
      <w:autoSpaceDN w:val="0"/>
      <w:adjustRightInd w:val="0"/>
    </w:pPr>
    <w:rPr>
      <w:rFonts w:asciiTheme="majorHAnsi" w:eastAsia="Times New Roman" w:hAnsiTheme="majorHAnsi" w:cstheme="majorHAnsi"/>
      <w:color w:val="FF0000"/>
      <w:sz w:val="24"/>
      <w:szCs w:val="24"/>
      <w:lang w:eastAsia="en-US"/>
    </w:rPr>
  </w:style>
  <w:style w:type="character" w:customStyle="1" w:styleId="Slog106Znak">
    <w:name w:val="Slog106 Znak"/>
    <w:basedOn w:val="Privzetapisavaodstavka"/>
    <w:link w:val="Slog106"/>
    <w:rsid w:val="00053B04"/>
    <w:rPr>
      <w:rFonts w:asciiTheme="majorHAnsi" w:eastAsia="Times New Roman" w:hAnsiTheme="majorHAnsi" w:cstheme="majorHAnsi"/>
      <w:color w:val="FF0000"/>
      <w:sz w:val="24"/>
      <w:szCs w:val="24"/>
      <w:lang w:eastAsia="en-US"/>
    </w:rPr>
  </w:style>
  <w:style w:type="character" w:customStyle="1" w:styleId="fontstyle01">
    <w:name w:val="fontstyle01"/>
    <w:basedOn w:val="Privzetapisavaodstavka"/>
    <w:rsid w:val="00DA4AB5"/>
    <w:rPr>
      <w:rFonts w:ascii="ArialMT" w:hAnsi="ArialMT" w:hint="default"/>
      <w:b w:val="0"/>
      <w:bCs w:val="0"/>
      <w:i w:val="0"/>
      <w:iCs w:val="0"/>
      <w:color w:val="000000"/>
      <w:sz w:val="24"/>
      <w:szCs w:val="24"/>
    </w:rPr>
  </w:style>
  <w:style w:type="character" w:customStyle="1" w:styleId="fontstyle21">
    <w:name w:val="fontstyle21"/>
    <w:basedOn w:val="Privzetapisavaodstavka"/>
    <w:rsid w:val="00DA4AB5"/>
    <w:rPr>
      <w:rFonts w:ascii="Arial-ItalicMT" w:hAnsi="Arial-ItalicMT" w:hint="default"/>
      <w:b w:val="0"/>
      <w:bCs w:val="0"/>
      <w:i/>
      <w:iCs/>
      <w:color w:val="000000"/>
      <w:sz w:val="22"/>
      <w:szCs w:val="22"/>
    </w:rPr>
  </w:style>
  <w:style w:type="character" w:customStyle="1" w:styleId="fontstyle31">
    <w:name w:val="fontstyle31"/>
    <w:basedOn w:val="Privzetapisavaodstavka"/>
    <w:rsid w:val="00DA4AB5"/>
    <w:rPr>
      <w:rFonts w:ascii="CourierNewPSMT" w:hAnsi="CourierNewPSMT" w:hint="default"/>
      <w:b w:val="0"/>
      <w:bCs w:val="0"/>
      <w:i w:val="0"/>
      <w:iCs w:val="0"/>
      <w:color w:val="000000"/>
      <w:sz w:val="22"/>
      <w:szCs w:val="22"/>
    </w:rPr>
  </w:style>
  <w:style w:type="paragraph" w:customStyle="1" w:styleId="Natevanjestevilkami1">
    <w:name w:val="Naštevanje s številkami 1"/>
    <w:qFormat/>
    <w:rsid w:val="00692CA2"/>
    <w:pPr>
      <w:spacing w:before="120" w:line="260" w:lineRule="atLeast"/>
    </w:pPr>
    <w:rPr>
      <w:rFonts w:eastAsia="Times New Roman"/>
      <w:b/>
      <w:bCs/>
      <w:smallCaps/>
      <w:sz w:val="20"/>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478836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477380071">
      <w:bodyDiv w:val="1"/>
      <w:marLeft w:val="0"/>
      <w:marRight w:val="0"/>
      <w:marTop w:val="0"/>
      <w:marBottom w:val="0"/>
      <w:divBdr>
        <w:top w:val="none" w:sz="0" w:space="0" w:color="auto"/>
        <w:left w:val="none" w:sz="0" w:space="0" w:color="auto"/>
        <w:bottom w:val="none" w:sz="0" w:space="0" w:color="auto"/>
        <w:right w:val="none" w:sz="0" w:space="0" w:color="auto"/>
      </w:divBdr>
    </w:div>
    <w:div w:id="576595770">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2289968">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1779114">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899046036">
      <w:bodyDiv w:val="1"/>
      <w:marLeft w:val="0"/>
      <w:marRight w:val="0"/>
      <w:marTop w:val="0"/>
      <w:marBottom w:val="0"/>
      <w:divBdr>
        <w:top w:val="none" w:sz="0" w:space="0" w:color="auto"/>
        <w:left w:val="none" w:sz="0" w:space="0" w:color="auto"/>
        <w:bottom w:val="none" w:sz="0" w:space="0" w:color="auto"/>
        <w:right w:val="none" w:sz="0" w:space="0" w:color="auto"/>
      </w:divBdr>
    </w:div>
    <w:div w:id="1929338500">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01"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w:panose1 w:val="020B0502040204020203"/>
    <w:charset w:val="EE"/>
    <w:family w:val="swiss"/>
    <w:pitch w:val="variable"/>
    <w:sig w:usb0="E4002EFF" w:usb1="C000E47F"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Arial-ItalicMT">
    <w:altName w:val="Arial"/>
    <w:panose1 w:val="00000000000000000000"/>
    <w:charset w:val="00"/>
    <w:family w:val="roman"/>
    <w:notTrueType/>
    <w:pitch w:val="default"/>
  </w:font>
  <w:font w:name="CourierNewPSMT">
    <w:altName w:val="Courier New"/>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0697A"/>
    <w:rsid w:val="000256CA"/>
    <w:rsid w:val="000766CB"/>
    <w:rsid w:val="000D2B92"/>
    <w:rsid w:val="000D59FF"/>
    <w:rsid w:val="00126C1F"/>
    <w:rsid w:val="00141C90"/>
    <w:rsid w:val="00145C13"/>
    <w:rsid w:val="00195C09"/>
    <w:rsid w:val="001A49CA"/>
    <w:rsid w:val="001C5CEE"/>
    <w:rsid w:val="001C75E8"/>
    <w:rsid w:val="001E3923"/>
    <w:rsid w:val="00256287"/>
    <w:rsid w:val="00271C58"/>
    <w:rsid w:val="00276EA8"/>
    <w:rsid w:val="00287C2F"/>
    <w:rsid w:val="00287FF5"/>
    <w:rsid w:val="002C3ABB"/>
    <w:rsid w:val="002D4DE5"/>
    <w:rsid w:val="002E7E01"/>
    <w:rsid w:val="0031025D"/>
    <w:rsid w:val="00315525"/>
    <w:rsid w:val="0032523D"/>
    <w:rsid w:val="003C2672"/>
    <w:rsid w:val="003C5DFA"/>
    <w:rsid w:val="003D0734"/>
    <w:rsid w:val="003E5B44"/>
    <w:rsid w:val="003F255B"/>
    <w:rsid w:val="00406CF9"/>
    <w:rsid w:val="00460DCB"/>
    <w:rsid w:val="00473BE1"/>
    <w:rsid w:val="00486876"/>
    <w:rsid w:val="00494E87"/>
    <w:rsid w:val="004B5CD4"/>
    <w:rsid w:val="004B6969"/>
    <w:rsid w:val="004D3F15"/>
    <w:rsid w:val="004E729A"/>
    <w:rsid w:val="004F7C17"/>
    <w:rsid w:val="00502CFB"/>
    <w:rsid w:val="0053542A"/>
    <w:rsid w:val="00546BE6"/>
    <w:rsid w:val="0058526F"/>
    <w:rsid w:val="005D4817"/>
    <w:rsid w:val="005E158C"/>
    <w:rsid w:val="00622B05"/>
    <w:rsid w:val="006361A4"/>
    <w:rsid w:val="006B3EDB"/>
    <w:rsid w:val="006D7C56"/>
    <w:rsid w:val="006E071E"/>
    <w:rsid w:val="00712D57"/>
    <w:rsid w:val="0072277B"/>
    <w:rsid w:val="00731284"/>
    <w:rsid w:val="00755042"/>
    <w:rsid w:val="00760F7D"/>
    <w:rsid w:val="00777F38"/>
    <w:rsid w:val="00787AAC"/>
    <w:rsid w:val="007A2685"/>
    <w:rsid w:val="007C2916"/>
    <w:rsid w:val="0080165C"/>
    <w:rsid w:val="00845FBB"/>
    <w:rsid w:val="008865EF"/>
    <w:rsid w:val="008A3A29"/>
    <w:rsid w:val="008E3D76"/>
    <w:rsid w:val="00930818"/>
    <w:rsid w:val="00966A75"/>
    <w:rsid w:val="00971493"/>
    <w:rsid w:val="0097377B"/>
    <w:rsid w:val="00975B87"/>
    <w:rsid w:val="0099289C"/>
    <w:rsid w:val="009A0010"/>
    <w:rsid w:val="009F2506"/>
    <w:rsid w:val="009F35C9"/>
    <w:rsid w:val="009F605E"/>
    <w:rsid w:val="009F6F08"/>
    <w:rsid w:val="00A32104"/>
    <w:rsid w:val="00A35C2D"/>
    <w:rsid w:val="00A67FB1"/>
    <w:rsid w:val="00A76C71"/>
    <w:rsid w:val="00A94F97"/>
    <w:rsid w:val="00AC0C0D"/>
    <w:rsid w:val="00B0279A"/>
    <w:rsid w:val="00B22CB7"/>
    <w:rsid w:val="00B41B2E"/>
    <w:rsid w:val="00BD697E"/>
    <w:rsid w:val="00BF329F"/>
    <w:rsid w:val="00C06C94"/>
    <w:rsid w:val="00C13D81"/>
    <w:rsid w:val="00C23E09"/>
    <w:rsid w:val="00C30F6D"/>
    <w:rsid w:val="00C65CC4"/>
    <w:rsid w:val="00C83764"/>
    <w:rsid w:val="00C964DD"/>
    <w:rsid w:val="00CB627D"/>
    <w:rsid w:val="00D12D30"/>
    <w:rsid w:val="00D2263C"/>
    <w:rsid w:val="00D41F07"/>
    <w:rsid w:val="00E0384B"/>
    <w:rsid w:val="00E206F3"/>
    <w:rsid w:val="00E31871"/>
    <w:rsid w:val="00E373EB"/>
    <w:rsid w:val="00E40AD9"/>
    <w:rsid w:val="00EE01C7"/>
    <w:rsid w:val="00EE120B"/>
    <w:rsid w:val="00F15E55"/>
    <w:rsid w:val="00F5471B"/>
    <w:rsid w:val="00F6094A"/>
    <w:rsid w:val="00F624D8"/>
    <w:rsid w:val="00F94E4E"/>
    <w:rsid w:val="00FC18E8"/>
    <w:rsid w:val="00FE1F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39282-0B3B-4864-8902-1B8C2CAE1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26</Pages>
  <Words>7374</Words>
  <Characters>42033</Characters>
  <Application>Microsoft Office Word</Application>
  <DocSecurity>0</DocSecurity>
  <Lines>350</Lines>
  <Paragraphs>98</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49309</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49</cp:revision>
  <cp:lastPrinted>2026-03-25T08:53:00Z</cp:lastPrinted>
  <dcterms:created xsi:type="dcterms:W3CDTF">2026-03-18T14:26:00Z</dcterms:created>
  <dcterms:modified xsi:type="dcterms:W3CDTF">2026-03-26T08:14:00Z</dcterms:modified>
</cp:coreProperties>
</file>