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5FDB5" w14:textId="350C50F8" w:rsidR="0018721A" w:rsidRPr="00F7266A" w:rsidRDefault="000006BC" w:rsidP="00AD0332">
      <w:pPr>
        <w:jc w:val="center"/>
        <w:rPr>
          <w:rFonts w:asciiTheme="majorHAnsi" w:hAnsiTheme="majorHAnsi" w:cstheme="majorHAnsi"/>
        </w:rPr>
      </w:pPr>
      <w:r w:rsidRPr="00E66E6D">
        <w:rPr>
          <w:rFonts w:asciiTheme="majorHAnsi" w:hAnsiTheme="majorHAnsi" w:cstheme="majorHAnsi"/>
        </w:rPr>
        <w:t xml:space="preserve"> </w:t>
      </w:r>
      <w:bookmarkStart w:id="0" w:name="_Toc142457723"/>
      <w:bookmarkStart w:id="1" w:name="_Toc395008185"/>
    </w:p>
    <w:tbl>
      <w:tblPr>
        <w:tblW w:w="0" w:type="auto"/>
        <w:tblLook w:val="04A0" w:firstRow="1" w:lastRow="0" w:firstColumn="1" w:lastColumn="0" w:noHBand="0" w:noVBand="1"/>
      </w:tblPr>
      <w:tblGrid>
        <w:gridCol w:w="9070"/>
      </w:tblGrid>
      <w:tr w:rsidR="00615400" w:rsidRPr="00F7266A" w14:paraId="2CDA0618" w14:textId="77777777" w:rsidTr="00C00E49">
        <w:tc>
          <w:tcPr>
            <w:tcW w:w="9070" w:type="dxa"/>
          </w:tcPr>
          <w:p w14:paraId="67330F2C" w14:textId="77777777" w:rsidR="00615400" w:rsidRPr="00F7266A" w:rsidRDefault="00615400" w:rsidP="0094729C">
            <w:pPr>
              <w:pStyle w:val="Javnonaroilo-naslov1"/>
              <w:numPr>
                <w:ilvl w:val="0"/>
                <w:numId w:val="14"/>
              </w:numPr>
              <w:spacing w:before="0" w:after="0"/>
              <w:rPr>
                <w:rFonts w:asciiTheme="majorHAnsi" w:hAnsiTheme="majorHAnsi" w:cstheme="majorHAnsi"/>
                <w:sz w:val="22"/>
                <w:szCs w:val="22"/>
              </w:rPr>
            </w:pPr>
            <w:r w:rsidRPr="00F7266A">
              <w:rPr>
                <w:rFonts w:asciiTheme="majorHAnsi" w:hAnsiTheme="majorHAnsi" w:cstheme="majorHAnsi"/>
                <w:sz w:val="22"/>
                <w:szCs w:val="22"/>
              </w:rPr>
              <w:br w:type="page"/>
            </w:r>
            <w:r w:rsidRPr="00F7266A">
              <w:rPr>
                <w:rFonts w:asciiTheme="majorHAnsi" w:hAnsiTheme="majorHAnsi" w:cstheme="majorHAnsi"/>
                <w:sz w:val="22"/>
                <w:szCs w:val="22"/>
              </w:rPr>
              <w:br w:type="page"/>
            </w:r>
            <w:r w:rsidRPr="00F7266A">
              <w:rPr>
                <w:rFonts w:asciiTheme="majorHAnsi" w:hAnsiTheme="majorHAnsi" w:cstheme="majorHAnsi"/>
                <w:sz w:val="22"/>
                <w:szCs w:val="22"/>
              </w:rPr>
              <w:br w:type="page"/>
            </w:r>
            <w:bookmarkStart w:id="2" w:name="_Toc197934636"/>
            <w:r w:rsidRPr="00F7266A">
              <w:rPr>
                <w:rFonts w:asciiTheme="majorHAnsi" w:hAnsiTheme="majorHAnsi" w:cstheme="majorHAnsi"/>
                <w:sz w:val="22"/>
                <w:szCs w:val="22"/>
              </w:rPr>
              <w:t>OBRAZCI ZA SESTAVO PONUDBE</w:t>
            </w:r>
            <w:bookmarkEnd w:id="2"/>
          </w:p>
        </w:tc>
      </w:tr>
    </w:tbl>
    <w:p w14:paraId="43288AE7" w14:textId="77777777" w:rsidR="00615400" w:rsidRPr="00F7266A" w:rsidRDefault="00615400" w:rsidP="00954B58">
      <w:pPr>
        <w:rPr>
          <w:rFonts w:asciiTheme="majorHAnsi" w:hAnsiTheme="majorHAnsi" w:cstheme="majorHAnsi"/>
        </w:rPr>
      </w:pPr>
      <w:r w:rsidRPr="00F7266A">
        <w:rPr>
          <w:rFonts w:asciiTheme="majorHAnsi" w:hAnsiTheme="majorHAnsi" w:cstheme="majorHAnsi"/>
        </w:rPr>
        <w:t xml:space="preserve"> </w:t>
      </w:r>
    </w:p>
    <w:p w14:paraId="0565A500" w14:textId="77777777" w:rsidR="00506DAF" w:rsidRPr="00F7266A" w:rsidRDefault="00506DAF" w:rsidP="00954B58">
      <w:pPr>
        <w:rPr>
          <w:rFonts w:asciiTheme="majorHAnsi" w:hAnsiTheme="majorHAnsi" w:cstheme="majorHAnsi"/>
        </w:rPr>
      </w:pPr>
      <w:r w:rsidRPr="00F7266A">
        <w:rPr>
          <w:rFonts w:asciiTheme="majorHAnsi" w:hAnsiTheme="majorHAnsi" w:cstheme="majorHAnsi"/>
        </w:rPr>
        <w:t>Ponudbeno dokumentacijo sestavljajo naslednji dokumenti:</w:t>
      </w:r>
    </w:p>
    <w:bookmarkEnd w:id="0"/>
    <w:bookmarkEnd w:id="1"/>
    <w:p w14:paraId="2777A5C0" w14:textId="77777777" w:rsidR="00191780" w:rsidRPr="00F7266A" w:rsidRDefault="00191780" w:rsidP="00954B58">
      <w:pPr>
        <w:jc w:val="both"/>
        <w:rPr>
          <w:rFonts w:asciiTheme="majorHAnsi" w:hAnsiTheme="majorHAnsi" w:cstheme="majorHAnsi"/>
        </w:rPr>
      </w:pPr>
    </w:p>
    <w:tbl>
      <w:tblPr>
        <w:tblW w:w="9351"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46"/>
        <w:gridCol w:w="8505"/>
      </w:tblGrid>
      <w:tr w:rsidR="0005561A" w:rsidRPr="00F7266A" w14:paraId="13E7FACA" w14:textId="77777777" w:rsidTr="00D6255A">
        <w:tc>
          <w:tcPr>
            <w:tcW w:w="846" w:type="dxa"/>
          </w:tcPr>
          <w:p w14:paraId="341E8BCB" w14:textId="77777777" w:rsidR="0005561A" w:rsidRPr="00F7266A" w:rsidRDefault="0033375F" w:rsidP="00EF0342">
            <w:pPr>
              <w:pStyle w:val="Slog57"/>
              <w:rPr>
                <w:rFonts w:asciiTheme="majorHAnsi" w:hAnsiTheme="majorHAnsi" w:cstheme="majorHAnsi"/>
              </w:rPr>
            </w:pPr>
            <w:r w:rsidRPr="00F7266A">
              <w:rPr>
                <w:rFonts w:asciiTheme="majorHAnsi" w:hAnsiTheme="majorHAnsi" w:cstheme="majorHAnsi"/>
              </w:rPr>
              <w:t>1.</w:t>
            </w:r>
          </w:p>
        </w:tc>
        <w:tc>
          <w:tcPr>
            <w:tcW w:w="8505" w:type="dxa"/>
          </w:tcPr>
          <w:p w14:paraId="12E5CACF" w14:textId="77777777" w:rsidR="0005561A" w:rsidRPr="00F7266A" w:rsidRDefault="0093330E" w:rsidP="00EF08D7">
            <w:pPr>
              <w:pStyle w:val="Slog57"/>
              <w:ind w:left="34" w:right="42" w:firstLine="0"/>
              <w:jc w:val="both"/>
              <w:rPr>
                <w:rFonts w:asciiTheme="majorHAnsi" w:hAnsiTheme="majorHAnsi" w:cstheme="majorHAnsi"/>
                <w:b/>
                <w:bCs/>
                <w:u w:val="single"/>
              </w:rPr>
            </w:pPr>
            <w:r w:rsidRPr="00F7266A">
              <w:rPr>
                <w:rFonts w:asciiTheme="majorHAnsi" w:hAnsiTheme="majorHAnsi" w:cstheme="majorHAnsi"/>
                <w:b/>
                <w:bCs/>
                <w:u w:val="single"/>
              </w:rPr>
              <w:t>Ponudbeni p</w:t>
            </w:r>
            <w:r w:rsidR="0005561A" w:rsidRPr="00F7266A">
              <w:rPr>
                <w:rFonts w:asciiTheme="majorHAnsi" w:hAnsiTheme="majorHAnsi" w:cstheme="majorHAnsi"/>
                <w:b/>
                <w:bCs/>
                <w:u w:val="single"/>
              </w:rPr>
              <w:t xml:space="preserve">redračun </w:t>
            </w:r>
            <w:r w:rsidR="00511B0E" w:rsidRPr="00F7266A">
              <w:rPr>
                <w:rFonts w:asciiTheme="majorHAnsi" w:hAnsiTheme="majorHAnsi" w:cstheme="majorHAnsi"/>
              </w:rPr>
              <w:t>– pravilno izpolnjen in podpisan s strani ponudnika.</w:t>
            </w:r>
          </w:p>
          <w:p w14:paraId="14A2156F" w14:textId="77777777" w:rsidR="0005561A" w:rsidRPr="00F7266A" w:rsidRDefault="0005561A" w:rsidP="00EF08D7">
            <w:pPr>
              <w:pStyle w:val="Slog57"/>
              <w:ind w:left="34" w:right="42" w:firstLine="0"/>
              <w:jc w:val="both"/>
              <w:rPr>
                <w:rFonts w:asciiTheme="majorHAnsi" w:hAnsiTheme="majorHAnsi" w:cstheme="majorHAnsi"/>
                <w:u w:val="single"/>
              </w:rPr>
            </w:pPr>
          </w:p>
          <w:p w14:paraId="291CF993" w14:textId="77777777" w:rsidR="0005561A" w:rsidRPr="00F7266A" w:rsidRDefault="0005561A" w:rsidP="00EF08D7">
            <w:pPr>
              <w:pStyle w:val="Slog57"/>
              <w:ind w:left="34" w:right="42" w:firstLine="0"/>
              <w:jc w:val="both"/>
              <w:rPr>
                <w:rFonts w:asciiTheme="majorHAnsi" w:hAnsiTheme="majorHAnsi" w:cstheme="majorHAnsi"/>
                <w:color w:val="5B9BD5" w:themeColor="accent1"/>
              </w:rPr>
            </w:pPr>
            <w:r w:rsidRPr="00F7266A">
              <w:rPr>
                <w:rFonts w:asciiTheme="majorHAnsi" w:hAnsiTheme="majorHAnsi" w:cstheme="majorHAnsi"/>
                <w:color w:val="5B9BD5" w:themeColor="accent1"/>
              </w:rPr>
              <w:t>Ponudnik v informacijskem sistemu e-JN v razdelek »Skupna ponudbena cena«, v del »Predračun« naloži izpolnjen obrazec Ponudba/Predračun v *.</w:t>
            </w:r>
            <w:proofErr w:type="spellStart"/>
            <w:r w:rsidRPr="00F7266A">
              <w:rPr>
                <w:rFonts w:asciiTheme="majorHAnsi" w:hAnsiTheme="majorHAnsi" w:cstheme="majorHAnsi"/>
                <w:color w:val="5B9BD5" w:themeColor="accent1"/>
              </w:rPr>
              <w:t>pdf</w:t>
            </w:r>
            <w:proofErr w:type="spellEnd"/>
            <w:r w:rsidRPr="00F7266A">
              <w:rPr>
                <w:rFonts w:asciiTheme="majorHAnsi" w:hAnsiTheme="majorHAnsi" w:cstheme="majorHAnsi"/>
                <w:color w:val="5B9BD5" w:themeColor="accent1"/>
              </w:rPr>
              <w:t xml:space="preserve"> datoteki (v celoti izpolnjen, podpisan in </w:t>
            </w:r>
            <w:proofErr w:type="spellStart"/>
            <w:r w:rsidRPr="00F7266A">
              <w:rPr>
                <w:rFonts w:asciiTheme="majorHAnsi" w:hAnsiTheme="majorHAnsi" w:cstheme="majorHAnsi"/>
                <w:color w:val="5B9BD5" w:themeColor="accent1"/>
              </w:rPr>
              <w:t>požigosan</w:t>
            </w:r>
            <w:proofErr w:type="spellEnd"/>
            <w:r w:rsidRPr="00F7266A">
              <w:rPr>
                <w:rFonts w:asciiTheme="majorHAnsi" w:hAnsiTheme="majorHAnsi" w:cstheme="majorHAnsi"/>
                <w:color w:val="5B9BD5" w:themeColor="accent1"/>
              </w:rPr>
              <w:t xml:space="preserve">), ki bo dostopen na javnem odpiranju ponudb. </w:t>
            </w:r>
          </w:p>
          <w:p w14:paraId="579F435C" w14:textId="77777777" w:rsidR="0005561A" w:rsidRPr="00F7266A" w:rsidRDefault="0005561A" w:rsidP="00EF08D7">
            <w:pPr>
              <w:pStyle w:val="Slog57"/>
              <w:ind w:left="34" w:right="42" w:firstLine="0"/>
              <w:jc w:val="both"/>
              <w:rPr>
                <w:rFonts w:asciiTheme="majorHAnsi" w:hAnsiTheme="majorHAnsi" w:cstheme="majorHAnsi"/>
                <w:u w:val="single"/>
              </w:rPr>
            </w:pPr>
          </w:p>
        </w:tc>
      </w:tr>
      <w:tr w:rsidR="0064767D" w:rsidRPr="00F7266A" w14:paraId="7D85998C" w14:textId="77777777" w:rsidTr="00D6255A">
        <w:tc>
          <w:tcPr>
            <w:tcW w:w="846" w:type="dxa"/>
          </w:tcPr>
          <w:p w14:paraId="458CCD1B" w14:textId="77777777" w:rsidR="0064767D" w:rsidRPr="00F7266A" w:rsidRDefault="0033375F" w:rsidP="00EF0342">
            <w:pPr>
              <w:pStyle w:val="Slog57"/>
              <w:rPr>
                <w:rFonts w:asciiTheme="majorHAnsi" w:hAnsiTheme="majorHAnsi" w:cstheme="majorHAnsi"/>
              </w:rPr>
            </w:pPr>
            <w:r w:rsidRPr="00F7266A">
              <w:rPr>
                <w:rFonts w:asciiTheme="majorHAnsi" w:hAnsiTheme="majorHAnsi" w:cstheme="majorHAnsi"/>
              </w:rPr>
              <w:t>2.</w:t>
            </w:r>
          </w:p>
        </w:tc>
        <w:tc>
          <w:tcPr>
            <w:tcW w:w="8505" w:type="dxa"/>
          </w:tcPr>
          <w:p w14:paraId="45A567B7" w14:textId="77777777" w:rsidR="0064767D" w:rsidRPr="00F7266A" w:rsidRDefault="0064767D" w:rsidP="00EF08D7">
            <w:pPr>
              <w:pStyle w:val="Slog57"/>
              <w:ind w:left="34" w:right="42" w:firstLine="0"/>
              <w:jc w:val="both"/>
              <w:rPr>
                <w:rFonts w:asciiTheme="majorHAnsi" w:hAnsiTheme="majorHAnsi" w:cstheme="majorHAnsi"/>
              </w:rPr>
            </w:pPr>
            <w:r w:rsidRPr="00F7266A">
              <w:rPr>
                <w:rFonts w:asciiTheme="majorHAnsi" w:hAnsiTheme="majorHAnsi" w:cstheme="majorHAnsi"/>
                <w:b/>
              </w:rPr>
              <w:t xml:space="preserve">Popisi </w:t>
            </w:r>
            <w:r w:rsidRPr="00F7266A">
              <w:rPr>
                <w:rFonts w:asciiTheme="majorHAnsi" w:hAnsiTheme="majorHAnsi" w:cstheme="majorHAnsi"/>
              </w:rPr>
              <w:t>(priloge dokumentacije v Excel-u) – pravilno izpolnjeni in podpisani s strani ponudnika. Ponudnik mora sam preveriti pravilnost vseh izračunov, formul!</w:t>
            </w:r>
            <w:r w:rsidRPr="00F7266A">
              <w:rPr>
                <w:rFonts w:asciiTheme="majorHAnsi" w:hAnsiTheme="majorHAnsi" w:cstheme="majorHAnsi"/>
                <w:b/>
              </w:rPr>
              <w:t xml:space="preserve">  </w:t>
            </w:r>
          </w:p>
          <w:p w14:paraId="7588A853" w14:textId="77777777" w:rsidR="0064767D" w:rsidRPr="00F7266A" w:rsidRDefault="0064767D" w:rsidP="00EF08D7">
            <w:pPr>
              <w:pStyle w:val="Slog57"/>
              <w:ind w:left="34" w:right="42" w:firstLine="0"/>
              <w:jc w:val="both"/>
              <w:rPr>
                <w:rFonts w:asciiTheme="majorHAnsi" w:hAnsiTheme="majorHAnsi" w:cstheme="majorHAnsi"/>
              </w:rPr>
            </w:pPr>
          </w:p>
          <w:p w14:paraId="16AE77FC" w14:textId="77777777" w:rsidR="0064767D" w:rsidRPr="00F7266A" w:rsidRDefault="0064767D" w:rsidP="00EF08D7">
            <w:pPr>
              <w:pStyle w:val="Slog57"/>
              <w:ind w:left="34" w:right="42" w:firstLine="0"/>
              <w:jc w:val="both"/>
              <w:rPr>
                <w:rFonts w:asciiTheme="majorHAnsi" w:hAnsiTheme="majorHAnsi" w:cstheme="majorHAnsi"/>
              </w:rPr>
            </w:pPr>
            <w:r w:rsidRPr="00F7266A">
              <w:rPr>
                <w:rFonts w:asciiTheme="majorHAnsi" w:hAnsiTheme="majorHAnsi" w:cstheme="majorHAnsi"/>
              </w:rPr>
              <w:t xml:space="preserve">Ponudnik mora ponudbi priložiti tudi </w:t>
            </w:r>
            <w:r w:rsidRPr="00F7266A">
              <w:rPr>
                <w:rFonts w:asciiTheme="majorHAnsi" w:hAnsiTheme="majorHAnsi" w:cstheme="majorHAnsi"/>
                <w:b/>
                <w:bCs/>
              </w:rPr>
              <w:t xml:space="preserve">vse </w:t>
            </w:r>
            <w:proofErr w:type="spellStart"/>
            <w:r w:rsidRPr="00F7266A">
              <w:rPr>
                <w:rFonts w:asciiTheme="majorHAnsi" w:hAnsiTheme="majorHAnsi" w:cstheme="majorHAnsi"/>
                <w:b/>
                <w:bCs/>
              </w:rPr>
              <w:t>kalkulativne</w:t>
            </w:r>
            <w:proofErr w:type="spellEnd"/>
            <w:r w:rsidRPr="00F7266A">
              <w:rPr>
                <w:rFonts w:asciiTheme="majorHAnsi" w:hAnsiTheme="majorHAnsi" w:cstheme="majorHAnsi"/>
                <w:b/>
                <w:bCs/>
              </w:rPr>
              <w:t xml:space="preserve"> elemente</w:t>
            </w:r>
            <w:r w:rsidRPr="00F7266A">
              <w:rPr>
                <w:rFonts w:asciiTheme="majorHAnsi" w:hAnsiTheme="majorHAnsi" w:cstheme="majorHAnsi"/>
              </w:rPr>
              <w:t xml:space="preserve"> ter </w:t>
            </w:r>
            <w:r w:rsidRPr="00F7266A">
              <w:rPr>
                <w:rFonts w:asciiTheme="majorHAnsi" w:hAnsiTheme="majorHAnsi" w:cstheme="majorHAnsi"/>
                <w:b/>
                <w:bCs/>
              </w:rPr>
              <w:t>cenike podjetja</w:t>
            </w:r>
            <w:r w:rsidRPr="00F7266A">
              <w:rPr>
                <w:rFonts w:asciiTheme="majorHAnsi" w:hAnsiTheme="majorHAnsi" w:cstheme="majorHAnsi"/>
              </w:rPr>
              <w:t>,</w:t>
            </w:r>
            <w:r w:rsidR="00D6255A" w:rsidRPr="00F7266A">
              <w:rPr>
                <w:rFonts w:asciiTheme="majorHAnsi" w:hAnsiTheme="majorHAnsi" w:cstheme="majorHAnsi"/>
              </w:rPr>
              <w:t xml:space="preserve"> </w:t>
            </w:r>
            <w:r w:rsidRPr="00F7266A">
              <w:rPr>
                <w:rFonts w:asciiTheme="majorHAnsi" w:hAnsiTheme="majorHAnsi" w:cstheme="majorHAnsi"/>
              </w:rPr>
              <w:t>skladno z dokumentacijo v zvezi z oddajo javnega naročila.</w:t>
            </w:r>
          </w:p>
          <w:p w14:paraId="3E3DAD87" w14:textId="77777777" w:rsidR="0064767D" w:rsidRPr="00F7266A" w:rsidRDefault="0064767D" w:rsidP="00EF08D7">
            <w:pPr>
              <w:pStyle w:val="Slog57"/>
              <w:ind w:left="34" w:right="42" w:firstLine="0"/>
              <w:jc w:val="both"/>
              <w:rPr>
                <w:rFonts w:asciiTheme="majorHAnsi" w:hAnsiTheme="majorHAnsi" w:cstheme="majorHAnsi"/>
              </w:rPr>
            </w:pPr>
          </w:p>
          <w:p w14:paraId="5F36E99C" w14:textId="77777777" w:rsidR="0064767D" w:rsidRPr="00F7266A" w:rsidRDefault="0064767D" w:rsidP="00EF08D7">
            <w:pPr>
              <w:pStyle w:val="Slog57"/>
              <w:ind w:left="34" w:right="42" w:firstLine="0"/>
              <w:jc w:val="both"/>
              <w:rPr>
                <w:rFonts w:asciiTheme="majorHAnsi" w:hAnsiTheme="majorHAnsi" w:cstheme="majorHAnsi"/>
                <w:color w:val="5B9BD5" w:themeColor="accent1"/>
              </w:rPr>
            </w:pPr>
            <w:r w:rsidRPr="00F7266A">
              <w:rPr>
                <w:rFonts w:asciiTheme="majorHAnsi" w:hAnsiTheme="majorHAnsi" w:cstheme="majorHAnsi"/>
                <w:color w:val="5B9BD5" w:themeColor="accent1"/>
              </w:rPr>
              <w:t xml:space="preserve">Popise, </w:t>
            </w:r>
            <w:proofErr w:type="spellStart"/>
            <w:r w:rsidRPr="00F7266A">
              <w:rPr>
                <w:rFonts w:asciiTheme="majorHAnsi" w:hAnsiTheme="majorHAnsi" w:cstheme="majorHAnsi"/>
                <w:color w:val="5B9BD5" w:themeColor="accent1"/>
              </w:rPr>
              <w:t>kalkulativne</w:t>
            </w:r>
            <w:proofErr w:type="spellEnd"/>
            <w:r w:rsidRPr="00F7266A">
              <w:rPr>
                <w:rFonts w:asciiTheme="majorHAnsi" w:hAnsiTheme="majorHAnsi" w:cstheme="majorHAnsi"/>
                <w:color w:val="5B9BD5" w:themeColor="accent1"/>
              </w:rPr>
              <w:t xml:space="preserve"> elemente ter cenike podjetja ponudnik del naloži v razdelek »Dokumenti«, se naloži v del »Ostale priloge«.</w:t>
            </w:r>
          </w:p>
          <w:p w14:paraId="58ACF025" w14:textId="77777777" w:rsidR="0064767D" w:rsidRPr="00F7266A" w:rsidRDefault="0064767D" w:rsidP="00EF08D7">
            <w:pPr>
              <w:pStyle w:val="Slog57"/>
              <w:ind w:left="34" w:right="42" w:firstLine="0"/>
              <w:jc w:val="both"/>
              <w:rPr>
                <w:rFonts w:asciiTheme="majorHAnsi" w:hAnsiTheme="majorHAnsi" w:cstheme="majorHAnsi"/>
                <w:u w:val="single"/>
              </w:rPr>
            </w:pPr>
          </w:p>
        </w:tc>
      </w:tr>
      <w:tr w:rsidR="0005561A" w:rsidRPr="00F7266A" w14:paraId="1ACE5157" w14:textId="77777777" w:rsidTr="00D6255A">
        <w:tc>
          <w:tcPr>
            <w:tcW w:w="846" w:type="dxa"/>
          </w:tcPr>
          <w:p w14:paraId="09609576" w14:textId="77777777" w:rsidR="0005561A" w:rsidRPr="00F7266A" w:rsidRDefault="004D78A9" w:rsidP="00EF0342">
            <w:pPr>
              <w:pStyle w:val="Slog57"/>
              <w:rPr>
                <w:rFonts w:asciiTheme="majorHAnsi" w:hAnsiTheme="majorHAnsi" w:cstheme="majorHAnsi"/>
              </w:rPr>
            </w:pPr>
            <w:r w:rsidRPr="00F7266A">
              <w:rPr>
                <w:rFonts w:asciiTheme="majorHAnsi" w:hAnsiTheme="majorHAnsi" w:cstheme="majorHAnsi"/>
              </w:rPr>
              <w:t>4</w:t>
            </w:r>
            <w:r w:rsidR="0033375F" w:rsidRPr="00F7266A">
              <w:rPr>
                <w:rFonts w:asciiTheme="majorHAnsi" w:hAnsiTheme="majorHAnsi" w:cstheme="majorHAnsi"/>
              </w:rPr>
              <w:t>.</w:t>
            </w:r>
          </w:p>
        </w:tc>
        <w:tc>
          <w:tcPr>
            <w:tcW w:w="8505" w:type="dxa"/>
          </w:tcPr>
          <w:p w14:paraId="59527E3F" w14:textId="77777777" w:rsidR="008832D5" w:rsidRPr="00F7266A" w:rsidRDefault="0005561A" w:rsidP="00EF08D7">
            <w:pPr>
              <w:pStyle w:val="Slog57"/>
              <w:ind w:left="34" w:right="42" w:firstLine="0"/>
              <w:jc w:val="both"/>
              <w:rPr>
                <w:rFonts w:asciiTheme="majorHAnsi" w:hAnsiTheme="majorHAnsi" w:cstheme="majorHAnsi"/>
              </w:rPr>
            </w:pPr>
            <w:bookmarkStart w:id="3" w:name="_Toc105047645"/>
            <w:bookmarkStart w:id="4" w:name="_Toc105149585"/>
            <w:bookmarkStart w:id="5" w:name="_Toc105149820"/>
            <w:bookmarkStart w:id="6" w:name="_Toc139358455"/>
            <w:r w:rsidRPr="00F7266A">
              <w:rPr>
                <w:rFonts w:asciiTheme="majorHAnsi" w:hAnsiTheme="majorHAnsi" w:cstheme="majorHAnsi"/>
                <w:b/>
                <w:bCs/>
                <w:u w:val="single"/>
              </w:rPr>
              <w:t>ESPD</w:t>
            </w:r>
            <w:bookmarkEnd w:id="3"/>
            <w:bookmarkEnd w:id="4"/>
            <w:bookmarkEnd w:id="5"/>
            <w:bookmarkEnd w:id="6"/>
            <w:r w:rsidR="00560D67" w:rsidRPr="00F7266A">
              <w:rPr>
                <w:rFonts w:asciiTheme="majorHAnsi" w:hAnsiTheme="majorHAnsi" w:cstheme="majorHAnsi"/>
              </w:rPr>
              <w:t xml:space="preserve"> – </w:t>
            </w:r>
            <w:r w:rsidR="008832D5" w:rsidRPr="00F7266A">
              <w:rPr>
                <w:rFonts w:asciiTheme="majorHAnsi" w:hAnsiTheme="majorHAnsi" w:cstheme="majorHAnsi"/>
              </w:rPr>
              <w:t xml:space="preserve"> ustrezno izpolnjen, natisnjen in podpisan, in sicer za ponudnika, partnerja ponudbe (skupaj s predloženo fotokopijo akta o skupnem nastopanju pri izvajanju naročila) ter podizvajalce (skupaj s fotokopijami sklenjenih </w:t>
            </w:r>
            <w:proofErr w:type="spellStart"/>
            <w:r w:rsidR="008832D5" w:rsidRPr="00F7266A">
              <w:rPr>
                <w:rFonts w:asciiTheme="majorHAnsi" w:hAnsiTheme="majorHAnsi" w:cstheme="majorHAnsi"/>
              </w:rPr>
              <w:t>podizvajalskih</w:t>
            </w:r>
            <w:proofErr w:type="spellEnd"/>
            <w:r w:rsidR="008832D5" w:rsidRPr="00F7266A">
              <w:rPr>
                <w:rFonts w:asciiTheme="majorHAnsi" w:hAnsiTheme="majorHAnsi" w:cstheme="majorHAnsi"/>
              </w:rPr>
              <w:t xml:space="preserve"> pogodb)</w:t>
            </w:r>
            <w:r w:rsidR="00560D67" w:rsidRPr="00F7266A">
              <w:rPr>
                <w:rFonts w:asciiTheme="majorHAnsi" w:hAnsiTheme="majorHAnsi" w:cstheme="majorHAnsi"/>
              </w:rPr>
              <w:t xml:space="preserve">. </w:t>
            </w:r>
          </w:p>
          <w:p w14:paraId="4CC2216F" w14:textId="77777777" w:rsidR="008832D5" w:rsidRPr="00F7266A" w:rsidRDefault="008832D5" w:rsidP="00EF08D7">
            <w:pPr>
              <w:pStyle w:val="Slog57"/>
              <w:ind w:left="34" w:right="42" w:firstLine="0"/>
              <w:jc w:val="both"/>
              <w:rPr>
                <w:rFonts w:asciiTheme="majorHAnsi" w:hAnsiTheme="majorHAnsi" w:cstheme="majorHAnsi"/>
              </w:rPr>
            </w:pPr>
          </w:p>
          <w:p w14:paraId="4E898467" w14:textId="77777777" w:rsidR="0005561A" w:rsidRPr="00F7266A" w:rsidRDefault="00560D67" w:rsidP="00EF08D7">
            <w:pPr>
              <w:pStyle w:val="Slog57"/>
              <w:ind w:left="34" w:right="42" w:firstLine="0"/>
              <w:jc w:val="both"/>
              <w:rPr>
                <w:rFonts w:asciiTheme="majorHAnsi" w:hAnsiTheme="majorHAnsi" w:cstheme="majorHAnsi"/>
              </w:rPr>
            </w:pPr>
            <w:r w:rsidRPr="00F7266A">
              <w:rPr>
                <w:rFonts w:asciiTheme="majorHAnsi" w:hAnsiTheme="majorHAnsi" w:cstheme="majorHAnsi"/>
              </w:rPr>
              <w:t>Za potrebe preverjanja razloga za izključitev v E-Dosje naj ponudnik v delu II ESPD – vpiše vse potrebne informacije o VSEH OSEBAH, ki so članice njegovega upravnega, vodstvenega ali nadzornega organa ali ki imajo pooblastila za njegovo zastopanje ali odločanje ali nadzor v njem</w:t>
            </w:r>
            <w:r w:rsidR="00866D6D" w:rsidRPr="00F7266A">
              <w:rPr>
                <w:rFonts w:asciiTheme="majorHAnsi" w:hAnsiTheme="majorHAnsi" w:cstheme="majorHAnsi"/>
              </w:rPr>
              <w:t xml:space="preserve"> (kot npr. direktorji, prokuristi, drugi pooblaščenci v smislu prvega odstavka 75. člena ZJN-3), za potrebe preverjanja je nujno potrebno vpisati njihove </w:t>
            </w:r>
            <w:r w:rsidR="00866D6D" w:rsidRPr="00F7266A">
              <w:rPr>
                <w:rFonts w:asciiTheme="majorHAnsi" w:hAnsiTheme="majorHAnsi" w:cstheme="majorHAnsi"/>
                <w:u w:val="single"/>
              </w:rPr>
              <w:t>EMŠO podatke</w:t>
            </w:r>
            <w:r w:rsidR="00866D6D" w:rsidRPr="00F7266A">
              <w:rPr>
                <w:rFonts w:asciiTheme="majorHAnsi" w:hAnsiTheme="majorHAnsi" w:cstheme="majorHAnsi"/>
              </w:rPr>
              <w:t>.</w:t>
            </w:r>
          </w:p>
          <w:p w14:paraId="0CA93E89" w14:textId="77777777" w:rsidR="0005561A" w:rsidRPr="00F7266A" w:rsidRDefault="0005561A" w:rsidP="00EF08D7">
            <w:pPr>
              <w:pStyle w:val="Slog57"/>
              <w:ind w:left="34" w:right="42" w:firstLine="0"/>
              <w:jc w:val="both"/>
              <w:rPr>
                <w:rFonts w:asciiTheme="majorHAnsi" w:hAnsiTheme="majorHAnsi" w:cstheme="majorHAnsi"/>
                <w:u w:val="single"/>
              </w:rPr>
            </w:pPr>
          </w:p>
          <w:p w14:paraId="53D0BC73" w14:textId="77777777" w:rsidR="0005561A" w:rsidRPr="00F7266A" w:rsidRDefault="008832D5" w:rsidP="00EF08D7">
            <w:pPr>
              <w:pStyle w:val="Slog57"/>
              <w:ind w:left="34" w:right="42" w:firstLine="0"/>
              <w:jc w:val="both"/>
              <w:rPr>
                <w:rFonts w:asciiTheme="majorHAnsi" w:hAnsiTheme="majorHAnsi" w:cstheme="majorHAnsi"/>
                <w:color w:val="5B9BD5" w:themeColor="accent1"/>
              </w:rPr>
            </w:pPr>
            <w:r w:rsidRPr="00F7266A">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F7266A">
              <w:rPr>
                <w:rFonts w:asciiTheme="majorHAnsi" w:hAnsiTheme="majorHAnsi" w:cstheme="majorHAnsi"/>
                <w:b/>
                <w:bCs/>
                <w:color w:val="5B9BD5" w:themeColor="accent1"/>
                <w:u w:val="single"/>
              </w:rPr>
              <w:t>Akt o skupnem nastopanju</w:t>
            </w:r>
            <w:r w:rsidRPr="00F7266A">
              <w:rPr>
                <w:rFonts w:asciiTheme="majorHAnsi" w:hAnsiTheme="majorHAnsi" w:cstheme="majorHAnsi"/>
                <w:color w:val="5B9BD5" w:themeColor="accent1"/>
              </w:rPr>
              <w:t xml:space="preserve"> in </w:t>
            </w:r>
            <w:proofErr w:type="spellStart"/>
            <w:r w:rsidRPr="00F7266A">
              <w:rPr>
                <w:rFonts w:asciiTheme="majorHAnsi" w:hAnsiTheme="majorHAnsi" w:cstheme="majorHAnsi"/>
                <w:b/>
                <w:bCs/>
                <w:color w:val="5B9BD5" w:themeColor="accent1"/>
                <w:u w:val="single"/>
              </w:rPr>
              <w:t>podizvajalske</w:t>
            </w:r>
            <w:proofErr w:type="spellEnd"/>
            <w:r w:rsidRPr="00F7266A">
              <w:rPr>
                <w:rFonts w:asciiTheme="majorHAnsi" w:hAnsiTheme="majorHAnsi" w:cstheme="majorHAnsi"/>
                <w:b/>
                <w:bCs/>
                <w:color w:val="5B9BD5" w:themeColor="accent1"/>
                <w:u w:val="single"/>
              </w:rPr>
              <w:t xml:space="preserve"> pogodbe</w:t>
            </w:r>
            <w:r w:rsidRPr="00F7266A">
              <w:rPr>
                <w:rFonts w:asciiTheme="majorHAnsi" w:hAnsiTheme="majorHAnsi" w:cstheme="majorHAnsi"/>
                <w:color w:val="5B9BD5" w:themeColor="accent1"/>
              </w:rPr>
              <w:t xml:space="preserve"> ponudnik naloži v razdelek »Dokumenti«, del »Ostale priloge«. </w:t>
            </w:r>
          </w:p>
          <w:p w14:paraId="09DA67D7" w14:textId="77777777" w:rsidR="0005561A" w:rsidRPr="00F7266A" w:rsidRDefault="0005561A" w:rsidP="00EF08D7">
            <w:pPr>
              <w:pStyle w:val="Slog57"/>
              <w:ind w:left="34" w:right="42" w:firstLine="0"/>
              <w:jc w:val="both"/>
              <w:rPr>
                <w:rFonts w:asciiTheme="majorHAnsi" w:hAnsiTheme="majorHAnsi" w:cstheme="majorHAnsi"/>
                <w:u w:val="single"/>
              </w:rPr>
            </w:pPr>
          </w:p>
        </w:tc>
      </w:tr>
      <w:tr w:rsidR="002616E7" w:rsidRPr="00F7266A" w14:paraId="035B6932" w14:textId="77777777" w:rsidTr="00D6255A">
        <w:tc>
          <w:tcPr>
            <w:tcW w:w="846" w:type="dxa"/>
          </w:tcPr>
          <w:p w14:paraId="78132CDA" w14:textId="77777777" w:rsidR="002616E7" w:rsidRPr="00F7266A" w:rsidRDefault="004D78A9" w:rsidP="00EF0342">
            <w:pPr>
              <w:pStyle w:val="Slog57"/>
              <w:rPr>
                <w:rFonts w:asciiTheme="majorHAnsi" w:hAnsiTheme="majorHAnsi" w:cstheme="majorHAnsi"/>
              </w:rPr>
            </w:pPr>
            <w:r w:rsidRPr="00F7266A">
              <w:rPr>
                <w:rFonts w:asciiTheme="majorHAnsi" w:hAnsiTheme="majorHAnsi" w:cstheme="majorHAnsi"/>
              </w:rPr>
              <w:t>5</w:t>
            </w:r>
            <w:r w:rsidR="0033375F" w:rsidRPr="00F7266A">
              <w:rPr>
                <w:rFonts w:asciiTheme="majorHAnsi" w:hAnsiTheme="majorHAnsi" w:cstheme="majorHAnsi"/>
              </w:rPr>
              <w:t>.</w:t>
            </w:r>
          </w:p>
        </w:tc>
        <w:tc>
          <w:tcPr>
            <w:tcW w:w="8505" w:type="dxa"/>
          </w:tcPr>
          <w:p w14:paraId="12AC9485" w14:textId="77777777" w:rsidR="002616E7" w:rsidRPr="00F7266A" w:rsidRDefault="002616E7" w:rsidP="00EF08D7">
            <w:pPr>
              <w:pStyle w:val="Slog57"/>
              <w:ind w:left="34" w:right="42" w:firstLine="0"/>
              <w:jc w:val="both"/>
              <w:rPr>
                <w:rFonts w:asciiTheme="majorHAnsi" w:hAnsiTheme="majorHAnsi" w:cstheme="majorHAnsi"/>
                <w:u w:val="single"/>
              </w:rPr>
            </w:pPr>
            <w:r w:rsidRPr="00F7266A">
              <w:rPr>
                <w:rFonts w:asciiTheme="majorHAnsi" w:hAnsiTheme="majorHAnsi" w:cstheme="majorHAnsi"/>
                <w:b/>
                <w:bCs/>
                <w:u w:val="single"/>
              </w:rPr>
              <w:t>Pogodba / dogovor o skupnem nastopu</w:t>
            </w:r>
            <w:r w:rsidRPr="00F7266A">
              <w:rPr>
                <w:rFonts w:asciiTheme="majorHAnsi" w:hAnsiTheme="majorHAnsi" w:cstheme="majorHAnsi"/>
                <w:u w:val="single"/>
              </w:rPr>
              <w:t xml:space="preserve"> </w:t>
            </w:r>
            <w:r w:rsidRPr="00F7266A">
              <w:rPr>
                <w:rFonts w:asciiTheme="majorHAnsi" w:hAnsiTheme="majorHAnsi" w:cstheme="majorHAnsi"/>
              </w:rPr>
              <w:t>pri izvajanju javnega naročila, v kolikor za javno naročilo kandidira skupina ponudbenih partnerjev, oziroma</w:t>
            </w:r>
            <w:r w:rsidRPr="00F7266A">
              <w:rPr>
                <w:rFonts w:asciiTheme="majorHAnsi" w:hAnsiTheme="majorHAnsi" w:cstheme="majorHAnsi"/>
                <w:u w:val="single"/>
              </w:rPr>
              <w:t xml:space="preserve"> </w:t>
            </w:r>
            <w:proofErr w:type="spellStart"/>
            <w:r w:rsidRPr="00F7266A">
              <w:rPr>
                <w:rFonts w:asciiTheme="majorHAnsi" w:hAnsiTheme="majorHAnsi" w:cstheme="majorHAnsi"/>
                <w:b/>
                <w:bCs/>
                <w:u w:val="single"/>
              </w:rPr>
              <w:t>Podizvajalska</w:t>
            </w:r>
            <w:proofErr w:type="spellEnd"/>
            <w:r w:rsidRPr="00F7266A">
              <w:rPr>
                <w:rFonts w:asciiTheme="majorHAnsi" w:hAnsiTheme="majorHAnsi" w:cstheme="majorHAnsi"/>
                <w:b/>
                <w:bCs/>
                <w:u w:val="single"/>
              </w:rPr>
              <w:t xml:space="preserve"> pogodba</w:t>
            </w:r>
            <w:r w:rsidRPr="00F7266A">
              <w:rPr>
                <w:rFonts w:asciiTheme="majorHAnsi" w:hAnsiTheme="majorHAnsi" w:cstheme="majorHAnsi"/>
              </w:rPr>
              <w:t>, v kolikor ponudnik nastopa s podizvajalcem.</w:t>
            </w:r>
            <w:r w:rsidRPr="00F7266A">
              <w:rPr>
                <w:rFonts w:asciiTheme="majorHAnsi" w:hAnsiTheme="majorHAnsi" w:cstheme="majorHAnsi"/>
                <w:u w:val="single"/>
              </w:rPr>
              <w:t xml:space="preserve"> </w:t>
            </w:r>
          </w:p>
          <w:p w14:paraId="01CA6665" w14:textId="77777777" w:rsidR="002616E7" w:rsidRPr="00F7266A" w:rsidRDefault="002616E7" w:rsidP="00EF08D7">
            <w:pPr>
              <w:pStyle w:val="Slog57"/>
              <w:ind w:left="34" w:right="42" w:firstLine="0"/>
              <w:jc w:val="both"/>
              <w:rPr>
                <w:rFonts w:asciiTheme="majorHAnsi" w:hAnsiTheme="majorHAnsi" w:cstheme="majorHAnsi"/>
                <w:u w:val="single"/>
              </w:rPr>
            </w:pPr>
          </w:p>
          <w:p w14:paraId="4CC6ED62" w14:textId="77777777" w:rsidR="002616E7" w:rsidRPr="00F7266A" w:rsidRDefault="002616E7" w:rsidP="00EF08D7">
            <w:pPr>
              <w:pStyle w:val="Slog57"/>
              <w:ind w:left="34" w:right="42" w:firstLine="0"/>
              <w:jc w:val="both"/>
              <w:rPr>
                <w:rFonts w:asciiTheme="majorHAnsi" w:hAnsiTheme="majorHAnsi" w:cstheme="majorHAnsi"/>
                <w:color w:val="5B9BD5" w:themeColor="accent1"/>
              </w:rPr>
            </w:pPr>
            <w:r w:rsidRPr="00F7266A">
              <w:rPr>
                <w:rFonts w:asciiTheme="majorHAnsi" w:hAnsiTheme="majorHAnsi" w:cstheme="majorHAnsi"/>
                <w:color w:val="5B9BD5" w:themeColor="accent1"/>
              </w:rPr>
              <w:t>Ponudnik naloži v razdelek »Dokumenti«, del »Ostale priloge«.</w:t>
            </w:r>
          </w:p>
          <w:p w14:paraId="068DA764" w14:textId="77777777" w:rsidR="002616E7" w:rsidRPr="00F7266A" w:rsidRDefault="002616E7" w:rsidP="00EF08D7">
            <w:pPr>
              <w:pStyle w:val="Slog57"/>
              <w:ind w:left="34" w:right="42" w:firstLine="0"/>
              <w:jc w:val="both"/>
              <w:rPr>
                <w:rFonts w:asciiTheme="majorHAnsi" w:hAnsiTheme="majorHAnsi" w:cstheme="majorHAnsi"/>
                <w:u w:val="single"/>
              </w:rPr>
            </w:pPr>
          </w:p>
        </w:tc>
      </w:tr>
      <w:tr w:rsidR="0005561A" w:rsidRPr="00F7266A" w14:paraId="5E1C6404" w14:textId="77777777" w:rsidTr="00D6255A">
        <w:tc>
          <w:tcPr>
            <w:tcW w:w="846" w:type="dxa"/>
          </w:tcPr>
          <w:p w14:paraId="64DF49AD" w14:textId="77777777" w:rsidR="0005561A" w:rsidRPr="00F7266A" w:rsidRDefault="004D78A9" w:rsidP="00EF0342">
            <w:pPr>
              <w:pStyle w:val="Slog57"/>
              <w:rPr>
                <w:rFonts w:asciiTheme="majorHAnsi" w:hAnsiTheme="majorHAnsi" w:cstheme="majorHAnsi"/>
              </w:rPr>
            </w:pPr>
            <w:r w:rsidRPr="00F7266A">
              <w:rPr>
                <w:rFonts w:asciiTheme="majorHAnsi" w:hAnsiTheme="majorHAnsi" w:cstheme="majorHAnsi"/>
              </w:rPr>
              <w:t>6</w:t>
            </w:r>
            <w:r w:rsidR="0033375F" w:rsidRPr="00F7266A">
              <w:rPr>
                <w:rFonts w:asciiTheme="majorHAnsi" w:hAnsiTheme="majorHAnsi" w:cstheme="majorHAnsi"/>
              </w:rPr>
              <w:t>.</w:t>
            </w:r>
          </w:p>
        </w:tc>
        <w:tc>
          <w:tcPr>
            <w:tcW w:w="8505" w:type="dxa"/>
          </w:tcPr>
          <w:p w14:paraId="651A599F" w14:textId="77777777" w:rsidR="0005561A" w:rsidRPr="00F7266A" w:rsidRDefault="000D749E" w:rsidP="00EF08D7">
            <w:pPr>
              <w:pStyle w:val="Slog57"/>
              <w:ind w:left="34" w:right="42" w:firstLine="0"/>
              <w:jc w:val="both"/>
              <w:rPr>
                <w:rFonts w:asciiTheme="majorHAnsi" w:hAnsiTheme="majorHAnsi" w:cstheme="majorHAnsi"/>
                <w:u w:val="single"/>
              </w:rPr>
            </w:pPr>
            <w:bookmarkStart w:id="7" w:name="_Toc105047648"/>
            <w:bookmarkStart w:id="8" w:name="_Toc105149588"/>
            <w:bookmarkStart w:id="9" w:name="_Toc105149823"/>
            <w:bookmarkStart w:id="10" w:name="_Toc139358458"/>
            <w:r w:rsidRPr="00F7266A">
              <w:rPr>
                <w:rFonts w:asciiTheme="majorHAnsi" w:hAnsiTheme="majorHAnsi" w:cstheme="majorHAnsi"/>
                <w:b/>
                <w:bCs/>
                <w:u w:val="single"/>
              </w:rPr>
              <w:t>Z</w:t>
            </w:r>
            <w:r w:rsidR="0005561A" w:rsidRPr="00F7266A">
              <w:rPr>
                <w:rFonts w:asciiTheme="majorHAnsi" w:hAnsiTheme="majorHAnsi" w:cstheme="majorHAnsi"/>
                <w:b/>
                <w:bCs/>
                <w:u w:val="single"/>
              </w:rPr>
              <w:t>ahteva podizvajalca za neposredno plačilo</w:t>
            </w:r>
            <w:bookmarkEnd w:id="7"/>
            <w:bookmarkEnd w:id="8"/>
            <w:bookmarkEnd w:id="9"/>
            <w:bookmarkEnd w:id="10"/>
            <w:r w:rsidR="002616E7" w:rsidRPr="00F7266A">
              <w:rPr>
                <w:rFonts w:asciiTheme="majorHAnsi" w:hAnsiTheme="majorHAnsi" w:cstheme="majorHAnsi"/>
                <w:b/>
                <w:bCs/>
                <w:u w:val="single"/>
              </w:rPr>
              <w:t xml:space="preserve"> </w:t>
            </w:r>
            <w:r w:rsidR="002616E7" w:rsidRPr="00F7266A">
              <w:rPr>
                <w:rFonts w:asciiTheme="majorHAnsi" w:hAnsiTheme="majorHAnsi" w:cstheme="majorHAnsi"/>
                <w:u w:val="single"/>
              </w:rPr>
              <w:t>– le v primeru, če kateri izmed izvajalcev zahteva neposredno plačilo.</w:t>
            </w:r>
          </w:p>
          <w:p w14:paraId="3EED188E" w14:textId="77777777" w:rsidR="0005561A" w:rsidRPr="00F7266A" w:rsidRDefault="0005561A" w:rsidP="00EF08D7">
            <w:pPr>
              <w:pStyle w:val="Slog57"/>
              <w:ind w:left="34" w:right="42" w:firstLine="0"/>
              <w:jc w:val="both"/>
              <w:rPr>
                <w:rFonts w:asciiTheme="majorHAnsi" w:hAnsiTheme="majorHAnsi" w:cstheme="majorHAnsi"/>
                <w:u w:val="single"/>
              </w:rPr>
            </w:pPr>
          </w:p>
          <w:p w14:paraId="28D3D9BA" w14:textId="77777777" w:rsidR="0005561A" w:rsidRPr="00F7266A" w:rsidRDefault="0005561A" w:rsidP="00EF08D7">
            <w:pPr>
              <w:pStyle w:val="Slog57"/>
              <w:ind w:left="34" w:right="42" w:firstLine="0"/>
              <w:jc w:val="both"/>
              <w:rPr>
                <w:rFonts w:asciiTheme="majorHAnsi" w:hAnsiTheme="majorHAnsi" w:cstheme="majorHAnsi"/>
              </w:rPr>
            </w:pPr>
            <w:r w:rsidRPr="00F7266A">
              <w:rPr>
                <w:rFonts w:asciiTheme="majorHAnsi" w:hAnsiTheme="majorHAnsi" w:cstheme="majorHAnsi"/>
                <w:color w:val="5B9BD5" w:themeColor="accent1"/>
              </w:rPr>
              <w:t>Ponudnik naloži v razdelek »Dokumenti«, del »Ostale priloge</w:t>
            </w:r>
          </w:p>
          <w:p w14:paraId="62547BC0" w14:textId="77777777" w:rsidR="0005561A" w:rsidRPr="00F7266A" w:rsidRDefault="0005561A" w:rsidP="00EF08D7">
            <w:pPr>
              <w:pStyle w:val="Slog57"/>
              <w:ind w:left="34" w:right="42" w:firstLine="0"/>
              <w:jc w:val="both"/>
              <w:rPr>
                <w:rFonts w:asciiTheme="majorHAnsi" w:hAnsiTheme="majorHAnsi" w:cstheme="majorHAnsi"/>
                <w:u w:val="single"/>
              </w:rPr>
            </w:pPr>
          </w:p>
        </w:tc>
      </w:tr>
      <w:tr w:rsidR="0005561A" w:rsidRPr="00F7266A" w14:paraId="44840D9A" w14:textId="77777777" w:rsidTr="00D6255A">
        <w:tc>
          <w:tcPr>
            <w:tcW w:w="846" w:type="dxa"/>
          </w:tcPr>
          <w:p w14:paraId="0235E38B" w14:textId="77777777" w:rsidR="0005561A" w:rsidRPr="00F7266A" w:rsidRDefault="004D78A9" w:rsidP="00EF0342">
            <w:pPr>
              <w:pStyle w:val="Slog57"/>
              <w:rPr>
                <w:rFonts w:asciiTheme="majorHAnsi" w:hAnsiTheme="majorHAnsi" w:cstheme="majorHAnsi"/>
              </w:rPr>
            </w:pPr>
            <w:r w:rsidRPr="00F7266A">
              <w:rPr>
                <w:rFonts w:asciiTheme="majorHAnsi" w:hAnsiTheme="majorHAnsi" w:cstheme="majorHAnsi"/>
              </w:rPr>
              <w:t>7</w:t>
            </w:r>
            <w:r w:rsidR="0033375F" w:rsidRPr="00F7266A">
              <w:rPr>
                <w:rFonts w:asciiTheme="majorHAnsi" w:hAnsiTheme="majorHAnsi" w:cstheme="majorHAnsi"/>
              </w:rPr>
              <w:t>.</w:t>
            </w:r>
          </w:p>
        </w:tc>
        <w:tc>
          <w:tcPr>
            <w:tcW w:w="8505" w:type="dxa"/>
          </w:tcPr>
          <w:p w14:paraId="68670929" w14:textId="77777777" w:rsidR="002616E7" w:rsidRPr="00F7266A" w:rsidRDefault="002616E7" w:rsidP="00EF08D7">
            <w:pPr>
              <w:pStyle w:val="Slog57"/>
              <w:ind w:left="34" w:right="42" w:firstLine="0"/>
              <w:jc w:val="both"/>
              <w:rPr>
                <w:rFonts w:asciiTheme="majorHAnsi" w:hAnsiTheme="majorHAnsi" w:cstheme="majorHAnsi"/>
              </w:rPr>
            </w:pPr>
            <w:r w:rsidRPr="00F7266A">
              <w:rPr>
                <w:rFonts w:asciiTheme="majorHAnsi" w:hAnsiTheme="majorHAnsi" w:cstheme="majorHAnsi"/>
                <w:b/>
                <w:bCs/>
                <w:u w:val="single"/>
              </w:rPr>
              <w:t xml:space="preserve">Izjave po </w:t>
            </w:r>
            <w:proofErr w:type="spellStart"/>
            <w:r w:rsidRPr="00F7266A">
              <w:rPr>
                <w:rFonts w:asciiTheme="majorHAnsi" w:hAnsiTheme="majorHAnsi" w:cstheme="majorHAnsi"/>
                <w:b/>
                <w:bCs/>
                <w:u w:val="single"/>
              </w:rPr>
              <w:t>ZIntPK</w:t>
            </w:r>
            <w:proofErr w:type="spellEnd"/>
            <w:r w:rsidRPr="00F7266A">
              <w:rPr>
                <w:rFonts w:asciiTheme="majorHAnsi" w:hAnsiTheme="majorHAnsi" w:cstheme="majorHAnsi"/>
              </w:rPr>
              <w:t xml:space="preserve"> (po 14. in 35. členu </w:t>
            </w:r>
            <w:proofErr w:type="spellStart"/>
            <w:r w:rsidRPr="00F7266A">
              <w:rPr>
                <w:rFonts w:asciiTheme="majorHAnsi" w:hAnsiTheme="majorHAnsi" w:cstheme="majorHAnsi"/>
              </w:rPr>
              <w:t>ZIntPK</w:t>
            </w:r>
            <w:proofErr w:type="spellEnd"/>
            <w:r w:rsidRPr="00F7266A">
              <w:rPr>
                <w:rFonts w:asciiTheme="majorHAnsi" w:hAnsiTheme="majorHAnsi" w:cstheme="majorHAnsi"/>
              </w:rPr>
              <w:t xml:space="preserve">) ter </w:t>
            </w:r>
            <w:r w:rsidRPr="00F7266A">
              <w:rPr>
                <w:rFonts w:asciiTheme="majorHAnsi" w:hAnsiTheme="majorHAnsi" w:cstheme="majorHAnsi"/>
                <w:b/>
                <w:bCs/>
                <w:u w:val="single"/>
              </w:rPr>
              <w:t>dokazila</w:t>
            </w:r>
            <w:r w:rsidRPr="00F7266A">
              <w:rPr>
                <w:rFonts w:asciiTheme="majorHAnsi" w:hAnsiTheme="majorHAnsi" w:cstheme="majorHAnsi"/>
              </w:rPr>
              <w:t>, v kolikor so zahtevana že v fazi oddaje ponudbe oziroma jih ponudnik sam odda skupaj s ponudbeno dokumentacijo.</w:t>
            </w:r>
          </w:p>
          <w:p w14:paraId="53D7568B" w14:textId="77777777" w:rsidR="0005561A" w:rsidRPr="00F7266A" w:rsidRDefault="0005561A" w:rsidP="00EF08D7">
            <w:pPr>
              <w:pStyle w:val="Slog57"/>
              <w:ind w:left="34" w:right="42" w:firstLine="0"/>
              <w:jc w:val="both"/>
              <w:rPr>
                <w:rFonts w:asciiTheme="majorHAnsi" w:hAnsiTheme="majorHAnsi" w:cstheme="majorHAnsi"/>
                <w:b/>
                <w:bCs/>
                <w:u w:val="single"/>
                <w:lang w:val="x-none"/>
              </w:rPr>
            </w:pPr>
          </w:p>
          <w:p w14:paraId="071FEB84" w14:textId="77777777" w:rsidR="0005561A" w:rsidRPr="00F7266A" w:rsidRDefault="0005561A" w:rsidP="00EF08D7">
            <w:pPr>
              <w:pStyle w:val="Slog57"/>
              <w:ind w:left="34" w:right="42" w:firstLine="0"/>
              <w:jc w:val="both"/>
              <w:rPr>
                <w:rFonts w:asciiTheme="majorHAnsi" w:hAnsiTheme="majorHAnsi" w:cstheme="majorHAnsi"/>
              </w:rPr>
            </w:pPr>
            <w:r w:rsidRPr="00F7266A">
              <w:rPr>
                <w:rFonts w:asciiTheme="majorHAnsi" w:hAnsiTheme="majorHAnsi" w:cstheme="majorHAnsi"/>
                <w:color w:val="5B9BD5" w:themeColor="accent1"/>
              </w:rPr>
              <w:lastRenderedPageBreak/>
              <w:t>Ponudnik naloži v razdelek »Dokumenti«, del »Ostale priloge</w:t>
            </w:r>
          </w:p>
          <w:p w14:paraId="6E9AD256" w14:textId="77777777" w:rsidR="0005561A" w:rsidRPr="00F7266A" w:rsidRDefault="0005561A" w:rsidP="00EF08D7">
            <w:pPr>
              <w:pStyle w:val="Slog57"/>
              <w:ind w:left="34" w:right="42" w:firstLine="0"/>
              <w:jc w:val="both"/>
              <w:rPr>
                <w:rFonts w:asciiTheme="majorHAnsi" w:hAnsiTheme="majorHAnsi" w:cstheme="majorHAnsi"/>
                <w:u w:val="single"/>
              </w:rPr>
            </w:pPr>
          </w:p>
        </w:tc>
      </w:tr>
    </w:tbl>
    <w:p w14:paraId="190A9734" w14:textId="77777777" w:rsidR="0005561A" w:rsidRPr="00F7266A" w:rsidRDefault="0005561A" w:rsidP="00954B58">
      <w:pPr>
        <w:jc w:val="both"/>
        <w:rPr>
          <w:rFonts w:asciiTheme="majorHAnsi" w:hAnsiTheme="majorHAnsi" w:cstheme="majorHAnsi"/>
        </w:rPr>
      </w:pPr>
    </w:p>
    <w:p w14:paraId="46575997" w14:textId="77777777" w:rsidR="0093330E" w:rsidRPr="00F7266A" w:rsidRDefault="0093330E" w:rsidP="0093330E">
      <w:pPr>
        <w:jc w:val="both"/>
        <w:rPr>
          <w:rFonts w:asciiTheme="majorHAnsi" w:hAnsiTheme="majorHAnsi" w:cstheme="majorHAnsi"/>
        </w:rPr>
      </w:pPr>
      <w:r w:rsidRPr="00F7266A">
        <w:rPr>
          <w:rFonts w:asciiTheme="majorHAnsi" w:hAnsiTheme="majorHAnsi" w:cstheme="majorHAnsi"/>
        </w:rPr>
        <w:t>Ponudnik v prijavi priloži dokumente, ki so navedeni v tej točki. Po pregledu prijav bo naročnik  ponudnike op potrebi pozval k predložitvi dodatnih dokazil ali pojasnil. Za potrebe preverjanj v uradni evidenci morajo biti pooblastila podpisana lastnoročno ali elektronsko.</w:t>
      </w:r>
    </w:p>
    <w:p w14:paraId="2014DC6F" w14:textId="77777777" w:rsidR="0093330E" w:rsidRPr="00F7266A" w:rsidRDefault="0093330E" w:rsidP="0093330E">
      <w:pPr>
        <w:jc w:val="both"/>
        <w:rPr>
          <w:rFonts w:asciiTheme="majorHAnsi" w:hAnsiTheme="majorHAnsi" w:cstheme="majorHAnsi"/>
        </w:rPr>
      </w:pPr>
    </w:p>
    <w:p w14:paraId="5B595B59" w14:textId="77777777" w:rsidR="00D815DD" w:rsidRPr="00F7266A" w:rsidRDefault="0093330E" w:rsidP="00DA015F">
      <w:pPr>
        <w:jc w:val="both"/>
        <w:rPr>
          <w:rFonts w:asciiTheme="majorHAnsi" w:hAnsiTheme="majorHAnsi" w:cstheme="majorHAnsi"/>
        </w:rPr>
      </w:pPr>
      <w:r w:rsidRPr="00F7266A">
        <w:rPr>
          <w:rFonts w:asciiTheme="majorHAnsi" w:hAnsiTheme="majorHAnsi" w:cstheme="majorHAnsi"/>
        </w:rPr>
        <w:t xml:space="preserve">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 </w:t>
      </w:r>
    </w:p>
    <w:p w14:paraId="0E125B0C" w14:textId="77777777" w:rsidR="00D815DD" w:rsidRPr="00F7266A" w:rsidRDefault="00D815DD" w:rsidP="00DA015F">
      <w:pPr>
        <w:jc w:val="both"/>
        <w:rPr>
          <w:rFonts w:asciiTheme="majorHAnsi" w:hAnsiTheme="majorHAnsi" w:cstheme="majorHAnsi"/>
        </w:rPr>
      </w:pPr>
    </w:p>
    <w:p w14:paraId="713B9C8B" w14:textId="77777777" w:rsidR="00D815DD" w:rsidRPr="00F7266A" w:rsidRDefault="00D815DD" w:rsidP="00DA015F">
      <w:pPr>
        <w:jc w:val="both"/>
        <w:rPr>
          <w:rFonts w:asciiTheme="majorHAnsi" w:hAnsiTheme="majorHAnsi" w:cstheme="majorHAnsi"/>
        </w:rPr>
      </w:pPr>
    </w:p>
    <w:p w14:paraId="16F181C0" w14:textId="77777777" w:rsidR="007260F0" w:rsidRPr="00F7266A" w:rsidRDefault="007260F0" w:rsidP="00DA015F">
      <w:pPr>
        <w:jc w:val="both"/>
        <w:rPr>
          <w:rFonts w:asciiTheme="majorHAnsi" w:hAnsiTheme="majorHAnsi" w:cstheme="majorHAnsi"/>
        </w:rPr>
        <w:sectPr w:rsidR="007260F0" w:rsidRPr="00F7266A" w:rsidSect="00A00942">
          <w:footerReference w:type="default" r:id="rId8"/>
          <w:headerReference w:type="first" r:id="rId9"/>
          <w:footerReference w:type="first" r:id="rId10"/>
          <w:pgSz w:w="11906" w:h="16838"/>
          <w:pgMar w:top="1418" w:right="1418" w:bottom="1418" w:left="1418" w:header="567" w:footer="976" w:gutter="0"/>
          <w:cols w:space="708"/>
          <w:titlePg/>
          <w:docGrid w:linePitch="360"/>
        </w:sectPr>
      </w:pPr>
    </w:p>
    <w:p w14:paraId="4A0B62F7" w14:textId="77777777" w:rsidR="003A17E4" w:rsidRPr="00F7266A" w:rsidRDefault="003A17E4" w:rsidP="00DA015F">
      <w:pPr>
        <w:jc w:val="both"/>
        <w:rPr>
          <w:rFonts w:asciiTheme="majorHAnsi" w:hAnsiTheme="majorHAnsi" w:cstheme="majorHAnsi"/>
          <w:b/>
          <w:u w:val="single"/>
          <w:lang w:eastAsia="en-US"/>
        </w:rPr>
      </w:pPr>
      <w:bookmarkStart w:id="11" w:name="_Toc139358372"/>
      <w:bookmarkStart w:id="12" w:name="_Toc401742226"/>
      <w:bookmarkStart w:id="13" w:name="_Toc401742356"/>
    </w:p>
    <w:p w14:paraId="31E06AC2" w14:textId="77777777" w:rsidR="00281A18" w:rsidRPr="00F7266A" w:rsidRDefault="000602C5" w:rsidP="00330703">
      <w:pPr>
        <w:pStyle w:val="javnanaroilapodnaslov"/>
      </w:pPr>
      <w:bookmarkStart w:id="14" w:name="_Toc197934637"/>
      <w:bookmarkEnd w:id="11"/>
      <w:r w:rsidRPr="00F7266A">
        <w:t>Ponudba/Predračun</w:t>
      </w:r>
      <w:bookmarkEnd w:id="14"/>
    </w:p>
    <w:p w14:paraId="096C63D4" w14:textId="77777777" w:rsidR="00281A18" w:rsidRPr="00F7266A" w:rsidRDefault="00281A18" w:rsidP="00330703">
      <w:pPr>
        <w:pStyle w:val="javnanaroilapodnaslov"/>
        <w:numPr>
          <w:ilvl w:val="0"/>
          <w:numId w:val="0"/>
        </w:numPr>
      </w:pPr>
    </w:p>
    <w:p w14:paraId="1E3E7D35" w14:textId="15225ACA" w:rsidR="00281A18" w:rsidRPr="00F7266A" w:rsidRDefault="00281A18" w:rsidP="00281A18">
      <w:pPr>
        <w:jc w:val="both"/>
        <w:rPr>
          <w:rFonts w:asciiTheme="majorHAnsi" w:hAnsiTheme="majorHAnsi" w:cstheme="majorHAnsi"/>
        </w:rPr>
      </w:pPr>
      <w:r w:rsidRPr="00F7266A">
        <w:rPr>
          <w:rFonts w:asciiTheme="majorHAnsi" w:hAnsiTheme="majorHAnsi" w:cstheme="majorHAnsi"/>
        </w:rPr>
        <w:t xml:space="preserve">Na obvestilo o javnem naročilu </w:t>
      </w:r>
      <w:r w:rsidR="000B37ED" w:rsidRPr="00F7266A">
        <w:rPr>
          <w:rFonts w:asciiTheme="majorHAnsi" w:hAnsiTheme="majorHAnsi" w:cstheme="majorHAnsi"/>
          <w:b/>
          <w:bCs/>
        </w:rPr>
        <w:t>Vzdrževanje lokalnih cest in poti v Občini Ajdovščina</w:t>
      </w:r>
      <w:r w:rsidRPr="00F7266A">
        <w:rPr>
          <w:rFonts w:asciiTheme="majorHAnsi" w:hAnsiTheme="majorHAnsi" w:cstheme="majorHAnsi"/>
        </w:rPr>
        <w:t>, objavljenem na portalu javnih naročil, dajemo ponudbo, kot sledi:</w:t>
      </w:r>
    </w:p>
    <w:p w14:paraId="5E560EC7" w14:textId="77777777" w:rsidR="00281A18" w:rsidRPr="00F7266A"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F7266A" w14:paraId="2BE2FB18" w14:textId="77777777" w:rsidTr="00F26863">
        <w:trPr>
          <w:trHeight w:val="397"/>
        </w:trPr>
        <w:tc>
          <w:tcPr>
            <w:tcW w:w="2622" w:type="dxa"/>
          </w:tcPr>
          <w:p w14:paraId="2681CECC" w14:textId="77777777" w:rsidR="00281A18" w:rsidRPr="00F7266A" w:rsidRDefault="00281A18" w:rsidP="00281A18">
            <w:pPr>
              <w:rPr>
                <w:rFonts w:asciiTheme="majorHAnsi" w:hAnsiTheme="majorHAnsi" w:cstheme="majorHAnsi"/>
              </w:rPr>
            </w:pPr>
            <w:r w:rsidRPr="00F7266A">
              <w:rPr>
                <w:rFonts w:asciiTheme="majorHAnsi" w:hAnsiTheme="majorHAnsi" w:cstheme="majorHAnsi"/>
              </w:rPr>
              <w:t>Številka ponudbe:</w:t>
            </w:r>
          </w:p>
        </w:tc>
        <w:tc>
          <w:tcPr>
            <w:tcW w:w="6407" w:type="dxa"/>
          </w:tcPr>
          <w:p w14:paraId="5CE72E2A" w14:textId="77777777" w:rsidR="00281A18" w:rsidRPr="00F7266A" w:rsidRDefault="00281A18" w:rsidP="00281A18">
            <w:pPr>
              <w:rPr>
                <w:rFonts w:asciiTheme="majorHAnsi" w:hAnsiTheme="majorHAnsi" w:cstheme="majorHAnsi"/>
              </w:rPr>
            </w:pPr>
          </w:p>
        </w:tc>
      </w:tr>
      <w:tr w:rsidR="00281A18" w:rsidRPr="00F7266A" w14:paraId="2EABD1AC" w14:textId="77777777" w:rsidTr="00F26863">
        <w:trPr>
          <w:trHeight w:val="397"/>
        </w:trPr>
        <w:tc>
          <w:tcPr>
            <w:tcW w:w="2622" w:type="dxa"/>
          </w:tcPr>
          <w:p w14:paraId="3DC78888" w14:textId="77777777" w:rsidR="00281A18" w:rsidRPr="00F7266A" w:rsidRDefault="00281A18" w:rsidP="00281A18">
            <w:pPr>
              <w:rPr>
                <w:rFonts w:asciiTheme="majorHAnsi" w:hAnsiTheme="majorHAnsi" w:cstheme="majorHAnsi"/>
              </w:rPr>
            </w:pPr>
            <w:r w:rsidRPr="00F7266A">
              <w:rPr>
                <w:rFonts w:asciiTheme="majorHAnsi" w:hAnsiTheme="majorHAnsi" w:cstheme="majorHAnsi"/>
              </w:rPr>
              <w:t>Datum:</w:t>
            </w:r>
            <w:r w:rsidRPr="00F7266A">
              <w:rPr>
                <w:rFonts w:asciiTheme="majorHAnsi" w:hAnsiTheme="majorHAnsi" w:cstheme="majorHAnsi"/>
              </w:rPr>
              <w:tab/>
            </w:r>
          </w:p>
        </w:tc>
        <w:tc>
          <w:tcPr>
            <w:tcW w:w="6407" w:type="dxa"/>
          </w:tcPr>
          <w:p w14:paraId="2ACDA7D1" w14:textId="77777777" w:rsidR="00281A18" w:rsidRPr="00F7266A" w:rsidRDefault="00281A18" w:rsidP="00281A18">
            <w:pPr>
              <w:rPr>
                <w:rFonts w:asciiTheme="majorHAnsi" w:hAnsiTheme="majorHAnsi" w:cstheme="majorHAnsi"/>
              </w:rPr>
            </w:pPr>
          </w:p>
        </w:tc>
      </w:tr>
    </w:tbl>
    <w:p w14:paraId="109777AC" w14:textId="77777777" w:rsidR="00281A18" w:rsidRPr="00F7266A" w:rsidRDefault="00281A18" w:rsidP="00281A18">
      <w:pPr>
        <w:rPr>
          <w:rFonts w:asciiTheme="majorHAnsi" w:hAnsiTheme="majorHAnsi" w:cstheme="majorHAnsi"/>
        </w:rPr>
      </w:pPr>
    </w:p>
    <w:p w14:paraId="1DD6C034" w14:textId="77777777" w:rsidR="00281A18" w:rsidRPr="00F7266A" w:rsidRDefault="00281A18" w:rsidP="00281A18">
      <w:pPr>
        <w:rPr>
          <w:rFonts w:asciiTheme="majorHAnsi" w:hAnsiTheme="majorHAnsi" w:cstheme="majorHAnsi"/>
        </w:rPr>
      </w:pPr>
      <w:r w:rsidRPr="00F7266A">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F7266A" w14:paraId="4637F2D2" w14:textId="77777777" w:rsidTr="00F26863">
        <w:trPr>
          <w:trHeight w:val="397"/>
        </w:trPr>
        <w:tc>
          <w:tcPr>
            <w:tcW w:w="2622" w:type="dxa"/>
          </w:tcPr>
          <w:p w14:paraId="52983FA4" w14:textId="77777777" w:rsidR="00281A18" w:rsidRPr="00F7266A" w:rsidRDefault="00281A18" w:rsidP="00281A18">
            <w:pPr>
              <w:rPr>
                <w:rFonts w:asciiTheme="majorHAnsi" w:hAnsiTheme="majorHAnsi" w:cstheme="majorHAnsi"/>
              </w:rPr>
            </w:pPr>
            <w:r w:rsidRPr="00F7266A">
              <w:rPr>
                <w:rFonts w:asciiTheme="majorHAnsi" w:hAnsiTheme="majorHAnsi" w:cstheme="majorHAnsi"/>
              </w:rPr>
              <w:t>Firma/Ime ponudnika:</w:t>
            </w:r>
          </w:p>
        </w:tc>
        <w:tc>
          <w:tcPr>
            <w:tcW w:w="6590" w:type="dxa"/>
          </w:tcPr>
          <w:p w14:paraId="35CE4B9F" w14:textId="77777777" w:rsidR="00281A18" w:rsidRPr="00F7266A" w:rsidRDefault="00281A18" w:rsidP="00281A18">
            <w:pPr>
              <w:rPr>
                <w:rFonts w:asciiTheme="majorHAnsi" w:hAnsiTheme="majorHAnsi" w:cstheme="majorHAnsi"/>
              </w:rPr>
            </w:pPr>
          </w:p>
        </w:tc>
      </w:tr>
      <w:tr w:rsidR="00281A18" w:rsidRPr="00F7266A" w14:paraId="32C92B70" w14:textId="77777777" w:rsidTr="00F26863">
        <w:trPr>
          <w:trHeight w:val="397"/>
        </w:trPr>
        <w:tc>
          <w:tcPr>
            <w:tcW w:w="2622" w:type="dxa"/>
          </w:tcPr>
          <w:p w14:paraId="6B6B36E1" w14:textId="77777777" w:rsidR="00281A18" w:rsidRPr="00F7266A" w:rsidRDefault="00281A18" w:rsidP="00281A18">
            <w:pPr>
              <w:rPr>
                <w:rFonts w:asciiTheme="majorHAnsi" w:hAnsiTheme="majorHAnsi" w:cstheme="majorHAnsi"/>
              </w:rPr>
            </w:pPr>
            <w:r w:rsidRPr="00F7266A">
              <w:rPr>
                <w:rFonts w:asciiTheme="majorHAnsi" w:hAnsiTheme="majorHAnsi" w:cstheme="majorHAnsi"/>
              </w:rPr>
              <w:t>Sedež/Naslov ponudnika:</w:t>
            </w:r>
          </w:p>
        </w:tc>
        <w:tc>
          <w:tcPr>
            <w:tcW w:w="6590" w:type="dxa"/>
          </w:tcPr>
          <w:p w14:paraId="0B2558B7" w14:textId="77777777" w:rsidR="00281A18" w:rsidRPr="00F7266A" w:rsidRDefault="00281A18" w:rsidP="00281A18">
            <w:pPr>
              <w:rPr>
                <w:rFonts w:asciiTheme="majorHAnsi" w:hAnsiTheme="majorHAnsi" w:cstheme="majorHAnsi"/>
              </w:rPr>
            </w:pPr>
          </w:p>
        </w:tc>
      </w:tr>
      <w:tr w:rsidR="00281A18" w:rsidRPr="00F7266A" w14:paraId="0342901C" w14:textId="77777777" w:rsidTr="00F26863">
        <w:trPr>
          <w:trHeight w:val="397"/>
        </w:trPr>
        <w:tc>
          <w:tcPr>
            <w:tcW w:w="2622" w:type="dxa"/>
          </w:tcPr>
          <w:p w14:paraId="6A94420C" w14:textId="77777777" w:rsidR="00281A18" w:rsidRPr="00F7266A" w:rsidRDefault="00281A18" w:rsidP="00281A18">
            <w:pPr>
              <w:rPr>
                <w:rFonts w:asciiTheme="majorHAnsi" w:hAnsiTheme="majorHAnsi" w:cstheme="majorHAnsi"/>
              </w:rPr>
            </w:pPr>
            <w:r w:rsidRPr="00F7266A">
              <w:rPr>
                <w:rFonts w:asciiTheme="majorHAnsi" w:hAnsiTheme="majorHAnsi" w:cstheme="majorHAnsi"/>
              </w:rPr>
              <w:t>Matična številka:</w:t>
            </w:r>
          </w:p>
        </w:tc>
        <w:tc>
          <w:tcPr>
            <w:tcW w:w="6590" w:type="dxa"/>
          </w:tcPr>
          <w:p w14:paraId="54B6C8CF" w14:textId="77777777" w:rsidR="00281A18" w:rsidRPr="00F7266A" w:rsidRDefault="00281A18" w:rsidP="00281A18">
            <w:pPr>
              <w:rPr>
                <w:rFonts w:asciiTheme="majorHAnsi" w:hAnsiTheme="majorHAnsi" w:cstheme="majorHAnsi"/>
              </w:rPr>
            </w:pPr>
          </w:p>
        </w:tc>
      </w:tr>
      <w:tr w:rsidR="00281A18" w:rsidRPr="00F7266A" w14:paraId="3449AE56" w14:textId="77777777" w:rsidTr="00F26863">
        <w:trPr>
          <w:trHeight w:val="397"/>
        </w:trPr>
        <w:tc>
          <w:tcPr>
            <w:tcW w:w="2622" w:type="dxa"/>
          </w:tcPr>
          <w:p w14:paraId="2B9F2CA8" w14:textId="77777777" w:rsidR="00281A18" w:rsidRPr="00F7266A" w:rsidRDefault="00281A18" w:rsidP="00281A18">
            <w:pPr>
              <w:rPr>
                <w:rFonts w:asciiTheme="majorHAnsi" w:hAnsiTheme="majorHAnsi" w:cstheme="majorHAnsi"/>
              </w:rPr>
            </w:pPr>
            <w:r w:rsidRPr="00F7266A">
              <w:rPr>
                <w:rFonts w:asciiTheme="majorHAnsi" w:hAnsiTheme="majorHAnsi" w:cstheme="majorHAnsi"/>
              </w:rPr>
              <w:t>Identifikacijska številka:</w:t>
            </w:r>
          </w:p>
        </w:tc>
        <w:tc>
          <w:tcPr>
            <w:tcW w:w="6590" w:type="dxa"/>
          </w:tcPr>
          <w:p w14:paraId="14810280" w14:textId="77777777" w:rsidR="00281A18" w:rsidRPr="00F7266A" w:rsidRDefault="00281A18" w:rsidP="00281A18">
            <w:pPr>
              <w:rPr>
                <w:rFonts w:asciiTheme="majorHAnsi" w:hAnsiTheme="majorHAnsi" w:cstheme="majorHAnsi"/>
              </w:rPr>
            </w:pPr>
          </w:p>
        </w:tc>
      </w:tr>
    </w:tbl>
    <w:p w14:paraId="09B1D7D0" w14:textId="77777777" w:rsidR="00366F23" w:rsidRPr="00F7266A" w:rsidRDefault="00281A18" w:rsidP="00281A18">
      <w:pPr>
        <w:jc w:val="both"/>
        <w:rPr>
          <w:rFonts w:asciiTheme="majorHAnsi" w:hAnsiTheme="majorHAnsi" w:cstheme="majorHAnsi"/>
        </w:rPr>
      </w:pPr>
      <w:r w:rsidRPr="00F7266A">
        <w:rPr>
          <w:rFonts w:asciiTheme="majorHAnsi" w:hAnsiTheme="majorHAnsi" w:cstheme="majorHAnsi"/>
        </w:rPr>
        <w:t xml:space="preserve"> </w:t>
      </w:r>
    </w:p>
    <w:p w14:paraId="06B0ED61" w14:textId="77777777" w:rsidR="003A5900" w:rsidRPr="00F7266A" w:rsidRDefault="003A5900"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2976"/>
      </w:tblGrid>
      <w:tr w:rsidR="00366F23" w:rsidRPr="00F7266A" w14:paraId="325C5934" w14:textId="77777777" w:rsidTr="005B551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C8F5929" w14:textId="42F750FF" w:rsidR="00366F23" w:rsidRPr="00F7266A" w:rsidRDefault="00366F23" w:rsidP="00F26863">
            <w:pPr>
              <w:jc w:val="center"/>
              <w:rPr>
                <w:rFonts w:asciiTheme="majorHAnsi" w:hAnsiTheme="majorHAnsi" w:cstheme="majorHAnsi"/>
                <w:b/>
                <w:bCs/>
              </w:rPr>
            </w:pPr>
            <w:r w:rsidRPr="00F7266A">
              <w:rPr>
                <w:rFonts w:asciiTheme="majorHAnsi" w:hAnsiTheme="majorHAnsi" w:cstheme="majorHAnsi"/>
                <w:b/>
                <w:bCs/>
              </w:rPr>
              <w:t xml:space="preserve">PONUDBENA CENA </w:t>
            </w:r>
            <w:r w:rsidR="002575E4" w:rsidRPr="00F7266A">
              <w:rPr>
                <w:rFonts w:asciiTheme="majorHAnsi" w:hAnsiTheme="majorHAnsi" w:cstheme="majorHAnsi"/>
                <w:b/>
                <w:bCs/>
              </w:rPr>
              <w:t>ZA SKLOP 1</w:t>
            </w:r>
          </w:p>
        </w:tc>
      </w:tr>
      <w:tr w:rsidR="00366F23" w:rsidRPr="00F7266A" w14:paraId="381C9D13"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BD6FB88" w14:textId="77777777" w:rsidR="00366F23" w:rsidRPr="00F7266A" w:rsidRDefault="00366F23" w:rsidP="00F26863">
            <w:pPr>
              <w:rPr>
                <w:rFonts w:asciiTheme="majorHAnsi" w:hAnsiTheme="majorHAnsi" w:cstheme="majorHAnsi"/>
              </w:rPr>
            </w:pPr>
            <w:r w:rsidRPr="00F7266A">
              <w:rPr>
                <w:rFonts w:asciiTheme="majorHAnsi" w:hAnsiTheme="majorHAnsi" w:cstheme="majorHAnsi"/>
              </w:rPr>
              <w:t>Postavke ponudbe</w:t>
            </w:r>
          </w:p>
        </w:tc>
        <w:tc>
          <w:tcPr>
            <w:tcW w:w="2976"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17C4981" w14:textId="77777777" w:rsidR="00366F23" w:rsidRPr="00F7266A" w:rsidRDefault="00366F23" w:rsidP="00F26863">
            <w:pPr>
              <w:jc w:val="right"/>
              <w:rPr>
                <w:rFonts w:asciiTheme="majorHAnsi" w:hAnsiTheme="majorHAnsi" w:cstheme="majorHAnsi"/>
              </w:rPr>
            </w:pPr>
            <w:r w:rsidRPr="00F7266A">
              <w:rPr>
                <w:rFonts w:asciiTheme="majorHAnsi" w:hAnsiTheme="majorHAnsi" w:cstheme="majorHAnsi"/>
              </w:rPr>
              <w:t xml:space="preserve">Cena v EUR </w:t>
            </w:r>
          </w:p>
        </w:tc>
      </w:tr>
      <w:tr w:rsidR="00A83BF8" w:rsidRPr="00F7266A" w14:paraId="48F24D81" w14:textId="77777777" w:rsidTr="00A83BF8">
        <w:tc>
          <w:tcPr>
            <w:tcW w:w="6053" w:type="dxa"/>
            <w:tcBorders>
              <w:top w:val="single" w:sz="4" w:space="0" w:color="auto"/>
              <w:left w:val="dotDash" w:sz="4" w:space="0" w:color="auto"/>
              <w:bottom w:val="dotDash" w:sz="4" w:space="0" w:color="auto"/>
              <w:right w:val="dotDash" w:sz="4" w:space="0" w:color="auto"/>
            </w:tcBorders>
          </w:tcPr>
          <w:p w14:paraId="6FE1E357" w14:textId="3B0AE0B0" w:rsidR="00A83BF8" w:rsidRPr="00F7266A" w:rsidRDefault="00A83BF8" w:rsidP="00A83BF8">
            <w:pPr>
              <w:jc w:val="right"/>
              <w:rPr>
                <w:rFonts w:asciiTheme="majorHAnsi" w:hAnsiTheme="majorHAnsi" w:cstheme="majorHAnsi"/>
                <w:b/>
                <w:bCs/>
              </w:rPr>
            </w:pPr>
            <w:r w:rsidRPr="00F7266A">
              <w:rPr>
                <w:rFonts w:asciiTheme="majorHAnsi" w:hAnsiTheme="majorHAnsi" w:cstheme="majorHAnsi"/>
                <w:b/>
                <w:bCs/>
              </w:rPr>
              <w:t>SKUPAJ  brez DDV</w:t>
            </w:r>
          </w:p>
        </w:tc>
        <w:tc>
          <w:tcPr>
            <w:tcW w:w="2976" w:type="dxa"/>
            <w:tcBorders>
              <w:top w:val="single" w:sz="4" w:space="0" w:color="auto"/>
              <w:left w:val="dotDash" w:sz="4" w:space="0" w:color="auto"/>
              <w:bottom w:val="dotDash" w:sz="4" w:space="0" w:color="auto"/>
              <w:right w:val="dotDash" w:sz="4" w:space="0" w:color="auto"/>
            </w:tcBorders>
          </w:tcPr>
          <w:p w14:paraId="47DB73B2" w14:textId="77777777" w:rsidR="00A83BF8" w:rsidRPr="00F7266A" w:rsidRDefault="00A83BF8" w:rsidP="00A83BF8">
            <w:pPr>
              <w:rPr>
                <w:rFonts w:asciiTheme="majorHAnsi" w:hAnsiTheme="majorHAnsi" w:cstheme="majorHAnsi"/>
                <w:b/>
                <w:bCs/>
              </w:rPr>
            </w:pPr>
          </w:p>
        </w:tc>
      </w:tr>
      <w:tr w:rsidR="00A83BF8" w:rsidRPr="00F7266A" w14:paraId="12AC262E" w14:textId="77777777" w:rsidTr="00A83BF8">
        <w:tc>
          <w:tcPr>
            <w:tcW w:w="6053" w:type="dxa"/>
            <w:tcBorders>
              <w:top w:val="dotDash" w:sz="4" w:space="0" w:color="auto"/>
              <w:left w:val="dotDash" w:sz="4" w:space="0" w:color="auto"/>
              <w:bottom w:val="dotDash" w:sz="4" w:space="0" w:color="auto"/>
              <w:right w:val="dotDash" w:sz="4" w:space="0" w:color="auto"/>
            </w:tcBorders>
          </w:tcPr>
          <w:p w14:paraId="5AD25F37" w14:textId="77777777" w:rsidR="00A83BF8" w:rsidRPr="00F7266A" w:rsidRDefault="00A83BF8" w:rsidP="00A83BF8">
            <w:pPr>
              <w:jc w:val="right"/>
              <w:rPr>
                <w:rFonts w:asciiTheme="majorHAnsi" w:hAnsiTheme="majorHAnsi" w:cstheme="majorHAnsi"/>
                <w:b/>
                <w:bCs/>
              </w:rPr>
            </w:pPr>
            <w:r w:rsidRPr="00F7266A">
              <w:rPr>
                <w:rFonts w:asciiTheme="majorHAnsi" w:hAnsiTheme="majorHAnsi" w:cstheme="majorHAnsi"/>
                <w:b/>
                <w:bCs/>
              </w:rPr>
              <w:t>22% DDV</w:t>
            </w:r>
          </w:p>
        </w:tc>
        <w:tc>
          <w:tcPr>
            <w:tcW w:w="2976" w:type="dxa"/>
            <w:tcBorders>
              <w:top w:val="dotDash" w:sz="4" w:space="0" w:color="auto"/>
              <w:left w:val="dotDash" w:sz="4" w:space="0" w:color="auto"/>
              <w:bottom w:val="dotDash" w:sz="4" w:space="0" w:color="auto"/>
              <w:right w:val="dotDash" w:sz="4" w:space="0" w:color="auto"/>
            </w:tcBorders>
          </w:tcPr>
          <w:p w14:paraId="539B94E6" w14:textId="77777777" w:rsidR="00A83BF8" w:rsidRPr="00F7266A" w:rsidRDefault="00A83BF8" w:rsidP="00A83BF8">
            <w:pPr>
              <w:rPr>
                <w:rFonts w:asciiTheme="majorHAnsi" w:hAnsiTheme="majorHAnsi" w:cstheme="majorHAnsi"/>
                <w:b/>
                <w:bCs/>
              </w:rPr>
            </w:pPr>
          </w:p>
        </w:tc>
      </w:tr>
      <w:tr w:rsidR="00A83BF8" w:rsidRPr="00F7266A" w14:paraId="6545BC11" w14:textId="77777777" w:rsidTr="00A83BF8">
        <w:trPr>
          <w:trHeight w:val="209"/>
        </w:trPr>
        <w:tc>
          <w:tcPr>
            <w:tcW w:w="6053" w:type="dxa"/>
            <w:tcBorders>
              <w:top w:val="dotDash" w:sz="4" w:space="0" w:color="auto"/>
              <w:left w:val="dotDash" w:sz="4" w:space="0" w:color="auto"/>
              <w:bottom w:val="single" w:sz="4" w:space="0" w:color="auto"/>
              <w:right w:val="dotDash" w:sz="4" w:space="0" w:color="auto"/>
            </w:tcBorders>
          </w:tcPr>
          <w:p w14:paraId="71417864" w14:textId="33A60F10" w:rsidR="00A83BF8" w:rsidRPr="00F7266A" w:rsidRDefault="00A83BF8" w:rsidP="00A83BF8">
            <w:pPr>
              <w:jc w:val="right"/>
              <w:rPr>
                <w:rFonts w:asciiTheme="majorHAnsi" w:hAnsiTheme="majorHAnsi" w:cstheme="majorHAnsi"/>
                <w:b/>
                <w:bCs/>
              </w:rPr>
            </w:pPr>
            <w:r w:rsidRPr="00F7266A">
              <w:rPr>
                <w:rFonts w:asciiTheme="majorHAnsi" w:hAnsiTheme="majorHAnsi" w:cstheme="majorHAnsi"/>
                <w:b/>
                <w:bCs/>
              </w:rPr>
              <w:t>SKUPAJ  znesek z DDV</w:t>
            </w:r>
          </w:p>
        </w:tc>
        <w:tc>
          <w:tcPr>
            <w:tcW w:w="2976" w:type="dxa"/>
            <w:tcBorders>
              <w:top w:val="dotDash" w:sz="4" w:space="0" w:color="auto"/>
              <w:left w:val="dotDash" w:sz="4" w:space="0" w:color="auto"/>
              <w:bottom w:val="single" w:sz="4" w:space="0" w:color="auto"/>
              <w:right w:val="dotDash" w:sz="4" w:space="0" w:color="auto"/>
            </w:tcBorders>
          </w:tcPr>
          <w:p w14:paraId="77B491AE" w14:textId="77777777" w:rsidR="00A83BF8" w:rsidRPr="00F7266A" w:rsidRDefault="00A83BF8" w:rsidP="00A83BF8">
            <w:pPr>
              <w:rPr>
                <w:rFonts w:asciiTheme="majorHAnsi" w:hAnsiTheme="majorHAnsi" w:cstheme="majorHAnsi"/>
                <w:b/>
                <w:bCs/>
              </w:rPr>
            </w:pPr>
          </w:p>
        </w:tc>
      </w:tr>
    </w:tbl>
    <w:p w14:paraId="3F4CBBC1" w14:textId="77777777" w:rsidR="000E37F3" w:rsidRPr="00F7266A" w:rsidRDefault="00281A18" w:rsidP="00281A18">
      <w:pPr>
        <w:jc w:val="both"/>
        <w:rPr>
          <w:rFonts w:asciiTheme="majorHAnsi" w:hAnsiTheme="majorHAnsi" w:cstheme="majorHAnsi"/>
        </w:rPr>
      </w:pPr>
      <w:r w:rsidRPr="00F7266A">
        <w:rPr>
          <w:rFonts w:asciiTheme="majorHAnsi" w:hAnsiTheme="majorHAnsi" w:cstheme="majorHAnsi"/>
        </w:rPr>
        <w:t xml:space="preserve"> </w:t>
      </w:r>
    </w:p>
    <w:p w14:paraId="16345DBC" w14:textId="77777777" w:rsidR="002575E4" w:rsidRPr="00F7266A" w:rsidRDefault="002575E4"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2976"/>
      </w:tblGrid>
      <w:tr w:rsidR="002575E4" w:rsidRPr="00F7266A" w14:paraId="07106C8B" w14:textId="77777777" w:rsidTr="00D97C9B">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E3374B1" w14:textId="04FA8492" w:rsidR="002575E4" w:rsidRPr="00F7266A" w:rsidRDefault="002575E4" w:rsidP="00D97C9B">
            <w:pPr>
              <w:jc w:val="center"/>
              <w:rPr>
                <w:rFonts w:asciiTheme="majorHAnsi" w:hAnsiTheme="majorHAnsi" w:cstheme="majorHAnsi"/>
                <w:b/>
                <w:bCs/>
              </w:rPr>
            </w:pPr>
            <w:r w:rsidRPr="00F7266A">
              <w:rPr>
                <w:rFonts w:asciiTheme="majorHAnsi" w:hAnsiTheme="majorHAnsi" w:cstheme="majorHAnsi"/>
                <w:b/>
                <w:bCs/>
              </w:rPr>
              <w:t>PONUDBENA CENA ZA SKLOP 2</w:t>
            </w:r>
          </w:p>
        </w:tc>
      </w:tr>
      <w:tr w:rsidR="002575E4" w:rsidRPr="00F7266A" w14:paraId="6B81406E" w14:textId="77777777" w:rsidTr="00D97C9B">
        <w:tc>
          <w:tcPr>
            <w:tcW w:w="6053"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C20B37D" w14:textId="77777777" w:rsidR="002575E4" w:rsidRPr="00F7266A" w:rsidRDefault="002575E4" w:rsidP="00D97C9B">
            <w:pPr>
              <w:rPr>
                <w:rFonts w:asciiTheme="majorHAnsi" w:hAnsiTheme="majorHAnsi" w:cstheme="majorHAnsi"/>
              </w:rPr>
            </w:pPr>
            <w:r w:rsidRPr="00F7266A">
              <w:rPr>
                <w:rFonts w:asciiTheme="majorHAnsi" w:hAnsiTheme="majorHAnsi" w:cstheme="majorHAnsi"/>
              </w:rPr>
              <w:t>Postavke ponudbe</w:t>
            </w:r>
          </w:p>
        </w:tc>
        <w:tc>
          <w:tcPr>
            <w:tcW w:w="2976"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D929595" w14:textId="77777777" w:rsidR="002575E4" w:rsidRPr="00F7266A" w:rsidRDefault="002575E4" w:rsidP="00D97C9B">
            <w:pPr>
              <w:jc w:val="right"/>
              <w:rPr>
                <w:rFonts w:asciiTheme="majorHAnsi" w:hAnsiTheme="majorHAnsi" w:cstheme="majorHAnsi"/>
              </w:rPr>
            </w:pPr>
            <w:r w:rsidRPr="00F7266A">
              <w:rPr>
                <w:rFonts w:asciiTheme="majorHAnsi" w:hAnsiTheme="majorHAnsi" w:cstheme="majorHAnsi"/>
              </w:rPr>
              <w:t xml:space="preserve">Cena v EUR </w:t>
            </w:r>
          </w:p>
        </w:tc>
      </w:tr>
      <w:tr w:rsidR="002575E4" w:rsidRPr="00F7266A" w14:paraId="2BF8BF1C" w14:textId="77777777" w:rsidTr="00D97C9B">
        <w:tc>
          <w:tcPr>
            <w:tcW w:w="6053" w:type="dxa"/>
            <w:tcBorders>
              <w:top w:val="single" w:sz="4" w:space="0" w:color="auto"/>
              <w:left w:val="dotDash" w:sz="4" w:space="0" w:color="auto"/>
              <w:bottom w:val="dotDash" w:sz="4" w:space="0" w:color="auto"/>
              <w:right w:val="dotDash" w:sz="4" w:space="0" w:color="auto"/>
            </w:tcBorders>
          </w:tcPr>
          <w:p w14:paraId="5891AADB" w14:textId="77777777" w:rsidR="002575E4" w:rsidRPr="00F7266A" w:rsidRDefault="002575E4" w:rsidP="00D97C9B">
            <w:pPr>
              <w:jc w:val="right"/>
              <w:rPr>
                <w:rFonts w:asciiTheme="majorHAnsi" w:hAnsiTheme="majorHAnsi" w:cstheme="majorHAnsi"/>
                <w:b/>
                <w:bCs/>
              </w:rPr>
            </w:pPr>
            <w:r w:rsidRPr="00F7266A">
              <w:rPr>
                <w:rFonts w:asciiTheme="majorHAnsi" w:hAnsiTheme="majorHAnsi" w:cstheme="majorHAnsi"/>
                <w:b/>
                <w:bCs/>
              </w:rPr>
              <w:t>SKUPAJ  brez DDV</w:t>
            </w:r>
          </w:p>
        </w:tc>
        <w:tc>
          <w:tcPr>
            <w:tcW w:w="2976" w:type="dxa"/>
            <w:tcBorders>
              <w:top w:val="single" w:sz="4" w:space="0" w:color="auto"/>
              <w:left w:val="dotDash" w:sz="4" w:space="0" w:color="auto"/>
              <w:bottom w:val="dotDash" w:sz="4" w:space="0" w:color="auto"/>
              <w:right w:val="dotDash" w:sz="4" w:space="0" w:color="auto"/>
            </w:tcBorders>
          </w:tcPr>
          <w:p w14:paraId="675466CD" w14:textId="77777777" w:rsidR="002575E4" w:rsidRPr="00F7266A" w:rsidRDefault="002575E4" w:rsidP="00D97C9B">
            <w:pPr>
              <w:rPr>
                <w:rFonts w:asciiTheme="majorHAnsi" w:hAnsiTheme="majorHAnsi" w:cstheme="majorHAnsi"/>
                <w:b/>
                <w:bCs/>
              </w:rPr>
            </w:pPr>
          </w:p>
        </w:tc>
      </w:tr>
      <w:tr w:rsidR="002575E4" w:rsidRPr="00F7266A" w14:paraId="1CBBA081" w14:textId="77777777" w:rsidTr="00D97C9B">
        <w:tc>
          <w:tcPr>
            <w:tcW w:w="6053" w:type="dxa"/>
            <w:tcBorders>
              <w:top w:val="dotDash" w:sz="4" w:space="0" w:color="auto"/>
              <w:left w:val="dotDash" w:sz="4" w:space="0" w:color="auto"/>
              <w:bottom w:val="dotDash" w:sz="4" w:space="0" w:color="auto"/>
              <w:right w:val="dotDash" w:sz="4" w:space="0" w:color="auto"/>
            </w:tcBorders>
          </w:tcPr>
          <w:p w14:paraId="00C85996" w14:textId="77777777" w:rsidR="002575E4" w:rsidRPr="00F7266A" w:rsidRDefault="002575E4" w:rsidP="00D97C9B">
            <w:pPr>
              <w:jc w:val="right"/>
              <w:rPr>
                <w:rFonts w:asciiTheme="majorHAnsi" w:hAnsiTheme="majorHAnsi" w:cstheme="majorHAnsi"/>
                <w:b/>
                <w:bCs/>
              </w:rPr>
            </w:pPr>
            <w:r w:rsidRPr="00F7266A">
              <w:rPr>
                <w:rFonts w:asciiTheme="majorHAnsi" w:hAnsiTheme="majorHAnsi" w:cstheme="majorHAnsi"/>
                <w:b/>
                <w:bCs/>
              </w:rPr>
              <w:t>22% DDV</w:t>
            </w:r>
          </w:p>
        </w:tc>
        <w:tc>
          <w:tcPr>
            <w:tcW w:w="2976" w:type="dxa"/>
            <w:tcBorders>
              <w:top w:val="dotDash" w:sz="4" w:space="0" w:color="auto"/>
              <w:left w:val="dotDash" w:sz="4" w:space="0" w:color="auto"/>
              <w:bottom w:val="dotDash" w:sz="4" w:space="0" w:color="auto"/>
              <w:right w:val="dotDash" w:sz="4" w:space="0" w:color="auto"/>
            </w:tcBorders>
          </w:tcPr>
          <w:p w14:paraId="21217CC0" w14:textId="77777777" w:rsidR="002575E4" w:rsidRPr="00F7266A" w:rsidRDefault="002575E4" w:rsidP="00D97C9B">
            <w:pPr>
              <w:rPr>
                <w:rFonts w:asciiTheme="majorHAnsi" w:hAnsiTheme="majorHAnsi" w:cstheme="majorHAnsi"/>
                <w:b/>
                <w:bCs/>
              </w:rPr>
            </w:pPr>
          </w:p>
        </w:tc>
      </w:tr>
      <w:tr w:rsidR="002575E4" w:rsidRPr="00F7266A" w14:paraId="3C74ADCB" w14:textId="77777777" w:rsidTr="00D97C9B">
        <w:trPr>
          <w:trHeight w:val="209"/>
        </w:trPr>
        <w:tc>
          <w:tcPr>
            <w:tcW w:w="6053" w:type="dxa"/>
            <w:tcBorders>
              <w:top w:val="dotDash" w:sz="4" w:space="0" w:color="auto"/>
              <w:left w:val="dotDash" w:sz="4" w:space="0" w:color="auto"/>
              <w:bottom w:val="single" w:sz="4" w:space="0" w:color="auto"/>
              <w:right w:val="dotDash" w:sz="4" w:space="0" w:color="auto"/>
            </w:tcBorders>
          </w:tcPr>
          <w:p w14:paraId="6509302B" w14:textId="77777777" w:rsidR="002575E4" w:rsidRPr="00F7266A" w:rsidRDefault="002575E4" w:rsidP="00D97C9B">
            <w:pPr>
              <w:jc w:val="right"/>
              <w:rPr>
                <w:rFonts w:asciiTheme="majorHAnsi" w:hAnsiTheme="majorHAnsi" w:cstheme="majorHAnsi"/>
                <w:b/>
                <w:bCs/>
              </w:rPr>
            </w:pPr>
            <w:r w:rsidRPr="00F7266A">
              <w:rPr>
                <w:rFonts w:asciiTheme="majorHAnsi" w:hAnsiTheme="majorHAnsi" w:cstheme="majorHAnsi"/>
                <w:b/>
                <w:bCs/>
              </w:rPr>
              <w:t>SKUPAJ  znesek z DDV</w:t>
            </w:r>
          </w:p>
        </w:tc>
        <w:tc>
          <w:tcPr>
            <w:tcW w:w="2976" w:type="dxa"/>
            <w:tcBorders>
              <w:top w:val="dotDash" w:sz="4" w:space="0" w:color="auto"/>
              <w:left w:val="dotDash" w:sz="4" w:space="0" w:color="auto"/>
              <w:bottom w:val="single" w:sz="4" w:space="0" w:color="auto"/>
              <w:right w:val="dotDash" w:sz="4" w:space="0" w:color="auto"/>
            </w:tcBorders>
          </w:tcPr>
          <w:p w14:paraId="2C89C5C4" w14:textId="77777777" w:rsidR="002575E4" w:rsidRPr="00F7266A" w:rsidRDefault="002575E4" w:rsidP="00D97C9B">
            <w:pPr>
              <w:rPr>
                <w:rFonts w:asciiTheme="majorHAnsi" w:hAnsiTheme="majorHAnsi" w:cstheme="majorHAnsi"/>
                <w:b/>
                <w:bCs/>
              </w:rPr>
            </w:pPr>
          </w:p>
        </w:tc>
      </w:tr>
    </w:tbl>
    <w:p w14:paraId="237A8455" w14:textId="77777777" w:rsidR="002575E4" w:rsidRPr="00F7266A" w:rsidRDefault="002575E4" w:rsidP="00281A18">
      <w:pPr>
        <w:jc w:val="both"/>
        <w:rPr>
          <w:rFonts w:asciiTheme="majorHAnsi" w:hAnsiTheme="majorHAnsi" w:cstheme="majorHAnsi"/>
        </w:rPr>
      </w:pPr>
    </w:p>
    <w:p w14:paraId="5FB41D3A" w14:textId="77777777" w:rsidR="008E44D6" w:rsidRPr="00F7266A" w:rsidRDefault="008E44D6"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2976"/>
      </w:tblGrid>
      <w:tr w:rsidR="008E44D6" w:rsidRPr="00F7266A" w14:paraId="56F5DE4D" w14:textId="77777777" w:rsidTr="00BA4E09">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920B613" w14:textId="65B68D4E" w:rsidR="008E44D6" w:rsidRPr="00F7266A" w:rsidRDefault="008E44D6" w:rsidP="00BA4E09">
            <w:pPr>
              <w:jc w:val="center"/>
              <w:rPr>
                <w:rFonts w:asciiTheme="majorHAnsi" w:hAnsiTheme="majorHAnsi" w:cstheme="majorHAnsi"/>
                <w:b/>
                <w:bCs/>
              </w:rPr>
            </w:pPr>
            <w:r w:rsidRPr="00F7266A">
              <w:rPr>
                <w:rFonts w:asciiTheme="majorHAnsi" w:hAnsiTheme="majorHAnsi" w:cstheme="majorHAnsi"/>
                <w:b/>
                <w:bCs/>
              </w:rPr>
              <w:t>PONUDBENA CENA ZA SKLOP 3</w:t>
            </w:r>
          </w:p>
        </w:tc>
      </w:tr>
      <w:tr w:rsidR="008E44D6" w:rsidRPr="00F7266A" w14:paraId="5D9D7403" w14:textId="77777777" w:rsidTr="00BA4E09">
        <w:tc>
          <w:tcPr>
            <w:tcW w:w="6053"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15E234A" w14:textId="77777777" w:rsidR="008E44D6" w:rsidRPr="00F7266A" w:rsidRDefault="008E44D6" w:rsidP="00BA4E09">
            <w:pPr>
              <w:rPr>
                <w:rFonts w:asciiTheme="majorHAnsi" w:hAnsiTheme="majorHAnsi" w:cstheme="majorHAnsi"/>
              </w:rPr>
            </w:pPr>
            <w:r w:rsidRPr="00F7266A">
              <w:rPr>
                <w:rFonts w:asciiTheme="majorHAnsi" w:hAnsiTheme="majorHAnsi" w:cstheme="majorHAnsi"/>
              </w:rPr>
              <w:t>Postavke ponudbe</w:t>
            </w:r>
          </w:p>
        </w:tc>
        <w:tc>
          <w:tcPr>
            <w:tcW w:w="2976"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37C9644" w14:textId="77777777" w:rsidR="008E44D6" w:rsidRPr="00F7266A" w:rsidRDefault="008E44D6" w:rsidP="00BA4E09">
            <w:pPr>
              <w:jc w:val="right"/>
              <w:rPr>
                <w:rFonts w:asciiTheme="majorHAnsi" w:hAnsiTheme="majorHAnsi" w:cstheme="majorHAnsi"/>
              </w:rPr>
            </w:pPr>
            <w:r w:rsidRPr="00F7266A">
              <w:rPr>
                <w:rFonts w:asciiTheme="majorHAnsi" w:hAnsiTheme="majorHAnsi" w:cstheme="majorHAnsi"/>
              </w:rPr>
              <w:t xml:space="preserve">Cena v EUR </w:t>
            </w:r>
          </w:p>
        </w:tc>
      </w:tr>
      <w:tr w:rsidR="008E44D6" w:rsidRPr="00F7266A" w14:paraId="43D0A6D5" w14:textId="77777777" w:rsidTr="00BA4E09">
        <w:tc>
          <w:tcPr>
            <w:tcW w:w="6053" w:type="dxa"/>
            <w:tcBorders>
              <w:top w:val="single" w:sz="4" w:space="0" w:color="auto"/>
              <w:left w:val="dotDash" w:sz="4" w:space="0" w:color="auto"/>
              <w:bottom w:val="dotDash" w:sz="4" w:space="0" w:color="auto"/>
              <w:right w:val="dotDash" w:sz="4" w:space="0" w:color="auto"/>
            </w:tcBorders>
          </w:tcPr>
          <w:p w14:paraId="7C78719A" w14:textId="77777777" w:rsidR="008E44D6" w:rsidRPr="00F7266A" w:rsidRDefault="008E44D6" w:rsidP="00BA4E09">
            <w:pPr>
              <w:jc w:val="right"/>
              <w:rPr>
                <w:rFonts w:asciiTheme="majorHAnsi" w:hAnsiTheme="majorHAnsi" w:cstheme="majorHAnsi"/>
                <w:b/>
                <w:bCs/>
              </w:rPr>
            </w:pPr>
            <w:r w:rsidRPr="00F7266A">
              <w:rPr>
                <w:rFonts w:asciiTheme="majorHAnsi" w:hAnsiTheme="majorHAnsi" w:cstheme="majorHAnsi"/>
                <w:b/>
                <w:bCs/>
              </w:rPr>
              <w:t>SKUPAJ  brez DDV</w:t>
            </w:r>
          </w:p>
        </w:tc>
        <w:tc>
          <w:tcPr>
            <w:tcW w:w="2976" w:type="dxa"/>
            <w:tcBorders>
              <w:top w:val="single" w:sz="4" w:space="0" w:color="auto"/>
              <w:left w:val="dotDash" w:sz="4" w:space="0" w:color="auto"/>
              <w:bottom w:val="dotDash" w:sz="4" w:space="0" w:color="auto"/>
              <w:right w:val="dotDash" w:sz="4" w:space="0" w:color="auto"/>
            </w:tcBorders>
          </w:tcPr>
          <w:p w14:paraId="33AB0AF8" w14:textId="77777777" w:rsidR="008E44D6" w:rsidRPr="00F7266A" w:rsidRDefault="008E44D6" w:rsidP="00BA4E09">
            <w:pPr>
              <w:rPr>
                <w:rFonts w:asciiTheme="majorHAnsi" w:hAnsiTheme="majorHAnsi" w:cstheme="majorHAnsi"/>
                <w:b/>
                <w:bCs/>
              </w:rPr>
            </w:pPr>
          </w:p>
        </w:tc>
      </w:tr>
      <w:tr w:rsidR="008E44D6" w:rsidRPr="00F7266A" w14:paraId="4A73F3B3" w14:textId="77777777" w:rsidTr="00BA4E09">
        <w:tc>
          <w:tcPr>
            <w:tcW w:w="6053" w:type="dxa"/>
            <w:tcBorders>
              <w:top w:val="dotDash" w:sz="4" w:space="0" w:color="auto"/>
              <w:left w:val="dotDash" w:sz="4" w:space="0" w:color="auto"/>
              <w:bottom w:val="dotDash" w:sz="4" w:space="0" w:color="auto"/>
              <w:right w:val="dotDash" w:sz="4" w:space="0" w:color="auto"/>
            </w:tcBorders>
          </w:tcPr>
          <w:p w14:paraId="369D11F2" w14:textId="77777777" w:rsidR="008E44D6" w:rsidRPr="00F7266A" w:rsidRDefault="008E44D6" w:rsidP="00BA4E09">
            <w:pPr>
              <w:jc w:val="right"/>
              <w:rPr>
                <w:rFonts w:asciiTheme="majorHAnsi" w:hAnsiTheme="majorHAnsi" w:cstheme="majorHAnsi"/>
                <w:b/>
                <w:bCs/>
              </w:rPr>
            </w:pPr>
            <w:r w:rsidRPr="00F7266A">
              <w:rPr>
                <w:rFonts w:asciiTheme="majorHAnsi" w:hAnsiTheme="majorHAnsi" w:cstheme="majorHAnsi"/>
                <w:b/>
                <w:bCs/>
              </w:rPr>
              <w:t>22% DDV</w:t>
            </w:r>
          </w:p>
        </w:tc>
        <w:tc>
          <w:tcPr>
            <w:tcW w:w="2976" w:type="dxa"/>
            <w:tcBorders>
              <w:top w:val="dotDash" w:sz="4" w:space="0" w:color="auto"/>
              <w:left w:val="dotDash" w:sz="4" w:space="0" w:color="auto"/>
              <w:bottom w:val="dotDash" w:sz="4" w:space="0" w:color="auto"/>
              <w:right w:val="dotDash" w:sz="4" w:space="0" w:color="auto"/>
            </w:tcBorders>
          </w:tcPr>
          <w:p w14:paraId="42C63F37" w14:textId="77777777" w:rsidR="008E44D6" w:rsidRPr="00F7266A" w:rsidRDefault="008E44D6" w:rsidP="00BA4E09">
            <w:pPr>
              <w:rPr>
                <w:rFonts w:asciiTheme="majorHAnsi" w:hAnsiTheme="majorHAnsi" w:cstheme="majorHAnsi"/>
                <w:b/>
                <w:bCs/>
              </w:rPr>
            </w:pPr>
          </w:p>
        </w:tc>
      </w:tr>
      <w:tr w:rsidR="008E44D6" w:rsidRPr="00F7266A" w14:paraId="40296E70" w14:textId="77777777" w:rsidTr="00BA4E09">
        <w:trPr>
          <w:trHeight w:val="209"/>
        </w:trPr>
        <w:tc>
          <w:tcPr>
            <w:tcW w:w="6053" w:type="dxa"/>
            <w:tcBorders>
              <w:top w:val="dotDash" w:sz="4" w:space="0" w:color="auto"/>
              <w:left w:val="dotDash" w:sz="4" w:space="0" w:color="auto"/>
              <w:bottom w:val="single" w:sz="4" w:space="0" w:color="auto"/>
              <w:right w:val="dotDash" w:sz="4" w:space="0" w:color="auto"/>
            </w:tcBorders>
          </w:tcPr>
          <w:p w14:paraId="5D59083F" w14:textId="77777777" w:rsidR="008E44D6" w:rsidRPr="00F7266A" w:rsidRDefault="008E44D6" w:rsidP="00BA4E09">
            <w:pPr>
              <w:jc w:val="right"/>
              <w:rPr>
                <w:rFonts w:asciiTheme="majorHAnsi" w:hAnsiTheme="majorHAnsi" w:cstheme="majorHAnsi"/>
                <w:b/>
                <w:bCs/>
              </w:rPr>
            </w:pPr>
            <w:r w:rsidRPr="00F7266A">
              <w:rPr>
                <w:rFonts w:asciiTheme="majorHAnsi" w:hAnsiTheme="majorHAnsi" w:cstheme="majorHAnsi"/>
                <w:b/>
                <w:bCs/>
              </w:rPr>
              <w:t>SKUPAJ  znesek z DDV</w:t>
            </w:r>
          </w:p>
        </w:tc>
        <w:tc>
          <w:tcPr>
            <w:tcW w:w="2976" w:type="dxa"/>
            <w:tcBorders>
              <w:top w:val="dotDash" w:sz="4" w:space="0" w:color="auto"/>
              <w:left w:val="dotDash" w:sz="4" w:space="0" w:color="auto"/>
              <w:bottom w:val="single" w:sz="4" w:space="0" w:color="auto"/>
              <w:right w:val="dotDash" w:sz="4" w:space="0" w:color="auto"/>
            </w:tcBorders>
          </w:tcPr>
          <w:p w14:paraId="3B9E3A25" w14:textId="77777777" w:rsidR="008E44D6" w:rsidRPr="00F7266A" w:rsidRDefault="008E44D6" w:rsidP="00BA4E09">
            <w:pPr>
              <w:rPr>
                <w:rFonts w:asciiTheme="majorHAnsi" w:hAnsiTheme="majorHAnsi" w:cstheme="majorHAnsi"/>
                <w:b/>
                <w:bCs/>
              </w:rPr>
            </w:pPr>
          </w:p>
        </w:tc>
      </w:tr>
    </w:tbl>
    <w:p w14:paraId="68608023" w14:textId="77777777" w:rsidR="008E44D6" w:rsidRPr="00F7266A" w:rsidRDefault="008E44D6" w:rsidP="00281A18">
      <w:pPr>
        <w:jc w:val="both"/>
        <w:rPr>
          <w:rFonts w:asciiTheme="majorHAnsi" w:hAnsiTheme="majorHAnsi" w:cstheme="majorHAnsi"/>
        </w:rPr>
      </w:pPr>
    </w:p>
    <w:p w14:paraId="7DCBC44F" w14:textId="77777777" w:rsidR="00281A18" w:rsidRPr="00F7266A" w:rsidRDefault="00281A18" w:rsidP="00281A18">
      <w:pPr>
        <w:jc w:val="both"/>
        <w:rPr>
          <w:rFonts w:asciiTheme="majorHAnsi" w:hAnsiTheme="majorHAnsi" w:cstheme="majorHAnsi"/>
        </w:rPr>
      </w:pPr>
      <w:r w:rsidRPr="00F7266A">
        <w:rPr>
          <w:rFonts w:asciiTheme="majorHAnsi" w:hAnsiTheme="majorHAnsi" w:cstheme="majorHAnsi"/>
        </w:rPr>
        <w:t xml:space="preserve">Ponudnik za pripravo ponudbe izpolni na podlagi kalkulacije iz </w:t>
      </w:r>
      <w:r w:rsidRPr="00F7266A">
        <w:rPr>
          <w:rFonts w:asciiTheme="majorHAnsi" w:hAnsiTheme="majorHAnsi" w:cstheme="majorHAnsi"/>
          <w:b/>
          <w:bCs/>
          <w:u w:val="single"/>
        </w:rPr>
        <w:t>popisa del</w:t>
      </w:r>
      <w:r w:rsidRPr="00F7266A">
        <w:rPr>
          <w:rFonts w:asciiTheme="majorHAnsi" w:hAnsiTheme="majorHAnsi" w:cstheme="majorHAnsi"/>
        </w:rPr>
        <w:t>, ki jo izračuna ter priloži v ponudbeni dokumentaciji priloženo Excelovo datoteko</w:t>
      </w:r>
      <w:r w:rsidR="001B10A9" w:rsidRPr="00F7266A">
        <w:rPr>
          <w:rFonts w:asciiTheme="majorHAnsi" w:hAnsiTheme="majorHAnsi" w:cstheme="majorHAnsi"/>
        </w:rPr>
        <w:t xml:space="preserve"> (priložiti mora tudi </w:t>
      </w:r>
      <w:r w:rsidR="001B10A9" w:rsidRPr="00F7266A">
        <w:rPr>
          <w:rFonts w:asciiTheme="majorHAnsi" w:hAnsiTheme="majorHAnsi" w:cstheme="majorHAnsi"/>
          <w:b/>
          <w:bCs/>
          <w:u w:val="single"/>
        </w:rPr>
        <w:t xml:space="preserve">vse </w:t>
      </w:r>
      <w:proofErr w:type="spellStart"/>
      <w:r w:rsidR="001B10A9" w:rsidRPr="00F7266A">
        <w:rPr>
          <w:rFonts w:asciiTheme="majorHAnsi" w:hAnsiTheme="majorHAnsi" w:cstheme="majorHAnsi"/>
          <w:b/>
          <w:bCs/>
          <w:u w:val="single"/>
        </w:rPr>
        <w:t>kalkulativne</w:t>
      </w:r>
      <w:proofErr w:type="spellEnd"/>
      <w:r w:rsidR="001B10A9" w:rsidRPr="00F7266A">
        <w:rPr>
          <w:rFonts w:asciiTheme="majorHAnsi" w:hAnsiTheme="majorHAnsi" w:cstheme="majorHAnsi"/>
          <w:b/>
          <w:bCs/>
          <w:u w:val="single"/>
        </w:rPr>
        <w:t xml:space="preserve"> elemente ter cenike podjetja</w:t>
      </w:r>
      <w:r w:rsidR="001B10A9" w:rsidRPr="00F7266A">
        <w:rPr>
          <w:rFonts w:asciiTheme="majorHAnsi" w:hAnsiTheme="majorHAnsi" w:cstheme="majorHAnsi"/>
        </w:rPr>
        <w:t>)</w:t>
      </w:r>
      <w:r w:rsidRPr="00F7266A">
        <w:rPr>
          <w:rFonts w:asciiTheme="majorHAnsi" w:hAnsiTheme="majorHAnsi" w:cstheme="majorHAnsi"/>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0D370BCE" w14:textId="77777777" w:rsidR="00281A18" w:rsidRPr="00F7266A" w:rsidRDefault="00281A18" w:rsidP="00281A18">
      <w:pPr>
        <w:jc w:val="both"/>
        <w:rPr>
          <w:rFonts w:asciiTheme="majorHAnsi" w:hAnsiTheme="majorHAnsi" w:cstheme="majorHAnsi"/>
        </w:rPr>
      </w:pPr>
    </w:p>
    <w:p w14:paraId="13CC901E" w14:textId="3694540B" w:rsidR="004207D0" w:rsidRPr="00F7266A" w:rsidRDefault="00281A18" w:rsidP="00281A18">
      <w:pPr>
        <w:jc w:val="both"/>
        <w:rPr>
          <w:rFonts w:asciiTheme="majorHAnsi" w:hAnsiTheme="majorHAnsi" w:cstheme="majorHAnsi"/>
          <w:b/>
          <w:bCs/>
        </w:rPr>
      </w:pPr>
      <w:r w:rsidRPr="00F7266A">
        <w:rPr>
          <w:rFonts w:asciiTheme="majorHAnsi" w:hAnsiTheme="majorHAnsi" w:cstheme="majorHAnsi"/>
        </w:rPr>
        <w:t>Veljavnost ponudbe je najmanj do</w:t>
      </w:r>
      <w:r w:rsidR="00366F23" w:rsidRPr="00F7266A">
        <w:rPr>
          <w:rFonts w:asciiTheme="majorHAnsi" w:hAnsiTheme="majorHAnsi" w:cstheme="majorHAnsi"/>
        </w:rPr>
        <w:t xml:space="preserve"> </w:t>
      </w:r>
      <w:r w:rsidR="00366F23" w:rsidRPr="00F7266A">
        <w:rPr>
          <w:rFonts w:asciiTheme="majorHAnsi" w:hAnsiTheme="majorHAnsi" w:cstheme="majorHAnsi"/>
          <w:b/>
          <w:bCs/>
        </w:rPr>
        <w:t>3</w:t>
      </w:r>
      <w:r w:rsidR="002575E4" w:rsidRPr="00F7266A">
        <w:rPr>
          <w:rFonts w:asciiTheme="majorHAnsi" w:hAnsiTheme="majorHAnsi" w:cstheme="majorHAnsi"/>
          <w:b/>
          <w:bCs/>
        </w:rPr>
        <w:t>0</w:t>
      </w:r>
      <w:r w:rsidR="00366F23" w:rsidRPr="00F7266A">
        <w:rPr>
          <w:rFonts w:asciiTheme="majorHAnsi" w:hAnsiTheme="majorHAnsi" w:cstheme="majorHAnsi"/>
          <w:b/>
          <w:bCs/>
        </w:rPr>
        <w:t xml:space="preserve">. </w:t>
      </w:r>
      <w:r w:rsidR="002575E4" w:rsidRPr="00F7266A">
        <w:rPr>
          <w:rFonts w:asciiTheme="majorHAnsi" w:hAnsiTheme="majorHAnsi" w:cstheme="majorHAnsi"/>
          <w:b/>
          <w:bCs/>
        </w:rPr>
        <w:t>9</w:t>
      </w:r>
      <w:r w:rsidR="00366F23" w:rsidRPr="00F7266A">
        <w:rPr>
          <w:rFonts w:asciiTheme="majorHAnsi" w:hAnsiTheme="majorHAnsi" w:cstheme="majorHAnsi"/>
          <w:b/>
          <w:bCs/>
        </w:rPr>
        <w:t>. 202</w:t>
      </w:r>
      <w:r w:rsidR="00B42971" w:rsidRPr="00F7266A">
        <w:rPr>
          <w:rFonts w:asciiTheme="majorHAnsi" w:hAnsiTheme="majorHAnsi" w:cstheme="majorHAnsi"/>
          <w:b/>
          <w:bCs/>
        </w:rPr>
        <w:t>6</w:t>
      </w:r>
      <w:r w:rsidR="003A17E4" w:rsidRPr="00F7266A">
        <w:rPr>
          <w:rFonts w:asciiTheme="majorHAnsi" w:hAnsiTheme="majorHAnsi" w:cstheme="majorHAnsi"/>
          <w:b/>
          <w:bCs/>
        </w:rPr>
        <w:t>.</w:t>
      </w:r>
    </w:p>
    <w:p w14:paraId="29C17DCE" w14:textId="77777777" w:rsidR="00281A18" w:rsidRPr="00F7266A" w:rsidRDefault="00281A18" w:rsidP="00281A18">
      <w:pPr>
        <w:jc w:val="both"/>
        <w:rPr>
          <w:rFonts w:asciiTheme="majorHAnsi" w:hAnsiTheme="majorHAnsi" w:cstheme="majorHAnsi"/>
        </w:rPr>
      </w:pPr>
    </w:p>
    <w:p w14:paraId="7F04166F" w14:textId="77777777" w:rsidR="00281A18" w:rsidRPr="00F7266A" w:rsidRDefault="00281A18" w:rsidP="00281A18">
      <w:pPr>
        <w:jc w:val="both"/>
        <w:rPr>
          <w:rFonts w:asciiTheme="majorHAnsi" w:hAnsiTheme="majorHAnsi" w:cstheme="majorHAnsi"/>
        </w:rPr>
      </w:pPr>
      <w:r w:rsidRPr="00F7266A">
        <w:rPr>
          <w:rFonts w:asciiTheme="majorHAnsi" w:hAnsiTheme="majorHAnsi" w:cstheme="majorHAnsi"/>
        </w:rPr>
        <w:t>Ponudbena cena  je fiksna do zaključka izvedbe vseh del in izražena v evrih z vključenim DDV (davek na dodano vrednost), vsi stroški  so vračunani v ceni.</w:t>
      </w:r>
    </w:p>
    <w:p w14:paraId="5ADD8EEB" w14:textId="77777777" w:rsidR="00281A18" w:rsidRPr="00F7266A" w:rsidRDefault="00281A18" w:rsidP="00281A18">
      <w:pPr>
        <w:jc w:val="both"/>
        <w:rPr>
          <w:rFonts w:asciiTheme="majorHAnsi" w:hAnsiTheme="majorHAnsi" w:cstheme="majorHAnsi"/>
        </w:rPr>
      </w:pPr>
    </w:p>
    <w:p w14:paraId="00C0AB1C" w14:textId="77777777" w:rsidR="00A75235" w:rsidRPr="00F7266A" w:rsidRDefault="00281A18" w:rsidP="00A75235">
      <w:pPr>
        <w:jc w:val="both"/>
        <w:rPr>
          <w:rFonts w:asciiTheme="majorHAnsi" w:hAnsiTheme="majorHAnsi" w:cstheme="majorHAnsi"/>
        </w:rPr>
      </w:pPr>
      <w:r w:rsidRPr="00F7266A">
        <w:rPr>
          <w:rFonts w:asciiTheme="majorHAnsi" w:hAnsiTheme="majorHAnsi" w:cstheme="majorHAnsi"/>
        </w:rPr>
        <w:t>Ponudnik mora v ponudbeno ceno zajeti vse stroške, zlasti kot so:</w:t>
      </w:r>
      <w:bookmarkStart w:id="15" w:name="_Toc139358373"/>
      <w:bookmarkStart w:id="16" w:name="_Toc139358470"/>
    </w:p>
    <w:p w14:paraId="7A710D90" w14:textId="77777777" w:rsidR="00D30E64" w:rsidRPr="00F7266A" w:rsidRDefault="00281A18" w:rsidP="00E80142">
      <w:pPr>
        <w:pStyle w:val="Slog53"/>
        <w:numPr>
          <w:ilvl w:val="0"/>
          <w:numId w:val="78"/>
        </w:numPr>
        <w:rPr>
          <w:rFonts w:asciiTheme="majorHAnsi" w:hAnsiTheme="majorHAnsi" w:cstheme="majorHAnsi"/>
          <w:b w:val="0"/>
          <w:bCs w:val="0"/>
        </w:rPr>
      </w:pPr>
      <w:r w:rsidRPr="00F7266A">
        <w:rPr>
          <w:rFonts w:asciiTheme="majorHAnsi" w:hAnsiTheme="majorHAnsi" w:cstheme="majorHAnsi"/>
          <w:b w:val="0"/>
          <w:bCs w:val="0"/>
        </w:rPr>
        <w:t>organizacijo dela na objektu/gradbišč</w:t>
      </w:r>
      <w:r w:rsidR="00B939CF" w:rsidRPr="00F7266A">
        <w:rPr>
          <w:rFonts w:asciiTheme="majorHAnsi" w:hAnsiTheme="majorHAnsi" w:cstheme="majorHAnsi"/>
          <w:b w:val="0"/>
          <w:bCs w:val="0"/>
        </w:rPr>
        <w:t>u</w:t>
      </w:r>
      <w:r w:rsidRPr="00F7266A">
        <w:rPr>
          <w:rFonts w:asciiTheme="majorHAnsi" w:hAnsiTheme="majorHAnsi" w:cstheme="majorHAnsi"/>
          <w:b w:val="0"/>
          <w:bCs w:val="0"/>
        </w:rPr>
        <w:t xml:space="preserve"> in pomožna dela ter strošk</w:t>
      </w:r>
      <w:r w:rsidR="00B939CF" w:rsidRPr="00F7266A">
        <w:rPr>
          <w:rFonts w:asciiTheme="majorHAnsi" w:hAnsiTheme="majorHAnsi" w:cstheme="majorHAnsi"/>
          <w:b w:val="0"/>
          <w:bCs w:val="0"/>
        </w:rPr>
        <w:t>e</w:t>
      </w:r>
      <w:r w:rsidRPr="00F7266A">
        <w:rPr>
          <w:rFonts w:asciiTheme="majorHAnsi" w:hAnsiTheme="majorHAnsi" w:cstheme="majorHAnsi"/>
          <w:b w:val="0"/>
          <w:bCs w:val="0"/>
        </w:rPr>
        <w:t xml:space="preserve"> koordinacije del na gradbišču;</w:t>
      </w:r>
      <w:bookmarkStart w:id="17" w:name="_Toc139358374"/>
      <w:bookmarkStart w:id="18" w:name="_Toc139358471"/>
      <w:bookmarkEnd w:id="15"/>
      <w:bookmarkEnd w:id="16"/>
    </w:p>
    <w:p w14:paraId="5E223696" w14:textId="77777777" w:rsidR="00D30E64" w:rsidRPr="00F7266A" w:rsidRDefault="00B939CF" w:rsidP="00E80142">
      <w:pPr>
        <w:pStyle w:val="Slog53"/>
        <w:numPr>
          <w:ilvl w:val="0"/>
          <w:numId w:val="78"/>
        </w:numPr>
        <w:rPr>
          <w:rFonts w:asciiTheme="majorHAnsi" w:hAnsiTheme="majorHAnsi" w:cstheme="majorHAnsi"/>
          <w:b w:val="0"/>
          <w:bCs w:val="0"/>
        </w:rPr>
      </w:pPr>
      <w:r w:rsidRPr="00F7266A">
        <w:rPr>
          <w:rFonts w:asciiTheme="majorHAnsi" w:hAnsiTheme="majorHAnsi" w:cstheme="majorHAnsi"/>
          <w:b w:val="0"/>
          <w:bCs w:val="0"/>
        </w:rPr>
        <w:t xml:space="preserve">elaborati organizacije gradbišča in </w:t>
      </w:r>
      <w:r w:rsidR="00281A18" w:rsidRPr="00F7266A">
        <w:rPr>
          <w:rFonts w:asciiTheme="majorHAnsi" w:hAnsiTheme="majorHAnsi" w:cstheme="majorHAnsi"/>
          <w:b w:val="0"/>
          <w:bCs w:val="0"/>
        </w:rPr>
        <w:t>zapor cest</w:t>
      </w:r>
      <w:bookmarkStart w:id="19" w:name="_Toc139358375"/>
      <w:bookmarkStart w:id="20" w:name="_Toc139358472"/>
      <w:bookmarkEnd w:id="17"/>
      <w:bookmarkEnd w:id="18"/>
      <w:r w:rsidRPr="00F7266A">
        <w:rPr>
          <w:rFonts w:asciiTheme="majorHAnsi" w:hAnsiTheme="majorHAnsi" w:cstheme="majorHAnsi"/>
          <w:b w:val="0"/>
          <w:bCs w:val="0"/>
        </w:rPr>
        <w:t>;</w:t>
      </w:r>
    </w:p>
    <w:p w14:paraId="619505D0" w14:textId="77777777" w:rsidR="00D30E64" w:rsidRPr="00F7266A" w:rsidRDefault="00281A18" w:rsidP="00E80142">
      <w:pPr>
        <w:pStyle w:val="Slog53"/>
        <w:numPr>
          <w:ilvl w:val="0"/>
          <w:numId w:val="78"/>
        </w:numPr>
        <w:rPr>
          <w:rFonts w:asciiTheme="majorHAnsi" w:hAnsiTheme="majorHAnsi" w:cstheme="majorHAnsi"/>
          <w:b w:val="0"/>
          <w:bCs w:val="0"/>
        </w:rPr>
      </w:pPr>
      <w:r w:rsidRPr="00F7266A">
        <w:rPr>
          <w:rFonts w:asciiTheme="majorHAnsi" w:hAnsiTheme="majorHAnsi" w:cstheme="majorHAnsi"/>
          <w:b w:val="0"/>
          <w:bCs w:val="0"/>
        </w:rPr>
        <w:t>izdelava delavniških načrtov;</w:t>
      </w:r>
      <w:bookmarkStart w:id="21" w:name="_Toc139358376"/>
      <w:bookmarkStart w:id="22" w:name="_Toc139358473"/>
      <w:bookmarkEnd w:id="19"/>
      <w:bookmarkEnd w:id="20"/>
    </w:p>
    <w:p w14:paraId="2D0CD6ED" w14:textId="77777777" w:rsidR="00D669D7" w:rsidRPr="00F7266A" w:rsidRDefault="00281A18" w:rsidP="00E80142">
      <w:pPr>
        <w:pStyle w:val="Slog53"/>
        <w:numPr>
          <w:ilvl w:val="0"/>
          <w:numId w:val="78"/>
        </w:numPr>
        <w:rPr>
          <w:rFonts w:asciiTheme="majorHAnsi" w:hAnsiTheme="majorHAnsi" w:cstheme="majorHAnsi"/>
          <w:b w:val="0"/>
          <w:bCs w:val="0"/>
        </w:rPr>
      </w:pPr>
      <w:r w:rsidRPr="00F7266A">
        <w:rPr>
          <w:rFonts w:asciiTheme="majorHAnsi" w:hAnsiTheme="majorHAnsi" w:cstheme="majorHAnsi"/>
          <w:b w:val="0"/>
          <w:bCs w:val="0"/>
        </w:rPr>
        <w:t>prevozni stroški;</w:t>
      </w:r>
      <w:bookmarkStart w:id="23" w:name="_Toc139358377"/>
      <w:bookmarkStart w:id="24" w:name="_Toc139358474"/>
      <w:bookmarkEnd w:id="21"/>
      <w:bookmarkEnd w:id="22"/>
    </w:p>
    <w:p w14:paraId="609E1E2F" w14:textId="77777777" w:rsidR="00D669D7" w:rsidRPr="00F7266A" w:rsidRDefault="00281A18" w:rsidP="00E80142">
      <w:pPr>
        <w:pStyle w:val="Slog53"/>
        <w:numPr>
          <w:ilvl w:val="0"/>
          <w:numId w:val="78"/>
        </w:numPr>
        <w:rPr>
          <w:rFonts w:asciiTheme="majorHAnsi" w:hAnsiTheme="majorHAnsi" w:cstheme="majorHAnsi"/>
          <w:b w:val="0"/>
          <w:bCs w:val="0"/>
        </w:rPr>
      </w:pPr>
      <w:r w:rsidRPr="00F7266A">
        <w:rPr>
          <w:rFonts w:asciiTheme="majorHAnsi" w:hAnsiTheme="majorHAnsi" w:cstheme="majorHAnsi"/>
          <w:b w:val="0"/>
          <w:bCs w:val="0"/>
        </w:rPr>
        <w:t>ogled in priprava predračuna;</w:t>
      </w:r>
      <w:bookmarkStart w:id="25" w:name="_Toc139358378"/>
      <w:bookmarkStart w:id="26" w:name="_Toc139358475"/>
      <w:bookmarkEnd w:id="23"/>
      <w:bookmarkEnd w:id="24"/>
    </w:p>
    <w:p w14:paraId="2CF8D3FB" w14:textId="77777777" w:rsidR="00D669D7" w:rsidRPr="00F7266A" w:rsidRDefault="00281A18" w:rsidP="00E80142">
      <w:pPr>
        <w:pStyle w:val="Slog53"/>
        <w:numPr>
          <w:ilvl w:val="0"/>
          <w:numId w:val="78"/>
        </w:numPr>
        <w:rPr>
          <w:rFonts w:asciiTheme="majorHAnsi" w:hAnsiTheme="majorHAnsi" w:cstheme="majorHAnsi"/>
          <w:b w:val="0"/>
          <w:bCs w:val="0"/>
        </w:rPr>
      </w:pPr>
      <w:r w:rsidRPr="00F7266A">
        <w:rPr>
          <w:rFonts w:asciiTheme="majorHAnsi" w:hAnsiTheme="majorHAnsi" w:cstheme="majorHAnsi"/>
          <w:b w:val="0"/>
          <w:bCs w:val="0"/>
        </w:rPr>
        <w:t>izdelava potrebne merilne dokumentacije, razen če ni drugače določeno;</w:t>
      </w:r>
      <w:bookmarkStart w:id="27" w:name="_Toc139358379"/>
      <w:bookmarkStart w:id="28" w:name="_Toc139358476"/>
      <w:bookmarkEnd w:id="25"/>
      <w:bookmarkEnd w:id="26"/>
    </w:p>
    <w:p w14:paraId="60E91508" w14:textId="77777777" w:rsidR="00D669D7" w:rsidRPr="00F7266A" w:rsidRDefault="00281A18" w:rsidP="00E80142">
      <w:pPr>
        <w:pStyle w:val="Slog53"/>
        <w:numPr>
          <w:ilvl w:val="0"/>
          <w:numId w:val="78"/>
        </w:numPr>
        <w:rPr>
          <w:rFonts w:asciiTheme="majorHAnsi" w:hAnsiTheme="majorHAnsi" w:cstheme="majorHAnsi"/>
          <w:b w:val="0"/>
          <w:bCs w:val="0"/>
        </w:rPr>
      </w:pPr>
      <w:r w:rsidRPr="00F7266A">
        <w:rPr>
          <w:rFonts w:asciiTheme="majorHAnsi" w:hAnsiTheme="majorHAnsi" w:cstheme="majorHAnsi"/>
          <w:b w:val="0"/>
          <w:bCs w:val="0"/>
        </w:rPr>
        <w:t xml:space="preserve">pridobitev </w:t>
      </w:r>
      <w:r w:rsidR="001B10A9" w:rsidRPr="00F7266A">
        <w:rPr>
          <w:rFonts w:asciiTheme="majorHAnsi" w:hAnsiTheme="majorHAnsi" w:cstheme="majorHAnsi"/>
          <w:b w:val="0"/>
          <w:bCs w:val="0"/>
        </w:rPr>
        <w:t xml:space="preserve">certifikatov </w:t>
      </w:r>
      <w:r w:rsidRPr="00F7266A">
        <w:rPr>
          <w:rFonts w:asciiTheme="majorHAnsi" w:hAnsiTheme="majorHAnsi" w:cstheme="majorHAnsi"/>
          <w:b w:val="0"/>
          <w:bCs w:val="0"/>
        </w:rPr>
        <w:t>ter ostale s predpisi in to dokumentacijo zahtevane</w:t>
      </w:r>
      <w:r w:rsidR="00D669D7" w:rsidRPr="00F7266A">
        <w:rPr>
          <w:rFonts w:asciiTheme="majorHAnsi" w:hAnsiTheme="majorHAnsi" w:cstheme="majorHAnsi"/>
          <w:b w:val="0"/>
          <w:bCs w:val="0"/>
        </w:rPr>
        <w:t xml:space="preserve"> </w:t>
      </w:r>
      <w:r w:rsidRPr="00F7266A">
        <w:rPr>
          <w:rFonts w:asciiTheme="majorHAnsi" w:hAnsiTheme="majorHAnsi" w:cstheme="majorHAnsi"/>
          <w:b w:val="0"/>
          <w:bCs w:val="0"/>
        </w:rPr>
        <w:t>dokumentacije za</w:t>
      </w:r>
      <w:r w:rsidR="00701F84" w:rsidRPr="00F7266A">
        <w:rPr>
          <w:rFonts w:asciiTheme="majorHAnsi" w:hAnsiTheme="majorHAnsi" w:cstheme="majorHAnsi"/>
          <w:b w:val="0"/>
          <w:bCs w:val="0"/>
        </w:rPr>
        <w:t xml:space="preserve"> </w:t>
      </w:r>
      <w:r w:rsidRPr="00F7266A">
        <w:rPr>
          <w:rFonts w:asciiTheme="majorHAnsi" w:hAnsiTheme="majorHAnsi" w:cstheme="majorHAnsi"/>
          <w:b w:val="0"/>
          <w:bCs w:val="0"/>
        </w:rPr>
        <w:t>vgrajeni material</w:t>
      </w:r>
      <w:bookmarkStart w:id="29" w:name="_Toc139358380"/>
      <w:bookmarkStart w:id="30" w:name="_Toc139358477"/>
      <w:bookmarkEnd w:id="27"/>
      <w:bookmarkEnd w:id="28"/>
      <w:r w:rsidR="00D669D7" w:rsidRPr="00F7266A">
        <w:rPr>
          <w:rFonts w:asciiTheme="majorHAnsi" w:hAnsiTheme="majorHAnsi" w:cstheme="majorHAnsi"/>
          <w:b w:val="0"/>
          <w:bCs w:val="0"/>
        </w:rPr>
        <w:t>;</w:t>
      </w:r>
    </w:p>
    <w:p w14:paraId="68D8AD5E" w14:textId="77777777" w:rsidR="00A75235" w:rsidRPr="00F7266A" w:rsidRDefault="00281A18" w:rsidP="00E80142">
      <w:pPr>
        <w:pStyle w:val="Slog53"/>
        <w:numPr>
          <w:ilvl w:val="0"/>
          <w:numId w:val="78"/>
        </w:numPr>
        <w:rPr>
          <w:rFonts w:asciiTheme="majorHAnsi" w:hAnsiTheme="majorHAnsi" w:cstheme="majorHAnsi"/>
          <w:b w:val="0"/>
          <w:bCs w:val="0"/>
        </w:rPr>
      </w:pPr>
      <w:r w:rsidRPr="00F7266A">
        <w:rPr>
          <w:rFonts w:asciiTheme="majorHAnsi" w:hAnsiTheme="majorHAnsi" w:cstheme="majorHAnsi"/>
          <w:b w:val="0"/>
          <w:bCs w:val="0"/>
        </w:rPr>
        <w:t>iznos in odvoz odpadnega materiala na stalno deponijo s plačilom vseh komunalnih pristojbin;</w:t>
      </w:r>
      <w:bookmarkStart w:id="31" w:name="_Toc139358381"/>
      <w:bookmarkStart w:id="32" w:name="_Toc139358478"/>
      <w:bookmarkEnd w:id="29"/>
      <w:bookmarkEnd w:id="30"/>
    </w:p>
    <w:p w14:paraId="5B7FEAB4" w14:textId="77777777" w:rsidR="00A75235" w:rsidRPr="00F7266A" w:rsidRDefault="00281A18" w:rsidP="00E80142">
      <w:pPr>
        <w:pStyle w:val="Slog53"/>
        <w:numPr>
          <w:ilvl w:val="0"/>
          <w:numId w:val="78"/>
        </w:numPr>
        <w:rPr>
          <w:rFonts w:asciiTheme="majorHAnsi" w:hAnsiTheme="majorHAnsi" w:cstheme="majorHAnsi"/>
          <w:b w:val="0"/>
          <w:bCs w:val="0"/>
        </w:rPr>
      </w:pPr>
      <w:r w:rsidRPr="00F7266A">
        <w:rPr>
          <w:rFonts w:asciiTheme="majorHAnsi" w:hAnsiTheme="majorHAnsi" w:cstheme="majorHAnsi"/>
          <w:b w:val="0"/>
          <w:bCs w:val="0"/>
        </w:rPr>
        <w:t xml:space="preserve">vsa finalna čiščenja med in po končanih delih, </w:t>
      </w:r>
      <w:proofErr w:type="spellStart"/>
      <w:r w:rsidRPr="00F7266A">
        <w:rPr>
          <w:rFonts w:asciiTheme="majorHAnsi" w:hAnsiTheme="majorHAnsi" w:cstheme="majorHAnsi"/>
          <w:b w:val="0"/>
          <w:bCs w:val="0"/>
        </w:rPr>
        <w:t>pospravitev</w:t>
      </w:r>
      <w:proofErr w:type="spellEnd"/>
      <w:r w:rsidRPr="00F7266A">
        <w:rPr>
          <w:rFonts w:asciiTheme="majorHAnsi" w:hAnsiTheme="majorHAnsi" w:cstheme="majorHAnsi"/>
          <w:b w:val="0"/>
          <w:bCs w:val="0"/>
        </w:rPr>
        <w:t xml:space="preserve"> </w:t>
      </w:r>
      <w:r w:rsidR="00B939CF" w:rsidRPr="00F7266A">
        <w:rPr>
          <w:rFonts w:asciiTheme="majorHAnsi" w:hAnsiTheme="majorHAnsi" w:cstheme="majorHAnsi"/>
          <w:b w:val="0"/>
          <w:bCs w:val="0"/>
        </w:rPr>
        <w:t>objekta/</w:t>
      </w:r>
      <w:r w:rsidRPr="00F7266A">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F7266A">
        <w:rPr>
          <w:rFonts w:asciiTheme="majorHAnsi" w:hAnsiTheme="majorHAnsi" w:cstheme="majorHAnsi"/>
          <w:b w:val="0"/>
          <w:bCs w:val="0"/>
        </w:rPr>
        <w:t xml:space="preserve"> (</w:t>
      </w:r>
      <w:r w:rsidR="00B012A6" w:rsidRPr="00F7266A">
        <w:rPr>
          <w:rFonts w:asciiTheme="majorHAnsi" w:hAnsiTheme="majorHAnsi" w:cstheme="majorHAnsi"/>
          <w:b w:val="0"/>
          <w:bCs w:val="0"/>
        </w:rPr>
        <w:t>skupaj s pridobivanjem  prostorov za deponije odpadnega materiala ter stroškov dovoljenj ter dokumentacije za deponijo)</w:t>
      </w:r>
      <w:r w:rsidRPr="00F7266A">
        <w:rPr>
          <w:rFonts w:asciiTheme="majorHAnsi" w:hAnsiTheme="majorHAnsi" w:cstheme="majorHAnsi"/>
          <w:b w:val="0"/>
          <w:bCs w:val="0"/>
        </w:rPr>
        <w:t>, prevozov, gradbenih barak in drugih del;</w:t>
      </w:r>
      <w:bookmarkStart w:id="33" w:name="_Toc139358382"/>
      <w:bookmarkStart w:id="34" w:name="_Toc139358479"/>
      <w:bookmarkEnd w:id="31"/>
      <w:bookmarkEnd w:id="32"/>
    </w:p>
    <w:p w14:paraId="555BE962" w14:textId="77777777" w:rsidR="00A75235" w:rsidRPr="00F7266A" w:rsidRDefault="00281A18" w:rsidP="00E80142">
      <w:pPr>
        <w:pStyle w:val="Slog53"/>
        <w:numPr>
          <w:ilvl w:val="0"/>
          <w:numId w:val="78"/>
        </w:numPr>
        <w:rPr>
          <w:rFonts w:asciiTheme="majorHAnsi" w:hAnsiTheme="majorHAnsi" w:cstheme="majorHAnsi"/>
          <w:b w:val="0"/>
          <w:bCs w:val="0"/>
        </w:rPr>
      </w:pPr>
      <w:r w:rsidRPr="00F7266A">
        <w:rPr>
          <w:rFonts w:asciiTheme="majorHAnsi" w:hAnsiTheme="majorHAnsi" w:cstheme="majorHAnsi"/>
          <w:b w:val="0"/>
          <w:bCs w:val="0"/>
        </w:rPr>
        <w:t>zaščita obstoječih elementov, opreme, prostorov, itd. v okolici objektov/hiš;</w:t>
      </w:r>
      <w:bookmarkStart w:id="35" w:name="_Toc139358383"/>
      <w:bookmarkStart w:id="36" w:name="_Toc139358480"/>
      <w:bookmarkEnd w:id="33"/>
      <w:bookmarkEnd w:id="34"/>
    </w:p>
    <w:p w14:paraId="42154751" w14:textId="77777777" w:rsidR="00A75235" w:rsidRPr="00F7266A" w:rsidRDefault="00281A18" w:rsidP="00E80142">
      <w:pPr>
        <w:pStyle w:val="Slog53"/>
        <w:numPr>
          <w:ilvl w:val="0"/>
          <w:numId w:val="78"/>
        </w:numPr>
        <w:rPr>
          <w:rFonts w:asciiTheme="majorHAnsi" w:hAnsiTheme="majorHAnsi" w:cstheme="majorHAnsi"/>
          <w:b w:val="0"/>
          <w:bCs w:val="0"/>
        </w:rPr>
      </w:pPr>
      <w:r w:rsidRPr="00F7266A">
        <w:rPr>
          <w:rFonts w:asciiTheme="majorHAnsi" w:hAnsiTheme="majorHAnsi" w:cstheme="majorHAnsi"/>
          <w:b w:val="0"/>
          <w:bCs w:val="0"/>
        </w:rPr>
        <w:t>vsi predpisani tehnični standardi in normativi, ki so predpisani za posamezno vrsto del;</w:t>
      </w:r>
      <w:bookmarkStart w:id="37" w:name="_Toc139358384"/>
      <w:bookmarkStart w:id="38" w:name="_Toc139358481"/>
      <w:bookmarkEnd w:id="35"/>
      <w:bookmarkEnd w:id="36"/>
    </w:p>
    <w:p w14:paraId="455DCBC9" w14:textId="77777777" w:rsidR="00A75235" w:rsidRPr="00F7266A" w:rsidRDefault="00281A18" w:rsidP="00E80142">
      <w:pPr>
        <w:pStyle w:val="Slog53"/>
        <w:numPr>
          <w:ilvl w:val="0"/>
          <w:numId w:val="78"/>
        </w:numPr>
        <w:rPr>
          <w:rFonts w:asciiTheme="majorHAnsi" w:hAnsiTheme="majorHAnsi" w:cstheme="majorHAnsi"/>
          <w:b w:val="0"/>
          <w:bCs w:val="0"/>
        </w:rPr>
      </w:pPr>
      <w:r w:rsidRPr="00F7266A">
        <w:rPr>
          <w:rFonts w:asciiTheme="majorHAnsi" w:hAnsiTheme="majorHAnsi" w:cstheme="majorHAnsi"/>
          <w:b w:val="0"/>
          <w:bCs w:val="0"/>
        </w:rPr>
        <w:t xml:space="preserve">ves pritrdilni, vezni in montažni materiali ter </w:t>
      </w:r>
      <w:proofErr w:type="spellStart"/>
      <w:r w:rsidRPr="00F7266A">
        <w:rPr>
          <w:rFonts w:asciiTheme="majorHAnsi" w:hAnsiTheme="majorHAnsi" w:cstheme="majorHAnsi"/>
          <w:b w:val="0"/>
          <w:bCs w:val="0"/>
        </w:rPr>
        <w:t>podkonstrukcije</w:t>
      </w:r>
      <w:proofErr w:type="spellEnd"/>
      <w:r w:rsidRPr="00F7266A">
        <w:rPr>
          <w:rFonts w:asciiTheme="majorHAnsi" w:hAnsiTheme="majorHAnsi" w:cstheme="majorHAnsi"/>
          <w:b w:val="0"/>
          <w:bCs w:val="0"/>
        </w:rPr>
        <w:t>, razen pri pozicijah, kjer je to posebej navedeno;</w:t>
      </w:r>
      <w:bookmarkStart w:id="39" w:name="_Toc139358385"/>
      <w:bookmarkStart w:id="40" w:name="_Toc139358482"/>
      <w:bookmarkEnd w:id="37"/>
      <w:bookmarkEnd w:id="38"/>
    </w:p>
    <w:p w14:paraId="3A5FC44C" w14:textId="77777777" w:rsidR="00A75235" w:rsidRPr="00F7266A" w:rsidRDefault="00281A18" w:rsidP="00E80142">
      <w:pPr>
        <w:pStyle w:val="Slog53"/>
        <w:numPr>
          <w:ilvl w:val="0"/>
          <w:numId w:val="78"/>
        </w:numPr>
        <w:rPr>
          <w:rFonts w:asciiTheme="majorHAnsi" w:hAnsiTheme="majorHAnsi" w:cstheme="majorHAnsi"/>
          <w:b w:val="0"/>
          <w:bCs w:val="0"/>
        </w:rPr>
      </w:pPr>
      <w:r w:rsidRPr="00F7266A">
        <w:rPr>
          <w:rFonts w:asciiTheme="majorHAnsi" w:hAnsiTheme="majorHAnsi" w:cstheme="majorHAnsi"/>
          <w:b w:val="0"/>
          <w:bCs w:val="0"/>
        </w:rPr>
        <w:t>zavarovanje gradbišča pri zavarovalnici za primere požara, poplav, tatvin, vlomov in podobno za ves čas izvajanja del do dneva predaje naročniku;</w:t>
      </w:r>
      <w:bookmarkStart w:id="41" w:name="_Toc139358386"/>
      <w:bookmarkStart w:id="42" w:name="_Toc139358483"/>
      <w:bookmarkEnd w:id="39"/>
      <w:bookmarkEnd w:id="40"/>
    </w:p>
    <w:p w14:paraId="06FA6F21" w14:textId="77777777" w:rsidR="00A75235" w:rsidRPr="00F7266A" w:rsidRDefault="00281A18" w:rsidP="00E80142">
      <w:pPr>
        <w:pStyle w:val="Slog53"/>
        <w:numPr>
          <w:ilvl w:val="0"/>
          <w:numId w:val="78"/>
        </w:numPr>
        <w:rPr>
          <w:rFonts w:asciiTheme="majorHAnsi" w:hAnsiTheme="majorHAnsi" w:cstheme="majorHAnsi"/>
          <w:b w:val="0"/>
          <w:bCs w:val="0"/>
        </w:rPr>
      </w:pPr>
      <w:r w:rsidRPr="00F7266A">
        <w:rPr>
          <w:rFonts w:asciiTheme="majorHAnsi" w:hAnsiTheme="majorHAnsi" w:cstheme="majorHAnsi"/>
          <w:b w:val="0"/>
          <w:bCs w:val="0"/>
        </w:rPr>
        <w:t xml:space="preserve">stroške zarisovanj, izmer, zaključnih del, transportov, </w:t>
      </w:r>
      <w:r w:rsidR="00916B73" w:rsidRPr="00F7266A">
        <w:rPr>
          <w:rFonts w:asciiTheme="majorHAnsi" w:hAnsiTheme="majorHAnsi" w:cstheme="majorHAnsi"/>
          <w:b w:val="0"/>
          <w:bCs w:val="0"/>
        </w:rPr>
        <w:t>potrebni</w:t>
      </w:r>
      <w:r w:rsidRPr="00F7266A">
        <w:rPr>
          <w:rFonts w:asciiTheme="majorHAnsi" w:hAnsiTheme="majorHAnsi" w:cstheme="majorHAnsi"/>
          <w:b w:val="0"/>
          <w:bCs w:val="0"/>
        </w:rPr>
        <w:t xml:space="preserve"> preizkus</w:t>
      </w:r>
      <w:r w:rsidR="00916B73" w:rsidRPr="00F7266A">
        <w:rPr>
          <w:rFonts w:asciiTheme="majorHAnsi" w:hAnsiTheme="majorHAnsi" w:cstheme="majorHAnsi"/>
          <w:b w:val="0"/>
          <w:bCs w:val="0"/>
        </w:rPr>
        <w:t>i in zagoni</w:t>
      </w:r>
      <w:r w:rsidRPr="00F7266A">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43" w:name="_Toc139358387"/>
      <w:bookmarkStart w:id="44" w:name="_Toc139358484"/>
      <w:bookmarkEnd w:id="41"/>
      <w:bookmarkEnd w:id="42"/>
    </w:p>
    <w:p w14:paraId="5085FE75" w14:textId="77777777" w:rsidR="00A75235" w:rsidRPr="00F7266A" w:rsidRDefault="00281A18" w:rsidP="00E80142">
      <w:pPr>
        <w:pStyle w:val="Slog53"/>
        <w:numPr>
          <w:ilvl w:val="0"/>
          <w:numId w:val="78"/>
        </w:numPr>
        <w:rPr>
          <w:rFonts w:asciiTheme="majorHAnsi" w:hAnsiTheme="majorHAnsi" w:cstheme="majorHAnsi"/>
          <w:b w:val="0"/>
          <w:bCs w:val="0"/>
        </w:rPr>
      </w:pPr>
      <w:r w:rsidRPr="00F7266A">
        <w:rPr>
          <w:rFonts w:asciiTheme="majorHAnsi" w:hAnsiTheme="majorHAnsi" w:cstheme="majorHAnsi"/>
          <w:b w:val="0"/>
          <w:bCs w:val="0"/>
        </w:rPr>
        <w:t>upoštevati vsa morebitna dodatna dela kot so vrezovanje navojev, izpiranje cevi, zapiranje s čepi, zaščita prostih električnih vodnikov ipd.;</w:t>
      </w:r>
      <w:bookmarkStart w:id="45" w:name="_Toc139358388"/>
      <w:bookmarkStart w:id="46" w:name="_Toc139358485"/>
      <w:bookmarkEnd w:id="43"/>
      <w:bookmarkEnd w:id="44"/>
    </w:p>
    <w:p w14:paraId="3F7FB48E" w14:textId="77777777" w:rsidR="00A75235" w:rsidRPr="00F7266A" w:rsidRDefault="00281A18" w:rsidP="00E80142">
      <w:pPr>
        <w:pStyle w:val="Slog53"/>
        <w:numPr>
          <w:ilvl w:val="0"/>
          <w:numId w:val="78"/>
        </w:numPr>
        <w:rPr>
          <w:rFonts w:asciiTheme="majorHAnsi" w:hAnsiTheme="majorHAnsi" w:cstheme="majorHAnsi"/>
          <w:b w:val="0"/>
          <w:bCs w:val="0"/>
        </w:rPr>
      </w:pPr>
      <w:r w:rsidRPr="00F7266A">
        <w:rPr>
          <w:rFonts w:asciiTheme="majorHAnsi" w:hAnsiTheme="majorHAnsi" w:cstheme="majorHAnsi"/>
          <w:b w:val="0"/>
          <w:bCs w:val="0"/>
        </w:rPr>
        <w:t>zavarovanje opreme za primere požara, poplav, vlomov in podobnega, do pogodbenega zneska;</w:t>
      </w:r>
      <w:bookmarkStart w:id="47" w:name="_Toc139358389"/>
      <w:bookmarkStart w:id="48" w:name="_Toc139358486"/>
      <w:bookmarkEnd w:id="45"/>
      <w:bookmarkEnd w:id="46"/>
    </w:p>
    <w:p w14:paraId="213E9490" w14:textId="77777777" w:rsidR="00A75235" w:rsidRPr="00F7266A" w:rsidRDefault="00281A18" w:rsidP="00E80142">
      <w:pPr>
        <w:pStyle w:val="Slog53"/>
        <w:numPr>
          <w:ilvl w:val="0"/>
          <w:numId w:val="78"/>
        </w:numPr>
        <w:rPr>
          <w:rFonts w:asciiTheme="majorHAnsi" w:hAnsiTheme="majorHAnsi" w:cstheme="majorHAnsi"/>
          <w:b w:val="0"/>
          <w:bCs w:val="0"/>
        </w:rPr>
      </w:pPr>
      <w:r w:rsidRPr="00F7266A">
        <w:rPr>
          <w:rFonts w:asciiTheme="majorHAnsi" w:hAnsiTheme="majorHAnsi" w:cstheme="majorHAnsi"/>
          <w:b w:val="0"/>
          <w:bCs w:val="0"/>
        </w:rPr>
        <w:t>dajatve špedicije in carine za opremo, ki je tuje proizvodnje;</w:t>
      </w:r>
      <w:bookmarkStart w:id="49" w:name="_Toc139358390"/>
      <w:bookmarkStart w:id="50" w:name="_Toc139358487"/>
      <w:bookmarkEnd w:id="47"/>
      <w:bookmarkEnd w:id="48"/>
    </w:p>
    <w:p w14:paraId="78D61E24" w14:textId="77777777" w:rsidR="00A75235" w:rsidRPr="00F7266A" w:rsidRDefault="00281A18" w:rsidP="00E80142">
      <w:pPr>
        <w:pStyle w:val="Slog53"/>
        <w:numPr>
          <w:ilvl w:val="0"/>
          <w:numId w:val="78"/>
        </w:numPr>
        <w:rPr>
          <w:rFonts w:asciiTheme="majorHAnsi" w:hAnsiTheme="majorHAnsi" w:cstheme="majorHAnsi"/>
          <w:b w:val="0"/>
          <w:bCs w:val="0"/>
        </w:rPr>
      </w:pPr>
      <w:r w:rsidRPr="00F7266A">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49"/>
      <w:bookmarkEnd w:id="50"/>
      <w:r w:rsidRPr="00F7266A">
        <w:rPr>
          <w:rFonts w:asciiTheme="majorHAnsi" w:hAnsiTheme="majorHAnsi" w:cstheme="majorHAnsi"/>
          <w:b w:val="0"/>
          <w:bCs w:val="0"/>
        </w:rPr>
        <w:t xml:space="preserve"> </w:t>
      </w:r>
      <w:bookmarkStart w:id="51" w:name="_Toc139358391"/>
      <w:bookmarkStart w:id="52" w:name="_Toc139358488"/>
    </w:p>
    <w:p w14:paraId="494F565F" w14:textId="77777777" w:rsidR="005503AA" w:rsidRPr="00F7266A" w:rsidRDefault="00281A18" w:rsidP="00E80142">
      <w:pPr>
        <w:pStyle w:val="Slog53"/>
        <w:numPr>
          <w:ilvl w:val="0"/>
          <w:numId w:val="78"/>
        </w:numPr>
        <w:rPr>
          <w:rFonts w:asciiTheme="majorHAnsi" w:hAnsiTheme="majorHAnsi" w:cstheme="majorHAnsi"/>
          <w:b w:val="0"/>
          <w:bCs w:val="0"/>
        </w:rPr>
      </w:pPr>
      <w:r w:rsidRPr="00F7266A">
        <w:rPr>
          <w:rFonts w:asciiTheme="majorHAnsi" w:hAnsiTheme="majorHAnsi" w:cstheme="majorHAnsi"/>
          <w:b w:val="0"/>
          <w:bCs w:val="0"/>
        </w:rPr>
        <w:t>vsa čiščenja okolice posega (cestišč, pločnikov, dvorišč ipd.), ki bodo potrebna zaradi izvedbe njegovega dela</w:t>
      </w:r>
      <w:bookmarkStart w:id="53" w:name="_Toc139358392"/>
      <w:bookmarkStart w:id="54" w:name="_Toc139358489"/>
      <w:bookmarkEnd w:id="51"/>
      <w:bookmarkEnd w:id="52"/>
      <w:r w:rsidR="005503AA" w:rsidRPr="00F7266A">
        <w:rPr>
          <w:rFonts w:asciiTheme="majorHAnsi" w:hAnsiTheme="majorHAnsi" w:cstheme="majorHAnsi"/>
          <w:b w:val="0"/>
          <w:bCs w:val="0"/>
        </w:rPr>
        <w:t>;</w:t>
      </w:r>
    </w:p>
    <w:p w14:paraId="03B147C4" w14:textId="77777777" w:rsidR="00281A18" w:rsidRPr="00F7266A" w:rsidRDefault="005503AA" w:rsidP="00E80142">
      <w:pPr>
        <w:pStyle w:val="Slog53"/>
        <w:numPr>
          <w:ilvl w:val="0"/>
          <w:numId w:val="78"/>
        </w:numPr>
        <w:rPr>
          <w:rFonts w:asciiTheme="majorHAnsi" w:hAnsiTheme="majorHAnsi" w:cstheme="majorHAnsi"/>
          <w:b w:val="0"/>
          <w:bCs w:val="0"/>
        </w:rPr>
      </w:pPr>
      <w:r w:rsidRPr="00F7266A">
        <w:rPr>
          <w:rFonts w:asciiTheme="majorHAnsi" w:hAnsiTheme="majorHAnsi" w:cstheme="majorHAnsi"/>
          <w:b w:val="0"/>
          <w:bCs w:val="0"/>
        </w:rPr>
        <w:t>zakonske in druge obveznosti za pravilno in kvalitetno izvedbo javnega naročila po tej pogodbi</w:t>
      </w:r>
      <w:r w:rsidR="00281A18" w:rsidRPr="00F7266A">
        <w:rPr>
          <w:rFonts w:asciiTheme="majorHAnsi" w:hAnsiTheme="majorHAnsi" w:cstheme="majorHAnsi"/>
          <w:b w:val="0"/>
          <w:bCs w:val="0"/>
        </w:rPr>
        <w:t>.</w:t>
      </w:r>
      <w:bookmarkEnd w:id="53"/>
      <w:bookmarkEnd w:id="54"/>
    </w:p>
    <w:p w14:paraId="431AE818" w14:textId="77777777" w:rsidR="00281A18" w:rsidRPr="00F7266A" w:rsidRDefault="00281A18" w:rsidP="00281A18">
      <w:pPr>
        <w:jc w:val="both"/>
        <w:rPr>
          <w:rFonts w:asciiTheme="majorHAnsi" w:hAnsiTheme="majorHAnsi" w:cstheme="majorHAnsi"/>
        </w:rPr>
      </w:pPr>
      <w:r w:rsidRPr="00F7266A">
        <w:rPr>
          <w:rFonts w:asciiTheme="majorHAnsi" w:hAnsiTheme="majorHAnsi" w:cstheme="majorHAnsi"/>
        </w:rPr>
        <w:tab/>
      </w:r>
    </w:p>
    <w:p w14:paraId="7A46BBE7" w14:textId="77777777" w:rsidR="00281A18" w:rsidRPr="00F7266A" w:rsidRDefault="00281A18" w:rsidP="00281A18">
      <w:pPr>
        <w:jc w:val="both"/>
        <w:rPr>
          <w:rFonts w:asciiTheme="majorHAnsi" w:hAnsiTheme="majorHAnsi" w:cstheme="majorHAnsi"/>
        </w:rPr>
      </w:pPr>
      <w:r w:rsidRPr="00F7266A">
        <w:rPr>
          <w:rFonts w:asciiTheme="majorHAnsi" w:hAnsiTheme="majorHAnsi" w:cstheme="majorHAnsi"/>
        </w:rPr>
        <w:t>Ostale določbe:</w:t>
      </w:r>
      <w:r w:rsidRPr="00F7266A">
        <w:rPr>
          <w:rFonts w:asciiTheme="majorHAnsi" w:hAnsiTheme="majorHAnsi" w:cstheme="majorHAnsi"/>
        </w:rPr>
        <w:tab/>
      </w:r>
    </w:p>
    <w:p w14:paraId="06A38F4C" w14:textId="77777777" w:rsidR="0064767D" w:rsidRPr="00F7266A" w:rsidRDefault="00281A18" w:rsidP="0064767D">
      <w:pPr>
        <w:pStyle w:val="Slog54"/>
        <w:rPr>
          <w:b w:val="0"/>
          <w:bCs w:val="0"/>
        </w:rPr>
      </w:pPr>
      <w:bookmarkStart w:id="55" w:name="_Toc139358393"/>
      <w:bookmarkStart w:id="56" w:name="_Toc139358490"/>
      <w:r w:rsidRPr="00F7266A">
        <w:rPr>
          <w:b w:val="0"/>
          <w:bCs w:val="0"/>
        </w:rPr>
        <w:t>obračun del se vrši po dejansko izvedenih količinah;</w:t>
      </w:r>
      <w:bookmarkStart w:id="57" w:name="_Toc139358394"/>
      <w:bookmarkStart w:id="58" w:name="_Toc139358491"/>
      <w:bookmarkEnd w:id="55"/>
      <w:bookmarkEnd w:id="56"/>
    </w:p>
    <w:p w14:paraId="4BBD0C2F" w14:textId="77777777" w:rsidR="0064767D" w:rsidRPr="00F7266A" w:rsidRDefault="00281A18" w:rsidP="0064767D">
      <w:pPr>
        <w:pStyle w:val="Slog54"/>
        <w:rPr>
          <w:b w:val="0"/>
          <w:bCs w:val="0"/>
        </w:rPr>
      </w:pPr>
      <w:r w:rsidRPr="00F7266A">
        <w:rPr>
          <w:b w:val="0"/>
          <w:bCs w:val="0"/>
        </w:rPr>
        <w:t>vsi izkopi, prevozi in zasipi se obračunavajo v raščenem stanju oziroma vgrajenem;</w:t>
      </w:r>
      <w:bookmarkStart w:id="59" w:name="_Toc139358395"/>
      <w:bookmarkStart w:id="60" w:name="_Toc139358492"/>
      <w:bookmarkEnd w:id="57"/>
      <w:bookmarkEnd w:id="58"/>
    </w:p>
    <w:p w14:paraId="2E893C0B" w14:textId="77777777" w:rsidR="0064767D" w:rsidRPr="00F7266A" w:rsidRDefault="00281A18" w:rsidP="0064767D">
      <w:pPr>
        <w:pStyle w:val="Slog54"/>
        <w:rPr>
          <w:b w:val="0"/>
          <w:bCs w:val="0"/>
        </w:rPr>
      </w:pPr>
      <w:r w:rsidRPr="00F7266A">
        <w:rPr>
          <w:b w:val="0"/>
          <w:bCs w:val="0"/>
        </w:rPr>
        <w:t xml:space="preserve">ves cevni material, </w:t>
      </w:r>
      <w:proofErr w:type="spellStart"/>
      <w:r w:rsidRPr="00F7266A">
        <w:rPr>
          <w:b w:val="0"/>
          <w:bCs w:val="0"/>
        </w:rPr>
        <w:t>fazonski</w:t>
      </w:r>
      <w:proofErr w:type="spellEnd"/>
      <w:r w:rsidRPr="00F7266A">
        <w:rPr>
          <w:b w:val="0"/>
          <w:bCs w:val="0"/>
        </w:rPr>
        <w:t xml:space="preserve"> komadi, posebni kosi in armature, pokrovi jaškov, zračniki, jaški in podobni gradbeni produkti in </w:t>
      </w:r>
      <w:proofErr w:type="spellStart"/>
      <w:r w:rsidRPr="00F7266A">
        <w:rPr>
          <w:b w:val="0"/>
          <w:bCs w:val="0"/>
        </w:rPr>
        <w:t>prefabrikati</w:t>
      </w:r>
      <w:proofErr w:type="spellEnd"/>
      <w:r w:rsidRPr="00F7266A">
        <w:rPr>
          <w:b w:val="0"/>
          <w:bCs w:val="0"/>
        </w:rPr>
        <w:t xml:space="preserve"> vključujejo transport, montažo ter spojni in tesnilni material ustrezne kvalitete;</w:t>
      </w:r>
      <w:bookmarkStart w:id="61" w:name="_Toc139358396"/>
      <w:bookmarkStart w:id="62" w:name="_Toc139358493"/>
      <w:bookmarkEnd w:id="59"/>
      <w:bookmarkEnd w:id="60"/>
    </w:p>
    <w:p w14:paraId="61D14B16" w14:textId="77777777" w:rsidR="0064767D" w:rsidRPr="00F7266A" w:rsidRDefault="00281A18" w:rsidP="0064767D">
      <w:pPr>
        <w:pStyle w:val="Slog54"/>
        <w:rPr>
          <w:b w:val="0"/>
          <w:bCs w:val="0"/>
        </w:rPr>
      </w:pPr>
      <w:r w:rsidRPr="00F7266A">
        <w:rPr>
          <w:b w:val="0"/>
          <w:bCs w:val="0"/>
        </w:rPr>
        <w:t>dimenzije za vse novo vgrajene elemente je potrebno predhodno preveriti na gradbišču;</w:t>
      </w:r>
      <w:bookmarkStart w:id="63" w:name="_Toc139358397"/>
      <w:bookmarkStart w:id="64" w:name="_Toc139358494"/>
      <w:bookmarkEnd w:id="61"/>
      <w:bookmarkEnd w:id="62"/>
    </w:p>
    <w:p w14:paraId="353A63B5" w14:textId="77777777" w:rsidR="00281A18" w:rsidRPr="00F7266A" w:rsidRDefault="00281A18" w:rsidP="0064767D">
      <w:pPr>
        <w:pStyle w:val="Slog54"/>
        <w:rPr>
          <w:b w:val="0"/>
          <w:bCs w:val="0"/>
        </w:rPr>
      </w:pPr>
      <w:r w:rsidRPr="00F7266A">
        <w:rPr>
          <w:b w:val="0"/>
          <w:bCs w:val="0"/>
        </w:rPr>
        <w:t>ponudbeni popis del dejansko predstavlja cenik za izvajanje del.</w:t>
      </w:r>
      <w:bookmarkEnd w:id="63"/>
      <w:bookmarkEnd w:id="64"/>
    </w:p>
    <w:p w14:paraId="1C0FF2FE" w14:textId="77777777" w:rsidR="00851288" w:rsidRPr="00F7266A" w:rsidRDefault="00851288" w:rsidP="00281A18">
      <w:pPr>
        <w:jc w:val="both"/>
        <w:rPr>
          <w:rFonts w:asciiTheme="majorHAnsi" w:hAnsiTheme="majorHAnsi" w:cstheme="majorHAnsi"/>
        </w:rPr>
      </w:pPr>
    </w:p>
    <w:p w14:paraId="32FC8B8C" w14:textId="77777777" w:rsidR="00281A18" w:rsidRPr="00F7266A" w:rsidRDefault="00281A18" w:rsidP="00281A18">
      <w:pPr>
        <w:jc w:val="both"/>
        <w:rPr>
          <w:rFonts w:asciiTheme="majorHAnsi" w:hAnsiTheme="majorHAnsi" w:cstheme="majorHAnsi"/>
        </w:rPr>
      </w:pPr>
      <w:r w:rsidRPr="00F7266A">
        <w:rPr>
          <w:rFonts w:asciiTheme="majorHAnsi" w:hAnsiTheme="majorHAnsi" w:cstheme="majorHAnsi"/>
        </w:rPr>
        <w:lastRenderedPageBreak/>
        <w:t xml:space="preserve">Strinjamo se, da naročnik ni zavezan sprejeti nobene od ponudb, ki jih je prejel ter da v primeru odstopa naročnika od oddaje javnega naročila ne bodo povrnjeni ponudniku nobeni stroški v zvezi z izdelavo ponudb. </w:t>
      </w:r>
    </w:p>
    <w:p w14:paraId="1D825460" w14:textId="77777777" w:rsidR="003A5900" w:rsidRPr="00F7266A" w:rsidRDefault="003A5900" w:rsidP="00281A18">
      <w:pPr>
        <w:jc w:val="both"/>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1605"/>
        <w:gridCol w:w="1567"/>
        <w:gridCol w:w="2615"/>
        <w:gridCol w:w="3165"/>
      </w:tblGrid>
      <w:tr w:rsidR="003A5900" w:rsidRPr="00F7266A" w14:paraId="0365EE13" w14:textId="77777777" w:rsidTr="003A5900">
        <w:trPr>
          <w:trHeight w:val="737"/>
        </w:trPr>
        <w:tc>
          <w:tcPr>
            <w:tcW w:w="1605" w:type="dxa"/>
          </w:tcPr>
          <w:p w14:paraId="2BEBAA89" w14:textId="77777777" w:rsidR="003A5900" w:rsidRPr="00F7266A" w:rsidRDefault="003A5900" w:rsidP="00F26863">
            <w:pPr>
              <w:rPr>
                <w:rFonts w:asciiTheme="majorHAnsi" w:hAnsiTheme="majorHAnsi" w:cstheme="majorHAnsi"/>
              </w:rPr>
            </w:pPr>
            <w:r w:rsidRPr="00F7266A">
              <w:rPr>
                <w:rFonts w:asciiTheme="majorHAnsi" w:hAnsiTheme="majorHAnsi" w:cstheme="majorHAnsi"/>
              </w:rPr>
              <w:t>KRAJ</w:t>
            </w:r>
          </w:p>
          <w:p w14:paraId="0AFA2470" w14:textId="77777777" w:rsidR="003A5900" w:rsidRPr="00F7266A" w:rsidRDefault="003A5900" w:rsidP="00F26863">
            <w:pPr>
              <w:rPr>
                <w:rFonts w:asciiTheme="majorHAnsi" w:hAnsiTheme="majorHAnsi" w:cstheme="majorHAnsi"/>
              </w:rPr>
            </w:pPr>
          </w:p>
        </w:tc>
        <w:tc>
          <w:tcPr>
            <w:tcW w:w="1567" w:type="dxa"/>
            <w:vMerge w:val="restart"/>
          </w:tcPr>
          <w:p w14:paraId="395487EC" w14:textId="77777777" w:rsidR="003A5900" w:rsidRPr="00F7266A" w:rsidRDefault="003A5900" w:rsidP="00F26863">
            <w:pPr>
              <w:rPr>
                <w:rFonts w:asciiTheme="majorHAnsi" w:hAnsiTheme="majorHAnsi" w:cstheme="majorHAnsi"/>
              </w:rPr>
            </w:pPr>
            <w:r w:rsidRPr="00F7266A">
              <w:rPr>
                <w:rFonts w:asciiTheme="majorHAnsi" w:hAnsiTheme="majorHAnsi" w:cstheme="majorHAnsi"/>
              </w:rPr>
              <w:t>ŽIG</w:t>
            </w:r>
          </w:p>
        </w:tc>
        <w:tc>
          <w:tcPr>
            <w:tcW w:w="2615" w:type="dxa"/>
          </w:tcPr>
          <w:p w14:paraId="7AEF3B27" w14:textId="77777777" w:rsidR="003A5900" w:rsidRPr="00F7266A" w:rsidRDefault="003A5900" w:rsidP="00F26863">
            <w:pPr>
              <w:rPr>
                <w:rFonts w:asciiTheme="majorHAnsi" w:hAnsiTheme="majorHAnsi" w:cstheme="majorHAnsi"/>
              </w:rPr>
            </w:pPr>
          </w:p>
        </w:tc>
        <w:tc>
          <w:tcPr>
            <w:tcW w:w="3165" w:type="dxa"/>
            <w:vMerge w:val="restart"/>
          </w:tcPr>
          <w:p w14:paraId="46BD3FE1" w14:textId="77777777" w:rsidR="003A5900" w:rsidRPr="00F7266A" w:rsidRDefault="003A5900" w:rsidP="00F26863">
            <w:pPr>
              <w:rPr>
                <w:rFonts w:asciiTheme="majorHAnsi" w:hAnsiTheme="majorHAnsi" w:cstheme="majorHAnsi"/>
              </w:rPr>
            </w:pPr>
            <w:r w:rsidRPr="00F7266A">
              <w:rPr>
                <w:rFonts w:asciiTheme="majorHAnsi" w:hAnsiTheme="majorHAnsi" w:cstheme="majorHAnsi"/>
              </w:rPr>
              <w:t>GOSPODARSKI SUBJEKT / PONUDNIK</w:t>
            </w:r>
          </w:p>
          <w:p w14:paraId="65486630" w14:textId="77777777" w:rsidR="003A5900" w:rsidRPr="00F7266A" w:rsidRDefault="003A5900" w:rsidP="00F26863">
            <w:pPr>
              <w:rPr>
                <w:rFonts w:asciiTheme="majorHAnsi" w:hAnsiTheme="majorHAnsi" w:cstheme="majorHAnsi"/>
              </w:rPr>
            </w:pPr>
            <w:r w:rsidRPr="00F7266A">
              <w:rPr>
                <w:rFonts w:asciiTheme="majorHAnsi" w:hAnsiTheme="majorHAnsi" w:cstheme="majorHAnsi"/>
              </w:rPr>
              <w:t xml:space="preserve">ime in priimek zakonitega zastopnika </w:t>
            </w:r>
          </w:p>
          <w:p w14:paraId="25853C45" w14:textId="77777777" w:rsidR="003A5900" w:rsidRPr="00F7266A" w:rsidRDefault="003A5900" w:rsidP="00F26863">
            <w:pPr>
              <w:rPr>
                <w:rFonts w:asciiTheme="majorHAnsi" w:hAnsiTheme="majorHAnsi" w:cstheme="majorHAnsi"/>
              </w:rPr>
            </w:pPr>
            <w:r w:rsidRPr="00F7266A">
              <w:rPr>
                <w:rFonts w:asciiTheme="majorHAnsi" w:hAnsiTheme="majorHAnsi" w:cstheme="majorHAnsi"/>
              </w:rPr>
              <w:t>in podpis</w:t>
            </w:r>
          </w:p>
        </w:tc>
      </w:tr>
      <w:tr w:rsidR="003A5900" w:rsidRPr="00F7266A" w14:paraId="25602234" w14:textId="77777777" w:rsidTr="00272F9C">
        <w:trPr>
          <w:trHeight w:val="737"/>
        </w:trPr>
        <w:tc>
          <w:tcPr>
            <w:tcW w:w="1605" w:type="dxa"/>
          </w:tcPr>
          <w:p w14:paraId="786AFB8E" w14:textId="77777777" w:rsidR="003A5900" w:rsidRPr="00F7266A" w:rsidRDefault="003A5900" w:rsidP="00F26863">
            <w:pPr>
              <w:rPr>
                <w:rFonts w:asciiTheme="majorHAnsi" w:hAnsiTheme="majorHAnsi" w:cstheme="majorHAnsi"/>
              </w:rPr>
            </w:pPr>
            <w:r w:rsidRPr="00F7266A">
              <w:rPr>
                <w:rFonts w:asciiTheme="majorHAnsi" w:hAnsiTheme="majorHAnsi" w:cstheme="majorHAnsi"/>
              </w:rPr>
              <w:t>DATUM</w:t>
            </w:r>
          </w:p>
        </w:tc>
        <w:tc>
          <w:tcPr>
            <w:tcW w:w="1567" w:type="dxa"/>
            <w:vMerge/>
            <w:vAlign w:val="bottom"/>
          </w:tcPr>
          <w:p w14:paraId="3B4180AE" w14:textId="77777777" w:rsidR="003A5900" w:rsidRPr="00F7266A" w:rsidRDefault="003A5900" w:rsidP="00F26863">
            <w:pPr>
              <w:rPr>
                <w:rFonts w:asciiTheme="majorHAnsi" w:hAnsiTheme="majorHAnsi" w:cstheme="majorHAnsi"/>
              </w:rPr>
            </w:pPr>
          </w:p>
        </w:tc>
        <w:tc>
          <w:tcPr>
            <w:tcW w:w="2615" w:type="dxa"/>
          </w:tcPr>
          <w:p w14:paraId="5AF2640F" w14:textId="77777777" w:rsidR="003A5900" w:rsidRPr="00F7266A" w:rsidRDefault="003A5900" w:rsidP="00F26863">
            <w:pPr>
              <w:rPr>
                <w:rFonts w:asciiTheme="majorHAnsi" w:hAnsiTheme="majorHAnsi" w:cstheme="majorHAnsi"/>
              </w:rPr>
            </w:pPr>
          </w:p>
        </w:tc>
        <w:tc>
          <w:tcPr>
            <w:tcW w:w="3165" w:type="dxa"/>
            <w:vMerge/>
            <w:shd w:val="pct10" w:color="auto" w:fill="auto"/>
            <w:vAlign w:val="bottom"/>
          </w:tcPr>
          <w:p w14:paraId="1FF56CEA" w14:textId="77777777" w:rsidR="003A5900" w:rsidRPr="00F7266A" w:rsidRDefault="003A5900" w:rsidP="00F26863">
            <w:pPr>
              <w:rPr>
                <w:rFonts w:asciiTheme="majorHAnsi" w:hAnsiTheme="majorHAnsi" w:cstheme="majorHAnsi"/>
              </w:rPr>
            </w:pPr>
          </w:p>
        </w:tc>
      </w:tr>
    </w:tbl>
    <w:p w14:paraId="740CEC85" w14:textId="77777777" w:rsidR="00701F84" w:rsidRPr="00F7266A" w:rsidRDefault="00701F84" w:rsidP="00281A18">
      <w:pPr>
        <w:jc w:val="both"/>
        <w:rPr>
          <w:rFonts w:asciiTheme="majorHAnsi" w:hAnsiTheme="majorHAnsi" w:cstheme="majorHAnsi"/>
        </w:rPr>
      </w:pPr>
    </w:p>
    <w:p w14:paraId="2EDA9D08" w14:textId="77777777" w:rsidR="00A5552E" w:rsidRPr="00F7266A" w:rsidRDefault="00A5552E" w:rsidP="00281A18">
      <w:pPr>
        <w:jc w:val="both"/>
        <w:rPr>
          <w:rFonts w:asciiTheme="majorHAnsi" w:hAnsiTheme="majorHAnsi" w:cstheme="majorHAnsi"/>
        </w:rPr>
      </w:pPr>
    </w:p>
    <w:p w14:paraId="13C71958" w14:textId="77777777" w:rsidR="00A5552E" w:rsidRPr="00F7266A" w:rsidRDefault="00A5552E" w:rsidP="00281A18">
      <w:pPr>
        <w:jc w:val="both"/>
        <w:rPr>
          <w:rFonts w:asciiTheme="majorHAnsi" w:hAnsiTheme="majorHAnsi" w:cstheme="majorHAnsi"/>
        </w:rPr>
      </w:pPr>
    </w:p>
    <w:p w14:paraId="58240BDA" w14:textId="77777777" w:rsidR="00A5552E" w:rsidRPr="00F7266A" w:rsidRDefault="00A5552E" w:rsidP="00281A18">
      <w:pPr>
        <w:jc w:val="both"/>
        <w:rPr>
          <w:rFonts w:asciiTheme="majorHAnsi" w:hAnsiTheme="majorHAnsi" w:cstheme="majorHAnsi"/>
        </w:rPr>
      </w:pPr>
    </w:p>
    <w:p w14:paraId="79E77D96" w14:textId="77777777" w:rsidR="00A5552E" w:rsidRPr="00F7266A" w:rsidRDefault="00A5552E" w:rsidP="00281A18">
      <w:pPr>
        <w:jc w:val="both"/>
        <w:rPr>
          <w:rFonts w:asciiTheme="majorHAnsi" w:hAnsiTheme="majorHAnsi" w:cstheme="majorHAnsi"/>
        </w:rPr>
      </w:pPr>
    </w:p>
    <w:p w14:paraId="40C9EA10" w14:textId="77777777" w:rsidR="00A5552E" w:rsidRPr="00F7266A" w:rsidRDefault="00A5552E" w:rsidP="00281A18">
      <w:pPr>
        <w:jc w:val="both"/>
        <w:rPr>
          <w:rFonts w:asciiTheme="majorHAnsi" w:hAnsiTheme="majorHAnsi" w:cstheme="majorHAnsi"/>
        </w:rPr>
      </w:pPr>
    </w:p>
    <w:p w14:paraId="1D254A58" w14:textId="77777777" w:rsidR="00281A18" w:rsidRPr="00F7266A" w:rsidRDefault="003A17E4" w:rsidP="00BD7BA7">
      <w:pPr>
        <w:rPr>
          <w:rFonts w:asciiTheme="majorHAnsi" w:hAnsiTheme="majorHAnsi" w:cstheme="majorHAnsi"/>
          <w:b/>
          <w:u w:val="single"/>
          <w:lang w:eastAsia="en-US"/>
        </w:rPr>
      </w:pPr>
      <w:bookmarkStart w:id="65" w:name="_Toc139358398"/>
      <w:r w:rsidRPr="00F7266A">
        <w:rPr>
          <w:rFonts w:asciiTheme="majorHAnsi" w:hAnsiTheme="majorHAnsi" w:cstheme="majorHAnsi"/>
        </w:rPr>
        <w:br w:type="page"/>
      </w:r>
      <w:bookmarkEnd w:id="12"/>
      <w:bookmarkEnd w:id="13"/>
      <w:bookmarkEnd w:id="65"/>
    </w:p>
    <w:p w14:paraId="3AA1E657" w14:textId="77777777" w:rsidR="00281A18" w:rsidRPr="00F7266A" w:rsidRDefault="00281A18" w:rsidP="00330703">
      <w:pPr>
        <w:pStyle w:val="javnanaroilapodnaslov"/>
      </w:pPr>
      <w:bookmarkStart w:id="66" w:name="_Toc105047658"/>
      <w:bookmarkStart w:id="67" w:name="_Toc139358399"/>
      <w:bookmarkStart w:id="68" w:name="_Toc197934638"/>
      <w:proofErr w:type="spellStart"/>
      <w:r w:rsidRPr="00F7266A">
        <w:lastRenderedPageBreak/>
        <w:t>obr</w:t>
      </w:r>
      <w:proofErr w:type="spellEnd"/>
      <w:r w:rsidRPr="00F7266A">
        <w:t xml:space="preserve"> – ESPD</w:t>
      </w:r>
      <w:bookmarkEnd w:id="66"/>
      <w:bookmarkEnd w:id="67"/>
      <w:bookmarkEnd w:id="68"/>
    </w:p>
    <w:p w14:paraId="700E5F4F" w14:textId="77777777" w:rsidR="00281A18" w:rsidRPr="00F7266A" w:rsidRDefault="00281A18" w:rsidP="00330703">
      <w:pPr>
        <w:pStyle w:val="javnanaroilapodnaslov"/>
        <w:numPr>
          <w:ilvl w:val="0"/>
          <w:numId w:val="0"/>
        </w:numPr>
        <w:ind w:left="360"/>
      </w:pPr>
    </w:p>
    <w:p w14:paraId="726B5361" w14:textId="77777777" w:rsidR="00281A18" w:rsidRPr="00F7266A" w:rsidRDefault="00281A18" w:rsidP="00330703">
      <w:pPr>
        <w:pStyle w:val="javnanaroilapodnaslov"/>
        <w:numPr>
          <w:ilvl w:val="0"/>
          <w:numId w:val="0"/>
        </w:numPr>
      </w:pPr>
    </w:p>
    <w:p w14:paraId="1A6AAFD8" w14:textId="77777777" w:rsidR="00A40BFC" w:rsidRPr="00F7266A" w:rsidRDefault="00A40BFC" w:rsidP="00A40BFC">
      <w:pPr>
        <w:jc w:val="both"/>
        <w:rPr>
          <w:rFonts w:asciiTheme="majorHAnsi" w:hAnsiTheme="majorHAnsi" w:cstheme="majorHAnsi"/>
          <w:bCs/>
          <w:lang w:eastAsia="en-US"/>
        </w:rPr>
      </w:pPr>
      <w:r w:rsidRPr="00F7266A">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09E8B1D6" w14:textId="77777777" w:rsidR="00A40BFC" w:rsidRPr="00F7266A" w:rsidRDefault="00A40BFC" w:rsidP="00A40BFC">
      <w:pPr>
        <w:jc w:val="both"/>
        <w:rPr>
          <w:rFonts w:asciiTheme="majorHAnsi" w:hAnsiTheme="majorHAnsi" w:cstheme="majorHAnsi"/>
          <w:bCs/>
          <w:lang w:eastAsia="en-US"/>
        </w:rPr>
      </w:pPr>
    </w:p>
    <w:p w14:paraId="3EFB1358" w14:textId="77777777" w:rsidR="00A40BFC" w:rsidRPr="00F7266A" w:rsidRDefault="00A40BFC" w:rsidP="00A40BFC">
      <w:pPr>
        <w:jc w:val="both"/>
        <w:rPr>
          <w:rFonts w:asciiTheme="majorHAnsi" w:hAnsiTheme="majorHAnsi" w:cstheme="majorHAnsi"/>
          <w:bCs/>
          <w:lang w:eastAsia="en-US"/>
        </w:rPr>
      </w:pPr>
      <w:r w:rsidRPr="00F7266A">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4121DE13" w14:textId="77777777" w:rsidR="003B3087" w:rsidRPr="00F7266A" w:rsidRDefault="00A40BFC" w:rsidP="003B3087">
      <w:pPr>
        <w:pStyle w:val="Slog47"/>
        <w:rPr>
          <w:b w:val="0"/>
          <w:bCs/>
          <w:color w:val="auto"/>
        </w:rPr>
      </w:pPr>
      <w:r w:rsidRPr="00F7266A">
        <w:rPr>
          <w:b w:val="0"/>
          <w:bCs/>
          <w:color w:val="auto"/>
        </w:rPr>
        <w:t>subjekti, katerih zmogljivosti namerava uporabiti ponudnik v skladu z 81. členom ZJN-3, in</w:t>
      </w:r>
    </w:p>
    <w:p w14:paraId="4B516734" w14:textId="77777777" w:rsidR="00A40BFC" w:rsidRPr="00F7266A" w:rsidRDefault="00A40BFC" w:rsidP="003B3087">
      <w:pPr>
        <w:pStyle w:val="Slog47"/>
        <w:rPr>
          <w:b w:val="0"/>
          <w:bCs/>
          <w:color w:val="auto"/>
        </w:rPr>
      </w:pPr>
      <w:r w:rsidRPr="00F7266A">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0CF109BD" w14:textId="77777777" w:rsidR="00281A18" w:rsidRPr="00F7266A" w:rsidRDefault="00281A18" w:rsidP="00954B58">
      <w:pPr>
        <w:jc w:val="both"/>
        <w:rPr>
          <w:rFonts w:asciiTheme="majorHAnsi" w:hAnsiTheme="majorHAnsi" w:cstheme="majorHAnsi"/>
          <w:b/>
          <w:lang w:eastAsia="en-US"/>
        </w:rPr>
      </w:pPr>
    </w:p>
    <w:p w14:paraId="160F54F4" w14:textId="77777777" w:rsidR="00281A18" w:rsidRPr="00F7266A" w:rsidRDefault="0045575A" w:rsidP="00954B58">
      <w:pPr>
        <w:jc w:val="both"/>
        <w:rPr>
          <w:rFonts w:asciiTheme="majorHAnsi" w:hAnsiTheme="majorHAnsi" w:cstheme="majorHAnsi"/>
          <w:bCs/>
          <w:lang w:eastAsia="en-US"/>
        </w:rPr>
      </w:pPr>
      <w:r w:rsidRPr="00F7266A">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sidR="00485B41" w:rsidRPr="00F7266A">
        <w:rPr>
          <w:rFonts w:asciiTheme="majorHAnsi" w:hAnsiTheme="majorHAnsi" w:cstheme="majorHAnsi"/>
          <w:bCs/>
          <w:lang w:eastAsia="en-US"/>
        </w:rPr>
        <w:t>enajstega</w:t>
      </w:r>
      <w:r w:rsidRPr="00F7266A">
        <w:rPr>
          <w:rFonts w:asciiTheme="majorHAnsi" w:hAnsiTheme="majorHAnsi" w:cstheme="majorHAnsi"/>
          <w:bCs/>
          <w:lang w:eastAsia="en-US"/>
        </w:rPr>
        <w:t xml:space="preserve"> odstavka 89. člena ZJN-3, predlog za uvedbo prekrška po 5. točki </w:t>
      </w:r>
      <w:r w:rsidR="00485B41" w:rsidRPr="00F7266A">
        <w:rPr>
          <w:rFonts w:asciiTheme="majorHAnsi" w:hAnsiTheme="majorHAnsi" w:cstheme="majorHAnsi"/>
          <w:bCs/>
          <w:lang w:eastAsia="en-US"/>
        </w:rPr>
        <w:t>prvega</w:t>
      </w:r>
      <w:r w:rsidRPr="00F7266A">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sidR="00485B41" w:rsidRPr="00F7266A">
        <w:rPr>
          <w:rFonts w:asciiTheme="majorHAnsi" w:hAnsiTheme="majorHAnsi" w:cstheme="majorHAnsi"/>
          <w:bCs/>
          <w:lang w:eastAsia="en-US"/>
        </w:rPr>
        <w:t>šestega</w:t>
      </w:r>
      <w:r w:rsidRPr="00F7266A">
        <w:rPr>
          <w:rFonts w:asciiTheme="majorHAnsi" w:hAnsiTheme="majorHAnsi" w:cstheme="majorHAnsi"/>
          <w:bCs/>
          <w:lang w:eastAsia="en-US"/>
        </w:rPr>
        <w:t xml:space="preserve"> odstavka 112. člena ZJN-3.</w:t>
      </w:r>
    </w:p>
    <w:p w14:paraId="653ADE71" w14:textId="77777777" w:rsidR="00281A18" w:rsidRPr="00F7266A" w:rsidRDefault="00281A18" w:rsidP="00954B58">
      <w:pPr>
        <w:jc w:val="both"/>
        <w:rPr>
          <w:rFonts w:asciiTheme="majorHAnsi" w:hAnsiTheme="majorHAnsi" w:cstheme="majorHAnsi"/>
          <w:b/>
          <w:lang w:eastAsia="en-US"/>
        </w:rPr>
      </w:pPr>
    </w:p>
    <w:p w14:paraId="1E749209" w14:textId="77777777" w:rsidR="00281A18" w:rsidRPr="00F7266A" w:rsidRDefault="00281A18" w:rsidP="00954B58">
      <w:pPr>
        <w:jc w:val="both"/>
        <w:rPr>
          <w:rFonts w:asciiTheme="majorHAnsi" w:hAnsiTheme="majorHAnsi" w:cstheme="majorHAnsi"/>
          <w:b/>
          <w:lang w:eastAsia="en-US"/>
        </w:rPr>
      </w:pPr>
    </w:p>
    <w:p w14:paraId="791315D8" w14:textId="77777777" w:rsidR="00281A18" w:rsidRPr="00F7266A" w:rsidRDefault="00281A18" w:rsidP="00954B58">
      <w:pPr>
        <w:jc w:val="both"/>
        <w:rPr>
          <w:rFonts w:asciiTheme="majorHAnsi" w:hAnsiTheme="majorHAnsi" w:cstheme="majorHAnsi"/>
          <w:b/>
          <w:lang w:eastAsia="en-US"/>
        </w:rPr>
      </w:pPr>
    </w:p>
    <w:p w14:paraId="6C39F09C" w14:textId="77777777" w:rsidR="00281A18" w:rsidRPr="00F7266A" w:rsidRDefault="00281A18" w:rsidP="00954B58">
      <w:pPr>
        <w:jc w:val="both"/>
        <w:rPr>
          <w:rFonts w:asciiTheme="majorHAnsi" w:hAnsiTheme="majorHAnsi" w:cstheme="majorHAnsi"/>
          <w:b/>
          <w:lang w:eastAsia="en-US"/>
        </w:rPr>
      </w:pPr>
    </w:p>
    <w:p w14:paraId="05D0754E" w14:textId="77777777" w:rsidR="00281A18" w:rsidRPr="00F7266A" w:rsidRDefault="00281A18" w:rsidP="00954B58">
      <w:pPr>
        <w:jc w:val="both"/>
        <w:rPr>
          <w:rFonts w:asciiTheme="majorHAnsi" w:hAnsiTheme="majorHAnsi" w:cstheme="majorHAnsi"/>
          <w:b/>
          <w:lang w:eastAsia="en-US"/>
        </w:rPr>
      </w:pPr>
    </w:p>
    <w:p w14:paraId="2930E2B7" w14:textId="77777777" w:rsidR="00281A18" w:rsidRPr="00F7266A" w:rsidRDefault="00281A18" w:rsidP="00954B58">
      <w:pPr>
        <w:jc w:val="both"/>
        <w:rPr>
          <w:rFonts w:asciiTheme="majorHAnsi" w:hAnsiTheme="majorHAnsi" w:cstheme="majorHAnsi"/>
          <w:b/>
          <w:lang w:eastAsia="en-US"/>
        </w:rPr>
      </w:pPr>
    </w:p>
    <w:p w14:paraId="537654DB" w14:textId="77777777" w:rsidR="00281A18" w:rsidRPr="00F7266A" w:rsidRDefault="00281A18" w:rsidP="00954B58">
      <w:pPr>
        <w:jc w:val="both"/>
        <w:rPr>
          <w:rFonts w:asciiTheme="majorHAnsi" w:hAnsiTheme="majorHAnsi" w:cstheme="majorHAnsi"/>
          <w:b/>
          <w:lang w:eastAsia="en-US"/>
        </w:rPr>
      </w:pPr>
    </w:p>
    <w:p w14:paraId="7DA22F3F" w14:textId="77777777" w:rsidR="00281A18" w:rsidRPr="00F7266A" w:rsidRDefault="00281A18" w:rsidP="00954B58">
      <w:pPr>
        <w:jc w:val="both"/>
        <w:rPr>
          <w:rFonts w:asciiTheme="majorHAnsi" w:hAnsiTheme="majorHAnsi" w:cstheme="majorHAnsi"/>
          <w:b/>
          <w:lang w:eastAsia="en-US"/>
        </w:rPr>
      </w:pPr>
    </w:p>
    <w:p w14:paraId="51FB6DFC" w14:textId="77777777" w:rsidR="00281A18" w:rsidRPr="00F7266A" w:rsidRDefault="00281A18" w:rsidP="00954B58">
      <w:pPr>
        <w:jc w:val="both"/>
        <w:rPr>
          <w:rFonts w:asciiTheme="majorHAnsi" w:hAnsiTheme="majorHAnsi" w:cstheme="majorHAnsi"/>
          <w:b/>
          <w:lang w:eastAsia="en-US"/>
        </w:rPr>
      </w:pPr>
    </w:p>
    <w:p w14:paraId="35B73E2E" w14:textId="77777777" w:rsidR="00281A18" w:rsidRPr="00F7266A" w:rsidRDefault="00281A18" w:rsidP="00954B58">
      <w:pPr>
        <w:jc w:val="both"/>
        <w:rPr>
          <w:rFonts w:asciiTheme="majorHAnsi" w:hAnsiTheme="majorHAnsi" w:cstheme="majorHAnsi"/>
          <w:b/>
          <w:lang w:eastAsia="en-US"/>
        </w:rPr>
      </w:pPr>
    </w:p>
    <w:p w14:paraId="51D93830" w14:textId="77777777" w:rsidR="00281A18" w:rsidRPr="00F7266A" w:rsidRDefault="00281A18" w:rsidP="00954B58">
      <w:pPr>
        <w:jc w:val="both"/>
        <w:rPr>
          <w:rFonts w:asciiTheme="majorHAnsi" w:hAnsiTheme="majorHAnsi" w:cstheme="majorHAnsi"/>
          <w:b/>
          <w:lang w:eastAsia="en-US"/>
        </w:rPr>
      </w:pPr>
    </w:p>
    <w:p w14:paraId="154D5C3C" w14:textId="77777777" w:rsidR="00281A18" w:rsidRPr="00F7266A" w:rsidRDefault="00281A18" w:rsidP="00954B58">
      <w:pPr>
        <w:jc w:val="both"/>
        <w:rPr>
          <w:rFonts w:asciiTheme="majorHAnsi" w:hAnsiTheme="majorHAnsi" w:cstheme="majorHAnsi"/>
          <w:b/>
          <w:lang w:eastAsia="en-US"/>
        </w:rPr>
      </w:pPr>
    </w:p>
    <w:p w14:paraId="53D8389F" w14:textId="77777777" w:rsidR="00281A18" w:rsidRPr="00F7266A" w:rsidRDefault="00281A18" w:rsidP="00954B58">
      <w:pPr>
        <w:jc w:val="both"/>
        <w:rPr>
          <w:rFonts w:asciiTheme="majorHAnsi" w:hAnsiTheme="majorHAnsi" w:cstheme="majorHAnsi"/>
          <w:b/>
          <w:lang w:eastAsia="en-US"/>
        </w:rPr>
      </w:pPr>
    </w:p>
    <w:p w14:paraId="290108E6" w14:textId="77777777" w:rsidR="00281A18" w:rsidRPr="00F7266A" w:rsidRDefault="00281A18" w:rsidP="00954B58">
      <w:pPr>
        <w:jc w:val="both"/>
        <w:rPr>
          <w:rFonts w:asciiTheme="majorHAnsi" w:hAnsiTheme="majorHAnsi" w:cstheme="majorHAnsi"/>
          <w:b/>
          <w:lang w:eastAsia="en-US"/>
        </w:rPr>
      </w:pPr>
    </w:p>
    <w:p w14:paraId="27BF30EE" w14:textId="77777777" w:rsidR="00281A18" w:rsidRPr="00F7266A" w:rsidRDefault="00281A18" w:rsidP="00954B58">
      <w:pPr>
        <w:jc w:val="both"/>
        <w:rPr>
          <w:rFonts w:asciiTheme="majorHAnsi" w:hAnsiTheme="majorHAnsi" w:cstheme="majorHAnsi"/>
          <w:b/>
          <w:lang w:eastAsia="en-US"/>
        </w:rPr>
      </w:pPr>
    </w:p>
    <w:p w14:paraId="6CC4D7FA" w14:textId="77777777" w:rsidR="00281A18" w:rsidRPr="00F7266A" w:rsidRDefault="00281A18" w:rsidP="00954B58">
      <w:pPr>
        <w:jc w:val="both"/>
        <w:rPr>
          <w:rFonts w:asciiTheme="majorHAnsi" w:hAnsiTheme="majorHAnsi" w:cstheme="majorHAnsi"/>
          <w:b/>
          <w:lang w:eastAsia="en-US"/>
        </w:rPr>
      </w:pPr>
    </w:p>
    <w:p w14:paraId="569E7087" w14:textId="77777777" w:rsidR="008A661D" w:rsidRPr="00F7266A" w:rsidRDefault="008A661D" w:rsidP="008A661D">
      <w:pPr>
        <w:rPr>
          <w:rFonts w:asciiTheme="majorHAnsi" w:hAnsiTheme="majorHAnsi" w:cstheme="majorHAnsi"/>
          <w:b/>
          <w:color w:val="C00000"/>
          <w:u w:val="single"/>
          <w:lang w:eastAsia="en-US"/>
        </w:rPr>
      </w:pPr>
      <w:r w:rsidRPr="00F7266A">
        <w:rPr>
          <w:rFonts w:asciiTheme="majorHAnsi" w:hAnsiTheme="majorHAnsi" w:cstheme="majorHAnsi"/>
          <w:strike/>
          <w:color w:val="FF0000"/>
        </w:rPr>
        <w:br w:type="page"/>
      </w:r>
    </w:p>
    <w:p w14:paraId="174FDBAA" w14:textId="77777777" w:rsidR="008A661D" w:rsidRPr="00F7266A" w:rsidRDefault="008A661D" w:rsidP="00330703">
      <w:pPr>
        <w:pStyle w:val="javnanaroilapodnaslov"/>
        <w:numPr>
          <w:ilvl w:val="0"/>
          <w:numId w:val="0"/>
        </w:numPr>
        <w:ind w:left="360"/>
      </w:pPr>
    </w:p>
    <w:p w14:paraId="6DAABC75" w14:textId="77777777" w:rsidR="008A661D" w:rsidRPr="00F7266A" w:rsidRDefault="008A661D" w:rsidP="00330703">
      <w:pPr>
        <w:pStyle w:val="javnanaroilapodnaslov"/>
      </w:pPr>
      <w:bookmarkStart w:id="69" w:name="_Toc139358402"/>
      <w:bookmarkStart w:id="70" w:name="_Toc197934639"/>
      <w:r w:rsidRPr="00F7266A">
        <w:t>Zahteva podizvajalca za neposredno plačilo</w:t>
      </w:r>
      <w:bookmarkEnd w:id="69"/>
      <w:bookmarkEnd w:id="70"/>
    </w:p>
    <w:p w14:paraId="4A0CBB15" w14:textId="77777777" w:rsidR="008A661D" w:rsidRPr="00F7266A" w:rsidRDefault="008A661D" w:rsidP="00330703">
      <w:pPr>
        <w:pStyle w:val="javnanaroilapodnaslov"/>
        <w:numPr>
          <w:ilvl w:val="0"/>
          <w:numId w:val="0"/>
        </w:numPr>
        <w:ind w:left="360"/>
      </w:pPr>
    </w:p>
    <w:p w14:paraId="6571E1BA" w14:textId="77777777" w:rsidR="008A661D" w:rsidRPr="00F7266A" w:rsidRDefault="008A661D" w:rsidP="00330703">
      <w:pPr>
        <w:pStyle w:val="javnanaroilapodnaslov"/>
        <w:numPr>
          <w:ilvl w:val="0"/>
          <w:numId w:val="0"/>
        </w:numPr>
        <w:ind w:left="360"/>
      </w:pPr>
    </w:p>
    <w:p w14:paraId="5CED9940" w14:textId="77777777" w:rsidR="00644C70" w:rsidRPr="00F7266A" w:rsidRDefault="00644C70" w:rsidP="00954B58">
      <w:pPr>
        <w:jc w:val="both"/>
        <w:rPr>
          <w:rFonts w:asciiTheme="majorHAnsi" w:hAnsiTheme="majorHAnsi" w:cstheme="majorHAnsi"/>
          <w:lang w:eastAsia="en-US"/>
        </w:rPr>
      </w:pPr>
      <w:r w:rsidRPr="00F7266A">
        <w:rPr>
          <w:rFonts w:asciiTheme="majorHAnsi" w:hAnsiTheme="majorHAnsi" w:cstheme="majorHAnsi"/>
          <w:b/>
          <w:lang w:eastAsia="en-US"/>
        </w:rPr>
        <w:t>PODIZVAJALEC</w:t>
      </w:r>
      <w:r w:rsidRPr="00F7266A">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F7266A" w14:paraId="4FEF6179" w14:textId="77777777" w:rsidTr="0083593F">
        <w:tc>
          <w:tcPr>
            <w:tcW w:w="9212" w:type="dxa"/>
            <w:tcBorders>
              <w:bottom w:val="single" w:sz="6" w:space="0" w:color="1F497D"/>
            </w:tcBorders>
          </w:tcPr>
          <w:p w14:paraId="221D0FAF" w14:textId="77777777" w:rsidR="00644C70" w:rsidRPr="00F7266A" w:rsidRDefault="00644C70" w:rsidP="00954B58">
            <w:pPr>
              <w:jc w:val="both"/>
              <w:rPr>
                <w:rFonts w:asciiTheme="majorHAnsi" w:eastAsia="Times New Roman" w:hAnsiTheme="majorHAnsi" w:cstheme="majorHAnsi"/>
                <w:lang w:eastAsia="en-US"/>
              </w:rPr>
            </w:pPr>
          </w:p>
        </w:tc>
      </w:tr>
      <w:tr w:rsidR="00644C70" w:rsidRPr="00F7266A" w14:paraId="6C9D6C00" w14:textId="77777777" w:rsidTr="0083593F">
        <w:tc>
          <w:tcPr>
            <w:tcW w:w="9212" w:type="dxa"/>
            <w:tcBorders>
              <w:top w:val="single" w:sz="6" w:space="0" w:color="1F497D"/>
            </w:tcBorders>
          </w:tcPr>
          <w:p w14:paraId="2D7B41F0" w14:textId="77777777" w:rsidR="00644C70" w:rsidRPr="00F7266A" w:rsidRDefault="00644C70" w:rsidP="00954B58">
            <w:pPr>
              <w:jc w:val="both"/>
              <w:rPr>
                <w:rFonts w:asciiTheme="majorHAnsi" w:eastAsia="Times New Roman" w:hAnsiTheme="majorHAnsi" w:cstheme="majorHAnsi"/>
                <w:lang w:eastAsia="en-US"/>
              </w:rPr>
            </w:pPr>
          </w:p>
        </w:tc>
      </w:tr>
    </w:tbl>
    <w:p w14:paraId="6E4537B4" w14:textId="77777777" w:rsidR="00C850EF" w:rsidRPr="00F7266A" w:rsidRDefault="00C850EF" w:rsidP="00954B58">
      <w:pPr>
        <w:jc w:val="both"/>
        <w:rPr>
          <w:rFonts w:asciiTheme="majorHAnsi" w:hAnsiTheme="majorHAnsi" w:cstheme="majorHAnsi"/>
          <w:lang w:eastAsia="en-US"/>
        </w:rPr>
      </w:pPr>
    </w:p>
    <w:p w14:paraId="7076F065" w14:textId="68B53B97" w:rsidR="00644C70" w:rsidRPr="00F7266A" w:rsidRDefault="00644C70" w:rsidP="00954B58">
      <w:pPr>
        <w:jc w:val="both"/>
        <w:rPr>
          <w:rFonts w:asciiTheme="majorHAnsi" w:hAnsiTheme="majorHAnsi" w:cstheme="majorHAnsi"/>
          <w:lang w:eastAsia="en-US"/>
        </w:rPr>
      </w:pPr>
      <w:r w:rsidRPr="00F7266A">
        <w:rPr>
          <w:rFonts w:asciiTheme="majorHAnsi" w:hAnsiTheme="majorHAnsi" w:cstheme="majorHAnsi"/>
          <w:lang w:eastAsia="en-US"/>
        </w:rPr>
        <w:t>V zvezi z javnim naročilom</w:t>
      </w:r>
      <w:r w:rsidR="006F78B6" w:rsidRPr="00F7266A">
        <w:rPr>
          <w:rFonts w:asciiTheme="majorHAnsi" w:hAnsiTheme="majorHAnsi" w:cstheme="majorHAnsi"/>
          <w:lang w:eastAsia="en-US"/>
        </w:rPr>
        <w:t xml:space="preserve"> </w:t>
      </w:r>
      <w:r w:rsidR="009B0BDB" w:rsidRPr="00F7266A">
        <w:rPr>
          <w:rFonts w:asciiTheme="majorHAnsi" w:hAnsiTheme="majorHAnsi" w:cstheme="majorHAnsi"/>
          <w:lang w:eastAsia="en-US"/>
        </w:rPr>
        <w:t xml:space="preserve"> </w:t>
      </w:r>
      <w:r w:rsidR="00146FDA" w:rsidRPr="00F7266A">
        <w:rPr>
          <w:rFonts w:asciiTheme="majorHAnsi" w:hAnsiTheme="majorHAnsi" w:cstheme="majorHAnsi"/>
          <w:b/>
          <w:bCs/>
        </w:rPr>
        <w:t>Vzdrževanje lokalnih cest in poti v Občini Ajdovščina</w:t>
      </w:r>
      <w:r w:rsidRPr="00F7266A">
        <w:rPr>
          <w:rFonts w:asciiTheme="majorHAnsi" w:hAnsiTheme="majorHAnsi" w:cstheme="majorHAnsi"/>
          <w:lang w:eastAsia="en-US"/>
        </w:rPr>
        <w:t>,</w:t>
      </w:r>
      <w:r w:rsidR="00325795" w:rsidRPr="00F7266A">
        <w:rPr>
          <w:rFonts w:asciiTheme="majorHAnsi" w:hAnsiTheme="majorHAnsi" w:cstheme="majorHAnsi"/>
          <w:lang w:eastAsia="en-US"/>
        </w:rPr>
        <w:t xml:space="preserve"> </w:t>
      </w:r>
      <w:r w:rsidRPr="00F7266A">
        <w:rPr>
          <w:rFonts w:asciiTheme="majorHAnsi" w:hAnsiTheme="majorHAnsi" w:cstheme="majorHAnsi"/>
          <w:bCs/>
          <w:lang w:eastAsia="en-US"/>
        </w:rPr>
        <w:t xml:space="preserve">naročniku  </w:t>
      </w:r>
      <w:r w:rsidRPr="00F7266A">
        <w:rPr>
          <w:rFonts w:asciiTheme="majorHAnsi" w:hAnsiTheme="majorHAnsi" w:cstheme="majorHAnsi"/>
          <w:lang w:eastAsia="en-US"/>
        </w:rPr>
        <w:t>dajemo zahtevo, na podlagi katere naj nam naročnik namesto glavnega izvajalca neposredno poravna plačilo terjatev do glavnega izvajalca.</w:t>
      </w:r>
    </w:p>
    <w:p w14:paraId="1DF14436" w14:textId="77777777" w:rsidR="00644C70" w:rsidRPr="00F7266A" w:rsidRDefault="00644C70" w:rsidP="00954B58">
      <w:pPr>
        <w:keepLines/>
        <w:widowControl w:val="0"/>
        <w:tabs>
          <w:tab w:val="left" w:pos="2155"/>
        </w:tabs>
        <w:ind w:right="6"/>
        <w:jc w:val="both"/>
        <w:rPr>
          <w:rFonts w:asciiTheme="majorHAnsi" w:hAnsiTheme="majorHAnsi" w:cstheme="majorHAnsi"/>
          <w:lang w:eastAsia="en-US"/>
        </w:rPr>
      </w:pPr>
    </w:p>
    <w:p w14:paraId="4BD28649" w14:textId="77777777" w:rsidR="00644C70" w:rsidRPr="00F7266A" w:rsidRDefault="00644C70" w:rsidP="00954B58">
      <w:pPr>
        <w:jc w:val="both"/>
        <w:rPr>
          <w:rFonts w:asciiTheme="majorHAnsi" w:hAnsiTheme="majorHAnsi" w:cstheme="majorHAnsi"/>
          <w:lang w:eastAsia="en-US"/>
        </w:rPr>
      </w:pPr>
      <w:r w:rsidRPr="00F7266A">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67680F9" w14:textId="77777777" w:rsidR="00644C70" w:rsidRPr="00F7266A" w:rsidRDefault="00644C70" w:rsidP="00954B58">
      <w:pPr>
        <w:rPr>
          <w:rFonts w:asciiTheme="majorHAnsi" w:hAnsiTheme="majorHAnsi" w:cstheme="majorHAnsi"/>
        </w:rPr>
      </w:pPr>
    </w:p>
    <w:p w14:paraId="6B3EC438" w14:textId="77777777" w:rsidR="00644C70" w:rsidRPr="00F7266A"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F7266A" w14:paraId="41D15109" w14:textId="77777777" w:rsidTr="00537A08">
        <w:trPr>
          <w:trHeight w:val="737"/>
        </w:trPr>
        <w:tc>
          <w:tcPr>
            <w:tcW w:w="2162" w:type="dxa"/>
          </w:tcPr>
          <w:p w14:paraId="61FA8A88" w14:textId="77777777" w:rsidR="0063242A" w:rsidRPr="00F7266A" w:rsidRDefault="0063242A" w:rsidP="00954B58">
            <w:pPr>
              <w:rPr>
                <w:rFonts w:asciiTheme="majorHAnsi" w:hAnsiTheme="majorHAnsi" w:cstheme="majorHAnsi"/>
              </w:rPr>
            </w:pPr>
            <w:r w:rsidRPr="00F7266A">
              <w:rPr>
                <w:rFonts w:asciiTheme="majorHAnsi" w:hAnsiTheme="majorHAnsi" w:cstheme="majorHAnsi"/>
              </w:rPr>
              <w:t>KRAJ</w:t>
            </w:r>
          </w:p>
          <w:p w14:paraId="63A17CB7" w14:textId="77777777" w:rsidR="0063242A" w:rsidRPr="00F7266A" w:rsidRDefault="0063242A" w:rsidP="00954B58">
            <w:pPr>
              <w:rPr>
                <w:rFonts w:asciiTheme="majorHAnsi" w:hAnsiTheme="majorHAnsi" w:cstheme="majorHAnsi"/>
              </w:rPr>
            </w:pPr>
          </w:p>
        </w:tc>
        <w:tc>
          <w:tcPr>
            <w:tcW w:w="2410" w:type="dxa"/>
            <w:vMerge w:val="restart"/>
          </w:tcPr>
          <w:p w14:paraId="453A553E" w14:textId="77777777" w:rsidR="0063242A" w:rsidRPr="00F7266A" w:rsidRDefault="0063242A" w:rsidP="00954B58">
            <w:pPr>
              <w:rPr>
                <w:rFonts w:asciiTheme="majorHAnsi" w:hAnsiTheme="majorHAnsi" w:cstheme="majorHAnsi"/>
              </w:rPr>
            </w:pPr>
            <w:r w:rsidRPr="00F7266A">
              <w:rPr>
                <w:rFonts w:asciiTheme="majorHAnsi" w:hAnsiTheme="majorHAnsi" w:cstheme="majorHAnsi"/>
              </w:rPr>
              <w:t>ŽIG</w:t>
            </w:r>
          </w:p>
        </w:tc>
        <w:tc>
          <w:tcPr>
            <w:tcW w:w="4500" w:type="dxa"/>
            <w:vMerge w:val="restart"/>
          </w:tcPr>
          <w:p w14:paraId="69E5006A" w14:textId="77777777" w:rsidR="0063242A" w:rsidRPr="00F7266A" w:rsidRDefault="0063242A" w:rsidP="00954B58">
            <w:pPr>
              <w:rPr>
                <w:rFonts w:asciiTheme="majorHAnsi" w:hAnsiTheme="majorHAnsi" w:cstheme="majorHAnsi"/>
              </w:rPr>
            </w:pPr>
            <w:r w:rsidRPr="00F7266A">
              <w:rPr>
                <w:rFonts w:asciiTheme="majorHAnsi" w:hAnsiTheme="majorHAnsi" w:cstheme="majorHAnsi"/>
              </w:rPr>
              <w:t>PODIZVAJALEC</w:t>
            </w:r>
          </w:p>
          <w:p w14:paraId="114DDAFF" w14:textId="77777777" w:rsidR="00DF757B" w:rsidRPr="00F7266A" w:rsidRDefault="0063242A" w:rsidP="00954B58">
            <w:pPr>
              <w:rPr>
                <w:rFonts w:asciiTheme="majorHAnsi" w:hAnsiTheme="majorHAnsi" w:cstheme="majorHAnsi"/>
              </w:rPr>
            </w:pPr>
            <w:r w:rsidRPr="00F7266A">
              <w:rPr>
                <w:rFonts w:asciiTheme="majorHAnsi" w:hAnsiTheme="majorHAnsi" w:cstheme="majorHAnsi"/>
              </w:rPr>
              <w:t xml:space="preserve">ime in priimek zakonitega zastopnika </w:t>
            </w:r>
          </w:p>
          <w:p w14:paraId="72D71F1B" w14:textId="77777777" w:rsidR="0063242A" w:rsidRPr="00F7266A" w:rsidRDefault="0063242A" w:rsidP="00954B58">
            <w:pPr>
              <w:rPr>
                <w:rFonts w:asciiTheme="majorHAnsi" w:hAnsiTheme="majorHAnsi" w:cstheme="majorHAnsi"/>
              </w:rPr>
            </w:pPr>
            <w:r w:rsidRPr="00F7266A">
              <w:rPr>
                <w:rFonts w:asciiTheme="majorHAnsi" w:hAnsiTheme="majorHAnsi" w:cstheme="majorHAnsi"/>
              </w:rPr>
              <w:t>in podpis</w:t>
            </w:r>
          </w:p>
        </w:tc>
      </w:tr>
      <w:tr w:rsidR="0063242A" w:rsidRPr="00F7266A" w14:paraId="766F5C83" w14:textId="77777777" w:rsidTr="00537A08">
        <w:trPr>
          <w:trHeight w:val="737"/>
        </w:trPr>
        <w:tc>
          <w:tcPr>
            <w:tcW w:w="2162" w:type="dxa"/>
          </w:tcPr>
          <w:p w14:paraId="161E946C" w14:textId="77777777" w:rsidR="0063242A" w:rsidRPr="00F7266A" w:rsidRDefault="0063242A" w:rsidP="00954B58">
            <w:pPr>
              <w:rPr>
                <w:rFonts w:asciiTheme="majorHAnsi" w:hAnsiTheme="majorHAnsi" w:cstheme="majorHAnsi"/>
              </w:rPr>
            </w:pPr>
            <w:r w:rsidRPr="00F7266A">
              <w:rPr>
                <w:rFonts w:asciiTheme="majorHAnsi" w:hAnsiTheme="majorHAnsi" w:cstheme="majorHAnsi"/>
              </w:rPr>
              <w:t>DATUM</w:t>
            </w:r>
          </w:p>
        </w:tc>
        <w:tc>
          <w:tcPr>
            <w:tcW w:w="2410" w:type="dxa"/>
            <w:vMerge/>
            <w:vAlign w:val="bottom"/>
          </w:tcPr>
          <w:p w14:paraId="2E30B805" w14:textId="77777777" w:rsidR="0063242A" w:rsidRPr="00F7266A" w:rsidRDefault="0063242A" w:rsidP="00954B58">
            <w:pPr>
              <w:rPr>
                <w:rFonts w:asciiTheme="majorHAnsi" w:hAnsiTheme="majorHAnsi" w:cstheme="majorHAnsi"/>
              </w:rPr>
            </w:pPr>
          </w:p>
        </w:tc>
        <w:tc>
          <w:tcPr>
            <w:tcW w:w="4500" w:type="dxa"/>
            <w:vMerge/>
            <w:shd w:val="pct10" w:color="auto" w:fill="auto"/>
            <w:vAlign w:val="bottom"/>
          </w:tcPr>
          <w:p w14:paraId="1E1067EB" w14:textId="77777777" w:rsidR="0063242A" w:rsidRPr="00F7266A" w:rsidRDefault="0063242A" w:rsidP="00954B58">
            <w:pPr>
              <w:rPr>
                <w:rFonts w:asciiTheme="majorHAnsi" w:hAnsiTheme="majorHAnsi" w:cstheme="majorHAnsi"/>
              </w:rPr>
            </w:pPr>
          </w:p>
        </w:tc>
      </w:tr>
    </w:tbl>
    <w:p w14:paraId="293D0BFF" w14:textId="77777777" w:rsidR="004B1AD6" w:rsidRPr="00F7266A" w:rsidRDefault="004B1AD6" w:rsidP="00954B58">
      <w:pPr>
        <w:rPr>
          <w:rFonts w:asciiTheme="majorHAnsi" w:hAnsiTheme="majorHAnsi" w:cstheme="majorHAnsi"/>
        </w:rPr>
      </w:pPr>
    </w:p>
    <w:p w14:paraId="2601F999" w14:textId="77777777" w:rsidR="004B1AD6" w:rsidRPr="00F7266A" w:rsidRDefault="004B1AD6" w:rsidP="00954B58">
      <w:pPr>
        <w:rPr>
          <w:rFonts w:asciiTheme="majorHAnsi" w:hAnsiTheme="majorHAnsi" w:cstheme="majorHAnsi"/>
        </w:rPr>
      </w:pPr>
    </w:p>
    <w:p w14:paraId="34D132C2" w14:textId="77777777" w:rsidR="004B1AD6" w:rsidRPr="00F7266A" w:rsidRDefault="004B1AD6" w:rsidP="00954B58">
      <w:pPr>
        <w:rPr>
          <w:rFonts w:asciiTheme="majorHAnsi" w:hAnsiTheme="majorHAnsi" w:cstheme="majorHAnsi"/>
        </w:rPr>
      </w:pPr>
    </w:p>
    <w:p w14:paraId="5894FD97" w14:textId="77777777" w:rsidR="004B1AD6" w:rsidRPr="00F7266A" w:rsidRDefault="004B1AD6" w:rsidP="00954B58">
      <w:pPr>
        <w:rPr>
          <w:rFonts w:asciiTheme="majorHAnsi" w:hAnsiTheme="majorHAnsi" w:cstheme="majorHAnsi"/>
        </w:rPr>
      </w:pPr>
    </w:p>
    <w:p w14:paraId="66D15DC6" w14:textId="77777777" w:rsidR="004B1AD6" w:rsidRPr="00F7266A" w:rsidRDefault="004B1AD6" w:rsidP="00954B58">
      <w:pPr>
        <w:rPr>
          <w:rFonts w:asciiTheme="majorHAnsi" w:hAnsiTheme="majorHAnsi" w:cstheme="majorHAnsi"/>
        </w:rPr>
      </w:pPr>
    </w:p>
    <w:p w14:paraId="09075F8E" w14:textId="77777777" w:rsidR="004B1AD6" w:rsidRPr="00F7266A" w:rsidRDefault="004B1AD6" w:rsidP="00954B58">
      <w:pPr>
        <w:rPr>
          <w:rFonts w:asciiTheme="majorHAnsi" w:hAnsiTheme="majorHAnsi" w:cstheme="majorHAnsi"/>
        </w:rPr>
      </w:pPr>
    </w:p>
    <w:p w14:paraId="7AE99044" w14:textId="77777777" w:rsidR="00237E7C" w:rsidRPr="00F7266A" w:rsidRDefault="00D12BBB" w:rsidP="00954B58">
      <w:pPr>
        <w:rPr>
          <w:rFonts w:asciiTheme="majorHAnsi" w:hAnsiTheme="majorHAnsi" w:cstheme="majorHAnsi"/>
        </w:rPr>
      </w:pPr>
      <w:bookmarkStart w:id="71" w:name="_Toc395008191"/>
      <w:bookmarkStart w:id="72" w:name="_Toc401742229"/>
      <w:bookmarkStart w:id="73" w:name="_Toc401742359"/>
      <w:r w:rsidRPr="00F7266A">
        <w:rPr>
          <w:rFonts w:asciiTheme="majorHAnsi" w:hAnsiTheme="majorHAnsi" w:cstheme="majorHAnsi"/>
        </w:rPr>
        <w:t xml:space="preserve"> </w:t>
      </w:r>
    </w:p>
    <w:p w14:paraId="6D507E0E" w14:textId="77777777" w:rsidR="00E33638" w:rsidRPr="00F7266A" w:rsidRDefault="00E33638" w:rsidP="00954B58">
      <w:pPr>
        <w:rPr>
          <w:rFonts w:asciiTheme="majorHAnsi" w:hAnsiTheme="majorHAnsi" w:cstheme="majorHAnsi"/>
          <w:b/>
          <w:bCs/>
          <w:i/>
          <w:iCs/>
          <w:u w:val="single"/>
          <w:lang w:val="x-none"/>
        </w:rPr>
      </w:pPr>
      <w:bookmarkStart w:id="74" w:name="_Toc401742230"/>
      <w:bookmarkStart w:id="75" w:name="_Toc401742360"/>
      <w:bookmarkEnd w:id="71"/>
      <w:bookmarkEnd w:id="72"/>
      <w:bookmarkEnd w:id="73"/>
    </w:p>
    <w:p w14:paraId="4400DAF1" w14:textId="77777777" w:rsidR="00312259" w:rsidRPr="00F7266A" w:rsidRDefault="00312259" w:rsidP="00954B58">
      <w:pPr>
        <w:rPr>
          <w:rFonts w:asciiTheme="majorHAnsi" w:hAnsiTheme="majorHAnsi" w:cstheme="majorHAnsi"/>
          <w:b/>
          <w:bCs/>
          <w:i/>
          <w:iCs/>
          <w:u w:val="single"/>
          <w:lang w:val="x-none"/>
        </w:rPr>
      </w:pPr>
      <w:bookmarkStart w:id="76" w:name="_Toc389830381"/>
      <w:bookmarkStart w:id="77" w:name="_Toc396225349"/>
      <w:bookmarkEnd w:id="74"/>
      <w:bookmarkEnd w:id="75"/>
    </w:p>
    <w:p w14:paraId="6FDC3321" w14:textId="77777777" w:rsidR="007205C3" w:rsidRPr="00F7266A" w:rsidRDefault="007205C3" w:rsidP="00954B58">
      <w:pPr>
        <w:rPr>
          <w:rFonts w:asciiTheme="majorHAnsi" w:hAnsiTheme="majorHAnsi" w:cstheme="majorHAnsi"/>
        </w:rPr>
      </w:pPr>
      <w:bookmarkStart w:id="78" w:name="_Toc401742235"/>
      <w:bookmarkStart w:id="79" w:name="_Toc401742367"/>
      <w:bookmarkEnd w:id="76"/>
      <w:bookmarkEnd w:id="77"/>
      <w:r w:rsidRPr="00F7266A">
        <w:rPr>
          <w:rFonts w:asciiTheme="majorHAnsi" w:hAnsiTheme="majorHAnsi" w:cstheme="majorHAnsi"/>
        </w:rPr>
        <w:br w:type="page"/>
      </w:r>
    </w:p>
    <w:p w14:paraId="6DA2622F" w14:textId="006B05BB" w:rsidR="007205C3" w:rsidRPr="00F7266A" w:rsidRDefault="007205C3" w:rsidP="009F26E5">
      <w:pPr>
        <w:pStyle w:val="javnanaroilapodnaslov"/>
      </w:pPr>
      <w:bookmarkStart w:id="80" w:name="_Toc197934640"/>
      <w:bookmarkStart w:id="81" w:name="_Toc139358403"/>
      <w:proofErr w:type="spellStart"/>
      <w:r w:rsidRPr="00F7266A">
        <w:lastRenderedPageBreak/>
        <w:t>obr</w:t>
      </w:r>
      <w:proofErr w:type="spellEnd"/>
      <w:r w:rsidRPr="00F7266A">
        <w:t>.  – Vzorec zavarovanja za dobro izvedbo</w:t>
      </w:r>
      <w:bookmarkEnd w:id="80"/>
      <w:r w:rsidR="009F26E5" w:rsidRPr="00F7266A">
        <w:t xml:space="preserve"> </w:t>
      </w:r>
      <w:r w:rsidR="00446DED" w:rsidRPr="00F7266A">
        <w:t xml:space="preserve"> </w:t>
      </w:r>
      <w:r w:rsidR="00BF02ED" w:rsidRPr="00F7266A">
        <w:t xml:space="preserve"> </w:t>
      </w:r>
      <w:bookmarkEnd w:id="81"/>
    </w:p>
    <w:p w14:paraId="099DA62E" w14:textId="77777777" w:rsidR="00BF02ED" w:rsidRPr="00F7266A" w:rsidRDefault="00BF02ED" w:rsidP="00954B58">
      <w:pPr>
        <w:rPr>
          <w:rFonts w:asciiTheme="majorHAnsi" w:hAnsiTheme="majorHAnsi" w:cstheme="majorHAnsi"/>
        </w:rPr>
      </w:pPr>
      <w:r w:rsidRPr="00F7266A">
        <w:rPr>
          <w:rFonts w:asciiTheme="majorHAnsi" w:hAnsiTheme="majorHAnsi" w:cstheme="majorHAnsi"/>
        </w:rPr>
        <w:t xml:space="preserve"> </w:t>
      </w:r>
    </w:p>
    <w:p w14:paraId="78D4601C" w14:textId="02EA3DE0" w:rsidR="009F26E5" w:rsidRPr="00F7266A" w:rsidRDefault="009F26E5" w:rsidP="009F26E5">
      <w:pPr>
        <w:rPr>
          <w:rFonts w:asciiTheme="majorHAnsi" w:hAnsiTheme="majorHAnsi" w:cstheme="majorHAnsi"/>
          <w:b/>
          <w:bCs/>
        </w:rPr>
      </w:pPr>
      <w:r w:rsidRPr="00F7266A">
        <w:rPr>
          <w:rFonts w:asciiTheme="majorHAnsi" w:hAnsiTheme="majorHAnsi" w:cstheme="majorHAnsi"/>
          <w:b/>
          <w:bCs/>
        </w:rPr>
        <w:t xml:space="preserve">Izbrani izvajalec bo izdal finančno zavarovanje za vsak sklop posebej. </w:t>
      </w:r>
    </w:p>
    <w:p w14:paraId="3FDF6938" w14:textId="77777777" w:rsidR="009F26E5" w:rsidRPr="00F7266A" w:rsidRDefault="009F26E5" w:rsidP="00954B58">
      <w:pPr>
        <w:rPr>
          <w:rFonts w:asciiTheme="majorHAnsi" w:hAnsiTheme="majorHAnsi" w:cstheme="majorHAnsi"/>
        </w:rPr>
      </w:pPr>
    </w:p>
    <w:tbl>
      <w:tblPr>
        <w:tblStyle w:val="Tabelamrea"/>
        <w:tblW w:w="0" w:type="auto"/>
        <w:tblLook w:val="04A0" w:firstRow="1" w:lastRow="0" w:firstColumn="1" w:lastColumn="0" w:noHBand="0" w:noVBand="1"/>
      </w:tblPr>
      <w:tblGrid>
        <w:gridCol w:w="9060"/>
      </w:tblGrid>
      <w:tr w:rsidR="00AB6BB5" w:rsidRPr="00F7266A" w14:paraId="352141C8" w14:textId="77777777" w:rsidTr="00EE624A">
        <w:tc>
          <w:tcPr>
            <w:tcW w:w="9060" w:type="dxa"/>
          </w:tcPr>
          <w:p w14:paraId="7FFCE4FC"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F7266A">
              <w:rPr>
                <w:rFonts w:asciiTheme="majorHAnsi" w:hAnsiTheme="majorHAnsi" w:cstheme="majorHAnsi"/>
                <w:i/>
                <w:lang w:eastAsia="en-US"/>
              </w:rPr>
              <w:t>Glava s podatki o garantu (zavarovalnici/banki) ali SWIFT ključ</w:t>
            </w:r>
          </w:p>
          <w:p w14:paraId="23E9932E"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52C01A76"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F7266A">
              <w:rPr>
                <w:rFonts w:asciiTheme="majorHAnsi" w:hAnsiTheme="majorHAnsi" w:cstheme="majorHAnsi"/>
                <w:lang w:eastAsia="en-US"/>
              </w:rPr>
              <w:t xml:space="preserve">Za: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(vpiše se upravičenca tj. naročnika javnega naročila)</w:t>
            </w:r>
          </w:p>
          <w:p w14:paraId="2EC3F709"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F7266A">
              <w:rPr>
                <w:rFonts w:asciiTheme="majorHAnsi" w:hAnsiTheme="majorHAnsi" w:cstheme="majorHAnsi"/>
                <w:lang w:eastAsia="en-US"/>
              </w:rPr>
              <w:t xml:space="preserve">Datum: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(vpiše se datum izdaje)</w:t>
            </w:r>
          </w:p>
          <w:p w14:paraId="2EE8E9C4"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5CC158"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F7266A">
              <w:rPr>
                <w:rFonts w:asciiTheme="majorHAnsi" w:hAnsiTheme="majorHAnsi" w:cstheme="majorHAnsi"/>
                <w:b/>
                <w:lang w:eastAsia="en-US"/>
              </w:rPr>
              <w:t>VRSTA ZAVAROVANJA:</w:t>
            </w:r>
            <w:r w:rsidRPr="00F7266A">
              <w:rPr>
                <w:rFonts w:asciiTheme="majorHAnsi" w:hAnsiTheme="majorHAnsi" w:cstheme="majorHAnsi"/>
                <w:lang w:eastAsia="en-US"/>
              </w:rPr>
              <w:t xml:space="preserve">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i/>
                <w:lang w:eastAsia="en-US"/>
              </w:rPr>
              <w:t xml:space="preserve"> (vpiše se vrsta zavarovanja: kavcijsko zavarovanje/bančna garancija)</w:t>
            </w:r>
          </w:p>
          <w:p w14:paraId="59722F33"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C899664"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F7266A">
              <w:rPr>
                <w:rFonts w:asciiTheme="majorHAnsi" w:hAnsiTheme="majorHAnsi" w:cstheme="majorHAnsi"/>
                <w:b/>
                <w:lang w:eastAsia="en-US"/>
              </w:rPr>
              <w:t xml:space="preserve">ŠTEVILKA: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(vpiše se številka zavarovanja)</w:t>
            </w:r>
          </w:p>
          <w:p w14:paraId="155B2C29"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B9CC5A"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F7266A">
              <w:rPr>
                <w:rFonts w:asciiTheme="majorHAnsi" w:hAnsiTheme="majorHAnsi" w:cstheme="majorHAnsi"/>
                <w:b/>
                <w:lang w:eastAsia="en-US"/>
              </w:rPr>
              <w:t>GARANT:</w:t>
            </w:r>
            <w:r w:rsidRPr="00F7266A">
              <w:rPr>
                <w:rFonts w:asciiTheme="majorHAnsi" w:hAnsiTheme="majorHAnsi" w:cstheme="majorHAnsi"/>
                <w:lang w:eastAsia="en-US"/>
              </w:rPr>
              <w:t xml:space="preserve">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(vpiše se ime in naslov zavarovalnice/banke v kraju izdaje)</w:t>
            </w:r>
          </w:p>
          <w:p w14:paraId="23E18006"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CF92C2A"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F7266A">
              <w:rPr>
                <w:rFonts w:asciiTheme="majorHAnsi" w:hAnsiTheme="majorHAnsi" w:cstheme="majorHAnsi"/>
                <w:b/>
                <w:lang w:eastAsia="en-US"/>
              </w:rPr>
              <w:t xml:space="preserve">NAROČNIK: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(vpišeta se ime in naslov naročnika zavarovanja, tj. v postopku javnega naročanja izbranega ponudnika)</w:t>
            </w:r>
          </w:p>
          <w:p w14:paraId="1E2013C3"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FA2E4C6"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F7266A">
              <w:rPr>
                <w:rFonts w:asciiTheme="majorHAnsi" w:hAnsiTheme="majorHAnsi" w:cstheme="majorHAnsi"/>
                <w:b/>
                <w:lang w:eastAsia="en-US"/>
              </w:rPr>
              <w:t>UPRAVIČENEC:</w:t>
            </w:r>
            <w:r w:rsidRPr="00F7266A">
              <w:rPr>
                <w:rFonts w:asciiTheme="majorHAnsi" w:hAnsiTheme="majorHAnsi" w:cstheme="majorHAnsi"/>
                <w:lang w:eastAsia="en-US"/>
              </w:rPr>
              <w:t xml:space="preserve">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i/>
                <w:lang w:eastAsia="en-US"/>
              </w:rPr>
              <w:t xml:space="preserve"> (vpiše se naročnik javnega naročila)</w:t>
            </w:r>
          </w:p>
          <w:p w14:paraId="372F5DF7"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34A4FF"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F7266A">
              <w:rPr>
                <w:rFonts w:asciiTheme="majorHAnsi" w:hAnsiTheme="majorHAnsi" w:cstheme="majorHAnsi"/>
                <w:b/>
                <w:lang w:eastAsia="en-US"/>
              </w:rPr>
              <w:t xml:space="preserve">OSNOVNI POSEL: </w:t>
            </w:r>
            <w:r w:rsidRPr="00F7266A">
              <w:rPr>
                <w:rFonts w:asciiTheme="majorHAnsi" w:hAnsiTheme="majorHAnsi" w:cstheme="majorHAnsi"/>
                <w:lang w:eastAsia="en-US"/>
              </w:rPr>
              <w:t xml:space="preserve">obveznost naročnika zavarovanja iz pogodbe št.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z dne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 xml:space="preserve">(vpišeta se št. in datum pogodbe o izvedbi javnega naročila), </w:t>
            </w:r>
            <w:r w:rsidRPr="00F7266A">
              <w:rPr>
                <w:rFonts w:asciiTheme="majorHAnsi" w:hAnsiTheme="majorHAnsi" w:cstheme="majorHAnsi"/>
                <w:lang w:eastAsia="en-US"/>
              </w:rPr>
              <w:t xml:space="preserve">katere predmet je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(vpiše se predmet javnega naročila)</w:t>
            </w:r>
            <w:r w:rsidRPr="00F7266A">
              <w:rPr>
                <w:rFonts w:asciiTheme="majorHAnsi" w:hAnsiTheme="majorHAnsi" w:cstheme="majorHAnsi"/>
                <w:lang w:eastAsia="en-US"/>
              </w:rPr>
              <w:t>.</w:t>
            </w:r>
          </w:p>
          <w:p w14:paraId="11AAA36E"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F7266A">
              <w:rPr>
                <w:rFonts w:asciiTheme="majorHAnsi" w:hAnsiTheme="majorHAnsi" w:cstheme="majorHAnsi"/>
                <w:i/>
                <w:lang w:eastAsia="en-US"/>
              </w:rPr>
              <w:t xml:space="preserve"> </w:t>
            </w:r>
          </w:p>
          <w:p w14:paraId="5A4C6FCD"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F7266A">
              <w:rPr>
                <w:rFonts w:asciiTheme="majorHAnsi" w:hAnsiTheme="majorHAnsi" w:cstheme="majorHAnsi"/>
                <w:b/>
                <w:lang w:eastAsia="en-US"/>
              </w:rPr>
              <w:t xml:space="preserve">ZNESEK  V EUR: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(vpiše se najvišji znesek s številko in besedo)</w:t>
            </w:r>
          </w:p>
          <w:p w14:paraId="4169F832"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9635F26"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F7266A">
              <w:rPr>
                <w:rFonts w:asciiTheme="majorHAnsi" w:hAnsiTheme="majorHAnsi" w:cstheme="majorHAnsi"/>
                <w:b/>
                <w:lang w:eastAsia="en-US"/>
              </w:rPr>
              <w:t xml:space="preserve">LISTINE, KI JIH JE POLEG IZJAVE TREBA PRILOŽITI ZAHTEVI ZA PLAČILO IN SE IZRECNO ZAHTEVAJO V SPODNJEM BESEDILU: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(nobena/navede se listina)</w:t>
            </w:r>
          </w:p>
          <w:p w14:paraId="1445E523"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8742942"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F7266A">
              <w:rPr>
                <w:rFonts w:asciiTheme="majorHAnsi" w:hAnsiTheme="majorHAnsi" w:cstheme="majorHAnsi"/>
                <w:b/>
                <w:lang w:eastAsia="en-US"/>
              </w:rPr>
              <w:t>JEZIK V ZAHTEVANIH LISTINAH:</w:t>
            </w:r>
            <w:r w:rsidRPr="00F7266A">
              <w:rPr>
                <w:rFonts w:asciiTheme="majorHAnsi" w:hAnsiTheme="majorHAnsi" w:cstheme="majorHAnsi"/>
                <w:lang w:eastAsia="en-US"/>
              </w:rPr>
              <w:t xml:space="preserve"> slovenski</w:t>
            </w:r>
          </w:p>
          <w:p w14:paraId="7B5FB5FE"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1D5DC7E"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F7266A">
              <w:rPr>
                <w:rFonts w:asciiTheme="majorHAnsi" w:hAnsiTheme="majorHAnsi" w:cstheme="majorHAnsi"/>
                <w:b/>
                <w:lang w:eastAsia="en-US"/>
              </w:rPr>
              <w:t>OBLIKA PREDLOŽITVE:</w:t>
            </w:r>
            <w:r w:rsidRPr="00F7266A">
              <w:rPr>
                <w:rFonts w:asciiTheme="majorHAnsi" w:hAnsiTheme="majorHAnsi" w:cstheme="majorHAnsi"/>
                <w:lang w:eastAsia="en-US"/>
              </w:rPr>
              <w:t xml:space="preserve"> v papirni obliki s priporočeno pošto ali katerokoli obliko hitre pošte ali osebno ali v elektronski obliki po SWIFT sistemu na naslov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(navede se SWIFT naslova garanta)</w:t>
            </w:r>
          </w:p>
          <w:p w14:paraId="24789422"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0D7A555"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F7266A">
              <w:rPr>
                <w:rFonts w:asciiTheme="majorHAnsi" w:hAnsiTheme="majorHAnsi" w:cstheme="majorHAnsi"/>
                <w:b/>
                <w:lang w:eastAsia="en-US"/>
              </w:rPr>
              <w:t>KRAJ PREDLOŽITVE:</w:t>
            </w:r>
            <w:r w:rsidRPr="00F7266A">
              <w:rPr>
                <w:rFonts w:asciiTheme="majorHAnsi" w:hAnsiTheme="majorHAnsi" w:cstheme="majorHAnsi"/>
                <w:lang w:eastAsia="en-US"/>
              </w:rPr>
              <w:t xml:space="preserve">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BEE8493"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860B4F2"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F7266A">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F7266A" w:rsidDel="00D4087F">
              <w:rPr>
                <w:rFonts w:asciiTheme="majorHAnsi" w:hAnsiTheme="majorHAnsi" w:cstheme="majorHAnsi"/>
                <w:lang w:eastAsia="en-US"/>
              </w:rPr>
              <w:t xml:space="preserve"> </w:t>
            </w:r>
          </w:p>
          <w:p w14:paraId="310A94F0"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F7266A">
              <w:rPr>
                <w:rFonts w:asciiTheme="majorHAnsi" w:hAnsiTheme="majorHAnsi" w:cstheme="majorHAnsi"/>
                <w:lang w:eastAsia="en-US"/>
              </w:rPr>
              <w:t xml:space="preserve">  </w:t>
            </w:r>
          </w:p>
          <w:p w14:paraId="7E0079C0"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F7266A">
              <w:rPr>
                <w:rFonts w:asciiTheme="majorHAnsi" w:hAnsiTheme="majorHAnsi" w:cstheme="majorHAnsi"/>
                <w:b/>
                <w:lang w:eastAsia="en-US"/>
              </w:rPr>
              <w:t xml:space="preserve">DATUM VELJAVNOSTI: </w:t>
            </w:r>
            <w:r w:rsidRPr="00F7266A">
              <w:rPr>
                <w:rFonts w:asciiTheme="majorHAnsi" w:hAnsiTheme="majorHAnsi" w:cstheme="majorHAnsi"/>
                <w:lang w:eastAsia="en-US"/>
              </w:rPr>
              <w:fldChar w:fldCharType="begin">
                <w:ffData>
                  <w:name w:val="Besedilo2"/>
                  <w:enabled/>
                  <w:calcOnExit w:val="0"/>
                  <w:textInput>
                    <w:default w:val="DD. MM. LLLL"/>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noProof/>
                <w:lang w:eastAsia="en-US"/>
              </w:rPr>
              <w:t>DD. MM. LLLL</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(vpiše se datum zapadlosti zavarovanja)</w:t>
            </w:r>
          </w:p>
          <w:p w14:paraId="734BAE49"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96A2A52"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F7266A">
              <w:rPr>
                <w:rFonts w:asciiTheme="majorHAnsi" w:hAnsiTheme="majorHAnsi" w:cstheme="majorHAnsi"/>
                <w:b/>
                <w:lang w:eastAsia="en-US"/>
              </w:rPr>
              <w:t>STRANKA, KI MORA PLAČATI STROŠKE:</w:t>
            </w:r>
            <w:r w:rsidRPr="00F7266A">
              <w:rPr>
                <w:rFonts w:asciiTheme="majorHAnsi" w:hAnsiTheme="majorHAnsi" w:cstheme="majorHAnsi"/>
                <w:lang w:eastAsia="en-US"/>
              </w:rPr>
              <w:t xml:space="preserve">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noProof/>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(vpiše se ime naročnika zavarovanja, tj. v postopku javnega naročanja izbranega ponudnika)</w:t>
            </w:r>
          </w:p>
          <w:p w14:paraId="38E652BF"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770143BF" w14:textId="77777777" w:rsidR="00AB6BB5" w:rsidRPr="00F7266A" w:rsidRDefault="00AB6BB5" w:rsidP="00954B58">
            <w:pPr>
              <w:jc w:val="both"/>
              <w:rPr>
                <w:rFonts w:asciiTheme="majorHAnsi" w:hAnsiTheme="majorHAnsi" w:cstheme="majorHAnsi"/>
                <w:lang w:eastAsia="en-US"/>
              </w:rPr>
            </w:pPr>
            <w:r w:rsidRPr="00F7266A">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F7266A">
              <w:rPr>
                <w:rFonts w:asciiTheme="majorHAnsi" w:hAnsiTheme="majorHAnsi" w:cstheme="majorHAnsi"/>
                <w:lang w:eastAsia="en-US"/>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0690F8D7" w14:textId="77777777" w:rsidR="00AB6BB5" w:rsidRPr="00F7266A" w:rsidRDefault="00AB6BB5" w:rsidP="00954B58">
            <w:pPr>
              <w:jc w:val="both"/>
              <w:rPr>
                <w:rFonts w:asciiTheme="majorHAnsi" w:hAnsiTheme="majorHAnsi" w:cstheme="majorHAnsi"/>
                <w:lang w:eastAsia="en-US"/>
              </w:rPr>
            </w:pPr>
          </w:p>
          <w:p w14:paraId="02A70CBA" w14:textId="77777777" w:rsidR="00AB6BB5" w:rsidRPr="00F7266A" w:rsidRDefault="00AB6BB5" w:rsidP="00954B58">
            <w:pPr>
              <w:jc w:val="both"/>
              <w:rPr>
                <w:rFonts w:asciiTheme="majorHAnsi" w:hAnsiTheme="majorHAnsi" w:cstheme="majorHAnsi"/>
                <w:lang w:eastAsia="en-US"/>
              </w:rPr>
            </w:pPr>
            <w:r w:rsidRPr="00F7266A">
              <w:rPr>
                <w:rFonts w:asciiTheme="majorHAnsi" w:hAnsiTheme="majorHAnsi" w:cstheme="majorHAnsi"/>
                <w:lang w:eastAsia="en-US"/>
              </w:rPr>
              <w:t>Katerokoli zahtevo za plačilo po tem zavarovanju moramo prejeti na datum veljavnosti zavarovanja ali pred njim v zgoraj navedenem kraju predložitve.</w:t>
            </w:r>
          </w:p>
          <w:p w14:paraId="5D9FED06" w14:textId="77777777" w:rsidR="00AB6BB5" w:rsidRPr="00F7266A" w:rsidRDefault="00AB6BB5" w:rsidP="00954B58">
            <w:pPr>
              <w:jc w:val="both"/>
              <w:rPr>
                <w:rFonts w:asciiTheme="majorHAnsi" w:hAnsiTheme="majorHAnsi" w:cstheme="majorHAnsi"/>
                <w:lang w:eastAsia="en-US"/>
              </w:rPr>
            </w:pPr>
          </w:p>
          <w:p w14:paraId="5E5849A8" w14:textId="5500A6FD" w:rsidR="00511B0E" w:rsidRPr="00F7266A" w:rsidRDefault="00511B0E" w:rsidP="00954B58">
            <w:pPr>
              <w:jc w:val="both"/>
              <w:rPr>
                <w:rFonts w:asciiTheme="majorHAnsi" w:hAnsiTheme="majorHAnsi" w:cstheme="majorHAnsi"/>
                <w:lang w:eastAsia="en-US"/>
              </w:rPr>
            </w:pPr>
            <w:r w:rsidRPr="00F7266A">
              <w:rPr>
                <w:rFonts w:asciiTheme="majorHAnsi" w:hAnsiTheme="majorHAnsi" w:cstheme="majorHAnsi"/>
                <w:lang w:eastAsia="en-US"/>
              </w:rPr>
              <w:t>Za to zavarovanje veljajo Enotna pravila za garancije na poziv (EPGP) revizija iz leta 2010, izdana pri MTZ pod št. 758.</w:t>
            </w:r>
          </w:p>
          <w:p w14:paraId="7C0E90F6" w14:textId="77777777" w:rsidR="00AB6BB5" w:rsidRPr="00F7266A" w:rsidRDefault="00AB6BB5" w:rsidP="00954B58">
            <w:pPr>
              <w:jc w:val="both"/>
              <w:rPr>
                <w:rFonts w:asciiTheme="majorHAnsi" w:hAnsiTheme="majorHAnsi" w:cstheme="majorHAnsi"/>
                <w:lang w:eastAsia="en-US"/>
              </w:rPr>
            </w:pPr>
          </w:p>
          <w:p w14:paraId="55DC32E3" w14:textId="77777777" w:rsidR="00AB6BB5" w:rsidRPr="00F7266A" w:rsidRDefault="00AB6BB5" w:rsidP="00954B58">
            <w:pPr>
              <w:jc w:val="both"/>
              <w:rPr>
                <w:rFonts w:asciiTheme="majorHAnsi" w:hAnsiTheme="majorHAnsi" w:cstheme="majorHAnsi"/>
                <w:lang w:eastAsia="en-US"/>
              </w:rPr>
            </w:pPr>
          </w:p>
          <w:p w14:paraId="7B9922AD" w14:textId="77777777" w:rsidR="00AB6BB5" w:rsidRPr="00F7266A" w:rsidRDefault="00AB6BB5" w:rsidP="00954B58">
            <w:pPr>
              <w:jc w:val="both"/>
              <w:rPr>
                <w:rFonts w:asciiTheme="majorHAnsi" w:hAnsiTheme="majorHAnsi" w:cstheme="majorHAnsi"/>
                <w:lang w:eastAsia="en-US"/>
              </w:rPr>
            </w:pP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t xml:space="preserve">     garant</w:t>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t>(žig in podpis)</w:t>
            </w:r>
          </w:p>
          <w:p w14:paraId="3CD43C7C" w14:textId="77777777" w:rsidR="00AB6BB5" w:rsidRPr="00F7266A" w:rsidRDefault="00AB6BB5" w:rsidP="00954B58">
            <w:pPr>
              <w:rPr>
                <w:rFonts w:asciiTheme="majorHAnsi" w:hAnsiTheme="majorHAnsi" w:cstheme="majorHAnsi"/>
              </w:rPr>
            </w:pPr>
          </w:p>
        </w:tc>
      </w:tr>
    </w:tbl>
    <w:p w14:paraId="57E55C3D" w14:textId="77777777" w:rsidR="00BF02ED" w:rsidRPr="00F7266A" w:rsidRDefault="00BF02ED" w:rsidP="00954B58">
      <w:pPr>
        <w:rPr>
          <w:rFonts w:asciiTheme="majorHAnsi" w:hAnsiTheme="majorHAnsi" w:cstheme="majorHAnsi"/>
        </w:rPr>
      </w:pPr>
    </w:p>
    <w:p w14:paraId="15106E0C" w14:textId="77777777" w:rsidR="007205C3" w:rsidRPr="00F7266A" w:rsidRDefault="007205C3" w:rsidP="00954B58">
      <w:pPr>
        <w:rPr>
          <w:rFonts w:asciiTheme="majorHAnsi" w:hAnsiTheme="majorHAnsi" w:cstheme="majorHAnsi"/>
        </w:rPr>
      </w:pPr>
    </w:p>
    <w:p w14:paraId="325A8CB0" w14:textId="77777777" w:rsidR="007E37EE" w:rsidRPr="00F7266A" w:rsidRDefault="007E37EE" w:rsidP="00954B58">
      <w:pPr>
        <w:rPr>
          <w:rFonts w:asciiTheme="majorHAnsi" w:hAnsiTheme="majorHAnsi" w:cstheme="majorHAnsi"/>
        </w:rPr>
      </w:pPr>
    </w:p>
    <w:p w14:paraId="56D41CF8" w14:textId="77777777" w:rsidR="007E37EE" w:rsidRPr="00F7266A" w:rsidRDefault="007E37EE" w:rsidP="00954B58">
      <w:pPr>
        <w:rPr>
          <w:rFonts w:asciiTheme="majorHAnsi" w:hAnsiTheme="majorHAnsi" w:cstheme="majorHAnsi"/>
        </w:rPr>
      </w:pPr>
    </w:p>
    <w:p w14:paraId="2268388D" w14:textId="77777777" w:rsidR="007E37EE" w:rsidRPr="00F7266A" w:rsidRDefault="007E37EE" w:rsidP="00954B58">
      <w:pPr>
        <w:rPr>
          <w:rFonts w:asciiTheme="majorHAnsi" w:hAnsiTheme="majorHAnsi" w:cstheme="majorHAnsi"/>
        </w:rPr>
      </w:pPr>
    </w:p>
    <w:p w14:paraId="134E46A0" w14:textId="77777777" w:rsidR="007E37EE" w:rsidRPr="00F7266A" w:rsidRDefault="007E37EE" w:rsidP="00954B58">
      <w:pPr>
        <w:rPr>
          <w:rFonts w:asciiTheme="majorHAnsi" w:hAnsiTheme="majorHAnsi" w:cstheme="majorHAnsi"/>
        </w:rPr>
      </w:pPr>
    </w:p>
    <w:p w14:paraId="3CF833F4" w14:textId="77777777" w:rsidR="007E37EE" w:rsidRPr="00F7266A" w:rsidRDefault="007E37EE" w:rsidP="00954B58">
      <w:pPr>
        <w:rPr>
          <w:rFonts w:asciiTheme="majorHAnsi" w:hAnsiTheme="majorHAnsi" w:cstheme="majorHAnsi"/>
        </w:rPr>
      </w:pPr>
    </w:p>
    <w:p w14:paraId="18EDEA97" w14:textId="77777777" w:rsidR="007E37EE" w:rsidRPr="00F7266A" w:rsidRDefault="007E37EE" w:rsidP="00954B58">
      <w:pPr>
        <w:rPr>
          <w:rFonts w:asciiTheme="majorHAnsi" w:hAnsiTheme="majorHAnsi" w:cstheme="majorHAnsi"/>
        </w:rPr>
      </w:pPr>
    </w:p>
    <w:p w14:paraId="7A4D5940" w14:textId="77777777" w:rsidR="007E37EE" w:rsidRPr="00F7266A" w:rsidRDefault="007E37EE" w:rsidP="00954B58">
      <w:pPr>
        <w:rPr>
          <w:rFonts w:asciiTheme="majorHAnsi" w:hAnsiTheme="majorHAnsi" w:cstheme="majorHAnsi"/>
        </w:rPr>
      </w:pPr>
    </w:p>
    <w:p w14:paraId="0465E783" w14:textId="77777777" w:rsidR="007E37EE" w:rsidRPr="00F7266A" w:rsidRDefault="007E37EE" w:rsidP="00954B58">
      <w:pPr>
        <w:rPr>
          <w:rFonts w:asciiTheme="majorHAnsi" w:hAnsiTheme="majorHAnsi" w:cstheme="majorHAnsi"/>
        </w:rPr>
      </w:pPr>
    </w:p>
    <w:p w14:paraId="546F386C" w14:textId="77777777" w:rsidR="007E37EE" w:rsidRPr="00F7266A" w:rsidRDefault="007E37EE" w:rsidP="00954B58">
      <w:pPr>
        <w:rPr>
          <w:rFonts w:asciiTheme="majorHAnsi" w:hAnsiTheme="majorHAnsi" w:cstheme="majorHAnsi"/>
        </w:rPr>
      </w:pPr>
    </w:p>
    <w:p w14:paraId="49D46B0A" w14:textId="77777777" w:rsidR="007E37EE" w:rsidRPr="00F7266A" w:rsidRDefault="007E37EE" w:rsidP="00954B58">
      <w:pPr>
        <w:rPr>
          <w:rFonts w:asciiTheme="majorHAnsi" w:hAnsiTheme="majorHAnsi" w:cstheme="majorHAnsi"/>
        </w:rPr>
      </w:pPr>
    </w:p>
    <w:p w14:paraId="751B365F" w14:textId="77777777" w:rsidR="007E37EE" w:rsidRPr="00F7266A" w:rsidRDefault="007E37EE" w:rsidP="00954B58">
      <w:pPr>
        <w:rPr>
          <w:rFonts w:asciiTheme="majorHAnsi" w:hAnsiTheme="majorHAnsi" w:cstheme="majorHAnsi"/>
        </w:rPr>
      </w:pPr>
    </w:p>
    <w:p w14:paraId="3001CF40" w14:textId="77777777" w:rsidR="007E37EE" w:rsidRPr="00F7266A" w:rsidRDefault="007E37EE" w:rsidP="00954B58">
      <w:pPr>
        <w:rPr>
          <w:rFonts w:asciiTheme="majorHAnsi" w:hAnsiTheme="majorHAnsi" w:cstheme="majorHAnsi"/>
        </w:rPr>
      </w:pPr>
    </w:p>
    <w:p w14:paraId="5078A417" w14:textId="77777777" w:rsidR="007E37EE" w:rsidRPr="00F7266A" w:rsidRDefault="007E37EE" w:rsidP="00954B58">
      <w:pPr>
        <w:rPr>
          <w:rFonts w:asciiTheme="majorHAnsi" w:hAnsiTheme="majorHAnsi" w:cstheme="majorHAnsi"/>
        </w:rPr>
      </w:pPr>
    </w:p>
    <w:p w14:paraId="3F3BD807" w14:textId="77777777" w:rsidR="007E37EE" w:rsidRPr="00F7266A" w:rsidRDefault="007E37EE" w:rsidP="00954B58">
      <w:pPr>
        <w:rPr>
          <w:rFonts w:asciiTheme="majorHAnsi" w:hAnsiTheme="majorHAnsi" w:cstheme="majorHAnsi"/>
        </w:rPr>
      </w:pPr>
    </w:p>
    <w:p w14:paraId="75DB5DEE" w14:textId="77777777" w:rsidR="007E37EE" w:rsidRPr="00F7266A" w:rsidRDefault="007E37EE" w:rsidP="00954B58">
      <w:pPr>
        <w:rPr>
          <w:rFonts w:asciiTheme="majorHAnsi" w:hAnsiTheme="majorHAnsi" w:cstheme="majorHAnsi"/>
          <w:b/>
          <w:bCs/>
          <w:i/>
          <w:iCs/>
          <w:u w:val="single"/>
          <w:lang w:val="x-none"/>
        </w:rPr>
      </w:pPr>
    </w:p>
    <w:p w14:paraId="7BAF680C" w14:textId="77777777" w:rsidR="00063541" w:rsidRPr="00F7266A" w:rsidRDefault="00063541">
      <w:pPr>
        <w:rPr>
          <w:rFonts w:asciiTheme="majorHAnsi" w:hAnsiTheme="majorHAnsi" w:cstheme="majorHAnsi"/>
          <w:b/>
          <w:color w:val="C00000"/>
          <w:u w:val="single"/>
          <w:lang w:eastAsia="en-US"/>
        </w:rPr>
      </w:pPr>
      <w:bookmarkStart w:id="82" w:name="_Toc139358404"/>
      <w:r w:rsidRPr="00F7266A">
        <w:rPr>
          <w:rFonts w:asciiTheme="majorHAnsi" w:hAnsiTheme="majorHAnsi" w:cstheme="majorHAnsi"/>
        </w:rPr>
        <w:br w:type="page"/>
      </w:r>
    </w:p>
    <w:p w14:paraId="1337867A" w14:textId="77777777" w:rsidR="007205C3" w:rsidRPr="00F7266A" w:rsidRDefault="007205C3" w:rsidP="00330703">
      <w:pPr>
        <w:pStyle w:val="javnanaroilapodnaslov"/>
      </w:pPr>
      <w:bookmarkStart w:id="83" w:name="_Toc197934641"/>
      <w:proofErr w:type="spellStart"/>
      <w:r w:rsidRPr="00F7266A">
        <w:lastRenderedPageBreak/>
        <w:t>obr</w:t>
      </w:r>
      <w:proofErr w:type="spellEnd"/>
      <w:r w:rsidRPr="00F7266A">
        <w:t>.  – Vzorec zavarovanja za odpravo napak</w:t>
      </w:r>
      <w:bookmarkEnd w:id="83"/>
      <w:r w:rsidR="00446DED" w:rsidRPr="00F7266A">
        <w:t xml:space="preserve"> </w:t>
      </w:r>
      <w:r w:rsidR="00A5552E" w:rsidRPr="00F7266A">
        <w:t xml:space="preserve"> </w:t>
      </w:r>
      <w:bookmarkEnd w:id="82"/>
    </w:p>
    <w:p w14:paraId="542EC25F" w14:textId="77777777" w:rsidR="00BF02ED" w:rsidRPr="00F7266A" w:rsidRDefault="00BF02ED" w:rsidP="00954B58">
      <w:pPr>
        <w:rPr>
          <w:rFonts w:asciiTheme="majorHAnsi" w:hAnsiTheme="majorHAnsi" w:cstheme="majorHAnsi"/>
        </w:rPr>
      </w:pPr>
      <w:r w:rsidRPr="00F7266A">
        <w:rPr>
          <w:rFonts w:asciiTheme="majorHAnsi" w:hAnsiTheme="majorHAnsi" w:cstheme="majorHAnsi"/>
        </w:rPr>
        <w:t xml:space="preserve"> </w:t>
      </w:r>
    </w:p>
    <w:p w14:paraId="0D832C7E" w14:textId="77777777" w:rsidR="009F26E5" w:rsidRPr="00F7266A" w:rsidRDefault="009F26E5" w:rsidP="009F26E5">
      <w:pPr>
        <w:rPr>
          <w:rFonts w:asciiTheme="majorHAnsi" w:hAnsiTheme="majorHAnsi" w:cstheme="majorHAnsi"/>
          <w:b/>
          <w:bCs/>
        </w:rPr>
      </w:pPr>
      <w:r w:rsidRPr="00F7266A">
        <w:rPr>
          <w:rFonts w:asciiTheme="majorHAnsi" w:hAnsiTheme="majorHAnsi" w:cstheme="majorHAnsi"/>
          <w:b/>
          <w:bCs/>
        </w:rPr>
        <w:t xml:space="preserve">Izbrani izvajalec bo izdal finančno zavarovanje za vsak sklop posebej. </w:t>
      </w:r>
    </w:p>
    <w:p w14:paraId="04961A7F" w14:textId="77777777" w:rsidR="009F26E5" w:rsidRPr="00F7266A" w:rsidRDefault="009F26E5" w:rsidP="00954B58">
      <w:pPr>
        <w:rPr>
          <w:rFonts w:asciiTheme="majorHAnsi" w:hAnsiTheme="majorHAnsi" w:cstheme="majorHAnsi"/>
        </w:rPr>
      </w:pPr>
    </w:p>
    <w:tbl>
      <w:tblPr>
        <w:tblStyle w:val="Tabelamrea"/>
        <w:tblW w:w="0" w:type="auto"/>
        <w:tblLook w:val="04A0" w:firstRow="1" w:lastRow="0" w:firstColumn="1" w:lastColumn="0" w:noHBand="0" w:noVBand="1"/>
      </w:tblPr>
      <w:tblGrid>
        <w:gridCol w:w="9060"/>
      </w:tblGrid>
      <w:tr w:rsidR="00AB6BB5" w:rsidRPr="00F7266A" w14:paraId="4415275F" w14:textId="77777777" w:rsidTr="00EE624A">
        <w:tc>
          <w:tcPr>
            <w:tcW w:w="9060" w:type="dxa"/>
          </w:tcPr>
          <w:p w14:paraId="20E39E5D"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F7266A">
              <w:rPr>
                <w:rFonts w:asciiTheme="majorHAnsi" w:hAnsiTheme="majorHAnsi" w:cstheme="majorHAnsi"/>
                <w:i/>
                <w:lang w:eastAsia="en-US"/>
              </w:rPr>
              <w:t>Glava s podatki o garantu (zavarovalnici/banki) ali SWIFT ključ</w:t>
            </w:r>
          </w:p>
          <w:p w14:paraId="573F262F" w14:textId="77777777" w:rsidR="00AB6BB5" w:rsidRPr="00F7266A" w:rsidRDefault="00AB6BB5" w:rsidP="00954B58">
            <w:pPr>
              <w:keepNext/>
              <w:jc w:val="both"/>
              <w:rPr>
                <w:rFonts w:asciiTheme="majorHAnsi" w:hAnsiTheme="majorHAnsi" w:cstheme="majorHAnsi"/>
                <w:lang w:eastAsia="en-US"/>
              </w:rPr>
            </w:pPr>
          </w:p>
          <w:p w14:paraId="2CA8AF18" w14:textId="77777777" w:rsidR="00AB6BB5" w:rsidRPr="00F7266A" w:rsidRDefault="00AB6BB5" w:rsidP="00954B58">
            <w:pPr>
              <w:keepNext/>
              <w:jc w:val="both"/>
              <w:rPr>
                <w:rFonts w:asciiTheme="majorHAnsi" w:hAnsiTheme="majorHAnsi" w:cstheme="majorHAnsi"/>
                <w:lang w:eastAsia="en-US"/>
              </w:rPr>
            </w:pPr>
            <w:r w:rsidRPr="00F7266A">
              <w:rPr>
                <w:rFonts w:asciiTheme="majorHAnsi" w:hAnsiTheme="majorHAnsi" w:cstheme="majorHAnsi"/>
                <w:lang w:eastAsia="en-US"/>
              </w:rPr>
              <w:t xml:space="preserve">Za: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i/>
                <w:lang w:eastAsia="en-US"/>
              </w:rPr>
              <w:t xml:space="preserve"> (vpiše se upravičenca tj. naročnika javnega naročila)</w:t>
            </w:r>
          </w:p>
          <w:p w14:paraId="5E51F346" w14:textId="77777777" w:rsidR="00AB6BB5" w:rsidRPr="00F7266A" w:rsidRDefault="00AB6BB5" w:rsidP="00954B58">
            <w:pPr>
              <w:keepNext/>
              <w:jc w:val="both"/>
              <w:rPr>
                <w:rFonts w:asciiTheme="majorHAnsi" w:hAnsiTheme="majorHAnsi" w:cstheme="majorHAnsi"/>
                <w:i/>
                <w:lang w:eastAsia="en-US"/>
              </w:rPr>
            </w:pPr>
            <w:r w:rsidRPr="00F7266A">
              <w:rPr>
                <w:rFonts w:asciiTheme="majorHAnsi" w:hAnsiTheme="majorHAnsi" w:cstheme="majorHAnsi"/>
                <w:lang w:eastAsia="en-US"/>
              </w:rPr>
              <w:t xml:space="preserve">Datum: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(vpiše se datum izdaje)</w:t>
            </w:r>
          </w:p>
          <w:p w14:paraId="08EEB02E" w14:textId="77777777" w:rsidR="00AB6BB5" w:rsidRPr="00F7266A" w:rsidRDefault="00AB6BB5" w:rsidP="00954B58">
            <w:pPr>
              <w:keepNext/>
              <w:jc w:val="both"/>
              <w:rPr>
                <w:rFonts w:asciiTheme="majorHAnsi" w:hAnsiTheme="majorHAnsi" w:cstheme="majorHAnsi"/>
                <w:lang w:eastAsia="en-US"/>
              </w:rPr>
            </w:pPr>
          </w:p>
          <w:p w14:paraId="47E98FD4" w14:textId="77777777" w:rsidR="00AB6BB5" w:rsidRPr="00F7266A" w:rsidRDefault="00AB6BB5" w:rsidP="00954B58">
            <w:pPr>
              <w:keepNext/>
              <w:jc w:val="both"/>
              <w:rPr>
                <w:rFonts w:asciiTheme="majorHAnsi" w:hAnsiTheme="majorHAnsi" w:cstheme="majorHAnsi"/>
                <w:i/>
                <w:lang w:eastAsia="en-US"/>
              </w:rPr>
            </w:pPr>
            <w:r w:rsidRPr="00F7266A">
              <w:rPr>
                <w:rFonts w:asciiTheme="majorHAnsi" w:hAnsiTheme="majorHAnsi" w:cstheme="majorHAnsi"/>
                <w:b/>
                <w:lang w:eastAsia="en-US"/>
              </w:rPr>
              <w:t>VRSTA:</w:t>
            </w:r>
            <w:r w:rsidRPr="00F7266A">
              <w:rPr>
                <w:rFonts w:asciiTheme="majorHAnsi" w:hAnsiTheme="majorHAnsi" w:cstheme="majorHAnsi"/>
                <w:lang w:eastAsia="en-US"/>
              </w:rPr>
              <w:t xml:space="preserve">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i/>
                <w:lang w:eastAsia="en-US"/>
              </w:rPr>
              <w:t xml:space="preserve"> vpiše se vrsta zavarovanja: kavcijsko zavarovanje/bančna garancija)</w:t>
            </w:r>
          </w:p>
          <w:p w14:paraId="663F9DEB" w14:textId="77777777" w:rsidR="00AB6BB5" w:rsidRPr="00F7266A" w:rsidRDefault="00AB6BB5" w:rsidP="00954B58">
            <w:pPr>
              <w:keepNext/>
              <w:jc w:val="both"/>
              <w:rPr>
                <w:rFonts w:asciiTheme="majorHAnsi" w:hAnsiTheme="majorHAnsi" w:cstheme="majorHAnsi"/>
                <w:lang w:eastAsia="en-US"/>
              </w:rPr>
            </w:pPr>
          </w:p>
          <w:p w14:paraId="319A1B69" w14:textId="77777777" w:rsidR="00AB6BB5" w:rsidRPr="00F7266A" w:rsidRDefault="00AB6BB5" w:rsidP="00954B58">
            <w:pPr>
              <w:keepNext/>
              <w:jc w:val="both"/>
              <w:rPr>
                <w:rFonts w:asciiTheme="majorHAnsi" w:hAnsiTheme="majorHAnsi" w:cstheme="majorHAnsi"/>
                <w:lang w:eastAsia="en-US"/>
              </w:rPr>
            </w:pPr>
            <w:r w:rsidRPr="00F7266A">
              <w:rPr>
                <w:rFonts w:asciiTheme="majorHAnsi" w:hAnsiTheme="majorHAnsi" w:cstheme="majorHAnsi"/>
                <w:b/>
                <w:lang w:eastAsia="en-US"/>
              </w:rPr>
              <w:t xml:space="preserve">ŠTEVILKA: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(vpiše se številka zavarovanja)</w:t>
            </w:r>
          </w:p>
          <w:p w14:paraId="001A5939" w14:textId="77777777" w:rsidR="00AB6BB5" w:rsidRPr="00F7266A" w:rsidRDefault="00AB6BB5" w:rsidP="00954B58">
            <w:pPr>
              <w:keepNext/>
              <w:jc w:val="both"/>
              <w:rPr>
                <w:rFonts w:asciiTheme="majorHAnsi" w:hAnsiTheme="majorHAnsi" w:cstheme="majorHAnsi"/>
                <w:lang w:eastAsia="en-US"/>
              </w:rPr>
            </w:pPr>
          </w:p>
          <w:p w14:paraId="0DDD9D87" w14:textId="77777777" w:rsidR="00AB6BB5" w:rsidRPr="00F7266A" w:rsidRDefault="00AB6BB5" w:rsidP="00954B58">
            <w:pPr>
              <w:keepNext/>
              <w:jc w:val="both"/>
              <w:rPr>
                <w:rFonts w:asciiTheme="majorHAnsi" w:hAnsiTheme="majorHAnsi" w:cstheme="majorHAnsi"/>
                <w:i/>
                <w:lang w:eastAsia="en-US"/>
              </w:rPr>
            </w:pPr>
            <w:r w:rsidRPr="00F7266A">
              <w:rPr>
                <w:rFonts w:asciiTheme="majorHAnsi" w:hAnsiTheme="majorHAnsi" w:cstheme="majorHAnsi"/>
                <w:b/>
                <w:lang w:eastAsia="en-US"/>
              </w:rPr>
              <w:t>GARANT:</w:t>
            </w:r>
            <w:r w:rsidRPr="00F7266A">
              <w:rPr>
                <w:rFonts w:asciiTheme="majorHAnsi" w:hAnsiTheme="majorHAnsi" w:cstheme="majorHAnsi"/>
                <w:lang w:eastAsia="en-US"/>
              </w:rPr>
              <w:t xml:space="preserve">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(vpišeta se ime in naslov zavarovalnice/banke v kraju izdaje)</w:t>
            </w:r>
          </w:p>
          <w:p w14:paraId="09F0F1E7" w14:textId="77777777" w:rsidR="00AB6BB5" w:rsidRPr="00F7266A" w:rsidRDefault="00AB6BB5" w:rsidP="00954B58">
            <w:pPr>
              <w:keepNext/>
              <w:jc w:val="both"/>
              <w:rPr>
                <w:rFonts w:asciiTheme="majorHAnsi" w:hAnsiTheme="majorHAnsi" w:cstheme="majorHAnsi"/>
                <w:lang w:eastAsia="en-US"/>
              </w:rPr>
            </w:pPr>
          </w:p>
          <w:p w14:paraId="7B7CF30D" w14:textId="77777777" w:rsidR="00AB6BB5" w:rsidRPr="00F7266A" w:rsidRDefault="00AB6BB5" w:rsidP="00954B58">
            <w:pPr>
              <w:keepNext/>
              <w:jc w:val="both"/>
              <w:rPr>
                <w:rFonts w:asciiTheme="majorHAnsi" w:hAnsiTheme="majorHAnsi" w:cstheme="majorHAnsi"/>
                <w:lang w:eastAsia="en-US"/>
              </w:rPr>
            </w:pPr>
            <w:r w:rsidRPr="00F7266A">
              <w:rPr>
                <w:rFonts w:asciiTheme="majorHAnsi" w:hAnsiTheme="majorHAnsi" w:cstheme="majorHAnsi"/>
                <w:b/>
                <w:lang w:eastAsia="en-US"/>
              </w:rPr>
              <w:t xml:space="preserve">NAROČNIK: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(vpiše se ime in naslov naročnika zavarovanja, tj. v postopku javnega naročanja izbranega ponudnika)</w:t>
            </w:r>
          </w:p>
          <w:p w14:paraId="03853EB5" w14:textId="77777777" w:rsidR="00AB6BB5" w:rsidRPr="00F7266A" w:rsidRDefault="00AB6BB5" w:rsidP="00954B58">
            <w:pPr>
              <w:keepNext/>
              <w:jc w:val="both"/>
              <w:rPr>
                <w:rFonts w:asciiTheme="majorHAnsi" w:hAnsiTheme="majorHAnsi" w:cstheme="majorHAnsi"/>
                <w:lang w:eastAsia="en-US"/>
              </w:rPr>
            </w:pPr>
          </w:p>
          <w:p w14:paraId="29C34A8C" w14:textId="77777777" w:rsidR="00AB6BB5" w:rsidRPr="00F7266A" w:rsidRDefault="00AB6BB5" w:rsidP="00954B58">
            <w:pPr>
              <w:keepNext/>
              <w:jc w:val="both"/>
              <w:rPr>
                <w:rFonts w:asciiTheme="majorHAnsi" w:hAnsiTheme="majorHAnsi" w:cstheme="majorHAnsi"/>
                <w:lang w:eastAsia="en-US"/>
              </w:rPr>
            </w:pPr>
            <w:r w:rsidRPr="00F7266A">
              <w:rPr>
                <w:rFonts w:asciiTheme="majorHAnsi" w:hAnsiTheme="majorHAnsi" w:cstheme="majorHAnsi"/>
                <w:b/>
                <w:lang w:eastAsia="en-US"/>
              </w:rPr>
              <w:t>UPRAVIČENEC:</w:t>
            </w:r>
            <w:r w:rsidRPr="00F7266A">
              <w:rPr>
                <w:rFonts w:asciiTheme="majorHAnsi" w:hAnsiTheme="majorHAnsi" w:cstheme="majorHAnsi"/>
                <w:lang w:eastAsia="en-US"/>
              </w:rPr>
              <w:t xml:space="preserve">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i/>
                <w:lang w:eastAsia="en-US"/>
              </w:rPr>
              <w:t xml:space="preserve"> (vpiše se naročnik javnega naročila)</w:t>
            </w:r>
          </w:p>
          <w:p w14:paraId="440F9774" w14:textId="77777777" w:rsidR="00AB6BB5" w:rsidRPr="00F7266A" w:rsidRDefault="00AB6BB5" w:rsidP="00954B58">
            <w:pPr>
              <w:keepNext/>
              <w:jc w:val="both"/>
              <w:rPr>
                <w:rFonts w:asciiTheme="majorHAnsi" w:hAnsiTheme="majorHAnsi" w:cstheme="majorHAnsi"/>
                <w:lang w:eastAsia="en-US"/>
              </w:rPr>
            </w:pPr>
          </w:p>
          <w:p w14:paraId="253218A1" w14:textId="77777777" w:rsidR="00AB6BB5" w:rsidRPr="00F7266A" w:rsidRDefault="00AB6BB5" w:rsidP="00954B58">
            <w:pPr>
              <w:keepNext/>
              <w:jc w:val="both"/>
              <w:rPr>
                <w:rFonts w:asciiTheme="majorHAnsi" w:hAnsiTheme="majorHAnsi" w:cstheme="majorHAnsi"/>
                <w:i/>
                <w:lang w:eastAsia="en-US"/>
              </w:rPr>
            </w:pPr>
            <w:r w:rsidRPr="00F7266A">
              <w:rPr>
                <w:rFonts w:asciiTheme="majorHAnsi" w:hAnsiTheme="majorHAnsi" w:cstheme="majorHAnsi"/>
                <w:b/>
                <w:lang w:eastAsia="en-US"/>
              </w:rPr>
              <w:t xml:space="preserve">OSNOVNI POSEL: </w:t>
            </w:r>
            <w:r w:rsidRPr="00F7266A">
              <w:rPr>
                <w:rFonts w:asciiTheme="majorHAnsi" w:hAnsiTheme="majorHAnsi" w:cstheme="majorHAnsi"/>
                <w:lang w:eastAsia="en-US"/>
              </w:rPr>
              <w:t xml:space="preserve">obveznost naročnika zavarovanja za odpravo napak v garancijskem roku, ki izhaja iz pogodbe št.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z dne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 xml:space="preserve">(vpiše se pogodbo o izvedbi javnega naročila), </w:t>
            </w:r>
            <w:r w:rsidRPr="00F7266A">
              <w:rPr>
                <w:rFonts w:asciiTheme="majorHAnsi" w:hAnsiTheme="majorHAnsi" w:cstheme="majorHAnsi"/>
                <w:lang w:eastAsia="en-US"/>
              </w:rPr>
              <w:t xml:space="preserve">katere predmet je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(vpiše se predmet javnega naročila).</w:t>
            </w:r>
          </w:p>
          <w:p w14:paraId="0DE7AA03" w14:textId="77777777" w:rsidR="00AB6BB5" w:rsidRPr="00F7266A" w:rsidRDefault="00AB6BB5" w:rsidP="00954B58">
            <w:pPr>
              <w:keepNext/>
              <w:jc w:val="both"/>
              <w:rPr>
                <w:rFonts w:asciiTheme="majorHAnsi" w:hAnsiTheme="majorHAnsi" w:cstheme="majorHAnsi"/>
                <w:lang w:eastAsia="en-US"/>
              </w:rPr>
            </w:pPr>
          </w:p>
          <w:p w14:paraId="0B72008C" w14:textId="77777777" w:rsidR="00AB6BB5" w:rsidRPr="00F7266A" w:rsidRDefault="00AB6BB5" w:rsidP="00954B58">
            <w:pPr>
              <w:keepNext/>
              <w:jc w:val="both"/>
              <w:rPr>
                <w:rFonts w:asciiTheme="majorHAnsi" w:hAnsiTheme="majorHAnsi" w:cstheme="majorHAnsi"/>
                <w:lang w:eastAsia="en-US"/>
              </w:rPr>
            </w:pPr>
            <w:r w:rsidRPr="00F7266A">
              <w:rPr>
                <w:rFonts w:asciiTheme="majorHAnsi" w:hAnsiTheme="majorHAnsi" w:cstheme="majorHAnsi"/>
                <w:b/>
                <w:lang w:eastAsia="en-US"/>
              </w:rPr>
              <w:t xml:space="preserve">ZNESEK V EUR: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(vpiše se najvišji znesek s številko in besedo)</w:t>
            </w:r>
          </w:p>
          <w:p w14:paraId="2F8BAAF7" w14:textId="77777777" w:rsidR="00AB6BB5" w:rsidRPr="00F7266A" w:rsidRDefault="00AB6BB5" w:rsidP="00954B58">
            <w:pPr>
              <w:keepNext/>
              <w:jc w:val="both"/>
              <w:rPr>
                <w:rFonts w:asciiTheme="majorHAnsi" w:hAnsiTheme="majorHAnsi" w:cstheme="majorHAnsi"/>
                <w:lang w:eastAsia="en-US"/>
              </w:rPr>
            </w:pPr>
          </w:p>
          <w:p w14:paraId="1C2A90BC" w14:textId="77777777" w:rsidR="00AB6BB5" w:rsidRPr="00F7266A" w:rsidRDefault="00AB6BB5" w:rsidP="00954B58">
            <w:pPr>
              <w:keepNext/>
              <w:jc w:val="both"/>
              <w:rPr>
                <w:rFonts w:asciiTheme="majorHAnsi" w:hAnsiTheme="majorHAnsi" w:cstheme="majorHAnsi"/>
                <w:lang w:eastAsia="en-US"/>
              </w:rPr>
            </w:pPr>
            <w:r w:rsidRPr="00F7266A">
              <w:rPr>
                <w:rFonts w:asciiTheme="majorHAnsi" w:hAnsiTheme="majorHAnsi" w:cstheme="majorHAnsi"/>
                <w:b/>
                <w:lang w:eastAsia="en-US"/>
              </w:rPr>
              <w:t xml:space="preserve">LISTINE, KI JIH JE POLEG IZJAVE TREBA PRILOŽITI ZAHTEVI ZA PLAČILO IN SE IZRECNO ZAHTEVAJO V SPODNJEM BESEDILU: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i/>
                <w:lang w:eastAsia="en-US"/>
              </w:rPr>
              <w:t xml:space="preserve"> (nobena/navede se listina)</w:t>
            </w:r>
          </w:p>
          <w:p w14:paraId="27FF4F52" w14:textId="77777777" w:rsidR="00AB6BB5" w:rsidRPr="00F7266A" w:rsidRDefault="00AB6BB5" w:rsidP="00954B58">
            <w:pPr>
              <w:keepNext/>
              <w:jc w:val="both"/>
              <w:rPr>
                <w:rFonts w:asciiTheme="majorHAnsi" w:hAnsiTheme="majorHAnsi" w:cstheme="majorHAnsi"/>
                <w:lang w:eastAsia="en-US"/>
              </w:rPr>
            </w:pPr>
          </w:p>
          <w:p w14:paraId="0892BA29" w14:textId="77777777" w:rsidR="00AB6BB5" w:rsidRPr="00F7266A" w:rsidRDefault="00AB6BB5" w:rsidP="00954B58">
            <w:pPr>
              <w:keepNext/>
              <w:jc w:val="both"/>
              <w:rPr>
                <w:rFonts w:asciiTheme="majorHAnsi" w:hAnsiTheme="majorHAnsi" w:cstheme="majorHAnsi"/>
                <w:lang w:eastAsia="en-US"/>
              </w:rPr>
            </w:pPr>
            <w:r w:rsidRPr="00F7266A">
              <w:rPr>
                <w:rFonts w:asciiTheme="majorHAnsi" w:hAnsiTheme="majorHAnsi" w:cstheme="majorHAnsi"/>
                <w:b/>
                <w:lang w:eastAsia="en-US"/>
              </w:rPr>
              <w:t>JEZIK V ZAHTEVANIH LISTINAH:</w:t>
            </w:r>
            <w:r w:rsidRPr="00F7266A">
              <w:rPr>
                <w:rFonts w:asciiTheme="majorHAnsi" w:hAnsiTheme="majorHAnsi" w:cstheme="majorHAnsi"/>
                <w:lang w:eastAsia="en-US"/>
              </w:rPr>
              <w:t xml:space="preserve"> slovenski</w:t>
            </w:r>
          </w:p>
          <w:p w14:paraId="7FFC614D" w14:textId="77777777" w:rsidR="00AB6BB5" w:rsidRPr="00F7266A" w:rsidRDefault="00AB6BB5" w:rsidP="00954B58">
            <w:pPr>
              <w:keepNext/>
              <w:jc w:val="both"/>
              <w:rPr>
                <w:rFonts w:asciiTheme="majorHAnsi" w:hAnsiTheme="majorHAnsi" w:cstheme="majorHAnsi"/>
                <w:lang w:eastAsia="en-US"/>
              </w:rPr>
            </w:pPr>
          </w:p>
          <w:p w14:paraId="102DBFD6" w14:textId="77777777" w:rsidR="00AB6BB5" w:rsidRPr="00F7266A" w:rsidRDefault="00AB6BB5" w:rsidP="00954B58">
            <w:pPr>
              <w:keepNext/>
              <w:jc w:val="both"/>
              <w:rPr>
                <w:rFonts w:asciiTheme="majorHAnsi" w:hAnsiTheme="majorHAnsi" w:cstheme="majorHAnsi"/>
                <w:lang w:eastAsia="en-US"/>
              </w:rPr>
            </w:pPr>
            <w:r w:rsidRPr="00F7266A">
              <w:rPr>
                <w:rFonts w:asciiTheme="majorHAnsi" w:hAnsiTheme="majorHAnsi" w:cstheme="majorHAnsi"/>
                <w:b/>
                <w:lang w:eastAsia="en-US"/>
              </w:rPr>
              <w:t>OBLIKA PREDLOŽITVE:</w:t>
            </w:r>
            <w:r w:rsidRPr="00F7266A">
              <w:rPr>
                <w:rFonts w:asciiTheme="majorHAnsi" w:hAnsiTheme="majorHAnsi" w:cstheme="majorHAnsi"/>
                <w:lang w:eastAsia="en-US"/>
              </w:rPr>
              <w:t xml:space="preserve"> v papirni obliki s priporočeno pošto ali katerokoli obliko hitre pošte ali osebno ali v elektronski obliki po SWIFT sistemu na naslov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(navede se SWIFT naslova garanta)</w:t>
            </w:r>
          </w:p>
          <w:p w14:paraId="462527C5" w14:textId="77777777" w:rsidR="00AB6BB5" w:rsidRPr="00F7266A" w:rsidRDefault="00AB6BB5" w:rsidP="00954B58">
            <w:pPr>
              <w:keepNext/>
              <w:jc w:val="both"/>
              <w:rPr>
                <w:rFonts w:asciiTheme="majorHAnsi" w:hAnsiTheme="majorHAnsi" w:cstheme="majorHAnsi"/>
                <w:lang w:eastAsia="en-US"/>
              </w:rPr>
            </w:pPr>
          </w:p>
          <w:p w14:paraId="1A737ECB"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F7266A">
              <w:rPr>
                <w:rFonts w:asciiTheme="majorHAnsi" w:hAnsiTheme="majorHAnsi" w:cstheme="majorHAnsi"/>
                <w:b/>
                <w:lang w:eastAsia="en-US"/>
              </w:rPr>
              <w:t>KRAJ PREDLOŽITVE:</w:t>
            </w:r>
            <w:r w:rsidRPr="00F7266A">
              <w:rPr>
                <w:rFonts w:asciiTheme="majorHAnsi" w:hAnsiTheme="majorHAnsi" w:cstheme="majorHAnsi"/>
                <w:lang w:eastAsia="en-US"/>
              </w:rPr>
              <w:t xml:space="preserve">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5BD3FD7F"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B0E37A"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F7266A">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F7266A" w:rsidDel="00D4087F">
              <w:rPr>
                <w:rFonts w:asciiTheme="majorHAnsi" w:hAnsiTheme="majorHAnsi" w:cstheme="majorHAnsi"/>
                <w:lang w:eastAsia="en-US"/>
              </w:rPr>
              <w:t xml:space="preserve"> </w:t>
            </w:r>
          </w:p>
          <w:p w14:paraId="1313A035" w14:textId="77777777" w:rsidR="00AB6BB5" w:rsidRPr="00F7266A" w:rsidRDefault="00AB6BB5" w:rsidP="00954B58">
            <w:pPr>
              <w:keepNext/>
              <w:jc w:val="both"/>
              <w:rPr>
                <w:rFonts w:asciiTheme="majorHAnsi" w:hAnsiTheme="majorHAnsi" w:cstheme="majorHAnsi"/>
                <w:lang w:eastAsia="en-US"/>
              </w:rPr>
            </w:pPr>
          </w:p>
          <w:p w14:paraId="72F5BF7B" w14:textId="77777777" w:rsidR="00AB6BB5" w:rsidRPr="00F7266A" w:rsidRDefault="00AB6BB5" w:rsidP="00954B58">
            <w:pPr>
              <w:keepNext/>
              <w:jc w:val="both"/>
              <w:rPr>
                <w:rFonts w:asciiTheme="majorHAnsi" w:hAnsiTheme="majorHAnsi" w:cstheme="majorHAnsi"/>
                <w:lang w:eastAsia="en-US"/>
              </w:rPr>
            </w:pPr>
            <w:r w:rsidRPr="00F7266A">
              <w:rPr>
                <w:rFonts w:asciiTheme="majorHAnsi" w:hAnsiTheme="majorHAnsi" w:cstheme="majorHAnsi"/>
                <w:b/>
                <w:lang w:eastAsia="en-US"/>
              </w:rPr>
              <w:t xml:space="preserve">DATUM VELJAVNOSTI: </w:t>
            </w:r>
            <w:r w:rsidRPr="00F7266A">
              <w:rPr>
                <w:rFonts w:asciiTheme="majorHAnsi" w:hAnsiTheme="majorHAnsi" w:cstheme="majorHAnsi"/>
                <w:lang w:eastAsia="en-US"/>
              </w:rPr>
              <w:fldChar w:fldCharType="begin">
                <w:ffData>
                  <w:name w:val="Besedilo2"/>
                  <w:enabled/>
                  <w:calcOnExit w:val="0"/>
                  <w:textInput>
                    <w:default w:val="DD. MM. LLLL"/>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lang w:eastAsia="en-US"/>
              </w:rPr>
              <w:t>DD. MM. LLLL</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(vpiše se datum zapadlosti zavarovanja)</w:t>
            </w:r>
          </w:p>
          <w:p w14:paraId="58BFD4A8" w14:textId="77777777" w:rsidR="00AB6BB5" w:rsidRPr="00F7266A" w:rsidRDefault="00AB6BB5" w:rsidP="00954B58">
            <w:pPr>
              <w:keepNext/>
              <w:jc w:val="both"/>
              <w:rPr>
                <w:rFonts w:asciiTheme="majorHAnsi" w:hAnsiTheme="majorHAnsi" w:cstheme="majorHAnsi"/>
                <w:lang w:eastAsia="en-US"/>
              </w:rPr>
            </w:pPr>
          </w:p>
          <w:p w14:paraId="524E1E5A" w14:textId="77777777" w:rsidR="00AB6BB5" w:rsidRPr="00F7266A" w:rsidRDefault="00AB6BB5" w:rsidP="00954B58">
            <w:pPr>
              <w:keepNext/>
              <w:jc w:val="both"/>
              <w:rPr>
                <w:rFonts w:asciiTheme="majorHAnsi" w:hAnsiTheme="majorHAnsi" w:cstheme="majorHAnsi"/>
                <w:lang w:eastAsia="en-US"/>
              </w:rPr>
            </w:pPr>
            <w:r w:rsidRPr="00F7266A">
              <w:rPr>
                <w:rFonts w:asciiTheme="majorHAnsi" w:hAnsiTheme="majorHAnsi" w:cstheme="majorHAnsi"/>
                <w:b/>
                <w:lang w:eastAsia="en-US"/>
              </w:rPr>
              <w:t>STRANKA, KI JE DOLŽNA PLAČATI STROŠKE:</w:t>
            </w:r>
            <w:r w:rsidRPr="00F7266A">
              <w:rPr>
                <w:rFonts w:asciiTheme="majorHAnsi" w:hAnsiTheme="majorHAnsi" w:cstheme="majorHAnsi"/>
                <w:lang w:eastAsia="en-US"/>
              </w:rPr>
              <w:t xml:space="preserve"> </w:t>
            </w:r>
            <w:r w:rsidRPr="00F7266A">
              <w:rPr>
                <w:rFonts w:asciiTheme="majorHAnsi" w:hAnsiTheme="majorHAnsi" w:cstheme="majorHAnsi"/>
                <w:lang w:eastAsia="en-US"/>
              </w:rPr>
              <w:fldChar w:fldCharType="begin">
                <w:ffData>
                  <w:name w:val="Besedilo2"/>
                  <w:enabled/>
                  <w:calcOnExit w:val="0"/>
                  <w:textInput/>
                </w:ffData>
              </w:fldChar>
            </w:r>
            <w:r w:rsidRPr="00F7266A">
              <w:rPr>
                <w:rFonts w:asciiTheme="majorHAnsi" w:hAnsiTheme="majorHAnsi" w:cstheme="majorHAnsi"/>
                <w:lang w:eastAsia="en-US"/>
              </w:rPr>
              <w:instrText xml:space="preserve"> FORMTEXT </w:instrText>
            </w:r>
            <w:r w:rsidRPr="00F7266A">
              <w:rPr>
                <w:rFonts w:asciiTheme="majorHAnsi" w:hAnsiTheme="majorHAnsi" w:cstheme="majorHAnsi"/>
                <w:lang w:eastAsia="en-US"/>
              </w:rPr>
            </w:r>
            <w:r w:rsidRPr="00F7266A">
              <w:rPr>
                <w:rFonts w:asciiTheme="majorHAnsi" w:hAnsiTheme="majorHAnsi" w:cstheme="majorHAnsi"/>
                <w:lang w:eastAsia="en-US"/>
              </w:rPr>
              <w:fldChar w:fldCharType="separate"/>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t> </w:t>
            </w:r>
            <w:r w:rsidRPr="00F7266A">
              <w:rPr>
                <w:rFonts w:asciiTheme="majorHAnsi" w:hAnsiTheme="majorHAnsi" w:cstheme="majorHAnsi"/>
                <w:lang w:eastAsia="en-US"/>
              </w:rPr>
              <w:fldChar w:fldCharType="end"/>
            </w:r>
            <w:r w:rsidRPr="00F7266A">
              <w:rPr>
                <w:rFonts w:asciiTheme="majorHAnsi" w:hAnsiTheme="majorHAnsi" w:cstheme="majorHAnsi"/>
                <w:lang w:eastAsia="en-US"/>
              </w:rPr>
              <w:t xml:space="preserve"> </w:t>
            </w:r>
            <w:r w:rsidRPr="00F7266A">
              <w:rPr>
                <w:rFonts w:asciiTheme="majorHAnsi" w:hAnsiTheme="majorHAnsi" w:cstheme="majorHAnsi"/>
                <w:i/>
                <w:lang w:eastAsia="en-US"/>
              </w:rPr>
              <w:t>(vpiše se ime naročnika zavarovanja, tj. v postopku javnega naročanja izbranega ponudnika)</w:t>
            </w:r>
          </w:p>
          <w:p w14:paraId="19EF3D10" w14:textId="77777777" w:rsidR="00AB6BB5" w:rsidRPr="00F7266A"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A06448A" w14:textId="77777777" w:rsidR="00AB6BB5" w:rsidRPr="00F7266A" w:rsidRDefault="00AB6BB5" w:rsidP="00954B58">
            <w:pPr>
              <w:jc w:val="both"/>
              <w:rPr>
                <w:rFonts w:asciiTheme="majorHAnsi" w:hAnsiTheme="majorHAnsi" w:cstheme="majorHAnsi"/>
                <w:lang w:eastAsia="en-US"/>
              </w:rPr>
            </w:pPr>
            <w:r w:rsidRPr="00F7266A">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w:t>
            </w:r>
            <w:r w:rsidRPr="00F7266A">
              <w:rPr>
                <w:rFonts w:asciiTheme="majorHAnsi" w:hAnsiTheme="majorHAnsi" w:cstheme="majorHAnsi"/>
                <w:lang w:eastAsia="en-US"/>
              </w:rPr>
              <w:lastRenderedPageBreak/>
              <w:t xml:space="preserve">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D801EAD" w14:textId="77777777" w:rsidR="00AB6BB5" w:rsidRPr="00F7266A" w:rsidRDefault="00AB6BB5" w:rsidP="00954B58">
            <w:pPr>
              <w:jc w:val="both"/>
              <w:rPr>
                <w:rFonts w:asciiTheme="majorHAnsi" w:hAnsiTheme="majorHAnsi" w:cstheme="majorHAnsi"/>
                <w:lang w:eastAsia="en-US"/>
              </w:rPr>
            </w:pPr>
          </w:p>
          <w:p w14:paraId="2725A3B2" w14:textId="77777777" w:rsidR="00AB6BB5" w:rsidRPr="00F7266A" w:rsidRDefault="00AB6BB5" w:rsidP="00954B58">
            <w:pPr>
              <w:jc w:val="both"/>
              <w:rPr>
                <w:rFonts w:asciiTheme="majorHAnsi" w:hAnsiTheme="majorHAnsi" w:cstheme="majorHAnsi"/>
                <w:lang w:eastAsia="en-US"/>
              </w:rPr>
            </w:pPr>
            <w:r w:rsidRPr="00F7266A">
              <w:rPr>
                <w:rFonts w:asciiTheme="majorHAnsi" w:hAnsiTheme="majorHAnsi" w:cstheme="majorHAnsi"/>
                <w:lang w:eastAsia="en-US"/>
              </w:rPr>
              <w:t>Katerokoli zahtevo za plačilo po tem zavarovanju moramo prejeti na datum veljavnosti zavarovanja ali pred njim v zgoraj navedenem kraju predložitve.</w:t>
            </w:r>
          </w:p>
          <w:p w14:paraId="6A05BD20" w14:textId="77777777" w:rsidR="00AB6BB5" w:rsidRPr="00F7266A" w:rsidRDefault="00AB6BB5" w:rsidP="00954B58">
            <w:pPr>
              <w:jc w:val="both"/>
              <w:rPr>
                <w:rFonts w:asciiTheme="majorHAnsi" w:hAnsiTheme="majorHAnsi" w:cstheme="majorHAnsi"/>
                <w:lang w:eastAsia="en-US"/>
              </w:rPr>
            </w:pPr>
          </w:p>
          <w:p w14:paraId="112C261C" w14:textId="15132C80" w:rsidR="00AB6BB5" w:rsidRPr="00F7266A" w:rsidRDefault="00511B0E" w:rsidP="00954B58">
            <w:pPr>
              <w:jc w:val="both"/>
              <w:rPr>
                <w:rFonts w:asciiTheme="majorHAnsi" w:hAnsiTheme="majorHAnsi" w:cstheme="majorHAnsi"/>
                <w:lang w:eastAsia="en-US"/>
              </w:rPr>
            </w:pPr>
            <w:r w:rsidRPr="00F7266A">
              <w:rPr>
                <w:rFonts w:asciiTheme="majorHAnsi" w:hAnsiTheme="majorHAnsi" w:cstheme="majorHAnsi"/>
                <w:lang w:eastAsia="en-US"/>
              </w:rPr>
              <w:t xml:space="preserve">Za to zavarovanje veljajo Enotna pravila za garancije na poziv (EPGP) revizija iz leta 2010, izdana pri MTZ pod št. 758. </w:t>
            </w:r>
          </w:p>
          <w:p w14:paraId="65BEB72B"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085D2E6" w14:textId="77777777" w:rsidR="00AB6BB5" w:rsidRPr="00F7266A"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t xml:space="preserve">   garant</w:t>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r>
            <w:r w:rsidRPr="00F7266A">
              <w:rPr>
                <w:rFonts w:asciiTheme="majorHAnsi" w:hAnsiTheme="majorHAnsi" w:cstheme="majorHAnsi"/>
                <w:lang w:eastAsia="en-US"/>
              </w:rPr>
              <w:tab/>
              <w:t>(žig in podpis)</w:t>
            </w:r>
          </w:p>
          <w:p w14:paraId="08F89913" w14:textId="77777777" w:rsidR="00AB6BB5" w:rsidRPr="00F7266A" w:rsidRDefault="00AB6BB5" w:rsidP="00954B58">
            <w:pPr>
              <w:rPr>
                <w:rFonts w:asciiTheme="majorHAnsi" w:hAnsiTheme="majorHAnsi" w:cstheme="majorHAnsi"/>
              </w:rPr>
            </w:pPr>
          </w:p>
        </w:tc>
      </w:tr>
    </w:tbl>
    <w:p w14:paraId="7A944D90" w14:textId="77777777" w:rsidR="00BF02ED" w:rsidRPr="00F7266A" w:rsidRDefault="00BF02ED" w:rsidP="00954B58">
      <w:pPr>
        <w:rPr>
          <w:rFonts w:asciiTheme="majorHAnsi" w:hAnsiTheme="majorHAnsi" w:cstheme="majorHAnsi"/>
        </w:rPr>
      </w:pPr>
    </w:p>
    <w:p w14:paraId="2670764A" w14:textId="77777777" w:rsidR="00BF02ED" w:rsidRPr="00F7266A" w:rsidRDefault="00BF02ED" w:rsidP="00954B58">
      <w:pPr>
        <w:rPr>
          <w:rFonts w:asciiTheme="majorHAnsi" w:hAnsiTheme="majorHAnsi" w:cstheme="majorHAnsi"/>
          <w:b/>
          <w:bCs/>
          <w:i/>
          <w:iCs/>
          <w:u w:val="single"/>
          <w:lang w:val="x-none"/>
        </w:rPr>
      </w:pPr>
    </w:p>
    <w:p w14:paraId="4376BACB" w14:textId="77777777" w:rsidR="00426100" w:rsidRPr="00F7266A" w:rsidRDefault="000E093B" w:rsidP="00954B58">
      <w:pPr>
        <w:rPr>
          <w:rFonts w:asciiTheme="majorHAnsi" w:hAnsiTheme="majorHAnsi" w:cstheme="majorHAnsi"/>
        </w:rPr>
      </w:pPr>
      <w:r w:rsidRPr="00F7266A">
        <w:rPr>
          <w:rFonts w:asciiTheme="majorHAnsi" w:hAnsiTheme="majorHAnsi" w:cstheme="majorHAnsi"/>
          <w:b/>
          <w:bCs/>
        </w:rPr>
        <w:t xml:space="preserve"> </w:t>
      </w:r>
    </w:p>
    <w:p w14:paraId="3CE8C348" w14:textId="77777777" w:rsidR="000E093B" w:rsidRPr="00F7266A" w:rsidRDefault="000E093B">
      <w:pPr>
        <w:rPr>
          <w:rFonts w:asciiTheme="majorHAnsi" w:hAnsiTheme="majorHAnsi" w:cstheme="majorHAnsi"/>
          <w:b/>
          <w:u w:val="single"/>
          <w:lang w:eastAsia="en-US"/>
        </w:rPr>
      </w:pPr>
      <w:bookmarkStart w:id="84" w:name="_Toc139358405"/>
      <w:r w:rsidRPr="00F7266A">
        <w:rPr>
          <w:rFonts w:asciiTheme="majorHAnsi" w:hAnsiTheme="majorHAnsi" w:cstheme="majorHAnsi"/>
        </w:rPr>
        <w:br w:type="page"/>
      </w:r>
    </w:p>
    <w:p w14:paraId="48986A36" w14:textId="02145737" w:rsidR="00A66760" w:rsidRPr="00F7266A" w:rsidRDefault="00A66760" w:rsidP="00330703">
      <w:pPr>
        <w:pStyle w:val="javnanaroilapodnaslov"/>
      </w:pPr>
      <w:bookmarkStart w:id="85" w:name="_Toc197934642"/>
      <w:proofErr w:type="spellStart"/>
      <w:r w:rsidRPr="00F7266A">
        <w:lastRenderedPageBreak/>
        <w:t>obr</w:t>
      </w:r>
      <w:proofErr w:type="spellEnd"/>
      <w:r w:rsidRPr="00F7266A">
        <w:t>.  – Vzorec pogodbe</w:t>
      </w:r>
      <w:bookmarkEnd w:id="84"/>
      <w:bookmarkEnd w:id="85"/>
      <w:r w:rsidR="00F05F10" w:rsidRPr="00F7266A">
        <w:t xml:space="preserve"> za sklop 1</w:t>
      </w:r>
      <w:r w:rsidR="008E44D6" w:rsidRPr="00F7266A">
        <w:t>,</w:t>
      </w:r>
      <w:r w:rsidR="00F05F10" w:rsidRPr="00F7266A">
        <w:t xml:space="preserve"> 2</w:t>
      </w:r>
      <w:r w:rsidR="008E44D6" w:rsidRPr="00F7266A">
        <w:t xml:space="preserve"> in 3</w:t>
      </w:r>
    </w:p>
    <w:p w14:paraId="1A2F7748" w14:textId="77777777" w:rsidR="00A66760" w:rsidRPr="00F7266A" w:rsidRDefault="00A66760" w:rsidP="00954B58">
      <w:pPr>
        <w:rPr>
          <w:rFonts w:asciiTheme="majorHAnsi" w:hAnsiTheme="majorHAnsi" w:cstheme="majorHAnsi"/>
        </w:rPr>
      </w:pPr>
    </w:p>
    <w:bookmarkEnd w:id="78"/>
    <w:bookmarkEnd w:id="79"/>
    <w:p w14:paraId="29FFBA95" w14:textId="77777777" w:rsidR="006C499D" w:rsidRPr="00F7266A" w:rsidRDefault="006C499D" w:rsidP="006C499D">
      <w:pPr>
        <w:jc w:val="both"/>
        <w:rPr>
          <w:rFonts w:asciiTheme="majorHAnsi" w:eastAsia="Times New Roman" w:hAnsiTheme="majorHAnsi" w:cstheme="majorHAnsi"/>
          <w:i/>
        </w:rPr>
      </w:pPr>
      <w:r w:rsidRPr="00F7266A">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2A5AD29" w14:textId="77777777" w:rsidR="006C499D" w:rsidRPr="00F7266A" w:rsidRDefault="006C499D" w:rsidP="006C499D">
      <w:pPr>
        <w:tabs>
          <w:tab w:val="left" w:pos="6912"/>
        </w:tabs>
        <w:jc w:val="both"/>
        <w:rPr>
          <w:rFonts w:asciiTheme="majorHAnsi" w:eastAsia="Times New Roman" w:hAnsiTheme="majorHAnsi" w:cstheme="majorHAnsi"/>
          <w:b/>
        </w:rPr>
      </w:pPr>
    </w:p>
    <w:p w14:paraId="38F0DF3A" w14:textId="77777777" w:rsidR="006C499D" w:rsidRPr="00F7266A" w:rsidRDefault="006C499D" w:rsidP="006C499D">
      <w:pPr>
        <w:tabs>
          <w:tab w:val="left" w:pos="6912"/>
        </w:tabs>
        <w:jc w:val="center"/>
        <w:rPr>
          <w:rFonts w:asciiTheme="majorHAnsi" w:eastAsia="Times New Roman" w:hAnsiTheme="majorHAnsi" w:cstheme="majorHAnsi"/>
        </w:rPr>
      </w:pPr>
      <w:r w:rsidRPr="00F7266A">
        <w:rPr>
          <w:rFonts w:asciiTheme="majorHAnsi" w:eastAsia="Times New Roman" w:hAnsiTheme="majorHAnsi" w:cstheme="majorHAnsi"/>
          <w:b/>
        </w:rPr>
        <w:t>OBČINA AJDOVŠČINA</w:t>
      </w:r>
      <w:r w:rsidRPr="00F7266A">
        <w:rPr>
          <w:rFonts w:asciiTheme="majorHAnsi" w:eastAsia="Times New Roman" w:hAnsiTheme="majorHAnsi" w:cstheme="majorHAnsi"/>
        </w:rPr>
        <w:t xml:space="preserve">, Cesta 5. maja 6a, Ajdovščina, </w:t>
      </w:r>
      <w:r w:rsidRPr="00F7266A">
        <w:rPr>
          <w:rFonts w:asciiTheme="majorHAnsi" w:eastAsia="Times New Roman" w:hAnsiTheme="majorHAnsi" w:cstheme="majorHAnsi"/>
          <w:b/>
        </w:rPr>
        <w:t>kot naročnik</w:t>
      </w:r>
      <w:r w:rsidRPr="00F7266A">
        <w:rPr>
          <w:rFonts w:asciiTheme="majorHAnsi" w:eastAsia="Times New Roman" w:hAnsiTheme="majorHAnsi" w:cstheme="majorHAnsi"/>
        </w:rPr>
        <w:t>,</w:t>
      </w:r>
    </w:p>
    <w:p w14:paraId="0BB08C0A" w14:textId="77777777" w:rsidR="006C499D" w:rsidRPr="00F7266A" w:rsidRDefault="006C499D" w:rsidP="006C499D">
      <w:pPr>
        <w:tabs>
          <w:tab w:val="left" w:pos="6912"/>
        </w:tabs>
        <w:jc w:val="center"/>
        <w:rPr>
          <w:rFonts w:asciiTheme="majorHAnsi" w:eastAsia="Times New Roman" w:hAnsiTheme="majorHAnsi" w:cstheme="majorHAnsi"/>
        </w:rPr>
      </w:pPr>
      <w:r w:rsidRPr="00F7266A">
        <w:rPr>
          <w:rFonts w:asciiTheme="majorHAnsi" w:eastAsia="Times New Roman" w:hAnsiTheme="majorHAnsi" w:cstheme="majorHAnsi"/>
        </w:rPr>
        <w:t>ki ga zastopa župan Tadej Beočanin,</w:t>
      </w:r>
    </w:p>
    <w:p w14:paraId="0EF9188E" w14:textId="77777777" w:rsidR="006C499D" w:rsidRPr="00F7266A" w:rsidRDefault="006C499D" w:rsidP="006C499D">
      <w:pPr>
        <w:tabs>
          <w:tab w:val="left" w:pos="1440"/>
        </w:tabs>
        <w:jc w:val="center"/>
        <w:rPr>
          <w:rFonts w:asciiTheme="majorHAnsi" w:eastAsia="Times New Roman" w:hAnsiTheme="majorHAnsi" w:cstheme="majorHAnsi"/>
        </w:rPr>
      </w:pPr>
      <w:r w:rsidRPr="00F7266A">
        <w:rPr>
          <w:rFonts w:asciiTheme="majorHAnsi" w:eastAsia="Times New Roman" w:hAnsiTheme="majorHAnsi" w:cstheme="majorHAnsi"/>
        </w:rPr>
        <w:t>matična številka: 5879914000,</w:t>
      </w:r>
    </w:p>
    <w:p w14:paraId="052FA68D" w14:textId="77777777" w:rsidR="006C499D" w:rsidRPr="00F7266A" w:rsidRDefault="006C499D" w:rsidP="006C499D">
      <w:pPr>
        <w:tabs>
          <w:tab w:val="left" w:pos="1440"/>
        </w:tabs>
        <w:jc w:val="center"/>
        <w:rPr>
          <w:rFonts w:asciiTheme="majorHAnsi" w:eastAsia="Times New Roman" w:hAnsiTheme="majorHAnsi" w:cstheme="majorHAnsi"/>
        </w:rPr>
      </w:pPr>
      <w:r w:rsidRPr="00F7266A">
        <w:rPr>
          <w:rFonts w:asciiTheme="majorHAnsi" w:eastAsia="Times New Roman" w:hAnsiTheme="majorHAnsi" w:cstheme="majorHAnsi"/>
        </w:rPr>
        <w:t>ID za DDV: SI51533251,</w:t>
      </w:r>
    </w:p>
    <w:p w14:paraId="10153416" w14:textId="77777777" w:rsidR="006C499D" w:rsidRPr="00F7266A" w:rsidRDefault="006C499D" w:rsidP="006C499D">
      <w:pPr>
        <w:tabs>
          <w:tab w:val="left" w:pos="1440"/>
        </w:tabs>
        <w:jc w:val="center"/>
        <w:rPr>
          <w:rFonts w:asciiTheme="majorHAnsi" w:eastAsia="Times New Roman" w:hAnsiTheme="majorHAnsi" w:cstheme="majorHAnsi"/>
        </w:rPr>
      </w:pPr>
      <w:r w:rsidRPr="00F7266A">
        <w:rPr>
          <w:rFonts w:asciiTheme="majorHAnsi" w:eastAsia="Times New Roman" w:hAnsiTheme="majorHAnsi" w:cstheme="majorHAnsi"/>
        </w:rPr>
        <w:t>IBAN: SI56 0120 1010 0014 597</w:t>
      </w:r>
    </w:p>
    <w:p w14:paraId="187BE0B3" w14:textId="77777777" w:rsidR="006C499D" w:rsidRPr="00F7266A" w:rsidRDefault="006C499D" w:rsidP="006C499D">
      <w:pPr>
        <w:keepLines/>
        <w:widowControl w:val="0"/>
        <w:jc w:val="center"/>
        <w:rPr>
          <w:rFonts w:asciiTheme="majorHAnsi" w:eastAsia="Times New Roman" w:hAnsiTheme="majorHAnsi" w:cstheme="majorHAnsi"/>
          <w:bCs/>
          <w:i/>
          <w:kern w:val="16"/>
          <w:lang w:eastAsia="en-US"/>
        </w:rPr>
      </w:pPr>
      <w:r w:rsidRPr="00F7266A">
        <w:rPr>
          <w:rFonts w:asciiTheme="majorHAnsi" w:eastAsia="Times New Roman" w:hAnsiTheme="majorHAnsi" w:cstheme="majorHAnsi"/>
          <w:bCs/>
          <w:i/>
          <w:kern w:val="16"/>
          <w:lang w:eastAsia="en-US"/>
        </w:rPr>
        <w:t xml:space="preserve"> </w:t>
      </w:r>
    </w:p>
    <w:p w14:paraId="6367E90C" w14:textId="77777777" w:rsidR="006C499D" w:rsidRPr="00F7266A" w:rsidRDefault="006C499D" w:rsidP="006C499D">
      <w:pPr>
        <w:keepLines/>
        <w:widowControl w:val="0"/>
        <w:jc w:val="center"/>
        <w:rPr>
          <w:rFonts w:asciiTheme="majorHAnsi" w:eastAsia="Times New Roman" w:hAnsiTheme="majorHAnsi" w:cstheme="majorHAnsi"/>
          <w:bCs/>
          <w:kern w:val="16"/>
          <w:lang w:eastAsia="en-US"/>
        </w:rPr>
      </w:pPr>
    </w:p>
    <w:p w14:paraId="24647024" w14:textId="77777777" w:rsidR="006C499D" w:rsidRPr="00F7266A"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F7266A">
        <w:rPr>
          <w:rFonts w:asciiTheme="majorHAnsi" w:eastAsia="Times New Roman" w:hAnsiTheme="majorHAnsi" w:cstheme="majorHAnsi"/>
        </w:rPr>
        <w:t>in</w:t>
      </w:r>
    </w:p>
    <w:p w14:paraId="3C2ED571" w14:textId="77777777" w:rsidR="006C499D" w:rsidRPr="00F7266A" w:rsidRDefault="006C499D" w:rsidP="006C499D">
      <w:pPr>
        <w:jc w:val="center"/>
        <w:rPr>
          <w:rFonts w:asciiTheme="majorHAnsi" w:hAnsiTheme="majorHAnsi" w:cstheme="majorHAnsi"/>
        </w:rPr>
      </w:pPr>
    </w:p>
    <w:p w14:paraId="6BBF2B03" w14:textId="77777777" w:rsidR="006C499D" w:rsidRPr="00F7266A"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F7266A">
        <w:rPr>
          <w:rFonts w:asciiTheme="majorHAnsi" w:eastAsia="Times New Roman" w:hAnsiTheme="majorHAnsi" w:cstheme="majorHAnsi"/>
        </w:rPr>
        <w:t xml:space="preserve">________________________________ </w:t>
      </w:r>
      <w:r w:rsidRPr="00F7266A">
        <w:rPr>
          <w:rFonts w:asciiTheme="majorHAnsi" w:eastAsia="Times New Roman" w:hAnsiTheme="majorHAnsi" w:cstheme="majorHAnsi"/>
          <w:i/>
        </w:rPr>
        <w:t>(firma in sedež ponudnika)</w:t>
      </w:r>
      <w:r w:rsidRPr="00F7266A">
        <w:rPr>
          <w:rFonts w:asciiTheme="majorHAnsi" w:eastAsia="Times New Roman" w:hAnsiTheme="majorHAnsi" w:cstheme="majorHAnsi"/>
          <w:b/>
        </w:rPr>
        <w:t xml:space="preserve"> kot izvajalec</w:t>
      </w:r>
      <w:r w:rsidRPr="00F7266A">
        <w:rPr>
          <w:rFonts w:asciiTheme="majorHAnsi" w:eastAsia="Times New Roman" w:hAnsiTheme="majorHAnsi" w:cstheme="majorHAnsi"/>
        </w:rPr>
        <w:t>,</w:t>
      </w:r>
    </w:p>
    <w:p w14:paraId="1FE1FF90" w14:textId="77777777" w:rsidR="006C499D" w:rsidRPr="00F7266A"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F7266A">
        <w:rPr>
          <w:rFonts w:asciiTheme="majorHAnsi" w:eastAsia="Times New Roman" w:hAnsiTheme="majorHAnsi" w:cstheme="majorHAnsi"/>
        </w:rPr>
        <w:t>ki ga zastopa ________________________,</w:t>
      </w:r>
    </w:p>
    <w:p w14:paraId="3C15F953" w14:textId="77777777" w:rsidR="006C499D" w:rsidRPr="00F7266A"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F7266A">
        <w:rPr>
          <w:rFonts w:asciiTheme="majorHAnsi" w:eastAsia="Times New Roman" w:hAnsiTheme="majorHAnsi" w:cstheme="majorHAnsi"/>
        </w:rPr>
        <w:t>matična številka: ______________________,</w:t>
      </w:r>
    </w:p>
    <w:p w14:paraId="320ABFF7" w14:textId="77777777" w:rsidR="006C499D" w:rsidRPr="00F7266A"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F7266A">
        <w:rPr>
          <w:rFonts w:asciiTheme="majorHAnsi" w:eastAsia="Times New Roman" w:hAnsiTheme="majorHAnsi" w:cstheme="majorHAnsi"/>
        </w:rPr>
        <w:t>ID za DDV: ______________________,</w:t>
      </w:r>
    </w:p>
    <w:p w14:paraId="61734643" w14:textId="77777777" w:rsidR="006C499D" w:rsidRPr="00F7266A"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F7266A">
        <w:rPr>
          <w:rFonts w:asciiTheme="majorHAnsi" w:eastAsia="Times New Roman" w:hAnsiTheme="majorHAnsi" w:cstheme="majorHAnsi"/>
        </w:rPr>
        <w:t>IBAN:_______________________________,</w:t>
      </w:r>
    </w:p>
    <w:p w14:paraId="1E5B68E2" w14:textId="77777777" w:rsidR="006C499D" w:rsidRPr="00F7266A" w:rsidRDefault="006C499D" w:rsidP="006C499D">
      <w:pPr>
        <w:keepLines/>
        <w:widowControl w:val="0"/>
        <w:jc w:val="center"/>
        <w:rPr>
          <w:rFonts w:asciiTheme="majorHAnsi" w:eastAsia="Times New Roman" w:hAnsiTheme="majorHAnsi" w:cstheme="majorHAnsi"/>
          <w:bCs/>
          <w:kern w:val="16"/>
          <w:lang w:eastAsia="en-US"/>
        </w:rPr>
      </w:pPr>
    </w:p>
    <w:p w14:paraId="33D37933" w14:textId="77777777" w:rsidR="006C499D" w:rsidRPr="00F7266A" w:rsidRDefault="006C499D" w:rsidP="006C499D">
      <w:pPr>
        <w:ind w:right="70"/>
        <w:jc w:val="center"/>
        <w:rPr>
          <w:rFonts w:asciiTheme="majorHAnsi" w:eastAsia="Times New Roman" w:hAnsiTheme="majorHAnsi" w:cstheme="majorHAnsi"/>
          <w:b/>
          <w:strike/>
        </w:rPr>
      </w:pPr>
      <w:r w:rsidRPr="00F7266A">
        <w:rPr>
          <w:rFonts w:asciiTheme="majorHAnsi" w:eastAsia="Times New Roman" w:hAnsiTheme="majorHAnsi" w:cstheme="majorHAnsi"/>
        </w:rPr>
        <w:t>skleneta naslednjo</w:t>
      </w:r>
    </w:p>
    <w:p w14:paraId="52DD5DDC" w14:textId="77777777" w:rsidR="006C499D" w:rsidRPr="00F7266A" w:rsidRDefault="006C499D" w:rsidP="006C499D">
      <w:pPr>
        <w:ind w:right="70"/>
        <w:jc w:val="both"/>
        <w:rPr>
          <w:rFonts w:asciiTheme="majorHAnsi" w:eastAsia="Times New Roman" w:hAnsiTheme="majorHAnsi" w:cstheme="majorHAnsi"/>
          <w:b/>
        </w:rPr>
      </w:pPr>
    </w:p>
    <w:p w14:paraId="1166B3F1" w14:textId="77777777" w:rsidR="006C499D" w:rsidRPr="00F7266A" w:rsidRDefault="006C499D" w:rsidP="006C499D">
      <w:pPr>
        <w:ind w:right="70"/>
        <w:rPr>
          <w:rFonts w:asciiTheme="majorHAnsi" w:eastAsia="Times New Roman" w:hAnsiTheme="majorHAnsi" w:cstheme="majorHAnsi"/>
          <w:b/>
        </w:rPr>
      </w:pPr>
    </w:p>
    <w:p w14:paraId="2C11D10F" w14:textId="73B290E7" w:rsidR="006C499D" w:rsidRPr="00F7266A" w:rsidRDefault="006C499D" w:rsidP="006C499D">
      <w:pPr>
        <w:tabs>
          <w:tab w:val="left" w:pos="1728"/>
          <w:tab w:val="left" w:pos="7200"/>
        </w:tabs>
        <w:jc w:val="center"/>
        <w:rPr>
          <w:rFonts w:asciiTheme="majorHAnsi" w:eastAsia="Times New Roman" w:hAnsiTheme="majorHAnsi" w:cstheme="majorHAnsi"/>
          <w:b/>
        </w:rPr>
      </w:pPr>
      <w:r w:rsidRPr="00F7266A">
        <w:rPr>
          <w:rFonts w:asciiTheme="majorHAnsi" w:eastAsia="Times New Roman" w:hAnsiTheme="majorHAnsi" w:cstheme="majorHAnsi"/>
          <w:b/>
        </w:rPr>
        <w:t>Pogodbo št. 4301-</w:t>
      </w:r>
      <w:r w:rsidR="008A2D41" w:rsidRPr="00F7266A">
        <w:rPr>
          <w:rFonts w:asciiTheme="majorHAnsi" w:eastAsia="Times New Roman" w:hAnsiTheme="majorHAnsi" w:cstheme="majorHAnsi"/>
          <w:b/>
        </w:rPr>
        <w:t>1</w:t>
      </w:r>
      <w:r w:rsidR="00146FDA" w:rsidRPr="00F7266A">
        <w:rPr>
          <w:rFonts w:asciiTheme="majorHAnsi" w:eastAsia="Times New Roman" w:hAnsiTheme="majorHAnsi" w:cstheme="majorHAnsi"/>
          <w:b/>
        </w:rPr>
        <w:t>0</w:t>
      </w:r>
      <w:r w:rsidRPr="00F7266A">
        <w:rPr>
          <w:rFonts w:asciiTheme="majorHAnsi" w:eastAsia="Times New Roman" w:hAnsiTheme="majorHAnsi" w:cstheme="majorHAnsi"/>
          <w:b/>
        </w:rPr>
        <w:t>/202</w:t>
      </w:r>
      <w:r w:rsidR="00B42971" w:rsidRPr="00F7266A">
        <w:rPr>
          <w:rFonts w:asciiTheme="majorHAnsi" w:eastAsia="Times New Roman" w:hAnsiTheme="majorHAnsi" w:cstheme="majorHAnsi"/>
          <w:b/>
        </w:rPr>
        <w:t>6</w:t>
      </w:r>
      <w:r w:rsidR="00F05F10" w:rsidRPr="00F7266A">
        <w:rPr>
          <w:rFonts w:asciiTheme="majorHAnsi" w:eastAsia="Times New Roman" w:hAnsiTheme="majorHAnsi" w:cstheme="majorHAnsi"/>
          <w:b/>
        </w:rPr>
        <w:t>-_</w:t>
      </w:r>
      <w:r w:rsidRPr="00F7266A">
        <w:rPr>
          <w:rFonts w:asciiTheme="majorHAnsi" w:eastAsia="Times New Roman" w:hAnsiTheme="majorHAnsi" w:cstheme="majorHAnsi"/>
          <w:b/>
        </w:rPr>
        <w:t xml:space="preserve"> </w:t>
      </w:r>
    </w:p>
    <w:p w14:paraId="428E023E" w14:textId="3351F8A9" w:rsidR="006C499D" w:rsidRPr="00F7266A" w:rsidRDefault="006C499D" w:rsidP="006C499D">
      <w:pPr>
        <w:jc w:val="center"/>
        <w:rPr>
          <w:rFonts w:asciiTheme="majorHAnsi" w:hAnsiTheme="majorHAnsi" w:cstheme="majorHAnsi"/>
          <w:b/>
          <w:bCs/>
        </w:rPr>
      </w:pPr>
      <w:r w:rsidRPr="00F7266A">
        <w:rPr>
          <w:rFonts w:asciiTheme="majorHAnsi" w:hAnsiTheme="majorHAnsi" w:cstheme="majorHAnsi"/>
          <w:b/>
          <w:bCs/>
        </w:rPr>
        <w:t xml:space="preserve">  </w:t>
      </w:r>
      <w:r w:rsidR="00F05F10" w:rsidRPr="00F7266A">
        <w:rPr>
          <w:rFonts w:asciiTheme="majorHAnsi" w:hAnsiTheme="majorHAnsi" w:cstheme="majorHAnsi"/>
          <w:b/>
          <w:bCs/>
        </w:rPr>
        <w:t>SKLOP _ - __________________</w:t>
      </w:r>
    </w:p>
    <w:p w14:paraId="0CC24019" w14:textId="77777777" w:rsidR="006C499D" w:rsidRPr="00F7266A" w:rsidRDefault="006C499D" w:rsidP="006C499D">
      <w:pPr>
        <w:tabs>
          <w:tab w:val="left" w:pos="1728"/>
          <w:tab w:val="left" w:pos="7200"/>
        </w:tabs>
        <w:jc w:val="center"/>
        <w:rPr>
          <w:rFonts w:asciiTheme="majorHAnsi" w:eastAsia="Times New Roman" w:hAnsiTheme="majorHAnsi" w:cstheme="majorHAnsi"/>
          <w:b/>
        </w:rPr>
      </w:pPr>
    </w:p>
    <w:p w14:paraId="1321C930" w14:textId="77777777" w:rsidR="006C499D" w:rsidRPr="00F7266A" w:rsidRDefault="006C499D" w:rsidP="006C499D">
      <w:pPr>
        <w:tabs>
          <w:tab w:val="left" w:pos="1728"/>
          <w:tab w:val="left" w:pos="7200"/>
        </w:tabs>
        <w:jc w:val="both"/>
        <w:rPr>
          <w:rFonts w:asciiTheme="majorHAnsi" w:eastAsia="Times New Roman" w:hAnsiTheme="majorHAnsi" w:cstheme="majorHAnsi"/>
          <w:b/>
        </w:rPr>
      </w:pPr>
      <w:r w:rsidRPr="00F7266A">
        <w:rPr>
          <w:rFonts w:asciiTheme="majorHAnsi" w:eastAsia="Times New Roman" w:hAnsiTheme="majorHAnsi" w:cstheme="majorHAnsi"/>
          <w:b/>
        </w:rPr>
        <w:t>Uvodna določila</w:t>
      </w:r>
    </w:p>
    <w:p w14:paraId="12300291" w14:textId="77777777" w:rsidR="006C499D" w:rsidRPr="00F7266A" w:rsidRDefault="006C499D" w:rsidP="006C499D">
      <w:pPr>
        <w:pStyle w:val="Slog20"/>
        <w:numPr>
          <w:ilvl w:val="0"/>
          <w:numId w:val="30"/>
        </w:numPr>
        <w:jc w:val="center"/>
        <w:rPr>
          <w:rFonts w:asciiTheme="majorHAnsi" w:hAnsiTheme="majorHAnsi" w:cstheme="majorHAnsi"/>
        </w:rPr>
      </w:pPr>
      <w:r w:rsidRPr="00F7266A">
        <w:rPr>
          <w:rFonts w:asciiTheme="majorHAnsi" w:hAnsiTheme="majorHAnsi" w:cstheme="majorHAnsi"/>
        </w:rPr>
        <w:t>člen</w:t>
      </w:r>
    </w:p>
    <w:p w14:paraId="56DF3D21"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Pogodbeni stranki skleneta pogodbo za izvedbo javnega naročila objavljenega na portalu javnih naročil pod </w:t>
      </w:r>
      <w:proofErr w:type="spellStart"/>
      <w:r w:rsidRPr="00F7266A">
        <w:rPr>
          <w:rFonts w:asciiTheme="majorHAnsi" w:eastAsia="Times New Roman" w:hAnsiTheme="majorHAnsi" w:cstheme="majorHAnsi"/>
        </w:rPr>
        <w:t>zap</w:t>
      </w:r>
      <w:proofErr w:type="spellEnd"/>
      <w:r w:rsidRPr="00F7266A">
        <w:rPr>
          <w:rFonts w:asciiTheme="majorHAnsi" w:eastAsia="Times New Roman" w:hAnsiTheme="majorHAnsi" w:cstheme="majorHAnsi"/>
        </w:rPr>
        <w:t>. št. _______, z dne  _________ in na podlagi odločitve o oddaji naročila št. ___________________ z dne_____________.</w:t>
      </w:r>
    </w:p>
    <w:p w14:paraId="4D390DA1"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20CCAFE2"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67843522"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0732CF4E" w14:textId="49215D6E" w:rsidR="004207D0" w:rsidRPr="00F7266A" w:rsidRDefault="0051168E" w:rsidP="004207D0">
      <w:pPr>
        <w:tabs>
          <w:tab w:val="left" w:pos="1728"/>
          <w:tab w:val="left" w:pos="7200"/>
        </w:tabs>
        <w:jc w:val="both"/>
        <w:rPr>
          <w:rFonts w:asciiTheme="majorHAnsi" w:eastAsia="Times New Roman" w:hAnsiTheme="majorHAnsi" w:cstheme="majorHAnsi"/>
          <w:bCs/>
        </w:rPr>
      </w:pPr>
      <w:r w:rsidRPr="00F7266A">
        <w:rPr>
          <w:rFonts w:asciiTheme="majorHAnsi" w:eastAsia="Times New Roman" w:hAnsiTheme="majorHAnsi" w:cstheme="majorHAnsi"/>
          <w:bCs/>
        </w:rPr>
        <w:t>Sredstva so zagotovljena v proračunu Občine Ajdovščina na proračunski postavki</w:t>
      </w:r>
      <w:r w:rsidR="00F81B07" w:rsidRPr="00F7266A">
        <w:rPr>
          <w:rFonts w:asciiTheme="majorHAnsi" w:eastAsia="Times New Roman" w:hAnsiTheme="majorHAnsi" w:cstheme="majorHAnsi"/>
          <w:bCs/>
        </w:rPr>
        <w:t xml:space="preserve"> </w:t>
      </w:r>
      <w:r w:rsidR="00B42971" w:rsidRPr="00F7266A">
        <w:rPr>
          <w:rFonts w:asciiTheme="majorHAnsi" w:eastAsia="Times New Roman" w:hAnsiTheme="majorHAnsi" w:cstheme="majorHAnsi"/>
          <w:bCs/>
        </w:rPr>
        <w:t>_______</w:t>
      </w:r>
      <w:r w:rsidRPr="00F7266A">
        <w:rPr>
          <w:rFonts w:asciiTheme="majorHAnsi" w:eastAsia="Times New Roman" w:hAnsiTheme="majorHAnsi" w:cstheme="majorHAnsi"/>
          <w:bCs/>
        </w:rPr>
        <w:t>, konto</w:t>
      </w:r>
      <w:r w:rsidR="002401D0" w:rsidRPr="00F7266A">
        <w:rPr>
          <w:rFonts w:asciiTheme="majorHAnsi" w:eastAsia="Times New Roman" w:hAnsiTheme="majorHAnsi" w:cstheme="majorHAnsi"/>
          <w:bCs/>
        </w:rPr>
        <w:t xml:space="preserve"> </w:t>
      </w:r>
      <w:r w:rsidR="00B42971" w:rsidRPr="00F7266A">
        <w:rPr>
          <w:rFonts w:asciiTheme="majorHAnsi" w:eastAsia="Times New Roman" w:hAnsiTheme="majorHAnsi" w:cstheme="majorHAnsi"/>
          <w:bCs/>
        </w:rPr>
        <w:t>_________</w:t>
      </w:r>
      <w:r w:rsidR="002401D0" w:rsidRPr="00F7266A">
        <w:rPr>
          <w:rFonts w:asciiTheme="majorHAnsi" w:eastAsia="Times New Roman" w:hAnsiTheme="majorHAnsi" w:cstheme="majorHAnsi"/>
          <w:bCs/>
        </w:rPr>
        <w:t>,</w:t>
      </w:r>
      <w:r w:rsidRPr="00F7266A">
        <w:rPr>
          <w:rFonts w:asciiTheme="majorHAnsi" w:eastAsia="Times New Roman" w:hAnsiTheme="majorHAnsi" w:cstheme="majorHAnsi"/>
          <w:bCs/>
        </w:rPr>
        <w:t xml:space="preserve"> </w:t>
      </w:r>
      <w:r w:rsidR="00AD3ECD" w:rsidRPr="00F7266A">
        <w:rPr>
          <w:rFonts w:asciiTheme="majorHAnsi" w:eastAsia="Times New Roman" w:hAnsiTheme="majorHAnsi" w:cstheme="majorHAnsi"/>
          <w:bCs/>
        </w:rPr>
        <w:t xml:space="preserve"> </w:t>
      </w:r>
      <w:r w:rsidRPr="00F7266A">
        <w:rPr>
          <w:rFonts w:asciiTheme="majorHAnsi" w:eastAsia="Times New Roman" w:hAnsiTheme="majorHAnsi" w:cstheme="majorHAnsi"/>
          <w:bCs/>
        </w:rPr>
        <w:t xml:space="preserve">NRP </w:t>
      </w:r>
      <w:r w:rsidR="00B42971" w:rsidRPr="00F7266A">
        <w:rPr>
          <w:rFonts w:asciiTheme="majorHAnsi" w:eastAsia="Times New Roman" w:hAnsiTheme="majorHAnsi" w:cstheme="majorHAnsi"/>
          <w:bCs/>
        </w:rPr>
        <w:t>________</w:t>
      </w:r>
      <w:r w:rsidRPr="00F7266A">
        <w:rPr>
          <w:rFonts w:asciiTheme="majorHAnsi" w:eastAsia="Times New Roman" w:hAnsiTheme="majorHAnsi" w:cstheme="majorHAnsi"/>
          <w:bCs/>
        </w:rPr>
        <w:t>, šifra projekta</w:t>
      </w:r>
      <w:r w:rsidR="002401D0" w:rsidRPr="00F7266A">
        <w:rPr>
          <w:rFonts w:asciiTheme="majorHAnsi" w:eastAsia="Times New Roman" w:hAnsiTheme="majorHAnsi" w:cstheme="majorHAnsi"/>
          <w:bCs/>
        </w:rPr>
        <w:t xml:space="preserve"> </w:t>
      </w:r>
      <w:r w:rsidR="00B42971" w:rsidRPr="00F7266A">
        <w:rPr>
          <w:rFonts w:asciiTheme="majorHAnsi" w:eastAsia="Times New Roman" w:hAnsiTheme="majorHAnsi" w:cstheme="majorHAnsi"/>
          <w:bCs/>
        </w:rPr>
        <w:t>____________</w:t>
      </w:r>
      <w:r w:rsidRPr="00F7266A">
        <w:rPr>
          <w:rFonts w:asciiTheme="majorHAnsi" w:eastAsia="Times New Roman" w:hAnsiTheme="majorHAnsi" w:cstheme="majorHAnsi"/>
          <w:bCs/>
        </w:rPr>
        <w:t xml:space="preserve">. </w:t>
      </w:r>
      <w:r w:rsidR="00F81B07" w:rsidRPr="00F7266A">
        <w:rPr>
          <w:rFonts w:asciiTheme="majorHAnsi" w:eastAsia="Times New Roman" w:hAnsiTheme="majorHAnsi" w:cstheme="majorHAnsi"/>
          <w:bCs/>
        </w:rPr>
        <w:t xml:space="preserve"> </w:t>
      </w:r>
    </w:p>
    <w:p w14:paraId="4347A413" w14:textId="77777777" w:rsidR="0051168E" w:rsidRPr="00F7266A" w:rsidRDefault="0051168E" w:rsidP="006C499D">
      <w:pPr>
        <w:tabs>
          <w:tab w:val="left" w:pos="1728"/>
          <w:tab w:val="left" w:pos="7200"/>
        </w:tabs>
        <w:jc w:val="both"/>
        <w:rPr>
          <w:rFonts w:asciiTheme="majorHAnsi" w:eastAsia="Times New Roman" w:hAnsiTheme="majorHAnsi" w:cstheme="majorHAnsi"/>
          <w:b/>
        </w:rPr>
      </w:pPr>
    </w:p>
    <w:p w14:paraId="2E6E4458" w14:textId="77777777" w:rsidR="006C499D" w:rsidRPr="00F7266A" w:rsidRDefault="006C499D" w:rsidP="006C499D">
      <w:pPr>
        <w:tabs>
          <w:tab w:val="left" w:pos="1728"/>
          <w:tab w:val="left" w:pos="7200"/>
        </w:tabs>
        <w:jc w:val="both"/>
        <w:rPr>
          <w:rFonts w:asciiTheme="majorHAnsi" w:eastAsia="Times New Roman" w:hAnsiTheme="majorHAnsi" w:cstheme="majorHAnsi"/>
          <w:b/>
        </w:rPr>
      </w:pPr>
      <w:r w:rsidRPr="00F7266A">
        <w:rPr>
          <w:rFonts w:asciiTheme="majorHAnsi" w:eastAsia="Times New Roman" w:hAnsiTheme="majorHAnsi" w:cstheme="majorHAnsi"/>
          <w:b/>
        </w:rPr>
        <w:t>Predmet pogodbe</w:t>
      </w:r>
    </w:p>
    <w:p w14:paraId="5740BCD5"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6999218D" w14:textId="77777777" w:rsidR="006C499D" w:rsidRPr="00F7266A" w:rsidRDefault="006C499D" w:rsidP="006C499D">
      <w:pPr>
        <w:jc w:val="both"/>
        <w:rPr>
          <w:rFonts w:asciiTheme="majorHAnsi" w:eastAsia="Times New Roman" w:hAnsiTheme="majorHAnsi" w:cstheme="majorHAnsi"/>
        </w:rPr>
      </w:pPr>
      <w:r w:rsidRPr="00F7266A">
        <w:rPr>
          <w:rFonts w:asciiTheme="majorHAnsi" w:eastAsia="Times New Roman" w:hAnsiTheme="majorHAnsi" w:cstheme="majorHAnsi"/>
        </w:rPr>
        <w:t>S to pogodbo naročnik oddaja, izvajalec pa sprejme v izvedbo javno naročilo</w:t>
      </w:r>
      <w:r w:rsidR="00366F23" w:rsidRPr="00F7266A">
        <w:rPr>
          <w:rFonts w:asciiTheme="majorHAnsi" w:eastAsia="Times New Roman" w:hAnsiTheme="majorHAnsi" w:cstheme="majorHAnsi"/>
        </w:rPr>
        <w:t xml:space="preserve"> gradnje</w:t>
      </w:r>
      <w:r w:rsidRPr="00F7266A">
        <w:rPr>
          <w:rFonts w:asciiTheme="majorHAnsi" w:eastAsia="Times New Roman" w:hAnsiTheme="majorHAnsi" w:cstheme="majorHAnsi"/>
        </w:rPr>
        <w:t xml:space="preserve"> </w:t>
      </w:r>
      <w:r w:rsidR="004207D0" w:rsidRPr="00F7266A">
        <w:rPr>
          <w:rFonts w:asciiTheme="majorHAnsi" w:eastAsia="Times New Roman" w:hAnsiTheme="majorHAnsi" w:cstheme="majorHAnsi"/>
        </w:rPr>
        <w:t>________________</w:t>
      </w:r>
      <w:r w:rsidRPr="00F7266A">
        <w:rPr>
          <w:rFonts w:asciiTheme="majorHAnsi" w:eastAsia="Times New Roman" w:hAnsiTheme="majorHAnsi" w:cstheme="majorHAnsi"/>
        </w:rPr>
        <w:t>, v skladu:</w:t>
      </w:r>
    </w:p>
    <w:p w14:paraId="32A906D3" w14:textId="428F95E7" w:rsidR="006C499D" w:rsidRPr="00F7266A" w:rsidRDefault="006C499D" w:rsidP="006C499D">
      <w:pPr>
        <w:pStyle w:val="Slog32"/>
        <w:rPr>
          <w:rFonts w:asciiTheme="majorHAnsi" w:hAnsiTheme="majorHAnsi" w:cstheme="majorHAnsi"/>
        </w:rPr>
      </w:pPr>
      <w:r w:rsidRPr="00F7266A">
        <w:rPr>
          <w:rFonts w:asciiTheme="majorHAnsi" w:hAnsiTheme="majorHAnsi" w:cstheme="majorHAnsi"/>
        </w:rPr>
        <w:t>z dokumentacijo v zvezi z oddajo javnega naročila in njenimi prilogami</w:t>
      </w:r>
      <w:r w:rsidR="00242010" w:rsidRPr="00F7266A">
        <w:rPr>
          <w:rFonts w:asciiTheme="majorHAnsi" w:hAnsiTheme="majorHAnsi" w:cstheme="majorHAnsi"/>
        </w:rPr>
        <w:t>,</w:t>
      </w:r>
      <w:r w:rsidRPr="00F7266A">
        <w:rPr>
          <w:rFonts w:asciiTheme="majorHAnsi" w:hAnsiTheme="majorHAnsi" w:cstheme="majorHAnsi"/>
        </w:rPr>
        <w:t xml:space="preserve"> </w:t>
      </w:r>
    </w:p>
    <w:p w14:paraId="14304BDC" w14:textId="77777777" w:rsidR="006C499D" w:rsidRPr="00F7266A" w:rsidRDefault="006C499D" w:rsidP="006C499D">
      <w:pPr>
        <w:pStyle w:val="Slog32"/>
        <w:rPr>
          <w:rFonts w:asciiTheme="majorHAnsi" w:hAnsiTheme="majorHAnsi" w:cstheme="majorHAnsi"/>
        </w:rPr>
      </w:pPr>
      <w:r w:rsidRPr="00F7266A">
        <w:rPr>
          <w:rFonts w:asciiTheme="majorHAnsi" w:hAnsiTheme="majorHAnsi" w:cstheme="majorHAnsi"/>
        </w:rPr>
        <w:t>s ponudbo izvajalca št. _____ z dne __________,</w:t>
      </w:r>
    </w:p>
    <w:p w14:paraId="1BDAFF74" w14:textId="77777777" w:rsidR="006C499D" w:rsidRPr="00F7266A" w:rsidRDefault="006C499D" w:rsidP="006C499D">
      <w:pPr>
        <w:pStyle w:val="Slog32"/>
        <w:rPr>
          <w:rFonts w:asciiTheme="majorHAnsi" w:hAnsiTheme="majorHAnsi" w:cstheme="majorHAnsi"/>
        </w:rPr>
      </w:pPr>
      <w:r w:rsidRPr="00F7266A">
        <w:rPr>
          <w:rFonts w:asciiTheme="majorHAnsi" w:hAnsiTheme="majorHAnsi" w:cstheme="majorHAnsi"/>
        </w:rPr>
        <w:t>z veljavnimi zakoni, podzakonskimi in drugimi predpisi ter standardi, ki so predvideni za  tovrstne objekte.</w:t>
      </w:r>
    </w:p>
    <w:p w14:paraId="3B86D863" w14:textId="77777777" w:rsidR="006C499D" w:rsidRPr="00F7266A" w:rsidRDefault="006C499D" w:rsidP="006C499D">
      <w:pPr>
        <w:jc w:val="both"/>
        <w:rPr>
          <w:rFonts w:asciiTheme="majorHAnsi" w:hAnsiTheme="majorHAnsi" w:cstheme="majorHAnsi"/>
        </w:rPr>
      </w:pPr>
    </w:p>
    <w:p w14:paraId="3F28203D" w14:textId="77777777" w:rsidR="006C499D" w:rsidRPr="00F7266A" w:rsidRDefault="006C499D" w:rsidP="006C499D">
      <w:pPr>
        <w:jc w:val="both"/>
        <w:rPr>
          <w:rFonts w:asciiTheme="majorHAnsi" w:hAnsiTheme="majorHAnsi" w:cstheme="majorHAnsi"/>
        </w:rPr>
      </w:pPr>
      <w:r w:rsidRPr="00F7266A">
        <w:rPr>
          <w:rFonts w:asciiTheme="majorHAnsi" w:hAnsiTheme="majorHAnsi" w:cstheme="majorHAnsi"/>
        </w:rPr>
        <w:lastRenderedPageBreak/>
        <w:t>Izvajalec mora izvajati predmet javnega naročanja na naslednji način:</w:t>
      </w:r>
    </w:p>
    <w:p w14:paraId="01698893" w14:textId="77777777" w:rsidR="006C499D" w:rsidRPr="00F7266A" w:rsidRDefault="006C499D" w:rsidP="00E80142">
      <w:pPr>
        <w:pStyle w:val="Slog24"/>
        <w:numPr>
          <w:ilvl w:val="0"/>
          <w:numId w:val="41"/>
        </w:numPr>
        <w:rPr>
          <w:rFonts w:asciiTheme="majorHAnsi" w:hAnsiTheme="majorHAnsi" w:cstheme="majorHAnsi"/>
        </w:rPr>
      </w:pPr>
      <w:r w:rsidRPr="00F7266A">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48A91CA9" w14:textId="77777777" w:rsidR="006C499D" w:rsidRPr="00F7266A" w:rsidRDefault="006C499D" w:rsidP="00E80142">
      <w:pPr>
        <w:pStyle w:val="Slog24"/>
        <w:numPr>
          <w:ilvl w:val="0"/>
          <w:numId w:val="41"/>
        </w:numPr>
        <w:rPr>
          <w:rFonts w:asciiTheme="majorHAnsi" w:hAnsiTheme="majorHAnsi" w:cstheme="majorHAnsi"/>
        </w:rPr>
      </w:pPr>
      <w:r w:rsidRPr="00F7266A">
        <w:rPr>
          <w:rFonts w:asciiTheme="majorHAnsi" w:hAnsiTheme="majorHAnsi" w:cstheme="majorHAnsi"/>
        </w:rPr>
        <w:t>vsa odstopanja od predračunskih količin in vrednosti se mora predhodno uskladiti na relaciji naročnik – izvajalec,</w:t>
      </w:r>
    </w:p>
    <w:p w14:paraId="1ABD4E26" w14:textId="77777777" w:rsidR="006C499D" w:rsidRPr="00F7266A" w:rsidRDefault="006C499D" w:rsidP="00E80142">
      <w:pPr>
        <w:pStyle w:val="Slog24"/>
        <w:numPr>
          <w:ilvl w:val="0"/>
          <w:numId w:val="41"/>
        </w:numPr>
        <w:rPr>
          <w:rFonts w:asciiTheme="majorHAnsi" w:hAnsiTheme="majorHAnsi" w:cstheme="majorHAnsi"/>
        </w:rPr>
      </w:pPr>
      <w:r w:rsidRPr="00F7266A">
        <w:rPr>
          <w:rFonts w:asciiTheme="majorHAnsi" w:hAnsiTheme="majorHAnsi" w:cstheme="majorHAnsi"/>
        </w:rPr>
        <w:t xml:space="preserve">izvajalec mora obvezno tekoče voditi gradbeni dnevnik za vsa dela, ki trajajo od pričetka do zaključka del po pogodbi, </w:t>
      </w:r>
    </w:p>
    <w:p w14:paraId="6B6BC312" w14:textId="77777777" w:rsidR="006C499D" w:rsidRPr="00F7266A" w:rsidRDefault="006C499D" w:rsidP="00E80142">
      <w:pPr>
        <w:pStyle w:val="Slog24"/>
        <w:numPr>
          <w:ilvl w:val="0"/>
          <w:numId w:val="41"/>
        </w:numPr>
        <w:rPr>
          <w:rFonts w:asciiTheme="majorHAnsi" w:hAnsiTheme="majorHAnsi" w:cstheme="majorHAnsi"/>
        </w:rPr>
      </w:pPr>
      <w:r w:rsidRPr="00F7266A">
        <w:rPr>
          <w:rFonts w:asciiTheme="majorHAnsi" w:hAnsiTheme="majorHAnsi" w:cstheme="majorHAnsi"/>
        </w:rPr>
        <w:t>izvajalec mora upoštevati pri izvedbi del vse predpisane tehnične standarde in normative, ki so predpisani za posamezno vrsto del,</w:t>
      </w:r>
    </w:p>
    <w:p w14:paraId="20277D61" w14:textId="77777777" w:rsidR="006C499D" w:rsidRPr="00F7266A" w:rsidRDefault="006C499D" w:rsidP="00E80142">
      <w:pPr>
        <w:pStyle w:val="Slog24"/>
        <w:numPr>
          <w:ilvl w:val="0"/>
          <w:numId w:val="41"/>
        </w:numPr>
        <w:rPr>
          <w:rFonts w:asciiTheme="majorHAnsi" w:hAnsiTheme="majorHAnsi" w:cstheme="majorHAnsi"/>
        </w:rPr>
      </w:pPr>
      <w:r w:rsidRPr="00F7266A">
        <w:rPr>
          <w:rFonts w:asciiTheme="majorHAnsi" w:hAnsiTheme="majorHAnsi" w:cstheme="majorHAnsi"/>
        </w:rPr>
        <w:t>v primeru, da ponudnik ne izpolnjuje pogodbenih obveznosti na način predviden v pogodbi o izvedbi javnega naročila, začne naročnik ustrezne postopke za njeno prekinitev,</w:t>
      </w:r>
    </w:p>
    <w:p w14:paraId="2601C530" w14:textId="77777777" w:rsidR="006C499D" w:rsidRPr="00F7266A" w:rsidRDefault="006C499D" w:rsidP="00E80142">
      <w:pPr>
        <w:pStyle w:val="Slog24"/>
        <w:numPr>
          <w:ilvl w:val="0"/>
          <w:numId w:val="41"/>
        </w:numPr>
        <w:rPr>
          <w:rFonts w:asciiTheme="majorHAnsi" w:hAnsiTheme="majorHAnsi" w:cstheme="majorHAnsi"/>
        </w:rPr>
      </w:pPr>
      <w:r w:rsidRPr="00F7266A">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2CF678D6" w14:textId="77777777" w:rsidR="006C499D" w:rsidRPr="00F7266A" w:rsidRDefault="006C499D" w:rsidP="00E80142">
      <w:pPr>
        <w:pStyle w:val="Slog24"/>
        <w:numPr>
          <w:ilvl w:val="0"/>
          <w:numId w:val="41"/>
        </w:numPr>
        <w:rPr>
          <w:rFonts w:asciiTheme="majorHAnsi" w:hAnsiTheme="majorHAnsi" w:cstheme="majorHAnsi"/>
        </w:rPr>
      </w:pPr>
      <w:r w:rsidRPr="00F7266A">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06867EA4" w14:textId="77777777" w:rsidR="006C499D" w:rsidRPr="00F7266A" w:rsidRDefault="006C499D" w:rsidP="006C499D">
      <w:pPr>
        <w:jc w:val="both"/>
        <w:rPr>
          <w:rFonts w:asciiTheme="majorHAnsi" w:hAnsiTheme="majorHAnsi" w:cstheme="majorHAnsi"/>
          <w:strike/>
        </w:rPr>
      </w:pPr>
    </w:p>
    <w:p w14:paraId="70B50555" w14:textId="77777777" w:rsidR="006C499D" w:rsidRPr="00F7266A" w:rsidRDefault="006C499D" w:rsidP="006C499D">
      <w:pPr>
        <w:jc w:val="both"/>
        <w:rPr>
          <w:rFonts w:asciiTheme="majorHAnsi" w:hAnsiTheme="majorHAnsi" w:cstheme="majorHAnsi"/>
        </w:rPr>
      </w:pPr>
      <w:r w:rsidRPr="00F7266A">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6B9A9113" w14:textId="77777777" w:rsidR="006C499D" w:rsidRPr="00F7266A" w:rsidRDefault="006C499D" w:rsidP="006C499D">
      <w:pPr>
        <w:jc w:val="both"/>
        <w:rPr>
          <w:rFonts w:asciiTheme="majorHAnsi" w:hAnsiTheme="majorHAnsi" w:cstheme="majorHAnsi"/>
        </w:rPr>
      </w:pPr>
    </w:p>
    <w:p w14:paraId="23BC8834" w14:textId="77777777" w:rsidR="006C499D" w:rsidRPr="00F7266A" w:rsidRDefault="006C499D" w:rsidP="006C499D">
      <w:pPr>
        <w:jc w:val="both"/>
        <w:rPr>
          <w:rFonts w:asciiTheme="majorHAnsi" w:hAnsiTheme="majorHAnsi" w:cstheme="majorHAnsi"/>
        </w:rPr>
      </w:pPr>
      <w:r w:rsidRPr="00F7266A">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12C207F0"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0F52E339" w14:textId="77777777" w:rsidR="00C96BD4" w:rsidRPr="00F7266A" w:rsidRDefault="00C96BD4" w:rsidP="00C96BD4">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Naročnik si pridržuje pravico, da poveča ali zmanjša obseg naročenih storitev in ga prilagodi dejanskim potrebam oziroma razpoložljivim sredstvom. </w:t>
      </w:r>
    </w:p>
    <w:p w14:paraId="13031255" w14:textId="77777777" w:rsidR="00C96BD4" w:rsidRPr="00F7266A" w:rsidRDefault="00C96BD4" w:rsidP="006C499D">
      <w:pPr>
        <w:tabs>
          <w:tab w:val="left" w:pos="1728"/>
          <w:tab w:val="left" w:pos="7200"/>
        </w:tabs>
        <w:jc w:val="both"/>
        <w:rPr>
          <w:rFonts w:asciiTheme="majorHAnsi" w:eastAsia="Times New Roman" w:hAnsiTheme="majorHAnsi" w:cstheme="majorHAnsi"/>
        </w:rPr>
      </w:pPr>
    </w:p>
    <w:p w14:paraId="3CF68647" w14:textId="77777777" w:rsidR="006C499D" w:rsidRPr="00F7266A" w:rsidRDefault="006C499D" w:rsidP="006C499D">
      <w:pPr>
        <w:jc w:val="both"/>
        <w:rPr>
          <w:rFonts w:asciiTheme="majorHAnsi" w:hAnsiTheme="majorHAnsi" w:cstheme="majorHAnsi"/>
        </w:rPr>
      </w:pPr>
      <w:r w:rsidRPr="00F7266A">
        <w:rPr>
          <w:rFonts w:asciiTheme="majorHAnsi" w:hAnsiTheme="majorHAnsi" w:cstheme="majorHAnsi"/>
        </w:rPr>
        <w:t>Za vsa nepredvidena in dodatna dela mora izvajalec pridobiti predhodno pisno soglasje naročnika ter pred izvedbo del pripraviti analizo cen.</w:t>
      </w:r>
    </w:p>
    <w:p w14:paraId="588A18C0" w14:textId="77777777" w:rsidR="006C499D" w:rsidRPr="00F7266A" w:rsidRDefault="006C499D" w:rsidP="006C499D">
      <w:pPr>
        <w:jc w:val="both"/>
        <w:rPr>
          <w:rFonts w:asciiTheme="majorHAnsi" w:hAnsiTheme="majorHAnsi" w:cstheme="majorHAnsi"/>
        </w:rPr>
      </w:pPr>
    </w:p>
    <w:p w14:paraId="525DB2AB"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7DBFA5D1" w14:textId="77777777" w:rsidR="00C96BD4" w:rsidRPr="00F7266A" w:rsidRDefault="00C96BD4" w:rsidP="00C96BD4">
      <w:pPr>
        <w:tabs>
          <w:tab w:val="left" w:pos="1728"/>
          <w:tab w:val="left" w:pos="7200"/>
        </w:tabs>
        <w:jc w:val="both"/>
        <w:rPr>
          <w:rFonts w:asciiTheme="majorHAnsi" w:eastAsia="Times New Roman" w:hAnsiTheme="majorHAnsi" w:cs="Arial"/>
        </w:rPr>
      </w:pPr>
    </w:p>
    <w:p w14:paraId="744E23B3" w14:textId="74BC7ACB" w:rsidR="00C96BD4" w:rsidRPr="00F7266A" w:rsidRDefault="00C96BD4" w:rsidP="00C96BD4">
      <w:pPr>
        <w:tabs>
          <w:tab w:val="left" w:pos="1728"/>
          <w:tab w:val="left" w:pos="7200"/>
        </w:tabs>
        <w:jc w:val="both"/>
        <w:rPr>
          <w:rFonts w:asciiTheme="majorHAnsi" w:eastAsia="Times New Roman" w:hAnsiTheme="majorHAnsi" w:cs="Arial"/>
        </w:rPr>
      </w:pPr>
      <w:r w:rsidRPr="00F7266A">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6F9C1AF7"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52C3758F" w14:textId="77777777" w:rsidR="006C499D" w:rsidRPr="00F7266A" w:rsidRDefault="006C499D" w:rsidP="006C499D">
      <w:pPr>
        <w:tabs>
          <w:tab w:val="left" w:pos="1728"/>
          <w:tab w:val="left" w:pos="7200"/>
        </w:tabs>
        <w:suppressAutoHyphens/>
        <w:jc w:val="both"/>
        <w:rPr>
          <w:rFonts w:asciiTheme="majorHAnsi" w:eastAsia="Times New Roman" w:hAnsiTheme="majorHAnsi" w:cstheme="majorHAnsi"/>
          <w:lang w:eastAsia="ar-SA"/>
        </w:rPr>
      </w:pPr>
      <w:r w:rsidRPr="00F7266A">
        <w:rPr>
          <w:rFonts w:asciiTheme="majorHAnsi" w:eastAsia="Times New Roman" w:hAnsiTheme="majorHAnsi" w:cstheme="majorHAnsi"/>
          <w:lang w:eastAsia="ar-SA"/>
        </w:rPr>
        <w:t>Pogodbeni stranki se tudi dogovorita, da so po tej pogodbi katerekoli Posebne gradbene uzance izključene.</w:t>
      </w:r>
    </w:p>
    <w:p w14:paraId="2F81C44B" w14:textId="77777777" w:rsidR="006C499D" w:rsidRPr="00F7266A"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205446D1"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b/>
        </w:rPr>
        <w:t>Kakovost del in materiala</w:t>
      </w:r>
    </w:p>
    <w:p w14:paraId="5C2D8409"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592F2B61"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Izvajalec je dolžan dela po tej pogodbi opraviti po pravilih stroke, v pogodbeno določenem roku.</w:t>
      </w:r>
    </w:p>
    <w:p w14:paraId="01A0077A"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734B81A0"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lastRenderedPageBreak/>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32B8BAB5"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73DF8033"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Če je potrebno, mora izvajalec opraviti ustrezna preizkušanja materiala. Stroške preizkušanja materiala trpi izvajalec.</w:t>
      </w:r>
    </w:p>
    <w:p w14:paraId="60462B8C"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7F017FFC"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7797D67D"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170C61A3"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510A772A" w14:textId="77777777" w:rsidR="006C499D" w:rsidRPr="00F7266A" w:rsidRDefault="006C499D" w:rsidP="006C499D">
      <w:pPr>
        <w:tabs>
          <w:tab w:val="left" w:pos="1728"/>
          <w:tab w:val="left" w:pos="7200"/>
        </w:tabs>
        <w:jc w:val="both"/>
        <w:rPr>
          <w:rFonts w:asciiTheme="majorHAnsi" w:eastAsia="Times New Roman" w:hAnsiTheme="majorHAnsi" w:cstheme="majorHAnsi"/>
          <w:b/>
        </w:rPr>
      </w:pPr>
    </w:p>
    <w:p w14:paraId="198A7501" w14:textId="77777777" w:rsidR="006C499D" w:rsidRPr="00F7266A" w:rsidRDefault="006C499D" w:rsidP="006C499D">
      <w:pPr>
        <w:tabs>
          <w:tab w:val="left" w:pos="1728"/>
          <w:tab w:val="left" w:pos="7200"/>
        </w:tabs>
        <w:jc w:val="both"/>
        <w:rPr>
          <w:rFonts w:asciiTheme="majorHAnsi" w:eastAsia="Times New Roman" w:hAnsiTheme="majorHAnsi" w:cstheme="majorHAnsi"/>
          <w:b/>
        </w:rPr>
      </w:pPr>
      <w:r w:rsidRPr="00F7266A">
        <w:rPr>
          <w:rFonts w:asciiTheme="majorHAnsi" w:eastAsia="Times New Roman" w:hAnsiTheme="majorHAnsi" w:cstheme="majorHAnsi"/>
          <w:b/>
        </w:rPr>
        <w:t>Ocenjena vrednost in cena storitev</w:t>
      </w:r>
    </w:p>
    <w:p w14:paraId="6FB76CAB"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6AD0DCFF" w14:textId="77777777" w:rsidR="003A31C8" w:rsidRPr="00F7266A" w:rsidRDefault="003A31C8" w:rsidP="003A31C8">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Ocenjena vrednost naročila po tej pogodbi znaša _________________ EUR brez DDV, pri čemer se DDV obračunava v skladu z veljavno zakonodajo.</w:t>
      </w:r>
    </w:p>
    <w:p w14:paraId="2C22E10E"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3B05C0F7" w14:textId="4627F4D6" w:rsidR="00C96BD4" w:rsidRPr="00F7266A" w:rsidRDefault="00C96BD4" w:rsidP="00C96BD4">
      <w:pPr>
        <w:tabs>
          <w:tab w:val="left" w:pos="1728"/>
          <w:tab w:val="left" w:pos="7200"/>
        </w:tabs>
        <w:jc w:val="both"/>
        <w:rPr>
          <w:rFonts w:asciiTheme="majorHAnsi" w:eastAsia="Times New Roman" w:hAnsiTheme="majorHAnsi" w:cs="Arial"/>
          <w:i/>
          <w:iCs/>
        </w:rPr>
      </w:pPr>
      <w:r w:rsidRPr="00F7266A">
        <w:rPr>
          <w:rFonts w:asciiTheme="majorHAnsi" w:eastAsia="Times New Roman" w:hAnsiTheme="majorHAnsi" w:cstheme="majorHAnsi"/>
          <w:i/>
          <w:iCs/>
        </w:rPr>
        <w:t xml:space="preserve">/samo za sklop 3: </w:t>
      </w:r>
      <w:r w:rsidRPr="00F7266A">
        <w:rPr>
          <w:rFonts w:asciiTheme="majorHAnsi" w:eastAsia="Times New Roman" w:hAnsiTheme="majorHAnsi" w:cs="Arial"/>
          <w:i/>
          <w:iCs/>
        </w:rPr>
        <w:t xml:space="preserve">Predmet javnega naročanja (skladno s pogodbenim popisom del) je namenjen izvajanju dejavnosti v zvezi s katero se v skladu s petim odstavkom 5. člena ZDDV-1 organi lokalnih skupnosti štejejo za davčne zavezance, zato imamo kot naročnik v predmetnem postopku oddaje javnega naročila za določena dela, navedena v tabeli prejšnjega odstavka, pravico do odbitka vstopnega DDV in se mehanizem obrnjene davčne obveznosti po 76.a. členu uporablja./ </w:t>
      </w:r>
    </w:p>
    <w:p w14:paraId="69769421" w14:textId="77777777" w:rsidR="00C96BD4" w:rsidRPr="00F7266A" w:rsidRDefault="00C96BD4" w:rsidP="006C499D">
      <w:pPr>
        <w:tabs>
          <w:tab w:val="left" w:pos="1728"/>
          <w:tab w:val="left" w:pos="7200"/>
        </w:tabs>
        <w:jc w:val="both"/>
        <w:rPr>
          <w:rFonts w:asciiTheme="majorHAnsi" w:eastAsia="Times New Roman" w:hAnsiTheme="majorHAnsi" w:cstheme="majorHAnsi"/>
        </w:rPr>
      </w:pPr>
    </w:p>
    <w:p w14:paraId="5120A223"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6BF90090"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4A978B13"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2BF2DFF" w14:textId="77777777" w:rsidR="006C499D" w:rsidRPr="00F7266A" w:rsidRDefault="006C499D" w:rsidP="006C499D">
      <w:pPr>
        <w:tabs>
          <w:tab w:val="left" w:pos="1728"/>
          <w:tab w:val="left" w:pos="7200"/>
        </w:tabs>
        <w:jc w:val="both"/>
        <w:rPr>
          <w:rFonts w:asciiTheme="majorHAnsi" w:eastAsia="Times New Roman" w:hAnsiTheme="majorHAnsi" w:cstheme="majorHAnsi"/>
          <w:color w:val="FF0000"/>
        </w:rPr>
      </w:pPr>
    </w:p>
    <w:p w14:paraId="7577FA3F"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V pogodbeno ceno so med drugih zajeti tudi:</w:t>
      </w:r>
    </w:p>
    <w:p w14:paraId="16C82C3D" w14:textId="77777777" w:rsidR="005503AA" w:rsidRPr="00F7266A" w:rsidRDefault="006C499D" w:rsidP="005503AA">
      <w:pPr>
        <w:pStyle w:val="Slog59"/>
        <w:ind w:left="426"/>
        <w:rPr>
          <w:rFonts w:cstheme="majorHAnsi"/>
        </w:rPr>
      </w:pPr>
      <w:r w:rsidRPr="00F7266A">
        <w:rPr>
          <w:rFonts w:cstheme="majorHAnsi"/>
        </w:rPr>
        <w:t>vsi stroški</w:t>
      </w:r>
      <w:r w:rsidR="005503AA" w:rsidRPr="00F7266A">
        <w:rPr>
          <w:rFonts w:cstheme="majorHAnsi"/>
        </w:rPr>
        <w:t xml:space="preserve"> organizacijo dela na objektu/gradbišču in pomožna dela ter stroške koordinacije del na gradbišču;</w:t>
      </w:r>
    </w:p>
    <w:p w14:paraId="1855E2A0" w14:textId="77777777" w:rsidR="005503AA" w:rsidRPr="00F7266A" w:rsidRDefault="005503AA" w:rsidP="005503AA">
      <w:pPr>
        <w:pStyle w:val="Slog59"/>
        <w:ind w:left="426"/>
        <w:rPr>
          <w:rFonts w:cstheme="majorHAnsi"/>
        </w:rPr>
      </w:pPr>
      <w:r w:rsidRPr="00F7266A">
        <w:rPr>
          <w:rFonts w:cstheme="majorHAnsi"/>
        </w:rPr>
        <w:t>elaborati organizacije gradbišča in zapor cest;</w:t>
      </w:r>
    </w:p>
    <w:p w14:paraId="31E3CC06" w14:textId="77777777" w:rsidR="005503AA" w:rsidRPr="00F7266A" w:rsidRDefault="005503AA" w:rsidP="005503AA">
      <w:pPr>
        <w:pStyle w:val="Slog59"/>
        <w:ind w:left="426"/>
        <w:rPr>
          <w:rFonts w:cstheme="majorHAnsi"/>
        </w:rPr>
      </w:pPr>
      <w:r w:rsidRPr="00F7266A">
        <w:rPr>
          <w:rFonts w:cstheme="majorHAnsi"/>
        </w:rPr>
        <w:t>izdelava delavniških načrtov;</w:t>
      </w:r>
    </w:p>
    <w:p w14:paraId="0B16C8FE" w14:textId="77777777" w:rsidR="005503AA" w:rsidRPr="00F7266A" w:rsidRDefault="005503AA" w:rsidP="005503AA">
      <w:pPr>
        <w:pStyle w:val="Slog59"/>
        <w:ind w:left="426"/>
        <w:rPr>
          <w:rFonts w:cstheme="majorHAnsi"/>
        </w:rPr>
      </w:pPr>
      <w:r w:rsidRPr="00F7266A">
        <w:rPr>
          <w:rFonts w:cstheme="majorHAnsi"/>
        </w:rPr>
        <w:t>prevozni stroški;</w:t>
      </w:r>
    </w:p>
    <w:p w14:paraId="04295E57" w14:textId="77777777" w:rsidR="005503AA" w:rsidRPr="00F7266A" w:rsidRDefault="005503AA" w:rsidP="005503AA">
      <w:pPr>
        <w:pStyle w:val="Slog59"/>
        <w:ind w:left="426"/>
        <w:rPr>
          <w:rFonts w:cstheme="majorHAnsi"/>
        </w:rPr>
      </w:pPr>
      <w:r w:rsidRPr="00F7266A">
        <w:rPr>
          <w:rFonts w:cstheme="majorHAnsi"/>
        </w:rPr>
        <w:t>ogled in priprava predračuna;</w:t>
      </w:r>
    </w:p>
    <w:p w14:paraId="4214ED92" w14:textId="77777777" w:rsidR="005503AA" w:rsidRPr="00F7266A" w:rsidRDefault="005503AA" w:rsidP="005503AA">
      <w:pPr>
        <w:pStyle w:val="Slog59"/>
        <w:ind w:left="426"/>
        <w:rPr>
          <w:rFonts w:cstheme="majorHAnsi"/>
        </w:rPr>
      </w:pPr>
      <w:r w:rsidRPr="00F7266A">
        <w:rPr>
          <w:rFonts w:cstheme="majorHAnsi"/>
        </w:rPr>
        <w:t>izdelava potrebne merilne dokumentacije, razen če ni drugače določeno;</w:t>
      </w:r>
    </w:p>
    <w:p w14:paraId="37EADC32" w14:textId="77777777" w:rsidR="005503AA" w:rsidRPr="00F7266A" w:rsidRDefault="005503AA" w:rsidP="005503AA">
      <w:pPr>
        <w:pStyle w:val="Slog59"/>
        <w:ind w:left="426"/>
        <w:rPr>
          <w:rFonts w:cstheme="majorHAnsi"/>
        </w:rPr>
      </w:pPr>
      <w:r w:rsidRPr="00F7266A">
        <w:rPr>
          <w:rFonts w:cstheme="majorHAnsi"/>
        </w:rPr>
        <w:t>pridobitev certifikatov ter ostale s predpisi in to dokumentacijo zahtevane dokumentacije za vgrajeni material;</w:t>
      </w:r>
    </w:p>
    <w:p w14:paraId="480E420E" w14:textId="77777777" w:rsidR="005503AA" w:rsidRPr="00F7266A" w:rsidRDefault="005503AA" w:rsidP="005503AA">
      <w:pPr>
        <w:pStyle w:val="Slog59"/>
        <w:ind w:left="426"/>
        <w:rPr>
          <w:rFonts w:cstheme="majorHAnsi"/>
        </w:rPr>
      </w:pPr>
      <w:r w:rsidRPr="00F7266A">
        <w:rPr>
          <w:rFonts w:cstheme="majorHAnsi"/>
        </w:rPr>
        <w:t>iznos in odvoz odpadnega materiala na stalno deponijo s plačilom vseh komunalnih pristojbin;</w:t>
      </w:r>
    </w:p>
    <w:p w14:paraId="6608EF65" w14:textId="03AF7BA9" w:rsidR="005503AA" w:rsidRPr="00F7266A" w:rsidRDefault="005503AA" w:rsidP="0060127B">
      <w:pPr>
        <w:pStyle w:val="Slog59"/>
      </w:pPr>
      <w:r w:rsidRPr="00F7266A">
        <w:t xml:space="preserve">vsa finalna čiščenja med in po končanih delih, </w:t>
      </w:r>
      <w:proofErr w:type="spellStart"/>
      <w:r w:rsidRPr="00F7266A">
        <w:t>pospravitev</w:t>
      </w:r>
      <w:proofErr w:type="spellEnd"/>
      <w:r w:rsidRPr="00F7266A">
        <w:t xml:space="preserve"> objekta/gradbišča, odvoz vsega odpadnega materiala ter vzpostavitev v prvotno stanje vseh površin in naprav, ki so bile poškodovane - uničene zaradi izvedbe del in deponije gradbenega in izkopanega materiala </w:t>
      </w:r>
      <w:r w:rsidRPr="00F7266A">
        <w:lastRenderedPageBreak/>
        <w:t>(skupaj s pridobivanjem  prostorov za deponije odpadnega materiala ter stroškov dovoljenj ter dokumentacije za deponijo), prevozov, gradbenih barak in drugih del;</w:t>
      </w:r>
    </w:p>
    <w:p w14:paraId="7FD4ED80" w14:textId="77777777" w:rsidR="005503AA" w:rsidRPr="00F7266A" w:rsidRDefault="005503AA" w:rsidP="005503AA">
      <w:pPr>
        <w:pStyle w:val="Slog59"/>
        <w:ind w:left="426"/>
        <w:rPr>
          <w:rFonts w:cstheme="majorHAnsi"/>
        </w:rPr>
      </w:pPr>
      <w:r w:rsidRPr="00F7266A">
        <w:rPr>
          <w:rFonts w:cstheme="majorHAnsi"/>
        </w:rPr>
        <w:t>zaščita obstoječih elementov, opreme, prostorov, itd. v okolici objektov/hiš;</w:t>
      </w:r>
    </w:p>
    <w:p w14:paraId="26A8325A" w14:textId="77777777" w:rsidR="005503AA" w:rsidRPr="00F7266A" w:rsidRDefault="005503AA" w:rsidP="005503AA">
      <w:pPr>
        <w:pStyle w:val="Slog59"/>
        <w:ind w:left="426"/>
        <w:rPr>
          <w:rFonts w:cstheme="majorHAnsi"/>
        </w:rPr>
      </w:pPr>
      <w:r w:rsidRPr="00F7266A">
        <w:rPr>
          <w:rFonts w:cstheme="majorHAnsi"/>
        </w:rPr>
        <w:t>vsi predpisani tehnični standardi in normativi, ki so predpisani za posamezno vrsto del;</w:t>
      </w:r>
    </w:p>
    <w:p w14:paraId="1DA05B13" w14:textId="77777777" w:rsidR="005503AA" w:rsidRPr="00F7266A" w:rsidRDefault="005503AA" w:rsidP="005503AA">
      <w:pPr>
        <w:pStyle w:val="Slog59"/>
        <w:ind w:left="426"/>
        <w:rPr>
          <w:rFonts w:cstheme="majorHAnsi"/>
        </w:rPr>
      </w:pPr>
      <w:r w:rsidRPr="00F7266A">
        <w:rPr>
          <w:rFonts w:cstheme="majorHAnsi"/>
        </w:rPr>
        <w:t xml:space="preserve">ves pritrdilni, vezni in montažni materiali ter </w:t>
      </w:r>
      <w:proofErr w:type="spellStart"/>
      <w:r w:rsidRPr="00F7266A">
        <w:rPr>
          <w:rFonts w:cstheme="majorHAnsi"/>
        </w:rPr>
        <w:t>podkonstrukcije</w:t>
      </w:r>
      <w:proofErr w:type="spellEnd"/>
      <w:r w:rsidRPr="00F7266A">
        <w:rPr>
          <w:rFonts w:cstheme="majorHAnsi"/>
        </w:rPr>
        <w:t>, razen pri pozicijah, kjer je to posebej navedeno;</w:t>
      </w:r>
    </w:p>
    <w:p w14:paraId="2BD29A1B" w14:textId="77777777" w:rsidR="005503AA" w:rsidRPr="00F7266A" w:rsidRDefault="005503AA" w:rsidP="005503AA">
      <w:pPr>
        <w:pStyle w:val="Slog59"/>
        <w:ind w:left="426"/>
        <w:rPr>
          <w:rFonts w:cstheme="majorHAnsi"/>
        </w:rPr>
      </w:pPr>
      <w:r w:rsidRPr="00F7266A">
        <w:rPr>
          <w:rFonts w:cstheme="majorHAnsi"/>
        </w:rPr>
        <w:t>zavarovanje gradbišča pri zavarovalnici za primere požara, poplav, tatvin, vlomov in podobno za ves čas izvajanja del do dneva predaje naročniku;</w:t>
      </w:r>
    </w:p>
    <w:p w14:paraId="496ECC1C" w14:textId="77777777" w:rsidR="005503AA" w:rsidRPr="00F7266A" w:rsidRDefault="005503AA" w:rsidP="005503AA">
      <w:pPr>
        <w:pStyle w:val="Slog59"/>
        <w:ind w:left="426"/>
        <w:rPr>
          <w:rFonts w:cstheme="majorHAnsi"/>
        </w:rPr>
      </w:pPr>
      <w:r w:rsidRPr="00F7266A">
        <w:rPr>
          <w:rFonts w:cstheme="majorHAnsi"/>
        </w:rPr>
        <w:t>stroške zarisovanj, izmer, zaključnih del, transportov, potrebni preizkusi in zagoni, drobni in tesnilni material, nastavitve in meritve, pridobitev izjav o skladnosti in navodila za obratovanje in zagon, razen če ni drugače določeno pri posamezni postavki popisa del;</w:t>
      </w:r>
    </w:p>
    <w:p w14:paraId="3A9920E5" w14:textId="77777777" w:rsidR="005503AA" w:rsidRPr="00F7266A" w:rsidRDefault="005503AA" w:rsidP="005503AA">
      <w:pPr>
        <w:pStyle w:val="Slog59"/>
        <w:ind w:left="426"/>
        <w:rPr>
          <w:rFonts w:cstheme="majorHAnsi"/>
        </w:rPr>
      </w:pPr>
      <w:r w:rsidRPr="00F7266A">
        <w:rPr>
          <w:rFonts w:cstheme="majorHAnsi"/>
        </w:rPr>
        <w:t>upoštevati vsa morebitna dodatna dela kot so vrezovanje navojev, izpiranje cevi, zapiranje s čepi, zaščita prostih električnih vodnikov ipd.;</w:t>
      </w:r>
    </w:p>
    <w:p w14:paraId="1F8FB90D" w14:textId="77777777" w:rsidR="005503AA" w:rsidRPr="00F7266A" w:rsidRDefault="005503AA" w:rsidP="005503AA">
      <w:pPr>
        <w:pStyle w:val="Slog59"/>
        <w:ind w:left="426"/>
        <w:rPr>
          <w:rFonts w:cstheme="majorHAnsi"/>
        </w:rPr>
      </w:pPr>
      <w:r w:rsidRPr="00F7266A">
        <w:rPr>
          <w:rFonts w:cstheme="majorHAnsi"/>
        </w:rPr>
        <w:t>zavarovanje opreme za primere požara, poplav, vlomov in podobnega, do pogodbenega zneska;</w:t>
      </w:r>
    </w:p>
    <w:p w14:paraId="67BAE29D" w14:textId="77777777" w:rsidR="005503AA" w:rsidRPr="00F7266A" w:rsidRDefault="005503AA" w:rsidP="005503AA">
      <w:pPr>
        <w:pStyle w:val="Slog59"/>
        <w:ind w:left="426"/>
        <w:rPr>
          <w:rFonts w:cstheme="majorHAnsi"/>
        </w:rPr>
      </w:pPr>
      <w:r w:rsidRPr="00F7266A">
        <w:rPr>
          <w:rFonts w:cstheme="majorHAnsi"/>
        </w:rPr>
        <w:t>dajatve špedicije in carine za opremo, ki je tuje proizvodnje;</w:t>
      </w:r>
    </w:p>
    <w:p w14:paraId="07949866" w14:textId="77777777" w:rsidR="005503AA" w:rsidRPr="00F7266A" w:rsidRDefault="005503AA" w:rsidP="005503AA">
      <w:pPr>
        <w:pStyle w:val="Slog59"/>
        <w:ind w:left="426"/>
        <w:rPr>
          <w:rFonts w:cstheme="majorHAnsi"/>
        </w:rPr>
      </w:pPr>
      <w:r w:rsidRPr="00F7266A">
        <w:rPr>
          <w:rFonts w:cstheme="majorHAnsi"/>
        </w:rPr>
        <w:t xml:space="preserve">stroški formiranja deponij in stroški uporabe javnih odlagališč, ves odpadni material postane last izvajalca razen materiala, ki je po projektu predviden za zasip; </w:t>
      </w:r>
    </w:p>
    <w:p w14:paraId="6AA74217" w14:textId="77777777" w:rsidR="006C499D" w:rsidRPr="00F7266A" w:rsidRDefault="005503AA" w:rsidP="005503AA">
      <w:pPr>
        <w:pStyle w:val="Slog59"/>
        <w:ind w:left="426"/>
        <w:rPr>
          <w:rFonts w:cstheme="majorHAnsi"/>
        </w:rPr>
      </w:pPr>
      <w:r w:rsidRPr="00F7266A">
        <w:rPr>
          <w:rFonts w:cstheme="majorHAnsi"/>
        </w:rPr>
        <w:t>vsa čiščenja okolice posega (cestišč, pločnikov, dvorišč ipd.), ki bodo potrebna zaradi izvedbe njegovega dela;</w:t>
      </w:r>
    </w:p>
    <w:p w14:paraId="2D9F5FAC" w14:textId="77777777" w:rsidR="006C499D" w:rsidRPr="00F7266A" w:rsidRDefault="006C499D" w:rsidP="005503AA">
      <w:pPr>
        <w:pStyle w:val="Slog59"/>
        <w:ind w:left="426"/>
        <w:rPr>
          <w:rFonts w:cstheme="majorHAnsi"/>
        </w:rPr>
      </w:pPr>
      <w:r w:rsidRPr="00F7266A">
        <w:rPr>
          <w:rFonts w:cstheme="majorHAnsi"/>
        </w:rPr>
        <w:t>zakonske in druge obveznosti za pravilno in kvalitetno izvedbo javnega naročila po tej pogodbi.</w:t>
      </w:r>
    </w:p>
    <w:p w14:paraId="562611DD" w14:textId="77777777" w:rsidR="00D557D5"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  </w:t>
      </w:r>
    </w:p>
    <w:p w14:paraId="5B4F50A6" w14:textId="77777777" w:rsidR="00DE671F" w:rsidRPr="00F7266A" w:rsidRDefault="00DE671F" w:rsidP="00DE671F">
      <w:pPr>
        <w:numPr>
          <w:ilvl w:val="0"/>
          <w:numId w:val="90"/>
        </w:num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0CD5DDDB" w14:textId="77777777" w:rsidR="00DE671F" w:rsidRPr="00F7266A" w:rsidRDefault="00DE671F" w:rsidP="00DE671F">
      <w:pPr>
        <w:numPr>
          <w:ilvl w:val="0"/>
          <w:numId w:val="90"/>
        </w:num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03ACD41C" w14:textId="77777777" w:rsidR="00DE671F" w:rsidRPr="00F7266A" w:rsidRDefault="00DE671F" w:rsidP="00DE671F">
      <w:pPr>
        <w:numPr>
          <w:ilvl w:val="0"/>
          <w:numId w:val="90"/>
        </w:num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1851D678" w14:textId="77777777" w:rsidR="00DE671F" w:rsidRPr="00F7266A" w:rsidRDefault="00DE671F" w:rsidP="00DE671F">
      <w:pPr>
        <w:numPr>
          <w:ilvl w:val="0"/>
          <w:numId w:val="90"/>
        </w:num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vsi stroški certifikatov, preiskav in poročil, ki so v zvezi z dokazovanjem kvalitete izvedenih del ter materialov</w:t>
      </w:r>
    </w:p>
    <w:p w14:paraId="169D7816" w14:textId="77777777" w:rsidR="00DE671F" w:rsidRPr="00F7266A" w:rsidRDefault="00DE671F" w:rsidP="00DE671F">
      <w:pPr>
        <w:numPr>
          <w:ilvl w:val="0"/>
          <w:numId w:val="90"/>
        </w:num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zakonske in druge obveznosti za pravilno in kvalitetno izvedbo javnega naročila po tej pogodbi.</w:t>
      </w:r>
    </w:p>
    <w:p w14:paraId="3077BFD7" w14:textId="77777777" w:rsidR="00DE671F" w:rsidRPr="00F7266A" w:rsidRDefault="00DE671F" w:rsidP="006C499D">
      <w:pPr>
        <w:tabs>
          <w:tab w:val="left" w:pos="1728"/>
          <w:tab w:val="left" w:pos="7200"/>
        </w:tabs>
        <w:jc w:val="both"/>
        <w:rPr>
          <w:rFonts w:asciiTheme="majorHAnsi" w:eastAsia="Times New Roman" w:hAnsiTheme="majorHAnsi" w:cstheme="majorHAnsi"/>
        </w:rPr>
      </w:pPr>
    </w:p>
    <w:p w14:paraId="0D8836F6"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Izvajalec in naročnik sta soglasna, da izvajalec ni upravičen do podražitev za izvedena dela niti v smislu 655. člena Obligacijskega zakonika.</w:t>
      </w:r>
    </w:p>
    <w:p w14:paraId="3DB12F85" w14:textId="77777777" w:rsidR="006C499D" w:rsidRPr="00F7266A" w:rsidRDefault="006C499D" w:rsidP="006C499D">
      <w:pPr>
        <w:tabs>
          <w:tab w:val="left" w:pos="1728"/>
          <w:tab w:val="left" w:pos="7200"/>
        </w:tabs>
        <w:jc w:val="both"/>
        <w:rPr>
          <w:rFonts w:asciiTheme="majorHAnsi" w:eastAsia="Times New Roman" w:hAnsiTheme="majorHAnsi" w:cstheme="majorHAnsi"/>
          <w:b/>
        </w:rPr>
      </w:pPr>
    </w:p>
    <w:p w14:paraId="5178C4FA" w14:textId="77777777" w:rsidR="006C499D" w:rsidRPr="00F7266A" w:rsidRDefault="006C499D" w:rsidP="006C499D">
      <w:pPr>
        <w:tabs>
          <w:tab w:val="left" w:pos="1728"/>
          <w:tab w:val="left" w:pos="7200"/>
        </w:tabs>
        <w:jc w:val="both"/>
        <w:rPr>
          <w:rFonts w:asciiTheme="majorHAnsi" w:eastAsia="Times New Roman" w:hAnsiTheme="majorHAnsi" w:cstheme="majorHAnsi"/>
          <w:b/>
        </w:rPr>
      </w:pPr>
      <w:r w:rsidRPr="00F7266A">
        <w:rPr>
          <w:rFonts w:asciiTheme="majorHAnsi" w:eastAsia="Times New Roman" w:hAnsiTheme="majorHAnsi" w:cstheme="majorHAnsi"/>
          <w:b/>
        </w:rPr>
        <w:t>Obračun del in način plačila</w:t>
      </w:r>
    </w:p>
    <w:p w14:paraId="2129857C"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50F2B7A5" w14:textId="77777777" w:rsidR="006C499D" w:rsidRPr="00F7266A" w:rsidRDefault="006C499D" w:rsidP="006C499D">
      <w:pPr>
        <w:tabs>
          <w:tab w:val="left" w:pos="1728"/>
          <w:tab w:val="left" w:pos="7200"/>
        </w:tabs>
        <w:jc w:val="both"/>
        <w:rPr>
          <w:rFonts w:asciiTheme="majorHAnsi" w:hAnsiTheme="majorHAnsi" w:cstheme="majorHAnsi"/>
        </w:rPr>
      </w:pPr>
      <w:r w:rsidRPr="00F7266A">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F7266A">
        <w:rPr>
          <w:rFonts w:asciiTheme="majorHAnsi" w:hAnsiTheme="majorHAnsi" w:cstheme="majorHAnsi"/>
        </w:rPr>
        <w:t xml:space="preserve"> </w:t>
      </w:r>
    </w:p>
    <w:p w14:paraId="0A7C075E" w14:textId="77777777" w:rsidR="00334504" w:rsidRPr="00F7266A" w:rsidRDefault="00334504" w:rsidP="006C499D">
      <w:pPr>
        <w:tabs>
          <w:tab w:val="left" w:pos="1728"/>
          <w:tab w:val="left" w:pos="7200"/>
        </w:tabs>
        <w:jc w:val="both"/>
        <w:rPr>
          <w:rFonts w:asciiTheme="majorHAnsi" w:hAnsiTheme="majorHAnsi" w:cstheme="majorHAnsi"/>
        </w:rPr>
      </w:pPr>
    </w:p>
    <w:p w14:paraId="4EE00E0A" w14:textId="77777777" w:rsidR="00DE671F" w:rsidRPr="00F7266A" w:rsidRDefault="00DE671F" w:rsidP="00DE671F">
      <w:pPr>
        <w:tabs>
          <w:tab w:val="left" w:pos="1728"/>
          <w:tab w:val="left" w:pos="7200"/>
        </w:tabs>
        <w:jc w:val="both"/>
        <w:rPr>
          <w:rFonts w:asciiTheme="majorHAnsi" w:hAnsiTheme="majorHAnsi" w:cstheme="majorHAnsi"/>
        </w:rPr>
      </w:pPr>
      <w:r w:rsidRPr="00F7266A">
        <w:rPr>
          <w:rFonts w:asciiTheme="majorHAnsi" w:hAnsiTheme="majorHAnsi" w:cstheme="majorHAnsi"/>
        </w:rPr>
        <w:t xml:space="preserve">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w:t>
      </w:r>
      <w:r w:rsidRPr="00F7266A">
        <w:rPr>
          <w:rFonts w:asciiTheme="majorHAnsi" w:hAnsiTheme="majorHAnsi" w:cstheme="majorHAnsi"/>
        </w:rPr>
        <w:lastRenderedPageBreak/>
        <w:t>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3A1EA407" w14:textId="77777777" w:rsidR="00DE671F" w:rsidRPr="00F7266A" w:rsidRDefault="00DE671F" w:rsidP="006C499D">
      <w:pPr>
        <w:tabs>
          <w:tab w:val="left" w:pos="1728"/>
          <w:tab w:val="left" w:pos="7200"/>
        </w:tabs>
        <w:jc w:val="both"/>
        <w:rPr>
          <w:rFonts w:asciiTheme="majorHAnsi" w:hAnsiTheme="majorHAnsi" w:cstheme="majorHAnsi"/>
        </w:rPr>
      </w:pPr>
    </w:p>
    <w:p w14:paraId="7BAAE7B5" w14:textId="77777777" w:rsidR="00DE671F" w:rsidRPr="00F7266A" w:rsidRDefault="00DE671F" w:rsidP="00DE671F">
      <w:pPr>
        <w:tabs>
          <w:tab w:val="left" w:pos="1728"/>
          <w:tab w:val="left" w:pos="7200"/>
        </w:tabs>
        <w:jc w:val="both"/>
        <w:rPr>
          <w:rFonts w:asciiTheme="majorHAnsi" w:hAnsiTheme="majorHAnsi" w:cstheme="majorHAnsi"/>
        </w:rPr>
      </w:pPr>
      <w:r w:rsidRPr="00F7266A">
        <w:rPr>
          <w:rFonts w:asciiTheme="majorHAnsi"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065B8E87" w14:textId="77777777" w:rsidR="002C639F" w:rsidRPr="00F7266A" w:rsidRDefault="002C639F" w:rsidP="002C639F">
      <w:pPr>
        <w:tabs>
          <w:tab w:val="left" w:pos="1728"/>
          <w:tab w:val="left" w:pos="7200"/>
        </w:tabs>
        <w:jc w:val="both"/>
        <w:rPr>
          <w:rFonts w:asciiTheme="majorHAnsi" w:hAnsiTheme="majorHAnsi" w:cstheme="majorHAnsi"/>
        </w:rPr>
      </w:pPr>
    </w:p>
    <w:p w14:paraId="0177844C" w14:textId="77777777" w:rsidR="002C639F" w:rsidRPr="00F7266A" w:rsidRDefault="002C639F" w:rsidP="002C639F">
      <w:pPr>
        <w:tabs>
          <w:tab w:val="left" w:pos="1728"/>
          <w:tab w:val="left" w:pos="7200"/>
        </w:tabs>
        <w:jc w:val="both"/>
        <w:rPr>
          <w:rFonts w:asciiTheme="majorHAnsi" w:hAnsiTheme="majorHAnsi" w:cstheme="majorHAnsi"/>
        </w:rPr>
      </w:pPr>
      <w:r w:rsidRPr="00F7266A">
        <w:rPr>
          <w:rFonts w:asciiTheme="majorHAnsi"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28C4D50E" w14:textId="77777777" w:rsidR="00D557D5" w:rsidRPr="00F7266A" w:rsidRDefault="00D557D5" w:rsidP="006C499D">
      <w:pPr>
        <w:tabs>
          <w:tab w:val="left" w:pos="1728"/>
          <w:tab w:val="left" w:pos="7200"/>
        </w:tabs>
        <w:jc w:val="both"/>
        <w:rPr>
          <w:rFonts w:asciiTheme="majorHAnsi" w:hAnsiTheme="majorHAnsi" w:cstheme="majorHAnsi"/>
        </w:rPr>
      </w:pPr>
    </w:p>
    <w:p w14:paraId="4E886601"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Naročnik bo poravnal pogodbeni znesek 30. dan od dneva uradnega prejetja (preko sistema E-računi) potrjene situacije s strani nadzornega z vsemi zahtevanimi prilogami.</w:t>
      </w:r>
    </w:p>
    <w:p w14:paraId="61BE10E6"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539B2DE8"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033CFBC5"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559369EA"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Sporni znesek situacije razrešita naročnik in izvajalec do izdaje naslednje situacije, sporne postavke iz končne situacije pa ob končnem obračunu.</w:t>
      </w:r>
    </w:p>
    <w:p w14:paraId="13531C71"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7676CAC7"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464E292E"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3F8EB156"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V primeru zamude plačila je naročnik dolžan plačati zakonite zamudne obresti.</w:t>
      </w:r>
    </w:p>
    <w:p w14:paraId="60361219" w14:textId="77777777" w:rsidR="006C499D" w:rsidRPr="00F7266A" w:rsidRDefault="006C499D" w:rsidP="006C499D">
      <w:pPr>
        <w:tabs>
          <w:tab w:val="left" w:pos="1728"/>
          <w:tab w:val="left" w:pos="7200"/>
        </w:tabs>
        <w:jc w:val="both"/>
        <w:rPr>
          <w:rFonts w:asciiTheme="majorHAnsi" w:eastAsia="Times New Roman" w:hAnsiTheme="majorHAnsi" w:cstheme="majorHAnsi"/>
          <w:b/>
        </w:rPr>
      </w:pPr>
    </w:p>
    <w:p w14:paraId="15612B77" w14:textId="77777777" w:rsidR="006C499D" w:rsidRPr="00F7266A" w:rsidRDefault="006C499D" w:rsidP="006C499D">
      <w:pPr>
        <w:tabs>
          <w:tab w:val="left" w:pos="1728"/>
          <w:tab w:val="left" w:pos="7200"/>
        </w:tabs>
        <w:jc w:val="both"/>
        <w:rPr>
          <w:rFonts w:asciiTheme="majorHAnsi" w:eastAsia="Times New Roman" w:hAnsiTheme="majorHAnsi" w:cstheme="majorHAnsi"/>
          <w:b/>
        </w:rPr>
      </w:pPr>
      <w:r w:rsidRPr="00F7266A">
        <w:rPr>
          <w:rFonts w:asciiTheme="majorHAnsi" w:eastAsia="Times New Roman" w:hAnsiTheme="majorHAnsi" w:cstheme="majorHAnsi"/>
          <w:b/>
        </w:rPr>
        <w:t xml:space="preserve">Roki izvedbe del in pogodbena kazen zaradi zamude </w:t>
      </w:r>
    </w:p>
    <w:p w14:paraId="4BCD3AAA"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74DB0152" w14:textId="6F184C39" w:rsidR="006C499D" w:rsidRPr="00F7266A" w:rsidRDefault="00DE671F" w:rsidP="006C499D">
      <w:pPr>
        <w:tabs>
          <w:tab w:val="left" w:pos="5040"/>
        </w:tabs>
        <w:jc w:val="both"/>
        <w:rPr>
          <w:rFonts w:asciiTheme="majorHAnsi" w:hAnsiTheme="majorHAnsi" w:cstheme="majorHAnsi"/>
        </w:rPr>
      </w:pPr>
      <w:r w:rsidRPr="00F7266A">
        <w:rPr>
          <w:rFonts w:asciiTheme="majorHAnsi" w:hAnsiTheme="majorHAnsi" w:cstheme="majorHAnsi"/>
        </w:rPr>
        <w:t>Pričetek del po tej pogodbi je datum uvedbe v delo izvajalca. Izvajalec se zaveže z deli, ki so predmet te pogodbe pričeti takoj po uvedbi v delo in jih dokončati do __________________, vključno z izvedbo primopredaje objekta.</w:t>
      </w:r>
    </w:p>
    <w:p w14:paraId="4BF272BF" w14:textId="77777777" w:rsidR="00DE671F" w:rsidRPr="00F7266A" w:rsidRDefault="00DE671F" w:rsidP="006C499D">
      <w:pPr>
        <w:tabs>
          <w:tab w:val="left" w:pos="5040"/>
        </w:tabs>
        <w:jc w:val="both"/>
        <w:rPr>
          <w:rFonts w:asciiTheme="majorHAnsi" w:hAnsiTheme="majorHAnsi" w:cstheme="majorHAnsi"/>
        </w:rPr>
      </w:pPr>
    </w:p>
    <w:p w14:paraId="699C8D3B" w14:textId="77777777" w:rsidR="00DE671F" w:rsidRPr="00F7266A" w:rsidRDefault="00DE671F" w:rsidP="00DE671F">
      <w:pPr>
        <w:tabs>
          <w:tab w:val="left" w:pos="5040"/>
        </w:tabs>
        <w:jc w:val="both"/>
        <w:rPr>
          <w:rFonts w:asciiTheme="majorHAnsi" w:hAnsiTheme="majorHAnsi" w:cstheme="majorHAnsi"/>
        </w:rPr>
      </w:pPr>
      <w:r w:rsidRPr="00F7266A">
        <w:rPr>
          <w:rFonts w:asciiTheme="majorHAnsi" w:hAnsiTheme="majorHAnsi" w:cstheme="majorHAnsi"/>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61A348EB" w14:textId="77777777" w:rsidR="00DE671F" w:rsidRPr="00F7266A" w:rsidRDefault="00DE671F" w:rsidP="006C499D">
      <w:pPr>
        <w:tabs>
          <w:tab w:val="left" w:pos="5040"/>
        </w:tabs>
        <w:jc w:val="both"/>
        <w:rPr>
          <w:rFonts w:asciiTheme="majorHAnsi" w:hAnsiTheme="majorHAnsi" w:cstheme="majorHAnsi"/>
        </w:rPr>
      </w:pPr>
    </w:p>
    <w:p w14:paraId="10CEAD70" w14:textId="77777777" w:rsidR="006C499D" w:rsidRPr="00F7266A" w:rsidRDefault="006C499D" w:rsidP="006C499D">
      <w:pPr>
        <w:tabs>
          <w:tab w:val="left" w:pos="1728"/>
          <w:tab w:val="left" w:pos="7200"/>
        </w:tabs>
        <w:jc w:val="both"/>
        <w:rPr>
          <w:rFonts w:asciiTheme="majorHAnsi" w:hAnsiTheme="majorHAnsi" w:cstheme="majorHAnsi"/>
          <w:lang w:eastAsia="en-US"/>
        </w:rPr>
      </w:pPr>
      <w:r w:rsidRPr="00F7266A">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63E064E5" w14:textId="77777777" w:rsidR="006C499D" w:rsidRPr="00F7266A" w:rsidRDefault="006C499D" w:rsidP="006C499D">
      <w:pPr>
        <w:numPr>
          <w:ilvl w:val="0"/>
          <w:numId w:val="18"/>
        </w:numPr>
        <w:tabs>
          <w:tab w:val="left" w:pos="0"/>
        </w:tabs>
        <w:suppressAutoHyphens/>
        <w:jc w:val="both"/>
        <w:rPr>
          <w:rFonts w:asciiTheme="majorHAnsi" w:hAnsiTheme="majorHAnsi" w:cstheme="majorHAnsi"/>
          <w:lang w:eastAsia="en-US"/>
        </w:rPr>
      </w:pPr>
      <w:r w:rsidRPr="00F7266A">
        <w:rPr>
          <w:rFonts w:asciiTheme="majorHAnsi" w:hAnsiTheme="majorHAnsi" w:cstheme="majorHAnsi"/>
          <w:lang w:eastAsia="en-US"/>
        </w:rPr>
        <w:t>s povečanjem števila delavcev, mehanizacije in drugih potrebnih kapacitet oziroma z intenzivnejšim angažiranjem podizvajalcev,</w:t>
      </w:r>
    </w:p>
    <w:p w14:paraId="328BA2C6" w14:textId="77777777" w:rsidR="006C499D" w:rsidRPr="00F7266A" w:rsidRDefault="006C499D" w:rsidP="006C499D">
      <w:pPr>
        <w:numPr>
          <w:ilvl w:val="0"/>
          <w:numId w:val="18"/>
        </w:numPr>
        <w:tabs>
          <w:tab w:val="left" w:pos="0"/>
        </w:tabs>
        <w:suppressAutoHyphens/>
        <w:jc w:val="both"/>
        <w:rPr>
          <w:rFonts w:asciiTheme="majorHAnsi" w:hAnsiTheme="majorHAnsi" w:cstheme="majorHAnsi"/>
          <w:lang w:eastAsia="en-US"/>
        </w:rPr>
      </w:pPr>
      <w:r w:rsidRPr="00F7266A">
        <w:rPr>
          <w:rFonts w:asciiTheme="majorHAnsi" w:hAnsiTheme="majorHAnsi" w:cstheme="majorHAnsi"/>
          <w:lang w:eastAsia="en-US"/>
        </w:rPr>
        <w:t>z večizmenskim delom,</w:t>
      </w:r>
    </w:p>
    <w:p w14:paraId="31F049E4" w14:textId="77777777" w:rsidR="006C499D" w:rsidRPr="00F7266A" w:rsidRDefault="006C499D" w:rsidP="006C499D">
      <w:pPr>
        <w:numPr>
          <w:ilvl w:val="0"/>
          <w:numId w:val="18"/>
        </w:numPr>
        <w:tabs>
          <w:tab w:val="left" w:pos="0"/>
        </w:tabs>
        <w:suppressAutoHyphens/>
        <w:jc w:val="both"/>
        <w:rPr>
          <w:rFonts w:asciiTheme="majorHAnsi" w:hAnsiTheme="majorHAnsi" w:cstheme="majorHAnsi"/>
          <w:lang w:eastAsia="en-US"/>
        </w:rPr>
      </w:pPr>
      <w:r w:rsidRPr="00F7266A">
        <w:rPr>
          <w:rFonts w:asciiTheme="majorHAnsi" w:hAnsiTheme="majorHAnsi" w:cstheme="majorHAnsi"/>
          <w:lang w:eastAsia="en-US"/>
        </w:rPr>
        <w:t>z izboljšanjem kvalitete pripravljalnih in vseh ostalih del ter s posebnim poudarkom na pripravi izvedbe še neizvedenih del po terminskem planu,</w:t>
      </w:r>
    </w:p>
    <w:p w14:paraId="6A4F8000" w14:textId="77777777" w:rsidR="006C499D" w:rsidRPr="00F7266A" w:rsidRDefault="006C499D" w:rsidP="006C499D">
      <w:pPr>
        <w:numPr>
          <w:ilvl w:val="0"/>
          <w:numId w:val="18"/>
        </w:numPr>
        <w:tabs>
          <w:tab w:val="left" w:pos="0"/>
        </w:tabs>
        <w:suppressAutoHyphens/>
        <w:jc w:val="both"/>
        <w:rPr>
          <w:rFonts w:asciiTheme="majorHAnsi" w:hAnsiTheme="majorHAnsi" w:cstheme="majorHAnsi"/>
          <w:lang w:eastAsia="en-US"/>
        </w:rPr>
      </w:pPr>
      <w:r w:rsidRPr="00F7266A">
        <w:rPr>
          <w:rFonts w:asciiTheme="majorHAnsi" w:hAnsiTheme="majorHAnsi" w:cstheme="majorHAnsi"/>
          <w:lang w:eastAsia="en-US"/>
        </w:rPr>
        <w:t>z delom ob nedeljah, nočnim delom in z delom v dela prostih dnevih,</w:t>
      </w:r>
    </w:p>
    <w:p w14:paraId="06EE677B" w14:textId="77777777" w:rsidR="006C499D" w:rsidRPr="00F7266A" w:rsidRDefault="006C499D" w:rsidP="006C499D">
      <w:pPr>
        <w:numPr>
          <w:ilvl w:val="0"/>
          <w:numId w:val="18"/>
        </w:numPr>
        <w:tabs>
          <w:tab w:val="left" w:pos="0"/>
        </w:tabs>
        <w:suppressAutoHyphens/>
        <w:jc w:val="both"/>
        <w:rPr>
          <w:rFonts w:asciiTheme="majorHAnsi" w:hAnsiTheme="majorHAnsi" w:cstheme="majorHAnsi"/>
          <w:lang w:eastAsia="en-US"/>
        </w:rPr>
      </w:pPr>
      <w:r w:rsidRPr="00F7266A">
        <w:rPr>
          <w:rFonts w:asciiTheme="majorHAnsi" w:hAnsiTheme="majorHAnsi" w:cstheme="majorHAnsi"/>
          <w:lang w:eastAsia="en-US"/>
        </w:rPr>
        <w:lastRenderedPageBreak/>
        <w:t>z nadurnim delom,</w:t>
      </w:r>
    </w:p>
    <w:p w14:paraId="0304873E" w14:textId="77777777" w:rsidR="006C499D" w:rsidRPr="00F7266A" w:rsidRDefault="006C499D" w:rsidP="006C499D">
      <w:pPr>
        <w:numPr>
          <w:ilvl w:val="0"/>
          <w:numId w:val="18"/>
        </w:numPr>
        <w:tabs>
          <w:tab w:val="left" w:pos="0"/>
        </w:tabs>
        <w:suppressAutoHyphens/>
        <w:jc w:val="both"/>
        <w:rPr>
          <w:rFonts w:asciiTheme="majorHAnsi" w:hAnsiTheme="majorHAnsi" w:cstheme="majorHAnsi"/>
          <w:lang w:eastAsia="en-US"/>
        </w:rPr>
      </w:pPr>
      <w:r w:rsidRPr="00F7266A">
        <w:rPr>
          <w:rFonts w:asciiTheme="majorHAnsi" w:hAnsiTheme="majorHAnsi" w:cstheme="majorHAnsi"/>
          <w:lang w:eastAsia="en-US"/>
        </w:rPr>
        <w:t>z drugimi organizacijskimi, tehničnimi in tehnološkimi ukrepi.</w:t>
      </w:r>
    </w:p>
    <w:p w14:paraId="5FC519C8" w14:textId="77777777" w:rsidR="006C499D" w:rsidRPr="00F7266A" w:rsidRDefault="006C499D" w:rsidP="006C499D">
      <w:pPr>
        <w:tabs>
          <w:tab w:val="left" w:pos="0"/>
        </w:tabs>
        <w:jc w:val="both"/>
        <w:rPr>
          <w:rFonts w:asciiTheme="majorHAnsi" w:hAnsiTheme="majorHAnsi" w:cstheme="majorHAnsi"/>
          <w:lang w:eastAsia="en-US"/>
        </w:rPr>
      </w:pPr>
    </w:p>
    <w:p w14:paraId="277AF9B5" w14:textId="77777777" w:rsidR="006C499D" w:rsidRPr="00F7266A" w:rsidRDefault="006C499D" w:rsidP="006C499D">
      <w:pPr>
        <w:tabs>
          <w:tab w:val="left" w:pos="0"/>
        </w:tabs>
        <w:jc w:val="both"/>
        <w:rPr>
          <w:rFonts w:asciiTheme="majorHAnsi" w:hAnsiTheme="majorHAnsi" w:cstheme="majorHAnsi"/>
          <w:lang w:eastAsia="en-US"/>
        </w:rPr>
      </w:pPr>
      <w:r w:rsidRPr="00F7266A">
        <w:rPr>
          <w:rFonts w:asciiTheme="majorHAnsi" w:hAnsiTheme="majorHAnsi" w:cstheme="majorHAnsi"/>
          <w:lang w:eastAsia="en-US"/>
        </w:rPr>
        <w:t>Izvajalec bo vse takšne zgoraj navedene ukrepe izvedel brez dodatnih stroškov za naročnika.</w:t>
      </w:r>
    </w:p>
    <w:p w14:paraId="33CA5C63" w14:textId="77777777" w:rsidR="006C499D" w:rsidRPr="00F7266A" w:rsidRDefault="006C499D" w:rsidP="006C499D">
      <w:pPr>
        <w:tabs>
          <w:tab w:val="left" w:pos="0"/>
        </w:tabs>
        <w:jc w:val="both"/>
        <w:rPr>
          <w:rFonts w:asciiTheme="majorHAnsi" w:hAnsiTheme="majorHAnsi" w:cstheme="majorHAnsi"/>
          <w:lang w:eastAsia="en-US"/>
        </w:rPr>
      </w:pPr>
    </w:p>
    <w:p w14:paraId="75470E50" w14:textId="77777777" w:rsidR="006C499D" w:rsidRPr="00F7266A" w:rsidRDefault="006C499D" w:rsidP="006C499D">
      <w:pPr>
        <w:tabs>
          <w:tab w:val="left" w:pos="0"/>
        </w:tabs>
        <w:jc w:val="both"/>
        <w:rPr>
          <w:rFonts w:asciiTheme="majorHAnsi" w:hAnsiTheme="majorHAnsi" w:cstheme="majorHAnsi"/>
          <w:lang w:eastAsia="en-US"/>
        </w:rPr>
      </w:pPr>
      <w:r w:rsidRPr="00F7266A">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41FD16C9" w14:textId="77777777" w:rsidR="006C499D" w:rsidRPr="00F7266A" w:rsidRDefault="006C499D" w:rsidP="006C499D">
      <w:pPr>
        <w:tabs>
          <w:tab w:val="left" w:pos="0"/>
        </w:tabs>
        <w:jc w:val="both"/>
        <w:rPr>
          <w:rFonts w:asciiTheme="majorHAnsi" w:hAnsiTheme="majorHAnsi" w:cstheme="majorHAnsi"/>
          <w:lang w:eastAsia="en-US"/>
        </w:rPr>
      </w:pPr>
    </w:p>
    <w:p w14:paraId="25600373" w14:textId="77777777" w:rsidR="006C499D" w:rsidRPr="00F7266A" w:rsidRDefault="006C499D" w:rsidP="006C499D">
      <w:pPr>
        <w:tabs>
          <w:tab w:val="left" w:pos="0"/>
        </w:tabs>
        <w:jc w:val="both"/>
        <w:rPr>
          <w:rFonts w:asciiTheme="majorHAnsi" w:hAnsiTheme="majorHAnsi" w:cstheme="majorHAnsi"/>
          <w:lang w:eastAsia="en-US"/>
        </w:rPr>
      </w:pPr>
      <w:r w:rsidRPr="00F7266A">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iz prvega odstavka 4. člena te pogodbe</w:t>
      </w:r>
      <w:r w:rsidR="00F8426B" w:rsidRPr="00F7266A">
        <w:rPr>
          <w:rFonts w:asciiTheme="majorHAnsi" w:hAnsiTheme="majorHAnsi" w:cstheme="majorHAnsi"/>
        </w:rPr>
        <w:t xml:space="preserve"> </w:t>
      </w:r>
      <w:r w:rsidR="00F8426B" w:rsidRPr="00F7266A">
        <w:rPr>
          <w:rFonts w:asciiTheme="majorHAnsi" w:hAnsiTheme="majorHAnsi" w:cstheme="majorHAnsi"/>
          <w:lang w:eastAsia="en-US"/>
        </w:rPr>
        <w:t>skupaj z DDV</w:t>
      </w:r>
      <w:r w:rsidRPr="00F7266A">
        <w:rPr>
          <w:rFonts w:asciiTheme="majorHAnsi" w:hAnsiTheme="majorHAnsi" w:cstheme="majorHAnsi"/>
          <w:lang w:eastAsia="en-US"/>
        </w:rPr>
        <w:t>, vendar največ do 10% pogodbene vrednosti.</w:t>
      </w:r>
    </w:p>
    <w:p w14:paraId="6F7111DD" w14:textId="77777777" w:rsidR="006C499D" w:rsidRPr="00F7266A" w:rsidRDefault="006C499D" w:rsidP="006C499D">
      <w:pPr>
        <w:tabs>
          <w:tab w:val="left" w:pos="0"/>
        </w:tabs>
        <w:jc w:val="both"/>
        <w:rPr>
          <w:rFonts w:asciiTheme="majorHAnsi" w:hAnsiTheme="majorHAnsi" w:cstheme="majorHAnsi"/>
          <w:lang w:eastAsia="en-US"/>
        </w:rPr>
      </w:pPr>
    </w:p>
    <w:p w14:paraId="5FC7493D" w14:textId="77777777" w:rsidR="006C499D" w:rsidRPr="00F7266A" w:rsidRDefault="006C499D" w:rsidP="006C499D">
      <w:pPr>
        <w:tabs>
          <w:tab w:val="left" w:pos="0"/>
        </w:tabs>
        <w:jc w:val="both"/>
        <w:rPr>
          <w:rFonts w:asciiTheme="majorHAnsi" w:hAnsiTheme="majorHAnsi" w:cstheme="majorHAnsi"/>
          <w:lang w:eastAsia="en-US"/>
        </w:rPr>
      </w:pPr>
      <w:r w:rsidRPr="00F7266A">
        <w:rPr>
          <w:rFonts w:asciiTheme="majorHAnsi" w:hAnsiTheme="majorHAnsi" w:cstheme="majorHAnsi"/>
          <w:lang w:eastAsia="en-US"/>
        </w:rPr>
        <w:t>Če nastane naročniku zaradi zamude izvedbe pogodbenih obveznosti po krivdi izvajalca dodatna škoda, mu jo je izvajalec dolžan povrniti v celoti.</w:t>
      </w:r>
    </w:p>
    <w:p w14:paraId="7B519009" w14:textId="77777777" w:rsidR="006C499D" w:rsidRPr="00F7266A" w:rsidRDefault="006C499D" w:rsidP="006C499D">
      <w:pPr>
        <w:tabs>
          <w:tab w:val="left" w:pos="0"/>
        </w:tabs>
        <w:jc w:val="both"/>
        <w:rPr>
          <w:rFonts w:asciiTheme="majorHAnsi" w:hAnsiTheme="majorHAnsi" w:cstheme="majorHAnsi"/>
          <w:lang w:eastAsia="en-US"/>
        </w:rPr>
      </w:pPr>
    </w:p>
    <w:p w14:paraId="030F922C" w14:textId="77777777" w:rsidR="006C499D" w:rsidRPr="00F7266A" w:rsidRDefault="006C499D" w:rsidP="006C499D">
      <w:pPr>
        <w:tabs>
          <w:tab w:val="left" w:pos="0"/>
        </w:tabs>
        <w:jc w:val="both"/>
        <w:rPr>
          <w:rFonts w:asciiTheme="majorHAnsi" w:hAnsiTheme="majorHAnsi" w:cstheme="majorHAnsi"/>
          <w:lang w:eastAsia="en-US"/>
        </w:rPr>
      </w:pPr>
      <w:r w:rsidRPr="00F7266A">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076760DA" w14:textId="77777777" w:rsidR="006C499D" w:rsidRPr="00F7266A" w:rsidRDefault="006C499D" w:rsidP="006C499D">
      <w:pPr>
        <w:tabs>
          <w:tab w:val="left" w:pos="0"/>
        </w:tabs>
        <w:jc w:val="both"/>
        <w:rPr>
          <w:rFonts w:asciiTheme="majorHAnsi" w:hAnsiTheme="majorHAnsi" w:cstheme="majorHAnsi"/>
          <w:color w:val="FF0000"/>
          <w:lang w:eastAsia="en-US"/>
        </w:rPr>
      </w:pPr>
    </w:p>
    <w:p w14:paraId="23FB4DE3" w14:textId="77777777" w:rsidR="006C499D" w:rsidRPr="00F7266A" w:rsidRDefault="006C499D" w:rsidP="006C499D">
      <w:pPr>
        <w:tabs>
          <w:tab w:val="left" w:pos="1728"/>
          <w:tab w:val="left" w:pos="7200"/>
        </w:tabs>
        <w:jc w:val="both"/>
        <w:rPr>
          <w:rFonts w:asciiTheme="majorHAnsi" w:eastAsia="Times New Roman" w:hAnsiTheme="majorHAnsi" w:cstheme="majorHAnsi"/>
          <w:b/>
        </w:rPr>
      </w:pPr>
      <w:r w:rsidRPr="00F7266A">
        <w:rPr>
          <w:rFonts w:asciiTheme="majorHAnsi" w:eastAsia="Times New Roman" w:hAnsiTheme="majorHAnsi" w:cstheme="majorHAnsi"/>
          <w:b/>
        </w:rPr>
        <w:t>Obveznosti pogodbenih strank</w:t>
      </w:r>
    </w:p>
    <w:p w14:paraId="7AE7BAE5"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26F9D20D"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58FBF957"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5599566C"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Pogodbeni stranki se naknadno dogovorita, katere parcele bo izvajalec uporabljal za manipulacijo in za postavitev pomožnih objektov.</w:t>
      </w:r>
    </w:p>
    <w:p w14:paraId="76954293"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5727FD55"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342E9081"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796A6A8B"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Izvajalec se obvezuje:</w:t>
      </w:r>
    </w:p>
    <w:p w14:paraId="028653DB" w14:textId="77777777" w:rsidR="006C499D" w:rsidRPr="00F7266A" w:rsidRDefault="006C499D" w:rsidP="006C499D">
      <w:pPr>
        <w:numPr>
          <w:ilvl w:val="0"/>
          <w:numId w:val="16"/>
        </w:num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764BA7AF" w14:textId="77777777" w:rsidR="006C499D" w:rsidRPr="00F7266A" w:rsidRDefault="006C499D" w:rsidP="006C499D">
      <w:pPr>
        <w:numPr>
          <w:ilvl w:val="0"/>
          <w:numId w:val="16"/>
        </w:num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izvesti dela iz te pogodbe z materialom, ki mora ustrezati standardom, predpisom in ostalim veljavnim tehničnim normam,  ravnost asfaltnih površin skladno s  TSC 06.610:2003,</w:t>
      </w:r>
    </w:p>
    <w:p w14:paraId="4F6CEE72" w14:textId="77777777" w:rsidR="006C499D" w:rsidRPr="00F7266A" w:rsidRDefault="006C499D" w:rsidP="006C499D">
      <w:pPr>
        <w:numPr>
          <w:ilvl w:val="0"/>
          <w:numId w:val="16"/>
        </w:num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omogočiti naročniku vpogled v izvajanje pogodbenih del in upoštevati njegova navodila pri posameznih vprašanjih,  </w:t>
      </w:r>
    </w:p>
    <w:p w14:paraId="21045E5D" w14:textId="77777777" w:rsidR="006C499D" w:rsidRPr="00F7266A" w:rsidRDefault="006C499D" w:rsidP="006C499D">
      <w:pPr>
        <w:numPr>
          <w:ilvl w:val="0"/>
          <w:numId w:val="16"/>
        </w:num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pisno obveščati naročnika o vsem, kar bi lahko vplivalo na izvršitev pogodbenih del in na izpolnitev izvajalčevih obveznosti po tej pogodbi,</w:t>
      </w:r>
    </w:p>
    <w:p w14:paraId="3FA4CC2F" w14:textId="77777777" w:rsidR="006C499D" w:rsidRPr="00F7266A" w:rsidRDefault="006C499D" w:rsidP="006C499D">
      <w:pPr>
        <w:numPr>
          <w:ilvl w:val="0"/>
          <w:numId w:val="16"/>
        </w:num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naročniku povrniti vso škodo, ki mu je nastala zaradi razlogov na strani izvajalca,</w:t>
      </w:r>
    </w:p>
    <w:p w14:paraId="3039FBF8" w14:textId="77777777" w:rsidR="006C499D" w:rsidRPr="00F7266A" w:rsidRDefault="006C499D" w:rsidP="006C499D">
      <w:pPr>
        <w:numPr>
          <w:ilvl w:val="0"/>
          <w:numId w:val="16"/>
        </w:num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izvajati dela le s priglašenimi podizvajalci, ki jih je naročnik predhodno odobril,</w:t>
      </w:r>
    </w:p>
    <w:p w14:paraId="3B842B37" w14:textId="77777777" w:rsidR="006C499D" w:rsidRPr="00F7266A" w:rsidRDefault="006C499D" w:rsidP="006C499D">
      <w:pPr>
        <w:numPr>
          <w:ilvl w:val="0"/>
          <w:numId w:val="16"/>
        </w:num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lastRenderedPageBreak/>
        <w:t>na svoje stroške objekt za seboj pospraviti, počistiti in odpeljati ves nepotreben material, ter objekt in okolico objekta (zajetega pri izvajanju pogodbenih del) urediti v prvotno stanje,</w:t>
      </w:r>
    </w:p>
    <w:p w14:paraId="587AB9D1" w14:textId="77777777" w:rsidR="006C499D" w:rsidRPr="00F7266A" w:rsidRDefault="006C499D" w:rsidP="006C499D">
      <w:pPr>
        <w:numPr>
          <w:ilvl w:val="0"/>
          <w:numId w:val="16"/>
        </w:num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izvajati zahteve v skladu z določili veljavne Uredbe o zelenem javnem, za posledice njihove morebitne opustitve pa prevzeti polno odgovornost,</w:t>
      </w:r>
    </w:p>
    <w:p w14:paraId="773762C9" w14:textId="77777777" w:rsidR="006C499D" w:rsidRPr="00F7266A" w:rsidRDefault="006C499D" w:rsidP="006C499D">
      <w:pPr>
        <w:numPr>
          <w:ilvl w:val="0"/>
          <w:numId w:val="16"/>
        </w:numPr>
        <w:tabs>
          <w:tab w:val="left" w:pos="1728"/>
          <w:tab w:val="left" w:pos="7200"/>
        </w:tabs>
        <w:jc w:val="both"/>
        <w:rPr>
          <w:rFonts w:asciiTheme="majorHAnsi" w:eastAsia="Times New Roman" w:hAnsiTheme="majorHAnsi" w:cstheme="majorHAnsi"/>
        </w:rPr>
      </w:pPr>
      <w:r w:rsidRPr="00F7266A">
        <w:rPr>
          <w:rFonts w:asciiTheme="majorHAnsi" w:hAnsiTheme="majorHAnsi" w:cstheme="majorHAnsi"/>
        </w:rPr>
        <w:t>pridobiti na svoje stroške vsa originalne izjave o lastnostih ter potrdila, ateste, certifikate,</w:t>
      </w:r>
    </w:p>
    <w:p w14:paraId="22D5AD63" w14:textId="77777777" w:rsidR="006C499D" w:rsidRPr="00F7266A" w:rsidRDefault="006C499D" w:rsidP="006C499D">
      <w:pPr>
        <w:numPr>
          <w:ilvl w:val="0"/>
          <w:numId w:val="16"/>
        </w:numPr>
        <w:tabs>
          <w:tab w:val="left" w:pos="1728"/>
          <w:tab w:val="left" w:pos="7200"/>
        </w:tabs>
        <w:jc w:val="both"/>
        <w:rPr>
          <w:rFonts w:asciiTheme="majorHAnsi" w:eastAsia="Times New Roman" w:hAnsiTheme="majorHAnsi" w:cstheme="majorHAnsi"/>
        </w:rPr>
      </w:pPr>
      <w:r w:rsidRPr="00F7266A">
        <w:rPr>
          <w:rFonts w:asciiTheme="majorHAnsi" w:hAnsiTheme="majorHAnsi" w:cstheme="majorHAnsi"/>
        </w:rPr>
        <w:t>obveščati naročnika o vsem, kar bi lahko vplivalo na izvršitev pogodbenih del</w:t>
      </w:r>
      <w:r w:rsidRPr="00F7266A">
        <w:rPr>
          <w:rFonts w:asciiTheme="majorHAnsi" w:eastAsia="Times New Roman" w:hAnsiTheme="majorHAnsi" w:cstheme="majorHAnsi"/>
        </w:rPr>
        <w:t>,</w:t>
      </w:r>
    </w:p>
    <w:p w14:paraId="7A6965E2" w14:textId="77777777" w:rsidR="006C499D" w:rsidRPr="00F7266A" w:rsidRDefault="006C499D" w:rsidP="006C499D">
      <w:pPr>
        <w:numPr>
          <w:ilvl w:val="0"/>
          <w:numId w:val="16"/>
        </w:numPr>
        <w:tabs>
          <w:tab w:val="left" w:pos="1728"/>
          <w:tab w:val="left" w:pos="7200"/>
        </w:tabs>
        <w:jc w:val="both"/>
        <w:rPr>
          <w:rFonts w:asciiTheme="majorHAnsi" w:eastAsia="Times New Roman" w:hAnsiTheme="majorHAnsi" w:cstheme="majorHAnsi"/>
        </w:rPr>
      </w:pPr>
      <w:r w:rsidRPr="00F7266A">
        <w:rPr>
          <w:rFonts w:asciiTheme="majorHAnsi" w:hAnsiTheme="majorHAnsi" w:cstheme="majorHAnsi"/>
        </w:rPr>
        <w:t>poskrbeti za varnost in zaščito delavcev, mimoidočih, prometa in sosednjih objektov ter nositi odgovornost in stroške za morebitne njihove poškodbe,</w:t>
      </w:r>
    </w:p>
    <w:p w14:paraId="387694C6" w14:textId="77777777" w:rsidR="006C499D" w:rsidRPr="00F7266A" w:rsidRDefault="006C499D" w:rsidP="006C499D">
      <w:pPr>
        <w:numPr>
          <w:ilvl w:val="0"/>
          <w:numId w:val="16"/>
        </w:numPr>
        <w:tabs>
          <w:tab w:val="left" w:pos="1728"/>
          <w:tab w:val="left" w:pos="7200"/>
        </w:tabs>
        <w:jc w:val="both"/>
        <w:rPr>
          <w:rFonts w:asciiTheme="majorHAnsi" w:eastAsia="Times New Roman" w:hAnsiTheme="majorHAnsi" w:cstheme="majorHAnsi"/>
        </w:rPr>
      </w:pPr>
      <w:r w:rsidRPr="00F7266A">
        <w:rPr>
          <w:rFonts w:asciiTheme="majorHAnsi" w:hAnsiTheme="majorHAnsi" w:cstheme="majorHAnsi"/>
        </w:rPr>
        <w:t>na svoje stroške izdelati načrt organizacije delovišča.</w:t>
      </w:r>
    </w:p>
    <w:p w14:paraId="38364B91" w14:textId="77777777" w:rsidR="006C499D" w:rsidRPr="00F7266A" w:rsidRDefault="006C499D" w:rsidP="006C499D">
      <w:pPr>
        <w:tabs>
          <w:tab w:val="left" w:pos="1728"/>
          <w:tab w:val="left" w:pos="7200"/>
        </w:tabs>
        <w:jc w:val="both"/>
        <w:rPr>
          <w:rFonts w:asciiTheme="majorHAnsi" w:eastAsia="Times New Roman" w:hAnsiTheme="majorHAnsi" w:cstheme="majorHAnsi"/>
          <w:b/>
        </w:rPr>
      </w:pPr>
    </w:p>
    <w:p w14:paraId="15FDD923"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467FD6ED" w14:textId="77777777" w:rsidR="00B34B01" w:rsidRPr="00F7266A" w:rsidRDefault="00B34B01" w:rsidP="006C499D">
      <w:pPr>
        <w:tabs>
          <w:tab w:val="left" w:pos="1728"/>
          <w:tab w:val="left" w:pos="7200"/>
        </w:tabs>
        <w:jc w:val="both"/>
        <w:rPr>
          <w:rFonts w:asciiTheme="majorHAnsi" w:eastAsia="Times New Roman" w:hAnsiTheme="majorHAnsi" w:cstheme="majorHAnsi"/>
          <w:bCs/>
          <w:color w:val="00B0F0"/>
        </w:rPr>
      </w:pPr>
    </w:p>
    <w:p w14:paraId="31651951" w14:textId="77777777" w:rsidR="00A20568" w:rsidRPr="00F7266A" w:rsidRDefault="00A20568" w:rsidP="00A20568">
      <w:pPr>
        <w:tabs>
          <w:tab w:val="left" w:pos="1728"/>
          <w:tab w:val="left" w:pos="7200"/>
        </w:tabs>
        <w:jc w:val="both"/>
        <w:rPr>
          <w:rFonts w:asciiTheme="majorHAnsi" w:eastAsia="Times New Roman" w:hAnsiTheme="majorHAnsi" w:cstheme="majorHAnsi"/>
          <w:b/>
        </w:rPr>
      </w:pPr>
      <w:r w:rsidRPr="00F7266A">
        <w:rPr>
          <w:rFonts w:asciiTheme="majorHAnsi" w:eastAsia="Times New Roman" w:hAnsiTheme="majorHAnsi" w:cstheme="majorHAnsi"/>
          <w:b/>
        </w:rPr>
        <w:t>Vodja del</w:t>
      </w:r>
    </w:p>
    <w:p w14:paraId="0E88FC64" w14:textId="77777777" w:rsidR="00A20568" w:rsidRPr="00F7266A" w:rsidRDefault="00A20568" w:rsidP="00A20568">
      <w:pPr>
        <w:pStyle w:val="Slog20"/>
        <w:numPr>
          <w:ilvl w:val="0"/>
          <w:numId w:val="0"/>
        </w:numPr>
        <w:ind w:left="720"/>
        <w:jc w:val="center"/>
        <w:rPr>
          <w:rFonts w:asciiTheme="majorHAnsi" w:hAnsiTheme="majorHAnsi" w:cstheme="majorHAnsi"/>
        </w:rPr>
      </w:pPr>
      <w:r w:rsidRPr="00F7266A">
        <w:rPr>
          <w:rFonts w:asciiTheme="majorHAnsi" w:hAnsiTheme="majorHAnsi" w:cstheme="majorHAnsi"/>
        </w:rPr>
        <w:t>8. člen</w:t>
      </w:r>
    </w:p>
    <w:p w14:paraId="38473224" w14:textId="77777777" w:rsidR="00A20568" w:rsidRPr="00F7266A" w:rsidRDefault="00A20568" w:rsidP="00A20568">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Izvajalec mora poskrbeti za imenovanje in določitev vodje del skladno z Gradbenim zakonom.</w:t>
      </w:r>
    </w:p>
    <w:p w14:paraId="1E5B5031" w14:textId="77777777" w:rsidR="00A20568" w:rsidRPr="00F7266A" w:rsidRDefault="00A20568" w:rsidP="00A20568">
      <w:pPr>
        <w:tabs>
          <w:tab w:val="left" w:pos="1728"/>
          <w:tab w:val="left" w:pos="7200"/>
        </w:tabs>
        <w:jc w:val="both"/>
        <w:rPr>
          <w:rFonts w:asciiTheme="majorHAnsi" w:eastAsia="Times New Roman" w:hAnsiTheme="majorHAnsi" w:cstheme="majorHAnsi"/>
        </w:rPr>
      </w:pPr>
    </w:p>
    <w:p w14:paraId="30203BB9" w14:textId="77777777" w:rsidR="00A20568" w:rsidRPr="00F7266A" w:rsidRDefault="00A20568" w:rsidP="00A20568">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5F9FEC77" w14:textId="77777777" w:rsidR="00A20568" w:rsidRPr="00F7266A" w:rsidRDefault="00A20568" w:rsidP="00A20568">
      <w:pPr>
        <w:tabs>
          <w:tab w:val="left" w:pos="1728"/>
          <w:tab w:val="left" w:pos="7200"/>
        </w:tabs>
        <w:jc w:val="both"/>
        <w:rPr>
          <w:rFonts w:asciiTheme="majorHAnsi" w:eastAsia="Times New Roman" w:hAnsiTheme="majorHAnsi" w:cstheme="majorHAnsi"/>
        </w:rPr>
      </w:pPr>
    </w:p>
    <w:p w14:paraId="153F7D48" w14:textId="77777777" w:rsidR="00A20568" w:rsidRPr="00F7266A" w:rsidRDefault="00A20568" w:rsidP="00A20568">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Vodja del izvajalca je odgovoren za izvedbo vseh del po tej pogodbi in za varstvo pri delu in je po tej pogodbi zavezan k vsakodnevni prisotnosti na gradbišču. Izvajalec ne sme zamenjati vodje del brez predhodnega soglasja naročnika.</w:t>
      </w:r>
    </w:p>
    <w:p w14:paraId="3FB5E3C9" w14:textId="77777777" w:rsidR="00A20568" w:rsidRPr="00F7266A" w:rsidRDefault="00A20568" w:rsidP="006C499D">
      <w:pPr>
        <w:tabs>
          <w:tab w:val="left" w:pos="1728"/>
          <w:tab w:val="left" w:pos="7200"/>
        </w:tabs>
        <w:jc w:val="both"/>
        <w:rPr>
          <w:rFonts w:asciiTheme="majorHAnsi" w:eastAsia="Times New Roman" w:hAnsiTheme="majorHAnsi" w:cstheme="majorHAnsi"/>
          <w:bCs/>
          <w:color w:val="00B0F0"/>
        </w:rPr>
      </w:pPr>
    </w:p>
    <w:p w14:paraId="3FF06B70" w14:textId="77777777" w:rsidR="006C499D" w:rsidRPr="00F7266A" w:rsidRDefault="006C499D" w:rsidP="006C499D">
      <w:pPr>
        <w:tabs>
          <w:tab w:val="left" w:pos="1728"/>
          <w:tab w:val="left" w:pos="7200"/>
        </w:tabs>
        <w:jc w:val="both"/>
        <w:rPr>
          <w:rFonts w:asciiTheme="majorHAnsi" w:eastAsia="Times New Roman" w:hAnsiTheme="majorHAnsi" w:cstheme="majorHAnsi"/>
          <w:b/>
        </w:rPr>
      </w:pPr>
      <w:r w:rsidRPr="00F7266A">
        <w:rPr>
          <w:rFonts w:asciiTheme="majorHAnsi" w:eastAsia="Times New Roman" w:hAnsiTheme="majorHAnsi" w:cstheme="majorHAnsi"/>
          <w:b/>
        </w:rPr>
        <w:t>Izvajanje naročila s podizvajalci</w:t>
      </w:r>
    </w:p>
    <w:p w14:paraId="0556843A" w14:textId="77777777" w:rsidR="006C499D" w:rsidRPr="00F7266A" w:rsidRDefault="006C499D" w:rsidP="006C499D">
      <w:pPr>
        <w:tabs>
          <w:tab w:val="left" w:pos="1728"/>
          <w:tab w:val="left" w:pos="7200"/>
        </w:tabs>
        <w:jc w:val="both"/>
        <w:rPr>
          <w:rFonts w:asciiTheme="majorHAnsi" w:eastAsia="Times New Roman" w:hAnsiTheme="majorHAnsi" w:cstheme="majorHAnsi"/>
          <w:i/>
        </w:rPr>
      </w:pPr>
      <w:r w:rsidRPr="00F7266A">
        <w:rPr>
          <w:rFonts w:asciiTheme="majorHAnsi" w:eastAsia="Times New Roman" w:hAnsiTheme="majorHAnsi" w:cstheme="majorHAnsi"/>
          <w:i/>
        </w:rPr>
        <w:t>(člen se vključi v pogodbo, če ponudnik pri izvajanju naročila nastopa s podizvajalci)</w:t>
      </w:r>
    </w:p>
    <w:p w14:paraId="631B650F" w14:textId="77777777" w:rsidR="006C499D" w:rsidRPr="00F7266A" w:rsidRDefault="006C499D" w:rsidP="00E80142">
      <w:pPr>
        <w:pStyle w:val="Slog20"/>
        <w:numPr>
          <w:ilvl w:val="0"/>
          <w:numId w:val="80"/>
        </w:numPr>
        <w:jc w:val="center"/>
        <w:rPr>
          <w:rFonts w:asciiTheme="majorHAnsi" w:hAnsiTheme="majorHAnsi" w:cstheme="majorHAnsi"/>
        </w:rPr>
      </w:pPr>
      <w:r w:rsidRPr="00F7266A">
        <w:rPr>
          <w:rFonts w:asciiTheme="majorHAnsi" w:hAnsiTheme="majorHAnsi" w:cstheme="majorHAnsi"/>
        </w:rPr>
        <w:t>člen</w:t>
      </w:r>
    </w:p>
    <w:p w14:paraId="2D00CEEF"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30F828A"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550FA832"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4B46B9E"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289163FE"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CB5C7B6"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14BB730D"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F7266A" w14:paraId="21AAC6C3" w14:textId="77777777" w:rsidTr="00F26863">
        <w:tc>
          <w:tcPr>
            <w:tcW w:w="3016" w:type="dxa"/>
          </w:tcPr>
          <w:p w14:paraId="76397CC8" w14:textId="77777777" w:rsidR="006C499D" w:rsidRPr="00F7266A" w:rsidRDefault="006C499D" w:rsidP="00F26863">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Podizvajalci:</w:t>
            </w:r>
          </w:p>
          <w:p w14:paraId="1674F44D" w14:textId="77777777" w:rsidR="006C499D" w:rsidRPr="00F7266A" w:rsidRDefault="006C499D" w:rsidP="00F26863">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(naziv, polni naslov, matična</w:t>
            </w:r>
          </w:p>
          <w:p w14:paraId="1FCCFA54" w14:textId="77777777" w:rsidR="006C499D" w:rsidRPr="00F7266A" w:rsidRDefault="006C499D" w:rsidP="00F26863">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številka, davčna številka in</w:t>
            </w:r>
          </w:p>
          <w:p w14:paraId="15AC1F84" w14:textId="77777777" w:rsidR="006C499D" w:rsidRPr="00F7266A" w:rsidRDefault="006C499D" w:rsidP="00F26863">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transakcijski račun)</w:t>
            </w:r>
          </w:p>
        </w:tc>
        <w:tc>
          <w:tcPr>
            <w:tcW w:w="2999" w:type="dxa"/>
          </w:tcPr>
          <w:p w14:paraId="0741CADF" w14:textId="77777777" w:rsidR="006C499D" w:rsidRPr="00F7266A" w:rsidRDefault="006C499D" w:rsidP="00F26863">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Obseg in vrsta del:</w:t>
            </w:r>
          </w:p>
        </w:tc>
        <w:tc>
          <w:tcPr>
            <w:tcW w:w="3007" w:type="dxa"/>
          </w:tcPr>
          <w:p w14:paraId="02107E2B" w14:textId="77777777" w:rsidR="006C499D" w:rsidRPr="00F7266A" w:rsidRDefault="006C499D" w:rsidP="00F26863">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Predmet, količina,</w:t>
            </w:r>
          </w:p>
          <w:p w14:paraId="4DC4F117" w14:textId="77777777" w:rsidR="006C499D" w:rsidRPr="00F7266A" w:rsidRDefault="006C499D" w:rsidP="00F26863">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vrednost, kraj in rok</w:t>
            </w:r>
          </w:p>
          <w:p w14:paraId="1761E56A" w14:textId="77777777" w:rsidR="006C499D" w:rsidRPr="00F7266A" w:rsidRDefault="006C499D" w:rsidP="00F26863">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izvedbe teh del:</w:t>
            </w:r>
          </w:p>
        </w:tc>
      </w:tr>
      <w:tr w:rsidR="006C499D" w:rsidRPr="00F7266A" w14:paraId="54AF5374" w14:textId="77777777" w:rsidTr="00F26863">
        <w:trPr>
          <w:trHeight w:val="340"/>
        </w:trPr>
        <w:tc>
          <w:tcPr>
            <w:tcW w:w="3016" w:type="dxa"/>
          </w:tcPr>
          <w:p w14:paraId="2F97E39C" w14:textId="77777777" w:rsidR="006C499D" w:rsidRPr="00F7266A" w:rsidRDefault="006C499D" w:rsidP="00F26863">
            <w:pPr>
              <w:tabs>
                <w:tab w:val="left" w:pos="1728"/>
                <w:tab w:val="left" w:pos="7200"/>
              </w:tabs>
              <w:jc w:val="both"/>
              <w:rPr>
                <w:rFonts w:asciiTheme="majorHAnsi" w:eastAsia="Times New Roman" w:hAnsiTheme="majorHAnsi" w:cstheme="majorHAnsi"/>
              </w:rPr>
            </w:pPr>
          </w:p>
          <w:p w14:paraId="7103970F" w14:textId="77777777" w:rsidR="006C499D" w:rsidRPr="00F7266A"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31C70DEA" w14:textId="77777777" w:rsidR="006C499D" w:rsidRPr="00F7266A"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3C6DA067" w14:textId="77777777" w:rsidR="006C499D" w:rsidRPr="00F7266A" w:rsidRDefault="006C499D" w:rsidP="00F26863">
            <w:pPr>
              <w:tabs>
                <w:tab w:val="left" w:pos="1728"/>
                <w:tab w:val="left" w:pos="7200"/>
              </w:tabs>
              <w:jc w:val="both"/>
              <w:rPr>
                <w:rFonts w:asciiTheme="majorHAnsi" w:eastAsia="Times New Roman" w:hAnsiTheme="majorHAnsi" w:cstheme="majorHAnsi"/>
              </w:rPr>
            </w:pPr>
          </w:p>
        </w:tc>
      </w:tr>
      <w:tr w:rsidR="006C499D" w:rsidRPr="00F7266A" w14:paraId="15AAD156" w14:textId="77777777" w:rsidTr="00F26863">
        <w:tc>
          <w:tcPr>
            <w:tcW w:w="3016" w:type="dxa"/>
          </w:tcPr>
          <w:p w14:paraId="65216048" w14:textId="77777777" w:rsidR="006C499D" w:rsidRPr="00F7266A" w:rsidRDefault="006C499D" w:rsidP="00F26863">
            <w:pPr>
              <w:tabs>
                <w:tab w:val="left" w:pos="1728"/>
                <w:tab w:val="left" w:pos="7200"/>
              </w:tabs>
              <w:jc w:val="both"/>
              <w:rPr>
                <w:rFonts w:asciiTheme="majorHAnsi" w:eastAsia="Times New Roman" w:hAnsiTheme="majorHAnsi" w:cstheme="majorHAnsi"/>
              </w:rPr>
            </w:pPr>
          </w:p>
          <w:p w14:paraId="4C778D83" w14:textId="77777777" w:rsidR="006C499D" w:rsidRPr="00F7266A"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217CAEE3" w14:textId="77777777" w:rsidR="006C499D" w:rsidRPr="00F7266A"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474DFB34" w14:textId="77777777" w:rsidR="006C499D" w:rsidRPr="00F7266A" w:rsidRDefault="006C499D" w:rsidP="00F26863">
            <w:pPr>
              <w:tabs>
                <w:tab w:val="left" w:pos="1728"/>
                <w:tab w:val="left" w:pos="7200"/>
              </w:tabs>
              <w:jc w:val="both"/>
              <w:rPr>
                <w:rFonts w:asciiTheme="majorHAnsi" w:eastAsia="Times New Roman" w:hAnsiTheme="majorHAnsi" w:cstheme="majorHAnsi"/>
              </w:rPr>
            </w:pPr>
          </w:p>
        </w:tc>
      </w:tr>
      <w:tr w:rsidR="006C499D" w:rsidRPr="00F7266A" w14:paraId="3750F01F" w14:textId="77777777" w:rsidTr="00F26863">
        <w:tc>
          <w:tcPr>
            <w:tcW w:w="3016" w:type="dxa"/>
          </w:tcPr>
          <w:p w14:paraId="552D82BE" w14:textId="77777777" w:rsidR="006C499D" w:rsidRPr="00F7266A" w:rsidRDefault="006C499D" w:rsidP="00F26863">
            <w:pPr>
              <w:tabs>
                <w:tab w:val="left" w:pos="1728"/>
                <w:tab w:val="left" w:pos="7200"/>
              </w:tabs>
              <w:jc w:val="both"/>
              <w:rPr>
                <w:rFonts w:asciiTheme="majorHAnsi" w:eastAsia="Times New Roman" w:hAnsiTheme="majorHAnsi" w:cstheme="majorHAnsi"/>
              </w:rPr>
            </w:pPr>
          </w:p>
          <w:p w14:paraId="4DFD9D32" w14:textId="77777777" w:rsidR="006C499D" w:rsidRPr="00F7266A"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15846FC4" w14:textId="77777777" w:rsidR="006C499D" w:rsidRPr="00F7266A"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14C07B90" w14:textId="77777777" w:rsidR="006C499D" w:rsidRPr="00F7266A" w:rsidRDefault="006C499D" w:rsidP="00F26863">
            <w:pPr>
              <w:tabs>
                <w:tab w:val="left" w:pos="1728"/>
                <w:tab w:val="left" w:pos="7200"/>
              </w:tabs>
              <w:jc w:val="both"/>
              <w:rPr>
                <w:rFonts w:asciiTheme="majorHAnsi" w:eastAsia="Times New Roman" w:hAnsiTheme="majorHAnsi" w:cstheme="majorHAnsi"/>
              </w:rPr>
            </w:pPr>
          </w:p>
        </w:tc>
      </w:tr>
    </w:tbl>
    <w:p w14:paraId="3718A091"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 </w:t>
      </w:r>
    </w:p>
    <w:p w14:paraId="46D4A335" w14:textId="77777777" w:rsidR="006C499D" w:rsidRPr="00F7266A" w:rsidRDefault="006C499D" w:rsidP="006C499D">
      <w:pPr>
        <w:jc w:val="both"/>
        <w:rPr>
          <w:rFonts w:asciiTheme="majorHAnsi" w:eastAsia="Times New Roman" w:hAnsiTheme="majorHAnsi" w:cstheme="majorHAnsi"/>
        </w:rPr>
      </w:pPr>
      <w:r w:rsidRPr="00F7266A">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6685FB7F" w14:textId="77777777" w:rsidR="006C499D" w:rsidRPr="00F7266A" w:rsidRDefault="006C499D" w:rsidP="006C499D">
      <w:pPr>
        <w:jc w:val="both"/>
        <w:rPr>
          <w:rFonts w:asciiTheme="majorHAnsi" w:eastAsia="Times New Roman" w:hAnsiTheme="majorHAnsi" w:cstheme="majorHAnsi"/>
        </w:rPr>
      </w:pPr>
    </w:p>
    <w:p w14:paraId="3D0E2FC6" w14:textId="77777777" w:rsidR="006C499D" w:rsidRPr="00F7266A" w:rsidRDefault="006C499D" w:rsidP="006C499D">
      <w:pPr>
        <w:jc w:val="both"/>
        <w:rPr>
          <w:rFonts w:asciiTheme="majorHAnsi" w:eastAsia="Times New Roman" w:hAnsiTheme="majorHAnsi" w:cstheme="majorHAnsi"/>
        </w:rPr>
      </w:pPr>
      <w:r w:rsidRPr="00F7266A">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644B8356" w14:textId="77777777" w:rsidR="006C499D" w:rsidRPr="00F7266A" w:rsidRDefault="006C499D" w:rsidP="006C499D">
      <w:pPr>
        <w:jc w:val="both"/>
        <w:rPr>
          <w:rFonts w:asciiTheme="majorHAnsi" w:eastAsia="Times New Roman" w:hAnsiTheme="majorHAnsi" w:cstheme="majorHAnsi"/>
        </w:rPr>
      </w:pPr>
    </w:p>
    <w:p w14:paraId="3FFA743A" w14:textId="77777777" w:rsidR="006C499D" w:rsidRPr="00F7266A" w:rsidRDefault="006C499D" w:rsidP="006C499D">
      <w:pPr>
        <w:tabs>
          <w:tab w:val="left" w:pos="1728"/>
          <w:tab w:val="left" w:pos="7200"/>
        </w:tabs>
        <w:jc w:val="both"/>
        <w:rPr>
          <w:rFonts w:asciiTheme="majorHAnsi" w:eastAsia="Times New Roman" w:hAnsiTheme="majorHAnsi" w:cstheme="majorHAnsi"/>
          <w:b/>
        </w:rPr>
      </w:pPr>
      <w:r w:rsidRPr="00F7266A">
        <w:rPr>
          <w:rFonts w:asciiTheme="majorHAnsi" w:eastAsia="Times New Roman" w:hAnsiTheme="majorHAnsi" w:cstheme="majorHAnsi"/>
          <w:b/>
        </w:rPr>
        <w:t>Zavarovanje za dobro izvedbo</w:t>
      </w:r>
    </w:p>
    <w:p w14:paraId="0649A3D3"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521E8575"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Izvajalec mora </w:t>
      </w:r>
      <w:r w:rsidR="00CE368A" w:rsidRPr="00F7266A">
        <w:rPr>
          <w:rFonts w:asciiTheme="majorHAnsi" w:eastAsia="Times New Roman" w:hAnsiTheme="majorHAnsi" w:cstheme="majorHAnsi"/>
        </w:rPr>
        <w:t xml:space="preserve">najkasneje v roku 15 dni po podpisu pogodbe </w:t>
      </w:r>
      <w:r w:rsidRPr="00F7266A">
        <w:rPr>
          <w:rFonts w:asciiTheme="majorHAnsi" w:eastAsia="Times New Roman" w:hAnsiTheme="majorHAnsi" w:cstheme="majorHAnsi"/>
          <w:color w:val="FF0000"/>
        </w:rPr>
        <w:t xml:space="preserve"> </w:t>
      </w:r>
      <w:r w:rsidRPr="00F7266A">
        <w:rPr>
          <w:rFonts w:asciiTheme="majorHAnsi" w:eastAsia="Times New Roman" w:hAnsiTheme="majorHAnsi" w:cstheme="majorHAnsi"/>
        </w:rPr>
        <w:t>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F7266A">
        <w:rPr>
          <w:rFonts w:asciiTheme="majorHAnsi" w:hAnsiTheme="majorHAnsi" w:cstheme="majorHAnsi"/>
        </w:rPr>
        <w:t xml:space="preserve"> </w:t>
      </w:r>
      <w:r w:rsidRPr="00F7266A">
        <w:rPr>
          <w:rFonts w:asciiTheme="majorHAnsi" w:eastAsia="Times New Roman" w:hAnsiTheme="majorHAnsi" w:cstheme="majorHAnsi"/>
        </w:rPr>
        <w:t>z veljavnostjo 60 dni po roku za izpolnitev vseh obveznosti po tej pogodbi.</w:t>
      </w:r>
    </w:p>
    <w:p w14:paraId="77F2AEFE"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34305024"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3C7F574F"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7C45508E"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Pogodba se sklepa z odloženim pogojem, da postane veljavna šele s predložitvijo finančnega zavarovanja za dobro izvedbo posla.</w:t>
      </w:r>
    </w:p>
    <w:p w14:paraId="0A305625"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7B6574F9"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Finančno zavarovanje se v primeru, da ni bilo uporabljeno, vrne izvajalcu po njegovi predložitvi finančnega zavarovanja za odpravo napak.</w:t>
      </w:r>
    </w:p>
    <w:p w14:paraId="7E4562BF"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46EA47FA"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24D80EC6" w14:textId="77777777" w:rsidR="006C499D" w:rsidRPr="00F7266A" w:rsidRDefault="006C499D" w:rsidP="006C499D">
      <w:pPr>
        <w:tabs>
          <w:tab w:val="left" w:pos="1728"/>
          <w:tab w:val="left" w:pos="7200"/>
        </w:tabs>
        <w:jc w:val="both"/>
        <w:rPr>
          <w:rFonts w:asciiTheme="majorHAnsi" w:eastAsia="Times New Roman" w:hAnsiTheme="majorHAnsi" w:cstheme="majorHAnsi"/>
          <w:b/>
        </w:rPr>
      </w:pPr>
    </w:p>
    <w:p w14:paraId="0FBB8A50" w14:textId="77777777" w:rsidR="006C499D" w:rsidRPr="00F7266A" w:rsidRDefault="006C499D" w:rsidP="006C499D">
      <w:pPr>
        <w:tabs>
          <w:tab w:val="left" w:pos="1728"/>
          <w:tab w:val="left" w:pos="7200"/>
        </w:tabs>
        <w:jc w:val="both"/>
        <w:rPr>
          <w:rFonts w:asciiTheme="majorHAnsi" w:eastAsia="Times New Roman" w:hAnsiTheme="majorHAnsi" w:cstheme="majorHAnsi"/>
          <w:b/>
        </w:rPr>
      </w:pPr>
      <w:r w:rsidRPr="00F7266A">
        <w:rPr>
          <w:rFonts w:asciiTheme="majorHAnsi" w:eastAsia="Times New Roman" w:hAnsiTheme="majorHAnsi" w:cstheme="majorHAnsi"/>
          <w:b/>
        </w:rPr>
        <w:t>Razdrtje oziroma odstop od pogodbe in prepoved cesije</w:t>
      </w:r>
    </w:p>
    <w:p w14:paraId="28B5E45F"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6506EB06"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5732F34"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3EE6B88E" w14:textId="77777777" w:rsidR="006C499D" w:rsidRPr="00F7266A" w:rsidRDefault="006C499D" w:rsidP="006C499D">
      <w:pPr>
        <w:jc w:val="both"/>
        <w:rPr>
          <w:rFonts w:asciiTheme="majorHAnsi" w:hAnsiTheme="majorHAnsi" w:cstheme="majorHAnsi"/>
          <w:lang w:eastAsia="en-US"/>
        </w:rPr>
      </w:pPr>
      <w:r w:rsidRPr="00F7266A">
        <w:rPr>
          <w:rFonts w:asciiTheme="majorHAnsi" w:hAnsiTheme="majorHAnsi" w:cstheme="majorHAnsi"/>
          <w:lang w:eastAsia="en-US"/>
        </w:rPr>
        <w:t xml:space="preserve">Naročnik lahko odstopi od te pogodbe brez odpovednega roka če: </w:t>
      </w:r>
    </w:p>
    <w:p w14:paraId="3442F12F" w14:textId="77777777" w:rsidR="006C499D" w:rsidRPr="00F7266A" w:rsidRDefault="006C499D" w:rsidP="006C499D">
      <w:pPr>
        <w:numPr>
          <w:ilvl w:val="0"/>
          <w:numId w:val="20"/>
        </w:numPr>
        <w:jc w:val="both"/>
        <w:rPr>
          <w:rFonts w:asciiTheme="majorHAnsi" w:hAnsiTheme="majorHAnsi" w:cstheme="majorHAnsi"/>
          <w:lang w:eastAsia="en-US"/>
        </w:rPr>
      </w:pPr>
      <w:r w:rsidRPr="00F7266A">
        <w:rPr>
          <w:rFonts w:asciiTheme="majorHAnsi" w:hAnsiTheme="majorHAnsi" w:cstheme="majorHAnsi"/>
          <w:lang w:eastAsia="en-US"/>
        </w:rPr>
        <w:lastRenderedPageBreak/>
        <w:t>izvajalec krši obveznosti in kršitve ne odpravi v 8 koledarskih dneh od prejema naročnikovega opomina;</w:t>
      </w:r>
    </w:p>
    <w:p w14:paraId="072B6A80" w14:textId="77777777" w:rsidR="006C499D" w:rsidRPr="00F7266A" w:rsidRDefault="006C499D" w:rsidP="006C499D">
      <w:pPr>
        <w:numPr>
          <w:ilvl w:val="0"/>
          <w:numId w:val="19"/>
        </w:numPr>
        <w:jc w:val="both"/>
        <w:rPr>
          <w:rFonts w:asciiTheme="majorHAnsi" w:hAnsiTheme="majorHAnsi" w:cstheme="majorHAnsi"/>
          <w:lang w:eastAsia="en-US"/>
        </w:rPr>
      </w:pPr>
      <w:r w:rsidRPr="00F7266A">
        <w:rPr>
          <w:rFonts w:asciiTheme="majorHAnsi" w:hAnsiTheme="majorHAnsi" w:cstheme="majorHAnsi"/>
          <w:lang w:eastAsia="en-US"/>
        </w:rPr>
        <w:t xml:space="preserve">izvajalec zamuja z aktivnostmi in je očitno, da zaradi te zamude ni sposoben pravočasno izvesti storitev; </w:t>
      </w:r>
    </w:p>
    <w:p w14:paraId="27A15C7C" w14:textId="77777777" w:rsidR="006C499D" w:rsidRPr="00F7266A" w:rsidRDefault="006C499D" w:rsidP="006C499D">
      <w:pPr>
        <w:numPr>
          <w:ilvl w:val="0"/>
          <w:numId w:val="19"/>
        </w:numPr>
        <w:jc w:val="both"/>
        <w:rPr>
          <w:rFonts w:asciiTheme="majorHAnsi" w:hAnsiTheme="majorHAnsi" w:cstheme="majorHAnsi"/>
          <w:lang w:eastAsia="en-US"/>
        </w:rPr>
      </w:pPr>
      <w:r w:rsidRPr="00F7266A">
        <w:rPr>
          <w:rFonts w:asciiTheme="majorHAnsi" w:hAnsiTheme="majorHAnsi" w:cstheme="majorHAnsi"/>
          <w:lang w:eastAsia="en-US"/>
        </w:rPr>
        <w:t xml:space="preserve">če so storitve v bistvenem izvedene v nasprotju z zahtevami naročnika. </w:t>
      </w:r>
    </w:p>
    <w:p w14:paraId="7465CC6C" w14:textId="77777777" w:rsidR="006C499D" w:rsidRPr="00F7266A" w:rsidRDefault="006C499D" w:rsidP="006C499D">
      <w:pPr>
        <w:ind w:left="360"/>
        <w:jc w:val="both"/>
        <w:rPr>
          <w:rFonts w:asciiTheme="majorHAnsi" w:hAnsiTheme="majorHAnsi" w:cstheme="majorHAnsi"/>
          <w:lang w:eastAsia="en-US"/>
        </w:rPr>
      </w:pPr>
    </w:p>
    <w:p w14:paraId="0060411A" w14:textId="77777777" w:rsidR="006C499D" w:rsidRPr="00F7266A" w:rsidRDefault="006C499D" w:rsidP="006C499D">
      <w:pPr>
        <w:jc w:val="both"/>
        <w:rPr>
          <w:rFonts w:asciiTheme="majorHAnsi" w:hAnsiTheme="majorHAnsi" w:cstheme="majorHAnsi"/>
          <w:lang w:eastAsia="en-US"/>
        </w:rPr>
      </w:pPr>
      <w:r w:rsidRPr="00F7266A">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F7266A">
        <w:rPr>
          <w:rFonts w:asciiTheme="majorHAnsi" w:hAnsiTheme="majorHAnsi" w:cstheme="majorHAnsi"/>
          <w:lang w:eastAsia="en-US"/>
        </w:rPr>
        <w:t>2</w:t>
      </w:r>
      <w:r w:rsidRPr="00F7266A">
        <w:rPr>
          <w:rFonts w:asciiTheme="majorHAnsi" w:hAnsiTheme="majorHAnsi" w:cstheme="majorHAnsi"/>
          <w:lang w:eastAsia="en-US"/>
        </w:rPr>
        <w:t>0  %  (</w:t>
      </w:r>
      <w:r w:rsidR="003E5FFB" w:rsidRPr="00F7266A">
        <w:rPr>
          <w:rFonts w:asciiTheme="majorHAnsi" w:hAnsiTheme="majorHAnsi" w:cstheme="majorHAnsi"/>
          <w:lang w:eastAsia="en-US"/>
        </w:rPr>
        <w:t>dvaj</w:t>
      </w:r>
      <w:r w:rsidRPr="00F7266A">
        <w:rPr>
          <w:rFonts w:asciiTheme="majorHAnsi" w:hAnsiTheme="majorHAnsi" w:cstheme="majorHAnsi"/>
          <w:lang w:eastAsia="en-US"/>
        </w:rPr>
        <w:t xml:space="preserve">set  odstotkov) pogodbene  vrednosti  z DDV. </w:t>
      </w:r>
    </w:p>
    <w:p w14:paraId="07AE2B49"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3FBF42C6"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Prenos terjatve iz te pogodbe je dovoljen samo s pisno privolitvijo naročnikov, sicer pogodba o odstopu (cesijska pogodba) nima učinka.</w:t>
      </w:r>
    </w:p>
    <w:p w14:paraId="27717113" w14:textId="77777777" w:rsidR="006C499D" w:rsidRPr="00F7266A" w:rsidRDefault="006C499D" w:rsidP="006C499D">
      <w:pPr>
        <w:tabs>
          <w:tab w:val="left" w:pos="1728"/>
          <w:tab w:val="left" w:pos="7200"/>
        </w:tabs>
        <w:jc w:val="both"/>
        <w:rPr>
          <w:rFonts w:asciiTheme="majorHAnsi" w:eastAsia="Times New Roman" w:hAnsiTheme="majorHAnsi" w:cstheme="majorHAnsi"/>
          <w:b/>
        </w:rPr>
      </w:pPr>
    </w:p>
    <w:p w14:paraId="460BB793" w14:textId="77777777" w:rsidR="006C499D" w:rsidRPr="00F7266A" w:rsidRDefault="006C499D" w:rsidP="006C499D">
      <w:pPr>
        <w:tabs>
          <w:tab w:val="left" w:pos="1728"/>
          <w:tab w:val="left" w:pos="7200"/>
        </w:tabs>
        <w:jc w:val="both"/>
        <w:rPr>
          <w:rFonts w:asciiTheme="majorHAnsi" w:eastAsia="Times New Roman" w:hAnsiTheme="majorHAnsi" w:cstheme="majorHAnsi"/>
          <w:b/>
        </w:rPr>
      </w:pPr>
      <w:r w:rsidRPr="00F7266A">
        <w:rPr>
          <w:rFonts w:asciiTheme="majorHAnsi" w:eastAsia="Times New Roman" w:hAnsiTheme="majorHAnsi" w:cstheme="majorHAnsi"/>
          <w:b/>
        </w:rPr>
        <w:t>Uveljavljanje pogodbenih kazni po tej pogodbi in povračilo škode</w:t>
      </w:r>
    </w:p>
    <w:p w14:paraId="4A8E5BCB"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526448F8"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6C504435"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5E559798"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Naročnik ima pravico zahtevati pogodbeno kazen, tudi če presega škodo, ki mu je dejansko nastala, in celo če mu ni nastala nobena škoda.</w:t>
      </w:r>
    </w:p>
    <w:p w14:paraId="14A58341" w14:textId="77777777" w:rsidR="006C499D" w:rsidRPr="00F7266A" w:rsidRDefault="006C499D" w:rsidP="006C499D">
      <w:pPr>
        <w:tabs>
          <w:tab w:val="left" w:pos="1728"/>
          <w:tab w:val="left" w:pos="7200"/>
        </w:tabs>
        <w:jc w:val="both"/>
        <w:rPr>
          <w:rFonts w:asciiTheme="majorHAnsi" w:eastAsia="Times New Roman" w:hAnsiTheme="majorHAnsi" w:cstheme="majorHAnsi"/>
          <w:b/>
        </w:rPr>
      </w:pPr>
    </w:p>
    <w:p w14:paraId="2CA910B5"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CF2BD27"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374F735C"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7E09635D" w14:textId="77777777" w:rsidR="006C499D" w:rsidRPr="00F7266A" w:rsidRDefault="006C499D" w:rsidP="006C499D">
      <w:pPr>
        <w:tabs>
          <w:tab w:val="left" w:pos="1728"/>
          <w:tab w:val="left" w:pos="7200"/>
        </w:tabs>
        <w:jc w:val="both"/>
        <w:rPr>
          <w:rFonts w:asciiTheme="majorHAnsi" w:eastAsia="Times New Roman" w:hAnsiTheme="majorHAnsi" w:cstheme="majorHAnsi"/>
          <w:b/>
        </w:rPr>
      </w:pPr>
    </w:p>
    <w:p w14:paraId="4935E9E9" w14:textId="77777777" w:rsidR="006C499D" w:rsidRPr="00F7266A" w:rsidRDefault="006C499D" w:rsidP="006C499D">
      <w:pPr>
        <w:tabs>
          <w:tab w:val="left" w:pos="1728"/>
          <w:tab w:val="left" w:pos="7200"/>
        </w:tabs>
        <w:jc w:val="both"/>
        <w:rPr>
          <w:rFonts w:asciiTheme="majorHAnsi" w:eastAsia="Times New Roman" w:hAnsiTheme="majorHAnsi" w:cstheme="majorHAnsi"/>
          <w:b/>
        </w:rPr>
      </w:pPr>
      <w:r w:rsidRPr="00F7266A">
        <w:rPr>
          <w:rFonts w:asciiTheme="majorHAnsi" w:eastAsia="Times New Roman" w:hAnsiTheme="majorHAnsi" w:cstheme="majorHAnsi"/>
          <w:b/>
        </w:rPr>
        <w:t>Pregled in prevzem izvedenih del ter zavarovanje odprave napak</w:t>
      </w:r>
    </w:p>
    <w:p w14:paraId="345B64B0"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313293FF"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7C64723A"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347F1E0C"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BB07952"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0C2AF2CB" w14:textId="35027BFB"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66B10B78"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3111DD80"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lastRenderedPageBreak/>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156B485A"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4FC357CC"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140C024E"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2BC131F8"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DA6C372"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71A4C9C6"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9DD9735"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24FEA3D9"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Brez predloženega zavarovanja za odpravo napak primopredaja del ni opravljena. </w:t>
      </w:r>
    </w:p>
    <w:p w14:paraId="57E07C45"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5A0C44FF"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3BFD3FD"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1134533A"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Izvajalec izroči naročniku objekt, na katerem so se opravljala dela, počiščen in nepoškodovan. </w:t>
      </w:r>
    </w:p>
    <w:p w14:paraId="1F698208"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2DAE3BF5" w14:textId="77777777" w:rsidR="006C499D" w:rsidRPr="00F7266A" w:rsidRDefault="006C499D" w:rsidP="006C499D">
      <w:pPr>
        <w:tabs>
          <w:tab w:val="left" w:pos="1728"/>
          <w:tab w:val="left" w:pos="7200"/>
        </w:tabs>
        <w:jc w:val="both"/>
        <w:rPr>
          <w:rFonts w:asciiTheme="majorHAnsi" w:eastAsia="Times New Roman" w:hAnsiTheme="majorHAnsi" w:cstheme="majorHAnsi"/>
          <w:b/>
        </w:rPr>
      </w:pPr>
      <w:r w:rsidRPr="00F7266A">
        <w:rPr>
          <w:rFonts w:asciiTheme="majorHAnsi" w:eastAsia="Times New Roman" w:hAnsiTheme="majorHAnsi" w:cstheme="majorHAnsi"/>
          <w:b/>
        </w:rPr>
        <w:t>Garancijska doba</w:t>
      </w:r>
    </w:p>
    <w:p w14:paraId="103EF1AF"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59CA8B95" w14:textId="77777777" w:rsidR="006C499D" w:rsidRPr="00F7266A" w:rsidRDefault="006C499D" w:rsidP="006C499D">
      <w:pPr>
        <w:jc w:val="both"/>
        <w:rPr>
          <w:rFonts w:asciiTheme="majorHAnsi" w:eastAsia="Times New Roman" w:hAnsiTheme="majorHAnsi" w:cstheme="majorHAnsi"/>
        </w:rPr>
      </w:pPr>
      <w:r w:rsidRPr="00F7266A">
        <w:rPr>
          <w:rFonts w:asciiTheme="majorHAnsi" w:eastAsia="Times New Roman" w:hAnsiTheme="majorHAnsi" w:cstheme="majorHAnsi"/>
        </w:rPr>
        <w:t xml:space="preserve">Garancijski rok za kakovost izvedenih del je </w:t>
      </w:r>
      <w:r w:rsidRPr="00F7266A">
        <w:rPr>
          <w:rFonts w:asciiTheme="majorHAnsi" w:eastAsia="Times New Roman" w:hAnsiTheme="majorHAnsi" w:cstheme="majorHAnsi"/>
          <w:b/>
          <w:bCs/>
        </w:rPr>
        <w:t>5 let</w:t>
      </w:r>
      <w:r w:rsidRPr="00F7266A">
        <w:rPr>
          <w:rFonts w:asciiTheme="majorHAnsi" w:eastAsia="Times New Roman" w:hAnsiTheme="majorHAnsi" w:cstheme="majorHAnsi"/>
        </w:rPr>
        <w:t>, šteto od dneva dokončnega prevzema.</w:t>
      </w:r>
    </w:p>
    <w:p w14:paraId="4A59B822" w14:textId="77777777" w:rsidR="006C499D" w:rsidRPr="00F7266A" w:rsidRDefault="006C499D" w:rsidP="006C499D">
      <w:pPr>
        <w:jc w:val="both"/>
        <w:rPr>
          <w:rFonts w:asciiTheme="majorHAnsi" w:eastAsia="Times New Roman" w:hAnsiTheme="majorHAnsi" w:cstheme="majorHAnsi"/>
        </w:rPr>
      </w:pPr>
    </w:p>
    <w:p w14:paraId="6EF9C47E" w14:textId="77777777" w:rsidR="006C499D" w:rsidRPr="00F7266A" w:rsidRDefault="006C499D" w:rsidP="006C499D">
      <w:pPr>
        <w:jc w:val="both"/>
        <w:rPr>
          <w:rFonts w:asciiTheme="majorHAnsi" w:eastAsia="Times New Roman" w:hAnsiTheme="majorHAnsi" w:cstheme="majorHAnsi"/>
        </w:rPr>
      </w:pPr>
      <w:r w:rsidRPr="00F7266A">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F4154C" w14:textId="77777777" w:rsidR="006C499D" w:rsidRPr="00F7266A" w:rsidRDefault="006C499D" w:rsidP="006C499D">
      <w:pPr>
        <w:jc w:val="both"/>
        <w:rPr>
          <w:rFonts w:asciiTheme="majorHAnsi" w:eastAsia="Times New Roman" w:hAnsiTheme="majorHAnsi" w:cstheme="majorHAnsi"/>
        </w:rPr>
      </w:pPr>
    </w:p>
    <w:p w14:paraId="74E20ACE" w14:textId="77777777" w:rsidR="00157FAE" w:rsidRPr="00F7266A" w:rsidRDefault="006C499D" w:rsidP="00CE368A">
      <w:pPr>
        <w:jc w:val="both"/>
        <w:rPr>
          <w:rFonts w:asciiTheme="majorHAnsi" w:eastAsia="Times New Roman" w:hAnsiTheme="majorHAnsi" w:cstheme="majorHAnsi"/>
        </w:rPr>
      </w:pPr>
      <w:r w:rsidRPr="00F7266A">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1EC566F7" w14:textId="77777777" w:rsidR="006C499D" w:rsidRPr="00F7266A" w:rsidRDefault="006C499D" w:rsidP="006C499D">
      <w:pPr>
        <w:tabs>
          <w:tab w:val="left" w:pos="1728"/>
          <w:tab w:val="left" w:pos="7200"/>
        </w:tabs>
        <w:jc w:val="both"/>
        <w:rPr>
          <w:rFonts w:asciiTheme="majorHAnsi" w:hAnsiTheme="majorHAnsi" w:cstheme="majorHAnsi"/>
        </w:rPr>
      </w:pPr>
    </w:p>
    <w:p w14:paraId="160BDB63" w14:textId="77777777" w:rsidR="006C499D" w:rsidRPr="00F7266A" w:rsidRDefault="006C499D" w:rsidP="006C499D">
      <w:pPr>
        <w:tabs>
          <w:tab w:val="left" w:pos="1728"/>
          <w:tab w:val="left" w:pos="7200"/>
        </w:tabs>
        <w:jc w:val="both"/>
        <w:rPr>
          <w:rFonts w:asciiTheme="majorHAnsi" w:hAnsiTheme="majorHAnsi" w:cstheme="majorHAnsi"/>
          <w:b/>
        </w:rPr>
      </w:pPr>
      <w:r w:rsidRPr="00F7266A">
        <w:rPr>
          <w:rFonts w:asciiTheme="majorHAnsi" w:hAnsiTheme="majorHAnsi" w:cstheme="majorHAnsi"/>
          <w:b/>
        </w:rPr>
        <w:t>Varovanje zaupnih in osebnih podatkov</w:t>
      </w:r>
    </w:p>
    <w:p w14:paraId="5FEC2DA5"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029FF421" w14:textId="77777777" w:rsidR="006C499D" w:rsidRPr="00F7266A" w:rsidRDefault="006C499D" w:rsidP="006C499D">
      <w:pPr>
        <w:tabs>
          <w:tab w:val="left" w:pos="1728"/>
          <w:tab w:val="left" w:pos="7200"/>
        </w:tabs>
        <w:jc w:val="both"/>
        <w:rPr>
          <w:rFonts w:asciiTheme="majorHAnsi" w:hAnsiTheme="majorHAnsi" w:cstheme="majorHAnsi"/>
        </w:rPr>
      </w:pPr>
      <w:r w:rsidRPr="00F7266A">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D6539A7" w14:textId="77777777" w:rsidR="006C499D" w:rsidRPr="00F7266A" w:rsidRDefault="006C499D" w:rsidP="006C499D">
      <w:pPr>
        <w:tabs>
          <w:tab w:val="left" w:pos="1728"/>
          <w:tab w:val="left" w:pos="7200"/>
        </w:tabs>
        <w:jc w:val="both"/>
        <w:rPr>
          <w:rFonts w:asciiTheme="majorHAnsi" w:hAnsiTheme="majorHAnsi" w:cstheme="majorHAnsi"/>
        </w:rPr>
      </w:pPr>
    </w:p>
    <w:p w14:paraId="3F61A731" w14:textId="62D782D3" w:rsidR="006C499D" w:rsidRPr="00F7266A" w:rsidRDefault="006C499D" w:rsidP="006C499D">
      <w:pPr>
        <w:tabs>
          <w:tab w:val="left" w:pos="1728"/>
          <w:tab w:val="left" w:pos="7200"/>
        </w:tabs>
        <w:jc w:val="both"/>
        <w:rPr>
          <w:rFonts w:asciiTheme="majorHAnsi" w:hAnsiTheme="majorHAnsi" w:cstheme="majorHAnsi"/>
        </w:rPr>
      </w:pPr>
      <w:r w:rsidRPr="00F7266A">
        <w:rPr>
          <w:rFonts w:asciiTheme="majorHAnsi" w:hAnsiTheme="majorHAnsi" w:cstheme="majorHAnsi"/>
        </w:rPr>
        <w:t xml:space="preserve">Skladno z </w:t>
      </w:r>
      <w:r w:rsidR="001A21D8" w:rsidRPr="00F7266A">
        <w:rPr>
          <w:rFonts w:asciiTheme="majorHAnsi" w:hAnsiTheme="majorHAnsi" w:cstheme="majorHAnsi"/>
        </w:rPr>
        <w:t xml:space="preserve">Zakonom o varstvu osebnih podatkov (Uradni list RS, št. </w:t>
      </w:r>
      <w:r w:rsidR="00BC1DCD" w:rsidRPr="00F7266A">
        <w:rPr>
          <w:rFonts w:asciiTheme="majorHAnsi" w:hAnsiTheme="majorHAnsi" w:cstheme="majorHAnsi"/>
        </w:rPr>
        <w:t>163/22, 40/25 – ZInfV-1 in 10/26 – ZP-1L</w:t>
      </w:r>
      <w:r w:rsidR="001A21D8" w:rsidRPr="00F7266A">
        <w:rPr>
          <w:rFonts w:asciiTheme="majorHAnsi" w:hAnsiTheme="majorHAnsi" w:cstheme="majorHAnsi"/>
        </w:rPr>
        <w:t>)</w:t>
      </w:r>
      <w:r w:rsidRPr="00F7266A">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057E662" w14:textId="77777777" w:rsidR="006C499D" w:rsidRPr="00F7266A" w:rsidRDefault="006C499D" w:rsidP="006C499D">
      <w:pPr>
        <w:tabs>
          <w:tab w:val="left" w:pos="1728"/>
          <w:tab w:val="left" w:pos="7200"/>
        </w:tabs>
        <w:jc w:val="both"/>
        <w:rPr>
          <w:rFonts w:asciiTheme="majorHAnsi" w:hAnsiTheme="majorHAnsi" w:cstheme="majorHAnsi"/>
        </w:rPr>
      </w:pPr>
    </w:p>
    <w:p w14:paraId="672E006F" w14:textId="77777777" w:rsidR="006C499D" w:rsidRPr="00F7266A" w:rsidRDefault="006C499D" w:rsidP="006C499D">
      <w:pPr>
        <w:tabs>
          <w:tab w:val="left" w:pos="1728"/>
          <w:tab w:val="left" w:pos="7200"/>
        </w:tabs>
        <w:jc w:val="both"/>
        <w:rPr>
          <w:rFonts w:asciiTheme="majorHAnsi" w:hAnsiTheme="majorHAnsi" w:cstheme="majorHAnsi"/>
        </w:rPr>
      </w:pPr>
      <w:r w:rsidRPr="00F7266A">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6AD3A36C" w14:textId="77777777" w:rsidR="006C499D" w:rsidRPr="00F7266A" w:rsidRDefault="006C499D" w:rsidP="006C499D">
      <w:pPr>
        <w:tabs>
          <w:tab w:val="left" w:pos="1728"/>
          <w:tab w:val="left" w:pos="7200"/>
        </w:tabs>
        <w:jc w:val="both"/>
        <w:rPr>
          <w:rFonts w:asciiTheme="majorHAnsi" w:eastAsia="Times New Roman" w:hAnsiTheme="majorHAnsi" w:cstheme="majorHAnsi"/>
          <w:b/>
        </w:rPr>
      </w:pPr>
    </w:p>
    <w:p w14:paraId="54316529" w14:textId="77777777" w:rsidR="006C499D" w:rsidRPr="00F7266A" w:rsidRDefault="006C499D" w:rsidP="006C499D">
      <w:pPr>
        <w:tabs>
          <w:tab w:val="left" w:pos="1728"/>
          <w:tab w:val="left" w:pos="7200"/>
        </w:tabs>
        <w:jc w:val="both"/>
        <w:rPr>
          <w:rFonts w:asciiTheme="majorHAnsi" w:eastAsia="Times New Roman" w:hAnsiTheme="majorHAnsi" w:cstheme="majorHAnsi"/>
          <w:b/>
        </w:rPr>
      </w:pPr>
      <w:r w:rsidRPr="00F7266A">
        <w:rPr>
          <w:rFonts w:asciiTheme="majorHAnsi" w:eastAsia="Times New Roman" w:hAnsiTheme="majorHAnsi" w:cstheme="majorHAnsi"/>
          <w:b/>
        </w:rPr>
        <w:t>Pooblaščene osebe in strokovno nadzorstvo nad gradnjo</w:t>
      </w:r>
    </w:p>
    <w:p w14:paraId="0602CAB6"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3427626A"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Naročnik ima pravico nadzorovati izvajalca pri opravljanju del po tej pogodbi in mu dajati navodila.</w:t>
      </w:r>
    </w:p>
    <w:p w14:paraId="65F73C1F"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58CA5344"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64E94805"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647CCC5E" w14:textId="22D01F12"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Pooblaščen zastopnik in skrbnik pogodbe, ki ga določi naročnik je</w:t>
      </w:r>
      <w:r w:rsidR="003A7CE1" w:rsidRPr="00F7266A">
        <w:rPr>
          <w:rFonts w:asciiTheme="majorHAnsi" w:eastAsia="Times New Roman" w:hAnsiTheme="majorHAnsi" w:cstheme="majorHAnsi"/>
        </w:rPr>
        <w:t xml:space="preserve"> </w:t>
      </w:r>
      <w:r w:rsidR="00560877" w:rsidRPr="00F7266A">
        <w:rPr>
          <w:rFonts w:asciiTheme="majorHAnsi" w:eastAsia="Times New Roman" w:hAnsiTheme="majorHAnsi" w:cstheme="majorHAnsi"/>
        </w:rPr>
        <w:t>_______________</w:t>
      </w:r>
      <w:r w:rsidRPr="00F7266A">
        <w:rPr>
          <w:rFonts w:asciiTheme="majorHAnsi" w:eastAsia="Times New Roman" w:hAnsiTheme="majorHAnsi" w:cstheme="majorHAnsi"/>
        </w:rPr>
        <w:t>.</w:t>
      </w:r>
    </w:p>
    <w:p w14:paraId="22B92936"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58F14E9F" w14:textId="352BB09A"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Pooblaščeni zastopnik pogodbenih del, ki ga določi izvajalec je _______________.</w:t>
      </w:r>
    </w:p>
    <w:p w14:paraId="3C61FD28"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1639C7BE"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Morebitno spremembo pooblaščenega zastopnika je potrebno pismeno javiti drugi pogodbeni stranki v roku treh dni.</w:t>
      </w:r>
    </w:p>
    <w:p w14:paraId="41B08031"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790FE89E" w14:textId="77777777" w:rsidR="006C499D" w:rsidRPr="00F7266A" w:rsidRDefault="006C499D" w:rsidP="006C499D">
      <w:pPr>
        <w:tabs>
          <w:tab w:val="left" w:pos="1728"/>
          <w:tab w:val="left" w:pos="7200"/>
        </w:tabs>
        <w:jc w:val="both"/>
        <w:rPr>
          <w:rFonts w:asciiTheme="majorHAnsi" w:eastAsia="Times New Roman" w:hAnsiTheme="majorHAnsi" w:cstheme="majorHAnsi"/>
          <w:b/>
        </w:rPr>
      </w:pPr>
      <w:r w:rsidRPr="00F7266A">
        <w:rPr>
          <w:rFonts w:asciiTheme="majorHAnsi" w:eastAsia="Times New Roman" w:hAnsiTheme="majorHAnsi" w:cstheme="majorHAnsi"/>
          <w:b/>
        </w:rPr>
        <w:t>Zavarovanje objekta</w:t>
      </w:r>
    </w:p>
    <w:p w14:paraId="725BF500"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4CD2E7BA"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5210A59B"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63AE1FBF"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Izvajalčevo zavarovanje odgovornost iz dejavnosti za zavarovalno vsoto po škodnem dogodku </w:t>
      </w:r>
      <w:r w:rsidR="00265627" w:rsidRPr="00F7266A">
        <w:rPr>
          <w:rFonts w:asciiTheme="majorHAnsi" w:eastAsia="Times New Roman" w:hAnsiTheme="majorHAnsi" w:cstheme="majorHAnsi"/>
        </w:rPr>
        <w:t xml:space="preserve"> </w:t>
      </w:r>
      <w:r w:rsidRPr="00F7266A">
        <w:rPr>
          <w:rFonts w:asciiTheme="majorHAnsi" w:eastAsia="Times New Roman" w:hAnsiTheme="majorHAnsi" w:cstheme="majorHAnsi"/>
        </w:rPr>
        <w:t xml:space="preserve">za ves čas veljavnosti pogodbe oz. najmanj za obdobje do pogodbeno dogovorjenega roka za dokončanje del po tej pogodbi bo naročnik uveljavljal v primeru nastanka zavarovalnih dogodkov oz. škodnih dogodkov. </w:t>
      </w:r>
    </w:p>
    <w:p w14:paraId="2A04C691"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14427CE6"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55BE3D53"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7E4374B6"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7CE168F8" w14:textId="77777777" w:rsidR="006C499D" w:rsidRPr="00F7266A" w:rsidRDefault="006C499D" w:rsidP="006C499D">
      <w:pPr>
        <w:tabs>
          <w:tab w:val="left" w:pos="1728"/>
          <w:tab w:val="left" w:pos="7200"/>
        </w:tabs>
        <w:jc w:val="both"/>
        <w:rPr>
          <w:rFonts w:asciiTheme="majorHAnsi" w:eastAsia="Times New Roman" w:hAnsiTheme="majorHAnsi" w:cstheme="majorHAnsi"/>
          <w:b/>
        </w:rPr>
      </w:pPr>
    </w:p>
    <w:p w14:paraId="6E84DFDC" w14:textId="77777777" w:rsidR="006C499D" w:rsidRPr="00F7266A" w:rsidRDefault="006C499D" w:rsidP="006C499D">
      <w:pPr>
        <w:tabs>
          <w:tab w:val="left" w:pos="1728"/>
          <w:tab w:val="left" w:pos="7200"/>
        </w:tabs>
        <w:jc w:val="both"/>
        <w:rPr>
          <w:rFonts w:asciiTheme="majorHAnsi" w:eastAsia="Times New Roman" w:hAnsiTheme="majorHAnsi" w:cstheme="majorHAnsi"/>
          <w:b/>
        </w:rPr>
      </w:pPr>
      <w:r w:rsidRPr="00F7266A">
        <w:rPr>
          <w:rFonts w:asciiTheme="majorHAnsi" w:eastAsia="Times New Roman" w:hAnsiTheme="majorHAnsi" w:cstheme="majorHAnsi"/>
          <w:b/>
        </w:rPr>
        <w:t>Protikorupcijska klavzula</w:t>
      </w:r>
    </w:p>
    <w:p w14:paraId="7A8CFF2B"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0E260564"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3A98F0A" w14:textId="77777777" w:rsidR="006C499D" w:rsidRPr="00F7266A" w:rsidRDefault="006C499D" w:rsidP="006C499D">
      <w:pPr>
        <w:numPr>
          <w:ilvl w:val="0"/>
          <w:numId w:val="17"/>
        </w:numPr>
        <w:jc w:val="both"/>
        <w:rPr>
          <w:rFonts w:asciiTheme="majorHAnsi" w:eastAsia="Times New Roman" w:hAnsiTheme="majorHAnsi" w:cstheme="majorHAnsi"/>
        </w:rPr>
      </w:pPr>
      <w:r w:rsidRPr="00F7266A">
        <w:rPr>
          <w:rFonts w:asciiTheme="majorHAnsi" w:eastAsia="Times New Roman" w:hAnsiTheme="majorHAnsi" w:cstheme="majorHAnsi"/>
        </w:rPr>
        <w:t>pridobitev posla ali</w:t>
      </w:r>
    </w:p>
    <w:p w14:paraId="7AE157EF" w14:textId="77777777" w:rsidR="006C499D" w:rsidRPr="00F7266A" w:rsidRDefault="006C499D" w:rsidP="006C499D">
      <w:pPr>
        <w:numPr>
          <w:ilvl w:val="0"/>
          <w:numId w:val="17"/>
        </w:numPr>
        <w:jc w:val="both"/>
        <w:rPr>
          <w:rFonts w:asciiTheme="majorHAnsi" w:eastAsia="Times New Roman" w:hAnsiTheme="majorHAnsi" w:cstheme="majorHAnsi"/>
        </w:rPr>
      </w:pPr>
      <w:r w:rsidRPr="00F7266A">
        <w:rPr>
          <w:rFonts w:asciiTheme="majorHAnsi" w:eastAsia="Times New Roman" w:hAnsiTheme="majorHAnsi" w:cstheme="majorHAnsi"/>
        </w:rPr>
        <w:t>za sklenitev posla pod ugodnejšimi pogoji ali</w:t>
      </w:r>
    </w:p>
    <w:p w14:paraId="31F75BD8" w14:textId="77777777" w:rsidR="006C499D" w:rsidRPr="00F7266A" w:rsidRDefault="006C499D" w:rsidP="006C499D">
      <w:pPr>
        <w:numPr>
          <w:ilvl w:val="0"/>
          <w:numId w:val="17"/>
        </w:numPr>
        <w:jc w:val="both"/>
        <w:rPr>
          <w:rFonts w:asciiTheme="majorHAnsi" w:eastAsia="Times New Roman" w:hAnsiTheme="majorHAnsi" w:cstheme="majorHAnsi"/>
        </w:rPr>
      </w:pPr>
      <w:r w:rsidRPr="00F7266A">
        <w:rPr>
          <w:rFonts w:asciiTheme="majorHAnsi" w:eastAsia="Times New Roman" w:hAnsiTheme="majorHAnsi" w:cstheme="majorHAnsi"/>
        </w:rPr>
        <w:t>za opustitev dolžnega nadzora nad izvajanjem pogodbenih obveznosti ali</w:t>
      </w:r>
    </w:p>
    <w:p w14:paraId="798B3639" w14:textId="77777777" w:rsidR="006C499D" w:rsidRPr="00F7266A" w:rsidRDefault="006C499D" w:rsidP="006C499D">
      <w:pPr>
        <w:numPr>
          <w:ilvl w:val="0"/>
          <w:numId w:val="17"/>
        </w:numPr>
        <w:jc w:val="both"/>
        <w:rPr>
          <w:rFonts w:asciiTheme="majorHAnsi" w:eastAsia="Times New Roman" w:hAnsiTheme="majorHAnsi" w:cstheme="majorHAnsi"/>
        </w:rPr>
      </w:pPr>
      <w:r w:rsidRPr="00F7266A">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6CAC10DB" w14:textId="77777777" w:rsidR="006C499D" w:rsidRPr="00F7266A" w:rsidRDefault="006C499D" w:rsidP="006C499D">
      <w:pPr>
        <w:ind w:left="360"/>
        <w:jc w:val="both"/>
        <w:rPr>
          <w:rFonts w:asciiTheme="majorHAnsi" w:eastAsia="Times New Roman" w:hAnsiTheme="majorHAnsi" w:cstheme="majorHAnsi"/>
          <w:b/>
        </w:rPr>
      </w:pPr>
    </w:p>
    <w:p w14:paraId="200F8DFB" w14:textId="77777777" w:rsidR="006C499D" w:rsidRPr="00F7266A" w:rsidRDefault="006C499D" w:rsidP="006C499D">
      <w:pPr>
        <w:tabs>
          <w:tab w:val="left" w:pos="1728"/>
          <w:tab w:val="left" w:pos="7200"/>
        </w:tabs>
        <w:jc w:val="both"/>
        <w:rPr>
          <w:rFonts w:asciiTheme="majorHAnsi" w:eastAsia="Times New Roman" w:hAnsiTheme="majorHAnsi" w:cstheme="majorHAnsi"/>
          <w:b/>
        </w:rPr>
      </w:pPr>
      <w:r w:rsidRPr="00F7266A">
        <w:rPr>
          <w:rFonts w:asciiTheme="majorHAnsi" w:eastAsia="Times New Roman" w:hAnsiTheme="majorHAnsi" w:cstheme="majorHAnsi"/>
          <w:b/>
        </w:rPr>
        <w:t>Omejitve poslovanja</w:t>
      </w:r>
    </w:p>
    <w:p w14:paraId="0FC6A9BB"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lastRenderedPageBreak/>
        <w:t>člen</w:t>
      </w:r>
    </w:p>
    <w:p w14:paraId="536A32B7"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C2870C5"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267B0AB0"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955C299"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4A175E6B"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Izvajalec oz. podpisnik pogodbe izjavlja, da je seznanjen z določbami 35. člena Zakona o integriteti in preprečevanju korupcije </w:t>
      </w:r>
      <w:r w:rsidR="000D33D3" w:rsidRPr="00F7266A">
        <w:rPr>
          <w:rFonts w:asciiTheme="majorHAnsi" w:eastAsia="Times New Roman" w:hAnsiTheme="majorHAnsi" w:cstheme="majorHAnsi"/>
        </w:rPr>
        <w:t xml:space="preserve">(Uradni list RS, št. 69/11 – uradno prečiščeno besedilo, 158/20, 3/22 – </w:t>
      </w:r>
      <w:proofErr w:type="spellStart"/>
      <w:r w:rsidR="000D33D3" w:rsidRPr="00F7266A">
        <w:rPr>
          <w:rFonts w:asciiTheme="majorHAnsi" w:eastAsia="Times New Roman" w:hAnsiTheme="majorHAnsi" w:cstheme="majorHAnsi"/>
        </w:rPr>
        <w:t>ZDeb</w:t>
      </w:r>
      <w:proofErr w:type="spellEnd"/>
      <w:r w:rsidR="000D33D3" w:rsidRPr="00F7266A">
        <w:rPr>
          <w:rFonts w:asciiTheme="majorHAnsi" w:eastAsia="Times New Roman" w:hAnsiTheme="majorHAnsi" w:cstheme="majorHAnsi"/>
        </w:rPr>
        <w:t xml:space="preserve"> in 16/23 – </w:t>
      </w:r>
      <w:proofErr w:type="spellStart"/>
      <w:r w:rsidR="000D33D3" w:rsidRPr="00F7266A">
        <w:rPr>
          <w:rFonts w:asciiTheme="majorHAnsi" w:eastAsia="Times New Roman" w:hAnsiTheme="majorHAnsi" w:cstheme="majorHAnsi"/>
        </w:rPr>
        <w:t>ZZPri</w:t>
      </w:r>
      <w:proofErr w:type="spellEnd"/>
      <w:r w:rsidR="000D33D3" w:rsidRPr="00F7266A">
        <w:rPr>
          <w:rFonts w:asciiTheme="majorHAnsi" w:eastAsia="Times New Roman" w:hAnsiTheme="majorHAnsi" w:cstheme="majorHAnsi"/>
        </w:rPr>
        <w:t>)</w:t>
      </w:r>
      <w:r w:rsidRPr="00F7266A">
        <w:rPr>
          <w:rFonts w:asciiTheme="majorHAnsi" w:eastAsia="Times New Roman" w:hAnsiTheme="majorHAnsi" w:cstheme="majorHAnsi"/>
        </w:rPr>
        <w:t xml:space="preserve"> in izjavlja, da sam ni subjekt, za katerega bi veljala omejitev poslovanja z naročnikom po tem členu. </w:t>
      </w:r>
    </w:p>
    <w:p w14:paraId="7D8E0BDB"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4D69BA5B"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V primeru, da njegova izjava ni resnična, sam nosi odgovornost in posledice zaradi ničnosti sklenjene pogodbe.</w:t>
      </w:r>
    </w:p>
    <w:p w14:paraId="6C1F212E" w14:textId="77777777" w:rsidR="002F4ECC" w:rsidRPr="00F7266A" w:rsidRDefault="002F4ECC" w:rsidP="006C499D">
      <w:pPr>
        <w:tabs>
          <w:tab w:val="left" w:pos="1728"/>
          <w:tab w:val="left" w:pos="7200"/>
        </w:tabs>
        <w:jc w:val="both"/>
        <w:rPr>
          <w:rFonts w:asciiTheme="majorHAnsi" w:eastAsia="Times New Roman" w:hAnsiTheme="majorHAnsi" w:cstheme="majorHAnsi"/>
        </w:rPr>
      </w:pPr>
    </w:p>
    <w:p w14:paraId="0148BFAD" w14:textId="77777777" w:rsidR="006C499D" w:rsidRPr="00F7266A" w:rsidRDefault="006C499D" w:rsidP="006C499D">
      <w:pPr>
        <w:tabs>
          <w:tab w:val="left" w:pos="1728"/>
          <w:tab w:val="left" w:pos="7200"/>
        </w:tabs>
        <w:jc w:val="both"/>
        <w:rPr>
          <w:rFonts w:asciiTheme="majorHAnsi" w:eastAsia="Times New Roman" w:hAnsiTheme="majorHAnsi" w:cstheme="majorHAnsi"/>
          <w:b/>
        </w:rPr>
      </w:pPr>
      <w:r w:rsidRPr="00F7266A">
        <w:rPr>
          <w:rFonts w:asciiTheme="majorHAnsi" w:eastAsia="Times New Roman" w:hAnsiTheme="majorHAnsi" w:cstheme="majorHAnsi"/>
          <w:b/>
        </w:rPr>
        <w:t>Zakonski razvezni pogoj</w:t>
      </w:r>
    </w:p>
    <w:p w14:paraId="5EEDFAEE"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6AC0674F" w14:textId="77777777" w:rsidR="003E5FFB" w:rsidRPr="00F7266A" w:rsidRDefault="003E5FFB" w:rsidP="003E5FFB">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Ta pogodba je sklenjena pod razveznim pogojem, ki se uresniči v primeru izpolnitve ene od naslednjih okoliščin:</w:t>
      </w:r>
    </w:p>
    <w:p w14:paraId="724827C0" w14:textId="77777777" w:rsidR="003E5FFB" w:rsidRPr="00F7266A" w:rsidRDefault="003E5FFB" w:rsidP="003E5FFB">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F7266A">
        <w:rPr>
          <w:rFonts w:asciiTheme="majorHAnsi" w:eastAsia="Times New Roman" w:hAnsiTheme="majorHAnsi" w:cstheme="majorHAnsi"/>
        </w:rPr>
        <w:t>okoljske</w:t>
      </w:r>
      <w:proofErr w:type="spellEnd"/>
      <w:r w:rsidRPr="00F7266A">
        <w:rPr>
          <w:rFonts w:asciiTheme="majorHAnsi" w:eastAsia="Times New Roman" w:hAnsiTheme="majorHAnsi" w:cstheme="majorHAnsi"/>
        </w:rPr>
        <w:t xml:space="preserve"> ali socialne zakonodaje s strani izvajalca ali podizvajalca ali</w:t>
      </w:r>
    </w:p>
    <w:p w14:paraId="5529D9B9" w14:textId="77777777" w:rsidR="003E5FFB" w:rsidRPr="00F7266A" w:rsidRDefault="003E5FFB" w:rsidP="003E5FFB">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1927A7B" w14:textId="77777777" w:rsidR="003751A0" w:rsidRPr="00F7266A" w:rsidRDefault="003E5FFB" w:rsidP="003E5FFB">
      <w:pPr>
        <w:pStyle w:val="Slog65"/>
      </w:pPr>
      <w:r w:rsidRPr="00F7266A">
        <w:t>plačilom za delo,</w:t>
      </w:r>
    </w:p>
    <w:p w14:paraId="2B718638" w14:textId="77777777" w:rsidR="003751A0" w:rsidRPr="00F7266A" w:rsidRDefault="003E5FFB" w:rsidP="003E5FFB">
      <w:pPr>
        <w:pStyle w:val="Slog65"/>
      </w:pPr>
      <w:r w:rsidRPr="00F7266A">
        <w:t>delovnim časom,</w:t>
      </w:r>
    </w:p>
    <w:p w14:paraId="3D36DB66" w14:textId="77777777" w:rsidR="003751A0" w:rsidRPr="00F7266A" w:rsidRDefault="003E5FFB" w:rsidP="003E5FFB">
      <w:pPr>
        <w:pStyle w:val="Slog65"/>
      </w:pPr>
      <w:r w:rsidRPr="00F7266A">
        <w:t>počitki,</w:t>
      </w:r>
    </w:p>
    <w:p w14:paraId="7C8BB5B6" w14:textId="77777777" w:rsidR="003751A0" w:rsidRPr="00F7266A" w:rsidRDefault="003E5FFB" w:rsidP="003E5FFB">
      <w:pPr>
        <w:pStyle w:val="Slog65"/>
      </w:pPr>
      <w:r w:rsidRPr="00F7266A">
        <w:t xml:space="preserve">opravljanjem dela na podlagi pogodb civilnega prava kljub obstoju elementov delovnega razmerja ali </w:t>
      </w:r>
    </w:p>
    <w:p w14:paraId="16C70945" w14:textId="77777777" w:rsidR="003E5FFB" w:rsidRPr="00F7266A" w:rsidRDefault="003E5FFB" w:rsidP="003E5FFB">
      <w:pPr>
        <w:pStyle w:val="Slog65"/>
      </w:pPr>
      <w:r w:rsidRPr="00F7266A">
        <w:t>v zvezi z zaposlovanjem na črno</w:t>
      </w:r>
    </w:p>
    <w:p w14:paraId="6CBB632C" w14:textId="77777777" w:rsidR="003E5FFB" w:rsidRPr="00F7266A" w:rsidRDefault="003E5FFB" w:rsidP="003E5FFB">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in za kateri mu je bila s pravnomočno odločitvijo ali več pravnomočnimi odločitvami izrečena globa za prekršek. </w:t>
      </w:r>
    </w:p>
    <w:p w14:paraId="6BD87748" w14:textId="77777777" w:rsidR="003E5FFB" w:rsidRPr="00F7266A" w:rsidRDefault="003E5FFB" w:rsidP="003E5FFB">
      <w:pPr>
        <w:tabs>
          <w:tab w:val="left" w:pos="1728"/>
          <w:tab w:val="left" w:pos="7200"/>
        </w:tabs>
        <w:jc w:val="both"/>
        <w:rPr>
          <w:rFonts w:asciiTheme="majorHAnsi" w:eastAsia="Times New Roman" w:hAnsiTheme="majorHAnsi" w:cstheme="majorHAnsi"/>
        </w:rPr>
      </w:pPr>
    </w:p>
    <w:p w14:paraId="6A64FF5D" w14:textId="77777777" w:rsidR="003E5FFB" w:rsidRPr="00F7266A" w:rsidRDefault="003E5FFB" w:rsidP="003E5FFB">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V primeru seznanitve naročnika s kršitvijo, bo naročnik</w:t>
      </w:r>
      <w:r w:rsidR="003C2260" w:rsidRPr="00F7266A">
        <w:rPr>
          <w:rFonts w:asciiTheme="majorHAnsi" w:eastAsia="Times New Roman" w:hAnsiTheme="majorHAnsi" w:cstheme="majorHAnsi"/>
        </w:rPr>
        <w:t xml:space="preserve"> o tem obvestil izvajalca v desetih dneh.</w:t>
      </w:r>
    </w:p>
    <w:p w14:paraId="3FA57684" w14:textId="77777777" w:rsidR="003C2260" w:rsidRPr="00F7266A" w:rsidRDefault="003C2260" w:rsidP="003E5FFB">
      <w:pPr>
        <w:tabs>
          <w:tab w:val="left" w:pos="1728"/>
          <w:tab w:val="left" w:pos="7200"/>
        </w:tabs>
        <w:jc w:val="both"/>
        <w:rPr>
          <w:rFonts w:asciiTheme="majorHAnsi" w:eastAsia="Times New Roman" w:hAnsiTheme="majorHAnsi" w:cstheme="majorHAnsi"/>
        </w:rPr>
      </w:pPr>
    </w:p>
    <w:p w14:paraId="49C076BA" w14:textId="77777777" w:rsidR="003C2260" w:rsidRPr="00F7266A" w:rsidRDefault="003C2260" w:rsidP="003E5FFB">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7266A">
        <w:rPr>
          <w:rFonts w:asciiTheme="majorHAnsi" w:eastAsia="Times New Roman" w:hAnsiTheme="majorHAnsi" w:cstheme="majorHAnsi"/>
        </w:rPr>
        <w:t>podizvajanje</w:t>
      </w:r>
      <w:proofErr w:type="spellEnd"/>
      <w:r w:rsidRPr="00F7266A">
        <w:rPr>
          <w:rFonts w:asciiTheme="majorHAnsi" w:eastAsia="Times New Roman" w:hAnsiTheme="majorHAnsi" w:cstheme="majorHAnsi"/>
        </w:rPr>
        <w:t xml:space="preserve"> temu podizvajalcu, če ta zamenjava ali prevzem ne pomeni bistvene spremembe pogodbe. Če izvajalec</w:t>
      </w:r>
      <w:r w:rsidR="000010A3" w:rsidRPr="00F7266A">
        <w:rPr>
          <w:rFonts w:asciiTheme="majorHAnsi" w:eastAsia="Times New Roman" w:hAnsiTheme="majorHAnsi" w:cstheme="majorHAnsi"/>
        </w:rPr>
        <w:t xml:space="preserve"> </w:t>
      </w:r>
      <w:r w:rsidRPr="00F7266A">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w:t>
      </w:r>
      <w:r w:rsidRPr="00F7266A">
        <w:rPr>
          <w:rFonts w:asciiTheme="majorHAnsi" w:eastAsia="Times New Roman" w:hAnsiTheme="majorHAnsi" w:cstheme="majorHAnsi"/>
        </w:rPr>
        <w:lastRenderedPageBreak/>
        <w:t>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7979010" w14:textId="77777777" w:rsidR="003C2260" w:rsidRPr="00F7266A" w:rsidRDefault="003C2260" w:rsidP="003E5FFB">
      <w:pPr>
        <w:tabs>
          <w:tab w:val="left" w:pos="1728"/>
          <w:tab w:val="left" w:pos="7200"/>
        </w:tabs>
        <w:jc w:val="both"/>
        <w:rPr>
          <w:rFonts w:asciiTheme="majorHAnsi" w:eastAsia="Times New Roman" w:hAnsiTheme="majorHAnsi" w:cstheme="majorHAnsi"/>
        </w:rPr>
      </w:pPr>
    </w:p>
    <w:p w14:paraId="0C7EB57E" w14:textId="77777777" w:rsidR="003E5FFB" w:rsidRPr="00F7266A" w:rsidRDefault="003E5FFB" w:rsidP="003E5FFB">
      <w:pPr>
        <w:tabs>
          <w:tab w:val="left" w:pos="1728"/>
          <w:tab w:val="left" w:pos="7200"/>
        </w:tabs>
        <w:jc w:val="both"/>
        <w:rPr>
          <w:rFonts w:asciiTheme="majorHAnsi" w:eastAsia="Times New Roman" w:hAnsiTheme="majorHAnsi" w:cstheme="majorHAnsi"/>
          <w:strike/>
        </w:rPr>
      </w:pPr>
      <w:r w:rsidRPr="00F7266A">
        <w:rPr>
          <w:rFonts w:asciiTheme="majorHAnsi" w:eastAsia="Times New Roman" w:hAnsiTheme="majorHAnsi" w:cstheme="majorHAnsi"/>
        </w:rPr>
        <w:t>V primeru izpolnitve</w:t>
      </w:r>
      <w:r w:rsidRPr="00F7266A">
        <w:rPr>
          <w:rFonts w:asciiTheme="majorHAnsi" w:eastAsia="Times New Roman" w:hAnsiTheme="majorHAnsi" w:cstheme="majorHAnsi"/>
          <w:color w:val="FF0000"/>
        </w:rPr>
        <w:t xml:space="preserve"> </w:t>
      </w:r>
      <w:r w:rsidR="000010A3" w:rsidRPr="00F7266A">
        <w:rPr>
          <w:rFonts w:asciiTheme="majorHAnsi" w:eastAsia="Times New Roman" w:hAnsiTheme="majorHAnsi" w:cstheme="majorHAnsi"/>
        </w:rPr>
        <w:t xml:space="preserve">razveznega pogoja </w:t>
      </w:r>
      <w:r w:rsidRPr="00F7266A">
        <w:rPr>
          <w:rFonts w:asciiTheme="majorHAnsi" w:eastAsia="Times New Roman" w:hAnsiTheme="majorHAnsi" w:cstheme="majorHAnsi"/>
        </w:rPr>
        <w:t>se šteje, da je pogodba</w:t>
      </w:r>
      <w:r w:rsidR="000010A3" w:rsidRPr="00F7266A">
        <w:rPr>
          <w:rFonts w:asciiTheme="majorHAnsi" w:eastAsia="Times New Roman" w:hAnsiTheme="majorHAnsi" w:cstheme="majorHAnsi"/>
        </w:rPr>
        <w:t xml:space="preserve"> za tega izvajalca</w:t>
      </w:r>
      <w:r w:rsidRPr="00F7266A">
        <w:rPr>
          <w:rFonts w:asciiTheme="majorHAnsi" w:eastAsia="Times New Roman" w:hAnsiTheme="majorHAnsi" w:cstheme="majorHAnsi"/>
        </w:rPr>
        <w:t xml:space="preserve"> razvezana z dnem sklenitve nove pogodbe o izvedbi javnega naročila za predmetno naročilo</w:t>
      </w:r>
      <w:r w:rsidR="000010A3" w:rsidRPr="00F7266A">
        <w:rPr>
          <w:rFonts w:asciiTheme="majorHAnsi" w:eastAsia="Times New Roman" w:hAnsiTheme="majorHAnsi" w:cstheme="majorHAnsi"/>
        </w:rPr>
        <w:t>. O datumu sklenitve nove pogodbe bo naročnik obvestil izvajalca.</w:t>
      </w:r>
      <w:r w:rsidRPr="00F7266A">
        <w:rPr>
          <w:rFonts w:asciiTheme="majorHAnsi" w:eastAsia="Times New Roman" w:hAnsiTheme="majorHAnsi" w:cstheme="majorHAnsi"/>
        </w:rPr>
        <w:t xml:space="preserve"> </w:t>
      </w:r>
      <w:r w:rsidR="00BD7BA7" w:rsidRPr="00F7266A">
        <w:rPr>
          <w:rFonts w:asciiTheme="majorHAnsi" w:eastAsia="Times New Roman" w:hAnsiTheme="majorHAnsi" w:cstheme="majorHAnsi"/>
          <w:strike/>
        </w:rPr>
        <w:t xml:space="preserve"> </w:t>
      </w:r>
      <w:r w:rsidRPr="00F7266A">
        <w:rPr>
          <w:rFonts w:asciiTheme="majorHAnsi" w:eastAsia="Times New Roman" w:hAnsiTheme="majorHAnsi" w:cstheme="majorHAnsi"/>
          <w:strike/>
        </w:rPr>
        <w:t xml:space="preserve"> </w:t>
      </w:r>
    </w:p>
    <w:p w14:paraId="74056A07" w14:textId="77777777" w:rsidR="003E5FFB" w:rsidRPr="00F7266A" w:rsidRDefault="003E5FFB" w:rsidP="003E5FFB">
      <w:pPr>
        <w:tabs>
          <w:tab w:val="left" w:pos="1728"/>
          <w:tab w:val="left" w:pos="7200"/>
        </w:tabs>
        <w:jc w:val="both"/>
        <w:rPr>
          <w:rFonts w:asciiTheme="majorHAnsi" w:eastAsia="Times New Roman" w:hAnsiTheme="majorHAnsi" w:cstheme="majorHAnsi"/>
          <w:color w:val="00B0F0"/>
        </w:rPr>
      </w:pPr>
    </w:p>
    <w:p w14:paraId="0EC184C8" w14:textId="77777777" w:rsidR="003C2260" w:rsidRPr="00F7266A" w:rsidRDefault="003E5FFB" w:rsidP="003C2260">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10FB869"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4322601F" w14:textId="77777777" w:rsidR="006C499D" w:rsidRPr="00F7266A" w:rsidRDefault="006C499D" w:rsidP="006C499D">
      <w:pPr>
        <w:tabs>
          <w:tab w:val="left" w:pos="1728"/>
          <w:tab w:val="left" w:pos="7200"/>
        </w:tabs>
        <w:jc w:val="both"/>
        <w:rPr>
          <w:rFonts w:asciiTheme="majorHAnsi" w:eastAsia="Times New Roman" w:hAnsiTheme="majorHAnsi" w:cstheme="majorHAnsi"/>
          <w:b/>
        </w:rPr>
      </w:pPr>
      <w:r w:rsidRPr="00F7266A">
        <w:rPr>
          <w:rFonts w:asciiTheme="majorHAnsi" w:eastAsia="Times New Roman" w:hAnsiTheme="majorHAnsi" w:cstheme="majorHAnsi"/>
          <w:b/>
        </w:rPr>
        <w:t>Končna določila</w:t>
      </w:r>
    </w:p>
    <w:p w14:paraId="18CE6626"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41316DF6"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V primeru, če med realizacijo te pogodbe nastanejo spremembe v statusu izvajalca, naročnik odloči o morebitnem prenosu obveznosti na tretjo osebo.</w:t>
      </w:r>
    </w:p>
    <w:p w14:paraId="20544C03"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5CF4DA2B"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38627D9C"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3579A948"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1760004E"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58F87F4F"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5038E4C5"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31AD4910"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5FD8A914"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15DB3BEF"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1697073C"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3AFD403F"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Pogodba je sestavljena v treh enakih izvodih, od katerih prejme izvajalec en, naročnik pa dva izvoda. </w:t>
      </w:r>
    </w:p>
    <w:p w14:paraId="20967440"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46F67A0A"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 xml:space="preserve">Ta pogodba je sklenjena in prične veljati z dnem, ko jo podpiše zadnja pogodbena stranka in po predložitvi garancije za dobro izvedbo pogodbenih obveznosti. </w:t>
      </w:r>
      <w:r w:rsidR="00265627" w:rsidRPr="00F7266A">
        <w:rPr>
          <w:rFonts w:asciiTheme="majorHAnsi" w:eastAsia="Times New Roman" w:hAnsiTheme="majorHAnsi" w:cstheme="majorHAnsi"/>
        </w:rPr>
        <w:t xml:space="preserve"> </w:t>
      </w:r>
    </w:p>
    <w:p w14:paraId="78B4B3B6"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475F4467" w14:textId="77777777" w:rsidR="006C499D" w:rsidRPr="00F7266A" w:rsidRDefault="006C499D" w:rsidP="006C499D">
      <w:pPr>
        <w:pStyle w:val="Slog20"/>
        <w:jc w:val="center"/>
        <w:rPr>
          <w:rFonts w:asciiTheme="majorHAnsi" w:hAnsiTheme="majorHAnsi" w:cstheme="majorHAnsi"/>
        </w:rPr>
      </w:pPr>
      <w:r w:rsidRPr="00F7266A">
        <w:rPr>
          <w:rFonts w:asciiTheme="majorHAnsi" w:hAnsiTheme="majorHAnsi" w:cstheme="majorHAnsi"/>
        </w:rPr>
        <w:t>člen</w:t>
      </w:r>
    </w:p>
    <w:p w14:paraId="2CD003DA"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43309345" w14:textId="77777777" w:rsidR="006C499D" w:rsidRPr="00F7266A" w:rsidRDefault="006C499D" w:rsidP="006C499D">
      <w:pPr>
        <w:tabs>
          <w:tab w:val="left" w:pos="1728"/>
          <w:tab w:val="left" w:pos="7200"/>
        </w:tabs>
        <w:jc w:val="both"/>
        <w:rPr>
          <w:rFonts w:asciiTheme="majorHAnsi" w:eastAsia="Times New Roman" w:hAnsiTheme="majorHAnsi" w:cstheme="majorHAnsi"/>
        </w:rPr>
      </w:pPr>
    </w:p>
    <w:p w14:paraId="398E8613" w14:textId="77777777" w:rsidR="006C499D" w:rsidRPr="00F7266A" w:rsidRDefault="006C499D" w:rsidP="006C499D">
      <w:pPr>
        <w:tabs>
          <w:tab w:val="left" w:pos="1728"/>
          <w:tab w:val="left" w:pos="7200"/>
        </w:tabs>
        <w:jc w:val="both"/>
        <w:rPr>
          <w:rFonts w:asciiTheme="majorHAnsi" w:eastAsia="Times New Roman" w:hAnsiTheme="majorHAnsi" w:cstheme="majorHAnsi"/>
        </w:rPr>
      </w:pPr>
      <w:r w:rsidRPr="00F7266A">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2BBA4FBC" w14:textId="77777777" w:rsidR="006C499D" w:rsidRPr="00F7266A"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F7266A" w14:paraId="66F077BD" w14:textId="77777777" w:rsidTr="00F26863">
        <w:tc>
          <w:tcPr>
            <w:tcW w:w="4606" w:type="dxa"/>
          </w:tcPr>
          <w:p w14:paraId="2591A80E" w14:textId="77777777" w:rsidR="006C499D" w:rsidRPr="00F7266A" w:rsidRDefault="006C499D" w:rsidP="00F26863">
            <w:pPr>
              <w:rPr>
                <w:rFonts w:asciiTheme="majorHAnsi" w:hAnsiTheme="majorHAnsi" w:cstheme="majorHAnsi"/>
              </w:rPr>
            </w:pPr>
            <w:r w:rsidRPr="00F7266A">
              <w:rPr>
                <w:rFonts w:asciiTheme="majorHAnsi" w:hAnsiTheme="majorHAnsi" w:cstheme="majorHAnsi"/>
              </w:rPr>
              <w:t xml:space="preserve">Številka: </w:t>
            </w:r>
          </w:p>
          <w:p w14:paraId="5FE8E2DF" w14:textId="77777777" w:rsidR="006C499D" w:rsidRPr="00F7266A" w:rsidRDefault="006C499D" w:rsidP="00F26863">
            <w:pPr>
              <w:rPr>
                <w:rFonts w:asciiTheme="majorHAnsi" w:hAnsiTheme="majorHAnsi" w:cstheme="majorHAnsi"/>
              </w:rPr>
            </w:pPr>
            <w:r w:rsidRPr="00F7266A">
              <w:rPr>
                <w:rFonts w:asciiTheme="majorHAnsi" w:hAnsiTheme="majorHAnsi" w:cstheme="majorHAnsi"/>
              </w:rPr>
              <w:t xml:space="preserve">Dne: </w:t>
            </w:r>
          </w:p>
          <w:p w14:paraId="04547149" w14:textId="77777777" w:rsidR="006C499D" w:rsidRPr="00F7266A" w:rsidRDefault="006C499D" w:rsidP="00F26863">
            <w:pPr>
              <w:rPr>
                <w:rFonts w:asciiTheme="majorHAnsi" w:hAnsiTheme="majorHAnsi" w:cstheme="majorHAnsi"/>
              </w:rPr>
            </w:pPr>
          </w:p>
        </w:tc>
        <w:tc>
          <w:tcPr>
            <w:tcW w:w="4606" w:type="dxa"/>
          </w:tcPr>
          <w:p w14:paraId="368AC30E" w14:textId="77777777" w:rsidR="006C499D" w:rsidRPr="00F7266A" w:rsidRDefault="006C499D" w:rsidP="00F26863">
            <w:pPr>
              <w:rPr>
                <w:rFonts w:asciiTheme="majorHAnsi" w:hAnsiTheme="majorHAnsi" w:cstheme="majorHAnsi"/>
              </w:rPr>
            </w:pPr>
            <w:r w:rsidRPr="00F7266A">
              <w:rPr>
                <w:rFonts w:asciiTheme="majorHAnsi" w:hAnsiTheme="majorHAnsi" w:cstheme="majorHAnsi"/>
              </w:rPr>
              <w:t>Številka:</w:t>
            </w:r>
          </w:p>
          <w:p w14:paraId="0469B925" w14:textId="77777777" w:rsidR="006C499D" w:rsidRPr="00F7266A" w:rsidRDefault="006C499D" w:rsidP="00F26863">
            <w:pPr>
              <w:rPr>
                <w:rFonts w:asciiTheme="majorHAnsi" w:hAnsiTheme="majorHAnsi" w:cstheme="majorHAnsi"/>
              </w:rPr>
            </w:pPr>
            <w:r w:rsidRPr="00F7266A">
              <w:rPr>
                <w:rFonts w:asciiTheme="majorHAnsi" w:hAnsiTheme="majorHAnsi" w:cstheme="majorHAnsi"/>
              </w:rPr>
              <w:t>Dne:</w:t>
            </w:r>
          </w:p>
        </w:tc>
      </w:tr>
      <w:tr w:rsidR="006C499D" w:rsidRPr="00F7266A" w14:paraId="6A541187" w14:textId="77777777" w:rsidTr="00F26863">
        <w:tc>
          <w:tcPr>
            <w:tcW w:w="4606" w:type="dxa"/>
          </w:tcPr>
          <w:p w14:paraId="322E6973" w14:textId="77777777" w:rsidR="006C499D" w:rsidRPr="00F7266A" w:rsidRDefault="006C499D" w:rsidP="00F26863">
            <w:pPr>
              <w:rPr>
                <w:rFonts w:asciiTheme="majorHAnsi" w:hAnsiTheme="majorHAnsi" w:cstheme="majorHAnsi"/>
              </w:rPr>
            </w:pPr>
            <w:r w:rsidRPr="00F7266A">
              <w:rPr>
                <w:rFonts w:asciiTheme="majorHAnsi" w:hAnsiTheme="majorHAnsi" w:cstheme="majorHAnsi"/>
              </w:rPr>
              <w:lastRenderedPageBreak/>
              <w:t>NAROČNIK:</w:t>
            </w:r>
          </w:p>
        </w:tc>
        <w:tc>
          <w:tcPr>
            <w:tcW w:w="4606" w:type="dxa"/>
          </w:tcPr>
          <w:p w14:paraId="399027CF" w14:textId="77777777" w:rsidR="006C499D" w:rsidRPr="00F7266A" w:rsidRDefault="006C499D" w:rsidP="00F26863">
            <w:pPr>
              <w:rPr>
                <w:rFonts w:asciiTheme="majorHAnsi" w:hAnsiTheme="majorHAnsi" w:cstheme="majorHAnsi"/>
              </w:rPr>
            </w:pPr>
            <w:r w:rsidRPr="00F7266A">
              <w:rPr>
                <w:rFonts w:asciiTheme="majorHAnsi" w:hAnsiTheme="majorHAnsi" w:cstheme="majorHAnsi"/>
              </w:rPr>
              <w:t>IZVAJALEC:</w:t>
            </w:r>
          </w:p>
        </w:tc>
      </w:tr>
      <w:tr w:rsidR="006C499D" w:rsidRPr="00F7266A" w14:paraId="19B69213" w14:textId="77777777" w:rsidTr="00F26863">
        <w:trPr>
          <w:trHeight w:val="124"/>
        </w:trPr>
        <w:tc>
          <w:tcPr>
            <w:tcW w:w="4606" w:type="dxa"/>
          </w:tcPr>
          <w:p w14:paraId="3631665F" w14:textId="77777777" w:rsidR="006C499D" w:rsidRPr="00F7266A" w:rsidRDefault="006C499D" w:rsidP="00F26863">
            <w:pPr>
              <w:rPr>
                <w:rFonts w:asciiTheme="majorHAnsi" w:hAnsiTheme="majorHAnsi" w:cstheme="majorHAnsi"/>
              </w:rPr>
            </w:pPr>
          </w:p>
        </w:tc>
        <w:tc>
          <w:tcPr>
            <w:tcW w:w="4606" w:type="dxa"/>
          </w:tcPr>
          <w:p w14:paraId="20312DCB" w14:textId="77777777" w:rsidR="006C499D" w:rsidRPr="00F7266A" w:rsidRDefault="006C499D" w:rsidP="00F26863">
            <w:pPr>
              <w:rPr>
                <w:rFonts w:asciiTheme="majorHAnsi" w:hAnsiTheme="majorHAnsi" w:cstheme="majorHAnsi"/>
              </w:rPr>
            </w:pPr>
          </w:p>
        </w:tc>
      </w:tr>
    </w:tbl>
    <w:p w14:paraId="0C0EA7C4" w14:textId="77777777" w:rsidR="006C499D" w:rsidRPr="00F7266A" w:rsidRDefault="006C499D" w:rsidP="006C499D">
      <w:pPr>
        <w:rPr>
          <w:rFonts w:asciiTheme="majorHAnsi" w:hAnsiTheme="majorHAnsi" w:cstheme="majorHAnsi"/>
          <w:b/>
          <w:bCs/>
          <w:i/>
          <w:iCs/>
          <w:u w:val="single"/>
          <w:lang w:val="x-none"/>
        </w:rPr>
      </w:pPr>
      <w:r w:rsidRPr="00F7266A">
        <w:rPr>
          <w:rFonts w:asciiTheme="majorHAnsi" w:hAnsiTheme="majorHAnsi" w:cstheme="majorHAnsi"/>
        </w:rPr>
        <w:t xml:space="preserve"> </w:t>
      </w:r>
    </w:p>
    <w:p w14:paraId="2946BAE9" w14:textId="77777777" w:rsidR="00654D49" w:rsidRPr="00F7266A" w:rsidRDefault="006C499D" w:rsidP="00654D49">
      <w:pPr>
        <w:rPr>
          <w:rFonts w:asciiTheme="majorHAnsi" w:hAnsiTheme="majorHAnsi" w:cstheme="majorHAnsi"/>
          <w:b/>
        </w:rPr>
      </w:pPr>
      <w:r w:rsidRPr="00F7266A">
        <w:rPr>
          <w:rFonts w:asciiTheme="majorHAnsi" w:hAnsiTheme="majorHAnsi" w:cstheme="majorHAnsi"/>
          <w:b/>
        </w:rPr>
        <w:t>S podpisom ESPD ponudnik/gospodarski subjekt potrdi, da je seznanjen z vsebino in da sprejema vsebino vzorca pogodbe.</w:t>
      </w:r>
    </w:p>
    <w:p w14:paraId="197D32AC" w14:textId="77777777" w:rsidR="00E42CD3" w:rsidRPr="00F7266A" w:rsidRDefault="00E42CD3">
      <w:pPr>
        <w:rPr>
          <w:rFonts w:asciiTheme="majorHAnsi" w:hAnsiTheme="majorHAnsi" w:cstheme="majorHAnsi"/>
          <w:b/>
          <w:u w:val="single"/>
          <w:lang w:eastAsia="en-US"/>
        </w:rPr>
      </w:pPr>
    </w:p>
    <w:p w14:paraId="730DA289" w14:textId="77777777" w:rsidR="00E42CD3" w:rsidRPr="00F7266A" w:rsidRDefault="00E42CD3" w:rsidP="00E42CD3">
      <w:pPr>
        <w:rPr>
          <w:rFonts w:asciiTheme="majorHAnsi" w:hAnsiTheme="majorHAnsi" w:cstheme="majorHAnsi"/>
          <w:color w:val="C00000"/>
        </w:rPr>
      </w:pPr>
      <w:bookmarkStart w:id="86" w:name="_Toc139358406"/>
      <w:r w:rsidRPr="00F7266A">
        <w:rPr>
          <w:rFonts w:asciiTheme="majorHAnsi" w:hAnsiTheme="majorHAnsi" w:cstheme="majorHAnsi"/>
          <w:color w:val="C00000"/>
        </w:rPr>
        <w:br w:type="page"/>
      </w:r>
    </w:p>
    <w:p w14:paraId="6D21487E" w14:textId="77777777" w:rsidR="00A67CAE" w:rsidRPr="00F7266A" w:rsidRDefault="00A67CAE" w:rsidP="00330703">
      <w:pPr>
        <w:pStyle w:val="javnanaroilapodnaslov"/>
      </w:pPr>
      <w:bookmarkStart w:id="87" w:name="_Toc197934643"/>
      <w:r w:rsidRPr="00F7266A">
        <w:lastRenderedPageBreak/>
        <w:t>Izjava o neobstoju okoliščin glede omejitve poslovanja</w:t>
      </w:r>
      <w:bookmarkEnd w:id="86"/>
      <w:bookmarkEnd w:id="87"/>
    </w:p>
    <w:p w14:paraId="30E70B2D" w14:textId="77777777" w:rsidR="00A67CAE" w:rsidRPr="00F7266A" w:rsidRDefault="00A67CAE" w:rsidP="00954B58">
      <w:pPr>
        <w:rPr>
          <w:rFonts w:asciiTheme="majorHAnsi" w:hAnsiTheme="majorHAnsi" w:cstheme="majorHAnsi"/>
        </w:rPr>
      </w:pPr>
    </w:p>
    <w:p w14:paraId="2AA48B80" w14:textId="77777777" w:rsidR="00A67CAE" w:rsidRPr="00F7266A" w:rsidRDefault="00A67CAE" w:rsidP="00954B58">
      <w:pPr>
        <w:jc w:val="center"/>
        <w:rPr>
          <w:rFonts w:asciiTheme="majorHAnsi" w:hAnsiTheme="majorHAnsi" w:cstheme="majorHAnsi"/>
          <w:b/>
        </w:rPr>
      </w:pPr>
    </w:p>
    <w:p w14:paraId="0588724A" w14:textId="77777777" w:rsidR="00A67CAE" w:rsidRPr="00F7266A" w:rsidRDefault="00A67CAE" w:rsidP="00954B58">
      <w:pPr>
        <w:jc w:val="center"/>
        <w:rPr>
          <w:rFonts w:asciiTheme="majorHAnsi" w:hAnsiTheme="majorHAnsi" w:cstheme="majorHAnsi"/>
          <w:b/>
        </w:rPr>
      </w:pPr>
      <w:r w:rsidRPr="00F7266A">
        <w:rPr>
          <w:rFonts w:asciiTheme="majorHAnsi" w:hAnsiTheme="majorHAnsi" w:cstheme="majorHAnsi"/>
          <w:b/>
        </w:rPr>
        <w:t xml:space="preserve">IZJAVA </w:t>
      </w:r>
    </w:p>
    <w:p w14:paraId="5E952A9E" w14:textId="77777777" w:rsidR="00A67CAE" w:rsidRPr="00F7266A" w:rsidRDefault="00A67CAE" w:rsidP="00954B58">
      <w:pPr>
        <w:jc w:val="center"/>
        <w:rPr>
          <w:rFonts w:asciiTheme="majorHAnsi" w:eastAsia="Times New Roman" w:hAnsiTheme="majorHAnsi" w:cstheme="majorHAnsi"/>
        </w:rPr>
      </w:pPr>
      <w:r w:rsidRPr="00F7266A">
        <w:rPr>
          <w:rFonts w:asciiTheme="majorHAnsi" w:hAnsiTheme="majorHAnsi" w:cstheme="majorHAnsi"/>
          <w:b/>
        </w:rPr>
        <w:t>po 35. členu</w:t>
      </w:r>
      <w:r w:rsidRPr="00F7266A">
        <w:rPr>
          <w:rFonts w:asciiTheme="majorHAnsi" w:hAnsiTheme="majorHAnsi" w:cstheme="majorHAnsi"/>
          <w:b/>
          <w:vertAlign w:val="superscript"/>
        </w:rPr>
        <w:footnoteReference w:id="1"/>
      </w:r>
      <w:r w:rsidRPr="00F7266A">
        <w:rPr>
          <w:rFonts w:asciiTheme="majorHAnsi" w:hAnsiTheme="majorHAnsi" w:cstheme="majorHAnsi"/>
          <w:b/>
        </w:rPr>
        <w:t xml:space="preserve"> </w:t>
      </w:r>
      <w:proofErr w:type="spellStart"/>
      <w:r w:rsidRPr="00F7266A">
        <w:rPr>
          <w:rFonts w:asciiTheme="majorHAnsi" w:hAnsiTheme="majorHAnsi" w:cstheme="majorHAnsi"/>
          <w:b/>
        </w:rPr>
        <w:t>ZIntPK</w:t>
      </w:r>
      <w:proofErr w:type="spellEnd"/>
    </w:p>
    <w:p w14:paraId="1B90CFE9" w14:textId="77777777" w:rsidR="00A67CAE" w:rsidRPr="00F7266A" w:rsidRDefault="00A67CAE" w:rsidP="00954B58">
      <w:pPr>
        <w:jc w:val="both"/>
        <w:rPr>
          <w:rFonts w:asciiTheme="majorHAnsi" w:hAnsiTheme="majorHAnsi" w:cstheme="majorHAnsi"/>
          <w:lang w:eastAsia="en-US"/>
        </w:rPr>
      </w:pPr>
    </w:p>
    <w:p w14:paraId="1D84CF53" w14:textId="77777777" w:rsidR="00A67CAE" w:rsidRPr="00F7266A" w:rsidRDefault="00A67CAE" w:rsidP="00954B58">
      <w:pPr>
        <w:jc w:val="both"/>
        <w:rPr>
          <w:rFonts w:asciiTheme="majorHAnsi" w:hAnsiTheme="majorHAnsi" w:cstheme="majorHAnsi"/>
          <w:lang w:eastAsia="en-US"/>
        </w:rPr>
      </w:pPr>
      <w:r w:rsidRPr="00F7266A">
        <w:rPr>
          <w:rFonts w:asciiTheme="majorHAnsi" w:hAnsiTheme="majorHAnsi" w:cstheme="majorHAnsi"/>
          <w:lang w:eastAsia="en-US"/>
        </w:rPr>
        <w:t xml:space="preserve">V skladu s petim odstavkom 35. člena Zakona o integriteti in preprečevanju korupcije </w:t>
      </w:r>
      <w:r w:rsidR="000D33D3" w:rsidRPr="00F7266A">
        <w:rPr>
          <w:rFonts w:asciiTheme="majorHAnsi" w:hAnsiTheme="majorHAnsi" w:cstheme="majorHAnsi"/>
          <w:lang w:eastAsia="en-US"/>
        </w:rPr>
        <w:t xml:space="preserve">(Uradni list RS, št. 69/11 – uradno prečiščeno besedilo, 158/20, 3/22 – </w:t>
      </w:r>
      <w:proofErr w:type="spellStart"/>
      <w:r w:rsidR="000D33D3" w:rsidRPr="00F7266A">
        <w:rPr>
          <w:rFonts w:asciiTheme="majorHAnsi" w:hAnsiTheme="majorHAnsi" w:cstheme="majorHAnsi"/>
          <w:lang w:eastAsia="en-US"/>
        </w:rPr>
        <w:t>ZDeb</w:t>
      </w:r>
      <w:proofErr w:type="spellEnd"/>
      <w:r w:rsidR="000D33D3" w:rsidRPr="00F7266A">
        <w:rPr>
          <w:rFonts w:asciiTheme="majorHAnsi" w:hAnsiTheme="majorHAnsi" w:cstheme="majorHAnsi"/>
          <w:lang w:eastAsia="en-US"/>
        </w:rPr>
        <w:t xml:space="preserve"> in 16/23 – </w:t>
      </w:r>
      <w:proofErr w:type="spellStart"/>
      <w:r w:rsidR="000D33D3" w:rsidRPr="00F7266A">
        <w:rPr>
          <w:rFonts w:asciiTheme="majorHAnsi" w:hAnsiTheme="majorHAnsi" w:cstheme="majorHAnsi"/>
          <w:lang w:eastAsia="en-US"/>
        </w:rPr>
        <w:t>ZZPri</w:t>
      </w:r>
      <w:proofErr w:type="spellEnd"/>
      <w:r w:rsidR="000D33D3" w:rsidRPr="00F7266A">
        <w:rPr>
          <w:rFonts w:asciiTheme="majorHAnsi" w:hAnsiTheme="majorHAnsi" w:cstheme="majorHAnsi"/>
          <w:lang w:eastAsia="en-US"/>
        </w:rPr>
        <w:t xml:space="preserve">) </w:t>
      </w:r>
      <w:r w:rsidRPr="00F7266A">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7266A">
        <w:rPr>
          <w:rFonts w:asciiTheme="majorHAnsi" w:hAnsiTheme="majorHAnsi" w:cstheme="majorHAnsi"/>
          <w:lang w:eastAsia="en-US"/>
        </w:rPr>
        <w:t>ZIntPK</w:t>
      </w:r>
      <w:proofErr w:type="spellEnd"/>
      <w:r w:rsidRPr="00F7266A">
        <w:rPr>
          <w:rFonts w:asciiTheme="majorHAnsi" w:hAnsiTheme="majorHAnsi" w:cstheme="majorHAnsi"/>
          <w:lang w:eastAsia="en-US"/>
        </w:rPr>
        <w:t xml:space="preserve">.  </w:t>
      </w:r>
    </w:p>
    <w:p w14:paraId="0B12670A" w14:textId="77777777" w:rsidR="00A67CAE" w:rsidRPr="00F7266A" w:rsidRDefault="00A67CAE" w:rsidP="00954B58">
      <w:pPr>
        <w:jc w:val="both"/>
        <w:rPr>
          <w:rFonts w:asciiTheme="majorHAnsi" w:hAnsiTheme="majorHAnsi" w:cstheme="majorHAnsi"/>
          <w:lang w:eastAsia="en-US"/>
        </w:rPr>
      </w:pPr>
    </w:p>
    <w:p w14:paraId="5C07B3D6" w14:textId="73F6F317" w:rsidR="00A67CAE" w:rsidRPr="00F7266A" w:rsidRDefault="00A67CAE" w:rsidP="00954B58">
      <w:pPr>
        <w:jc w:val="both"/>
        <w:rPr>
          <w:rFonts w:asciiTheme="majorHAnsi" w:eastAsia="Times New Roman" w:hAnsiTheme="majorHAnsi" w:cstheme="majorHAnsi"/>
          <w:b/>
        </w:rPr>
      </w:pPr>
      <w:r w:rsidRPr="00F7266A">
        <w:rPr>
          <w:rFonts w:asciiTheme="majorHAnsi" w:eastAsia="Times New Roman" w:hAnsiTheme="majorHAnsi" w:cstheme="majorHAnsi"/>
          <w:b/>
        </w:rPr>
        <w:t>Spodaj podpisani(-a):</w:t>
      </w:r>
      <w:r w:rsidR="00560877" w:rsidRPr="00F7266A">
        <w:rPr>
          <w:rFonts w:asciiTheme="majorHAnsi" w:eastAsia="Times New Roman" w:hAnsiTheme="majorHAnsi" w:cstheme="majorHAnsi"/>
          <w:b/>
        </w:rPr>
        <w:t xml:space="preserve"> </w:t>
      </w:r>
      <w:sdt>
        <w:sdtPr>
          <w:rPr>
            <w:rFonts w:asciiTheme="majorHAnsi" w:eastAsia="Times New Roman" w:hAnsiTheme="majorHAnsi" w:cstheme="majorHAnsi"/>
            <w:b/>
          </w:rPr>
          <w:id w:val="1172219061"/>
          <w:placeholder>
            <w:docPart w:val="329184DC5CE04BFC8DE682581C0B9FA3"/>
          </w:placeholder>
          <w:text/>
        </w:sdtPr>
        <w:sdtEndPr/>
        <w:sdtContent>
          <w:r w:rsidR="00560877" w:rsidRPr="00F7266A">
            <w:rPr>
              <w:rFonts w:asciiTheme="majorHAnsi" w:eastAsia="Times New Roman" w:hAnsiTheme="majorHAnsi" w:cstheme="majorHAnsi"/>
              <w:b/>
            </w:rPr>
            <w:t>__________________________________________________________</w:t>
          </w:r>
        </w:sdtContent>
      </w:sdt>
      <w:r w:rsidRPr="00F7266A">
        <w:rPr>
          <w:rFonts w:asciiTheme="majorHAnsi" w:eastAsia="Times New Roman" w:hAnsiTheme="majorHAnsi" w:cstheme="majorHAnsi"/>
          <w:b/>
        </w:rPr>
        <w:t xml:space="preserve">                                                                                                     </w:t>
      </w:r>
    </w:p>
    <w:p w14:paraId="2E8B0457" w14:textId="77777777" w:rsidR="00A67CAE" w:rsidRPr="00F7266A" w:rsidRDefault="00A67CAE" w:rsidP="00954B58">
      <w:pPr>
        <w:jc w:val="both"/>
        <w:rPr>
          <w:rFonts w:asciiTheme="majorHAnsi" w:eastAsia="Times New Roman" w:hAnsiTheme="majorHAnsi" w:cstheme="majorHAnsi"/>
          <w:vertAlign w:val="subscript"/>
        </w:rPr>
      </w:pPr>
      <w:r w:rsidRPr="00F7266A">
        <w:rPr>
          <w:rFonts w:asciiTheme="majorHAnsi" w:eastAsia="Times New Roman" w:hAnsiTheme="majorHAnsi" w:cstheme="majorHAnsi"/>
          <w:vertAlign w:val="subscript"/>
        </w:rPr>
        <w:t>(podpisnik navede ime in priimek fizične osebe ali odgovorne osebe poslovnega subjekta)</w:t>
      </w:r>
    </w:p>
    <w:p w14:paraId="26325127" w14:textId="77777777" w:rsidR="00A67CAE" w:rsidRPr="00F7266A" w:rsidRDefault="00A67CAE" w:rsidP="00954B58">
      <w:pPr>
        <w:jc w:val="both"/>
        <w:rPr>
          <w:rFonts w:asciiTheme="majorHAnsi" w:hAnsiTheme="majorHAnsi" w:cstheme="majorHAnsi"/>
          <w:b/>
          <w:i/>
          <w:u w:val="single"/>
          <w:lang w:eastAsia="en-US"/>
        </w:rPr>
      </w:pPr>
      <w:r w:rsidRPr="00F7266A">
        <w:rPr>
          <w:rFonts w:asciiTheme="majorHAnsi" w:hAnsiTheme="majorHAnsi" w:cstheme="majorHAnsi"/>
          <w:lang w:eastAsia="en-US"/>
        </w:rPr>
        <w:t xml:space="preserve"> </w:t>
      </w:r>
    </w:p>
    <w:p w14:paraId="73600CF2" w14:textId="77777777" w:rsidR="00A67CAE" w:rsidRPr="00F7266A" w:rsidRDefault="00A67CAE" w:rsidP="00954B58">
      <w:pPr>
        <w:jc w:val="center"/>
        <w:rPr>
          <w:rFonts w:asciiTheme="majorHAnsi" w:hAnsiTheme="majorHAnsi" w:cstheme="majorHAnsi"/>
          <w:b/>
          <w:lang w:eastAsia="en-US"/>
        </w:rPr>
      </w:pPr>
      <w:r w:rsidRPr="00F7266A">
        <w:rPr>
          <w:rFonts w:asciiTheme="majorHAnsi" w:hAnsiTheme="majorHAnsi" w:cstheme="majorHAnsi"/>
          <w:b/>
          <w:lang w:eastAsia="en-US"/>
        </w:rPr>
        <w:t>izjavljam,</w:t>
      </w:r>
    </w:p>
    <w:p w14:paraId="46DDA091" w14:textId="061F3015" w:rsidR="00A67CAE" w:rsidRPr="00F7266A" w:rsidRDefault="00A67CAE" w:rsidP="00954B58">
      <w:pPr>
        <w:jc w:val="both"/>
        <w:rPr>
          <w:rFonts w:asciiTheme="majorHAnsi" w:eastAsia="Times New Roman" w:hAnsiTheme="majorHAnsi" w:cstheme="majorHAnsi"/>
        </w:rPr>
      </w:pPr>
      <w:r w:rsidRPr="00F7266A">
        <w:rPr>
          <w:rFonts w:asciiTheme="majorHAnsi" w:hAnsiTheme="majorHAnsi" w:cstheme="majorHAnsi"/>
          <w:lang w:eastAsia="en-US"/>
        </w:rPr>
        <w:t xml:space="preserve">da poslovni subjekt </w:t>
      </w:r>
      <w:r w:rsidRPr="00F7266A">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text/>
        </w:sdtPr>
        <w:sdtEndPr/>
        <w:sdtContent>
          <w:r w:rsidR="00560877" w:rsidRPr="00F7266A">
            <w:rPr>
              <w:rFonts w:asciiTheme="majorHAnsi" w:eastAsia="Times New Roman" w:hAnsiTheme="majorHAnsi" w:cstheme="majorHAnsi"/>
              <w:b/>
            </w:rPr>
            <w:t>________________________________________________________</w:t>
          </w:r>
        </w:sdtContent>
      </w:sdt>
      <w:r w:rsidRPr="00F7266A">
        <w:rPr>
          <w:rFonts w:asciiTheme="majorHAnsi" w:eastAsia="Times New Roman" w:hAnsiTheme="majorHAnsi" w:cstheme="majorHAnsi"/>
        </w:rPr>
        <w:t>«</w:t>
      </w:r>
      <w:r w:rsidRPr="00F7266A">
        <w:rPr>
          <w:rFonts w:asciiTheme="majorHAnsi" w:hAnsiTheme="majorHAnsi" w:cstheme="majorHAnsi"/>
          <w:lang w:eastAsia="en-US"/>
        </w:rPr>
        <w:t xml:space="preserve"> </w:t>
      </w:r>
      <w:r w:rsidRPr="00F7266A">
        <w:rPr>
          <w:rFonts w:asciiTheme="majorHAnsi" w:hAnsiTheme="majorHAnsi" w:cstheme="majorHAnsi"/>
          <w:vertAlign w:val="superscript"/>
          <w:lang w:eastAsia="en-US"/>
        </w:rPr>
        <w:footnoteReference w:id="2"/>
      </w:r>
      <w:r w:rsidRPr="00F7266A">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F7266A">
        <w:rPr>
          <w:rFonts w:asciiTheme="majorHAnsi" w:hAnsiTheme="majorHAnsi" w:cstheme="majorHAnsi"/>
          <w:lang w:eastAsia="en-US"/>
        </w:rPr>
        <w:t>ZIntPK</w:t>
      </w:r>
      <w:proofErr w:type="spellEnd"/>
      <w:r w:rsidRPr="00F7266A">
        <w:rPr>
          <w:rFonts w:asciiTheme="majorHAnsi" w:hAnsiTheme="majorHAnsi" w:cstheme="majorHAnsi"/>
          <w:lang w:eastAsia="en-US"/>
        </w:rPr>
        <w:t xml:space="preserve">.   </w:t>
      </w:r>
    </w:p>
    <w:p w14:paraId="3F65AFDF" w14:textId="77777777" w:rsidR="00A67CAE" w:rsidRPr="00F7266A" w:rsidRDefault="00A67CAE" w:rsidP="00954B58">
      <w:pPr>
        <w:jc w:val="both"/>
        <w:rPr>
          <w:rFonts w:asciiTheme="majorHAnsi" w:hAnsiTheme="majorHAnsi" w:cstheme="majorHAnsi"/>
          <w:lang w:eastAsia="en-US"/>
        </w:rPr>
      </w:pPr>
    </w:p>
    <w:p w14:paraId="3B18C5A5" w14:textId="77777777" w:rsidR="00A67CAE" w:rsidRPr="00F7266A" w:rsidRDefault="00A67CAE" w:rsidP="00954B58">
      <w:pPr>
        <w:jc w:val="both"/>
        <w:rPr>
          <w:rFonts w:asciiTheme="majorHAnsi" w:hAnsiTheme="majorHAnsi" w:cstheme="majorHAnsi"/>
          <w:lang w:eastAsia="en-US"/>
        </w:rPr>
      </w:pPr>
      <w:r w:rsidRPr="00F7266A">
        <w:rPr>
          <w:rFonts w:asciiTheme="majorHAnsi" w:hAnsiTheme="majorHAnsi" w:cstheme="majorHAnsi"/>
          <w:lang w:eastAsia="en-US"/>
        </w:rPr>
        <w:t xml:space="preserve">                                                  </w:t>
      </w:r>
    </w:p>
    <w:p w14:paraId="4063174B" w14:textId="77777777" w:rsidR="00A67CAE" w:rsidRPr="00F7266A" w:rsidRDefault="00A67CAE" w:rsidP="00954B58">
      <w:pPr>
        <w:jc w:val="both"/>
        <w:rPr>
          <w:rFonts w:asciiTheme="majorHAnsi" w:hAnsiTheme="majorHAnsi" w:cstheme="majorHAnsi"/>
          <w:lang w:eastAsia="en-US"/>
        </w:rPr>
      </w:pPr>
      <w:r w:rsidRPr="00F7266A">
        <w:rPr>
          <w:rFonts w:asciiTheme="majorHAnsi" w:hAnsiTheme="majorHAnsi" w:cstheme="majorHAnsi"/>
          <w:lang w:eastAsia="en-US"/>
        </w:rPr>
        <w:t>Datum:________________       Žig poslovnega subjekta:      Podpis fizične / odgovorne osebe:</w:t>
      </w:r>
    </w:p>
    <w:p w14:paraId="3481759C" w14:textId="77777777" w:rsidR="00A67CAE" w:rsidRPr="00F7266A" w:rsidRDefault="00A67CAE" w:rsidP="00954B58">
      <w:pPr>
        <w:jc w:val="both"/>
        <w:rPr>
          <w:rFonts w:asciiTheme="majorHAnsi" w:hAnsiTheme="majorHAnsi" w:cstheme="majorHAnsi"/>
          <w:lang w:eastAsia="en-US"/>
        </w:rPr>
      </w:pPr>
    </w:p>
    <w:p w14:paraId="6589A195" w14:textId="77777777" w:rsidR="00A67CAE" w:rsidRPr="00F7266A" w:rsidRDefault="00A67CAE" w:rsidP="00954B58">
      <w:pPr>
        <w:jc w:val="both"/>
        <w:rPr>
          <w:rFonts w:asciiTheme="majorHAnsi" w:hAnsiTheme="majorHAnsi" w:cstheme="majorHAnsi"/>
          <w:lang w:eastAsia="en-US"/>
        </w:rPr>
      </w:pPr>
    </w:p>
    <w:p w14:paraId="6C08CF02" w14:textId="77777777" w:rsidR="00A67CAE" w:rsidRPr="00F7266A" w:rsidRDefault="00A67CAE" w:rsidP="00954B58">
      <w:pPr>
        <w:jc w:val="both"/>
        <w:rPr>
          <w:rFonts w:asciiTheme="majorHAnsi" w:hAnsiTheme="majorHAnsi" w:cstheme="majorHAnsi"/>
          <w:lang w:eastAsia="en-US"/>
        </w:rPr>
      </w:pPr>
      <w:r w:rsidRPr="00F7266A">
        <w:rPr>
          <w:rFonts w:asciiTheme="majorHAnsi" w:hAnsiTheme="majorHAnsi" w:cstheme="majorHAnsi"/>
          <w:lang w:eastAsia="en-US"/>
        </w:rPr>
        <w:t xml:space="preserve">                                                                                                                _______________________</w:t>
      </w:r>
    </w:p>
    <w:p w14:paraId="28FA5F90" w14:textId="77777777" w:rsidR="00A67CAE" w:rsidRPr="00F7266A" w:rsidRDefault="00A67CAE" w:rsidP="00954B58">
      <w:pPr>
        <w:jc w:val="both"/>
        <w:rPr>
          <w:rFonts w:asciiTheme="majorHAnsi" w:hAnsiTheme="majorHAnsi" w:cstheme="majorHAnsi"/>
          <w:lang w:eastAsia="en-US"/>
        </w:rPr>
      </w:pPr>
    </w:p>
    <w:p w14:paraId="2830D714" w14:textId="77777777" w:rsidR="00A67CAE" w:rsidRPr="00F7266A" w:rsidRDefault="00A67CAE" w:rsidP="00954B58">
      <w:pPr>
        <w:jc w:val="both"/>
        <w:rPr>
          <w:rFonts w:asciiTheme="majorHAnsi" w:hAnsiTheme="majorHAnsi" w:cstheme="majorHAnsi"/>
          <w:lang w:eastAsia="en-US"/>
        </w:rPr>
      </w:pPr>
    </w:p>
    <w:p w14:paraId="74B7E3D8" w14:textId="77777777" w:rsidR="00A67CAE" w:rsidRPr="00F7266A" w:rsidRDefault="00A67CAE" w:rsidP="00954B58">
      <w:pPr>
        <w:jc w:val="both"/>
        <w:rPr>
          <w:rFonts w:asciiTheme="majorHAnsi" w:hAnsiTheme="majorHAnsi" w:cstheme="majorHAnsi"/>
          <w:b/>
          <w:u w:val="single"/>
          <w:lang w:eastAsia="en-US"/>
        </w:rPr>
      </w:pPr>
      <w:r w:rsidRPr="00F7266A">
        <w:rPr>
          <w:rFonts w:asciiTheme="majorHAnsi" w:hAnsiTheme="majorHAnsi" w:cstheme="majorHAnsi"/>
          <w:b/>
          <w:u w:val="single"/>
          <w:lang w:eastAsia="en-US"/>
        </w:rPr>
        <w:t xml:space="preserve">1. odstavek 35. člena </w:t>
      </w:r>
      <w:proofErr w:type="spellStart"/>
      <w:r w:rsidRPr="00F7266A">
        <w:rPr>
          <w:rFonts w:asciiTheme="majorHAnsi" w:hAnsiTheme="majorHAnsi" w:cstheme="majorHAnsi"/>
          <w:b/>
          <w:u w:val="single"/>
          <w:lang w:eastAsia="en-US"/>
        </w:rPr>
        <w:t>ZIntPK</w:t>
      </w:r>
      <w:proofErr w:type="spellEnd"/>
      <w:r w:rsidRPr="00F7266A">
        <w:rPr>
          <w:rFonts w:asciiTheme="majorHAnsi" w:hAnsiTheme="majorHAnsi" w:cstheme="majorHAnsi"/>
          <w:b/>
          <w:u w:val="single"/>
          <w:lang w:eastAsia="en-US"/>
        </w:rPr>
        <w:t>:</w:t>
      </w:r>
    </w:p>
    <w:p w14:paraId="4DACBD8B" w14:textId="77777777" w:rsidR="00A67CAE" w:rsidRPr="00F7266A" w:rsidRDefault="00A67CAE" w:rsidP="00954B58">
      <w:pPr>
        <w:rPr>
          <w:rFonts w:asciiTheme="majorHAnsi" w:hAnsiTheme="majorHAnsi" w:cstheme="majorHAnsi"/>
          <w:i/>
          <w:lang w:eastAsia="en-US"/>
        </w:rPr>
      </w:pPr>
      <w:r w:rsidRPr="00F7266A">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F062DF" w14:textId="77777777" w:rsidR="00A67CAE" w:rsidRPr="00F7266A" w:rsidRDefault="00A67CAE" w:rsidP="00E80142">
      <w:pPr>
        <w:numPr>
          <w:ilvl w:val="0"/>
          <w:numId w:val="61"/>
        </w:numPr>
        <w:rPr>
          <w:rFonts w:asciiTheme="majorHAnsi" w:hAnsiTheme="majorHAnsi" w:cstheme="majorHAnsi"/>
          <w:i/>
          <w:lang w:eastAsia="en-US"/>
        </w:rPr>
      </w:pPr>
      <w:r w:rsidRPr="00F7266A">
        <w:rPr>
          <w:rFonts w:asciiTheme="majorHAnsi" w:hAnsiTheme="majorHAnsi" w:cstheme="majorHAnsi"/>
          <w:i/>
          <w:lang w:eastAsia="en-US"/>
        </w:rPr>
        <w:t>udeležen kot poslovodja, član poslovodstva ali zakoniti zastopnik ali</w:t>
      </w:r>
    </w:p>
    <w:p w14:paraId="7F0DFBFF" w14:textId="77777777" w:rsidR="00A67CAE" w:rsidRPr="00F7266A" w:rsidRDefault="00A67CAE" w:rsidP="00E80142">
      <w:pPr>
        <w:numPr>
          <w:ilvl w:val="0"/>
          <w:numId w:val="61"/>
        </w:numPr>
        <w:rPr>
          <w:rFonts w:asciiTheme="majorHAnsi" w:hAnsiTheme="majorHAnsi" w:cstheme="majorHAnsi"/>
          <w:i/>
          <w:lang w:eastAsia="en-US"/>
        </w:rPr>
      </w:pPr>
      <w:r w:rsidRPr="00F7266A">
        <w:rPr>
          <w:rFonts w:asciiTheme="majorHAnsi" w:hAnsiTheme="majorHAnsi" w:cstheme="majorHAnsi"/>
          <w:i/>
          <w:lang w:eastAsia="en-US"/>
        </w:rPr>
        <w:t>neposredno ali prek drugih pravnih oseb v več kot pet odstotnem deležu udeležen pri ustanoviteljskih pravicah, upravljanju ali kapitalu.</w:t>
      </w:r>
    </w:p>
    <w:p w14:paraId="5689508F" w14:textId="77777777" w:rsidR="00A67CAE" w:rsidRPr="00F7266A" w:rsidRDefault="00A67CAE" w:rsidP="00954B58">
      <w:pPr>
        <w:rPr>
          <w:rFonts w:asciiTheme="majorHAnsi" w:hAnsiTheme="majorHAnsi" w:cstheme="majorHAnsi"/>
        </w:rPr>
      </w:pPr>
    </w:p>
    <w:p w14:paraId="6CE45F94" w14:textId="77777777" w:rsidR="00F31EAF" w:rsidRPr="00F7266A" w:rsidRDefault="00A967E9" w:rsidP="00330703">
      <w:pPr>
        <w:pStyle w:val="javnanaroilapodnaslov"/>
      </w:pPr>
      <w:r w:rsidRPr="00F7266A">
        <w:br w:type="page"/>
      </w:r>
      <w:bookmarkStart w:id="88" w:name="_Toc197934644"/>
      <w:r w:rsidR="00137531" w:rsidRPr="00F7266A">
        <w:lastRenderedPageBreak/>
        <w:t xml:space="preserve">Izjava o udeležbi </w:t>
      </w:r>
      <w:r w:rsidR="00F9625C" w:rsidRPr="00F7266A">
        <w:t>fizičnih in pravnih</w:t>
      </w:r>
      <w:r w:rsidR="00F31EAF" w:rsidRPr="00F7266A">
        <w:t xml:space="preserve"> oseb</w:t>
      </w:r>
      <w:r w:rsidR="00F9625C" w:rsidRPr="00F7266A">
        <w:t xml:space="preserve"> ter o povezanih družbah</w:t>
      </w:r>
      <w:bookmarkEnd w:id="88"/>
    </w:p>
    <w:p w14:paraId="1033A49C" w14:textId="77777777" w:rsidR="00F1222C" w:rsidRPr="00F7266A" w:rsidRDefault="00F1222C" w:rsidP="00954B58">
      <w:pPr>
        <w:rPr>
          <w:rFonts w:asciiTheme="majorHAnsi" w:hAnsiTheme="majorHAnsi" w:cstheme="majorHAnsi"/>
        </w:rPr>
      </w:pPr>
    </w:p>
    <w:p w14:paraId="283EA142" w14:textId="77777777" w:rsidR="00F8426B" w:rsidRPr="00F7266A" w:rsidRDefault="00F8426B" w:rsidP="00954B58">
      <w:pPr>
        <w:rPr>
          <w:rFonts w:asciiTheme="majorHAnsi" w:hAnsiTheme="majorHAnsi" w:cstheme="majorHAnsi"/>
        </w:rPr>
      </w:pPr>
    </w:p>
    <w:p w14:paraId="05BD1761" w14:textId="77777777" w:rsidR="00B40D61" w:rsidRPr="00F7266A" w:rsidRDefault="00B40D61" w:rsidP="00954B58">
      <w:pPr>
        <w:jc w:val="both"/>
        <w:rPr>
          <w:rFonts w:asciiTheme="majorHAnsi" w:eastAsia="Times New Roman" w:hAnsiTheme="majorHAnsi" w:cstheme="majorHAnsi"/>
        </w:rPr>
      </w:pPr>
      <w:bookmarkStart w:id="89" w:name="_Toc395008195"/>
      <w:bookmarkStart w:id="90" w:name="_Toc401742236"/>
      <w:bookmarkStart w:id="91" w:name="_Toc401742368"/>
      <w:r w:rsidRPr="00F7266A">
        <w:rPr>
          <w:rFonts w:asciiTheme="majorHAnsi" w:eastAsia="Times New Roman" w:hAnsiTheme="majorHAnsi" w:cstheme="majorHAnsi"/>
        </w:rPr>
        <w:t xml:space="preserve">V skladu s šestim odstavkom 14. člena Zakona o integriteti in  preprečevanju korupcije </w:t>
      </w:r>
      <w:r w:rsidR="000D33D3" w:rsidRPr="00F7266A">
        <w:rPr>
          <w:rFonts w:asciiTheme="majorHAnsi" w:eastAsia="Times New Roman" w:hAnsiTheme="majorHAnsi" w:cstheme="majorHAnsi"/>
        </w:rPr>
        <w:t xml:space="preserve"> (Uradni list RS, št. 69/11 – uradno prečiščeno besedilo, 158/20, 3/22 – </w:t>
      </w:r>
      <w:proofErr w:type="spellStart"/>
      <w:r w:rsidR="000D33D3" w:rsidRPr="00F7266A">
        <w:rPr>
          <w:rFonts w:asciiTheme="majorHAnsi" w:eastAsia="Times New Roman" w:hAnsiTheme="majorHAnsi" w:cstheme="majorHAnsi"/>
        </w:rPr>
        <w:t>ZDeb</w:t>
      </w:r>
      <w:proofErr w:type="spellEnd"/>
      <w:r w:rsidR="000D33D3" w:rsidRPr="00F7266A">
        <w:rPr>
          <w:rFonts w:asciiTheme="majorHAnsi" w:eastAsia="Times New Roman" w:hAnsiTheme="majorHAnsi" w:cstheme="majorHAnsi"/>
        </w:rPr>
        <w:t xml:space="preserve"> in 16/23 – </w:t>
      </w:r>
      <w:proofErr w:type="spellStart"/>
      <w:r w:rsidR="000D33D3" w:rsidRPr="00F7266A">
        <w:rPr>
          <w:rFonts w:asciiTheme="majorHAnsi" w:eastAsia="Times New Roman" w:hAnsiTheme="majorHAnsi" w:cstheme="majorHAnsi"/>
        </w:rPr>
        <w:t>ZZPri</w:t>
      </w:r>
      <w:proofErr w:type="spellEnd"/>
      <w:r w:rsidR="000D33D3" w:rsidRPr="00F7266A">
        <w:rPr>
          <w:rFonts w:asciiTheme="majorHAnsi" w:eastAsia="Times New Roman" w:hAnsiTheme="majorHAnsi" w:cstheme="majorHAnsi"/>
        </w:rPr>
        <w:t>,</w:t>
      </w:r>
      <w:r w:rsidRPr="00F7266A">
        <w:rPr>
          <w:rFonts w:asciiTheme="majorHAnsi" w:eastAsia="Times New Roman" w:hAnsiTheme="majorHAnsi" w:cstheme="majorHAnsi"/>
        </w:rPr>
        <w:t xml:space="preserve"> v nadaljevanju </w:t>
      </w:r>
      <w:proofErr w:type="spellStart"/>
      <w:r w:rsidRPr="00F7266A">
        <w:rPr>
          <w:rFonts w:asciiTheme="majorHAnsi" w:eastAsia="Times New Roman" w:hAnsiTheme="majorHAnsi" w:cstheme="majorHAnsi"/>
        </w:rPr>
        <w:t>ZIntPK</w:t>
      </w:r>
      <w:proofErr w:type="spellEnd"/>
      <w:r w:rsidRPr="00F7266A">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F7266A">
        <w:rPr>
          <w:rFonts w:asciiTheme="majorHAnsi" w:eastAsia="Times New Roman" w:hAnsiTheme="majorHAnsi" w:cstheme="majorHAnsi"/>
          <w:b/>
        </w:rPr>
        <w:t>zaradi zagotovitve transparentnosti posla</w:t>
      </w:r>
      <w:r w:rsidRPr="00F7266A">
        <w:rPr>
          <w:rFonts w:asciiTheme="majorHAnsi" w:eastAsia="Times New Roman" w:hAnsiTheme="majorHAnsi" w:cstheme="majorHAnsi"/>
        </w:rPr>
        <w:t xml:space="preserve"> in </w:t>
      </w:r>
      <w:r w:rsidRPr="00F7266A">
        <w:rPr>
          <w:rFonts w:asciiTheme="majorHAnsi" w:eastAsia="Times New Roman" w:hAnsiTheme="majorHAnsi" w:cstheme="majorHAnsi"/>
          <w:b/>
        </w:rPr>
        <w:t>preprečitve korupcijskih tveganj</w:t>
      </w:r>
      <w:r w:rsidRPr="00F7266A">
        <w:rPr>
          <w:rFonts w:asciiTheme="majorHAnsi" w:eastAsia="Times New Roman" w:hAnsiTheme="majorHAnsi" w:cstheme="majorHAnsi"/>
        </w:rPr>
        <w:t xml:space="preserve"> dolžna pridobiti izjavo oziroma podatke:</w:t>
      </w:r>
    </w:p>
    <w:p w14:paraId="423692C5" w14:textId="77777777" w:rsidR="00B40D61" w:rsidRPr="00F7266A" w:rsidRDefault="00B40D61" w:rsidP="0094729C">
      <w:pPr>
        <w:numPr>
          <w:ilvl w:val="0"/>
          <w:numId w:val="17"/>
        </w:numPr>
        <w:jc w:val="both"/>
        <w:rPr>
          <w:rFonts w:asciiTheme="majorHAnsi" w:eastAsia="Times New Roman" w:hAnsiTheme="majorHAnsi" w:cstheme="majorHAnsi"/>
        </w:rPr>
      </w:pPr>
      <w:r w:rsidRPr="00F7266A">
        <w:rPr>
          <w:rFonts w:asciiTheme="majorHAnsi" w:eastAsia="Times New Roman" w:hAnsiTheme="majorHAnsi" w:cstheme="majorHAnsi"/>
        </w:rPr>
        <w:t xml:space="preserve">o udeležbi fizičnih in pravnih oseb v lastništvu ponudnika, vključno z udeležbo tihih družbenikov, </w:t>
      </w:r>
    </w:p>
    <w:p w14:paraId="42A961B0" w14:textId="77777777" w:rsidR="00B40D61" w:rsidRPr="00F7266A" w:rsidRDefault="00B40D61" w:rsidP="0094729C">
      <w:pPr>
        <w:numPr>
          <w:ilvl w:val="0"/>
          <w:numId w:val="17"/>
        </w:numPr>
        <w:jc w:val="both"/>
        <w:rPr>
          <w:rFonts w:asciiTheme="majorHAnsi" w:eastAsia="Times New Roman" w:hAnsiTheme="majorHAnsi" w:cstheme="majorHAnsi"/>
        </w:rPr>
      </w:pPr>
      <w:r w:rsidRPr="00F7266A">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771579C5" w14:textId="77777777" w:rsidR="00B40D61" w:rsidRPr="00F7266A" w:rsidRDefault="00B40D61" w:rsidP="00954B58">
      <w:pPr>
        <w:jc w:val="both"/>
        <w:rPr>
          <w:rFonts w:asciiTheme="majorHAnsi" w:eastAsia="Times New Roman" w:hAnsiTheme="majorHAnsi" w:cstheme="majorHAnsi"/>
        </w:rPr>
      </w:pPr>
    </w:p>
    <w:p w14:paraId="0DED7CCC" w14:textId="77777777" w:rsidR="00B40D61" w:rsidRPr="00F7266A" w:rsidRDefault="00B40D61" w:rsidP="00954B58">
      <w:pPr>
        <w:jc w:val="both"/>
        <w:rPr>
          <w:rFonts w:asciiTheme="majorHAnsi" w:eastAsia="Times New Roman" w:hAnsiTheme="majorHAnsi" w:cstheme="majorHAnsi"/>
        </w:rPr>
      </w:pPr>
      <w:r w:rsidRPr="00F7266A">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AD945E5" w14:textId="77777777" w:rsidR="00B40D61" w:rsidRPr="00F7266A" w:rsidRDefault="00B40D61" w:rsidP="00954B58">
      <w:pPr>
        <w:jc w:val="both"/>
        <w:rPr>
          <w:rFonts w:asciiTheme="majorHAnsi" w:eastAsia="Times New Roman" w:hAnsiTheme="majorHAnsi" w:cstheme="majorHAnsi"/>
        </w:rPr>
      </w:pPr>
    </w:p>
    <w:p w14:paraId="2C5B4D57" w14:textId="14257401" w:rsidR="00B40D61" w:rsidRPr="00F7266A" w:rsidRDefault="00B40D61" w:rsidP="00954B58">
      <w:pPr>
        <w:jc w:val="both"/>
        <w:rPr>
          <w:rFonts w:asciiTheme="majorHAnsi" w:eastAsia="Times New Roman" w:hAnsiTheme="majorHAnsi" w:cstheme="majorHAnsi"/>
          <w:b/>
        </w:rPr>
      </w:pPr>
      <w:r w:rsidRPr="00F7266A">
        <w:rPr>
          <w:rFonts w:asciiTheme="majorHAnsi" w:eastAsia="Times New Roman" w:hAnsiTheme="majorHAnsi" w:cstheme="majorHAnsi"/>
          <w:b/>
        </w:rPr>
        <w:t>Izbrani izvajalec javnega naročila</w:t>
      </w:r>
      <w:r w:rsidR="00D77179" w:rsidRPr="00F7266A">
        <w:rPr>
          <w:rFonts w:asciiTheme="majorHAnsi" w:eastAsia="Times New Roman" w:hAnsiTheme="majorHAnsi" w:cstheme="majorHAnsi"/>
          <w:b/>
        </w:rPr>
        <w:t xml:space="preserve"> </w:t>
      </w:r>
      <w:r w:rsidR="00560877" w:rsidRPr="00F7266A">
        <w:rPr>
          <w:rFonts w:asciiTheme="majorHAnsi" w:eastAsia="Times New Roman" w:hAnsiTheme="majorHAnsi" w:cstheme="majorHAnsi"/>
          <w:b/>
        </w:rPr>
        <w:t>»</w:t>
      </w:r>
      <w:r w:rsidR="00146FDA" w:rsidRPr="00F7266A">
        <w:rPr>
          <w:rFonts w:asciiTheme="majorHAnsi" w:eastAsia="Times New Roman" w:hAnsiTheme="majorHAnsi" w:cstheme="majorHAnsi"/>
          <w:b/>
        </w:rPr>
        <w:t>Vzdrževanje lokalnih cest in poti v Občini Ajdovščina</w:t>
      </w:r>
      <w:r w:rsidR="00560877" w:rsidRPr="00F7266A">
        <w:rPr>
          <w:rFonts w:asciiTheme="majorHAnsi" w:eastAsia="Times New Roman" w:hAnsiTheme="majorHAnsi" w:cstheme="majorHAnsi"/>
          <w:b/>
        </w:rPr>
        <w:t>«</w:t>
      </w:r>
    </w:p>
    <w:p w14:paraId="45B2D2DB" w14:textId="77777777" w:rsidR="00B40D61" w:rsidRPr="00F7266A" w:rsidRDefault="00B40D61" w:rsidP="00954B58">
      <w:pPr>
        <w:jc w:val="both"/>
        <w:rPr>
          <w:rFonts w:asciiTheme="majorHAnsi" w:eastAsia="Times New Roman" w:hAnsiTheme="majorHAnsi" w:cstheme="majorHAnsi"/>
          <w:b/>
        </w:rPr>
      </w:pPr>
    </w:p>
    <w:p w14:paraId="784FE3A3" w14:textId="77777777" w:rsidR="00B40D61" w:rsidRPr="00F7266A" w:rsidRDefault="00B40D61" w:rsidP="00954B58">
      <w:pPr>
        <w:jc w:val="both"/>
        <w:rPr>
          <w:rFonts w:asciiTheme="majorHAnsi" w:eastAsia="Times New Roman" w:hAnsiTheme="majorHAnsi" w:cstheme="majorHAnsi"/>
          <w:b/>
        </w:rPr>
      </w:pPr>
      <w:r w:rsidRPr="00F7266A">
        <w:rPr>
          <w:rFonts w:asciiTheme="majorHAnsi" w:eastAsia="Times New Roman" w:hAnsiTheme="majorHAnsi" w:cstheme="majorHAnsi"/>
          <w:b/>
        </w:rPr>
        <w:t xml:space="preserve"> (pravna oseba, podjetnik, društvo, zavod ali drug pravni subjekt, ki nastopa v postopku javnega naročanja):</w:t>
      </w:r>
    </w:p>
    <w:p w14:paraId="2BDCDA61" w14:textId="77777777" w:rsidR="00B40D61" w:rsidRPr="00F7266A"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F7266A" w14:paraId="3D6DD1F8" w14:textId="77777777" w:rsidTr="0079309A">
        <w:tc>
          <w:tcPr>
            <w:tcW w:w="2047" w:type="dxa"/>
          </w:tcPr>
          <w:p w14:paraId="52B27FF2" w14:textId="77777777" w:rsidR="00B40D61" w:rsidRPr="00F7266A" w:rsidRDefault="00B40D61" w:rsidP="00954B58">
            <w:pPr>
              <w:jc w:val="both"/>
              <w:rPr>
                <w:rFonts w:asciiTheme="majorHAnsi" w:eastAsia="Times New Roman" w:hAnsiTheme="majorHAnsi" w:cstheme="majorHAnsi"/>
              </w:rPr>
            </w:pPr>
          </w:p>
          <w:p w14:paraId="24E35669" w14:textId="77777777" w:rsidR="00B40D61" w:rsidRPr="00F7266A" w:rsidRDefault="00B40D61" w:rsidP="00954B58">
            <w:pPr>
              <w:jc w:val="both"/>
              <w:rPr>
                <w:rFonts w:asciiTheme="majorHAnsi" w:eastAsia="Times New Roman" w:hAnsiTheme="majorHAnsi" w:cstheme="majorHAnsi"/>
              </w:rPr>
            </w:pPr>
            <w:r w:rsidRPr="00F7266A">
              <w:rPr>
                <w:rFonts w:asciiTheme="majorHAnsi" w:eastAsia="Times New Roman" w:hAnsiTheme="majorHAnsi" w:cstheme="majorHAnsi"/>
              </w:rPr>
              <w:t>Firma/Ime:</w:t>
            </w:r>
          </w:p>
        </w:tc>
        <w:tc>
          <w:tcPr>
            <w:tcW w:w="6988" w:type="dxa"/>
            <w:tcBorders>
              <w:bottom w:val="single" w:sz="4" w:space="0" w:color="auto"/>
            </w:tcBorders>
          </w:tcPr>
          <w:p w14:paraId="4076B869" w14:textId="77777777" w:rsidR="00B40D61" w:rsidRPr="00F7266A" w:rsidRDefault="00B40D61" w:rsidP="00954B58">
            <w:pPr>
              <w:jc w:val="both"/>
              <w:rPr>
                <w:rFonts w:asciiTheme="majorHAnsi" w:eastAsia="Times New Roman" w:hAnsiTheme="majorHAnsi" w:cstheme="majorHAnsi"/>
              </w:rPr>
            </w:pPr>
          </w:p>
          <w:p w14:paraId="258D6BD0" w14:textId="77777777" w:rsidR="00B40D61" w:rsidRPr="00F7266A" w:rsidRDefault="00B40D61" w:rsidP="00954B58">
            <w:pPr>
              <w:rPr>
                <w:rFonts w:asciiTheme="majorHAnsi" w:eastAsia="Times New Roman" w:hAnsiTheme="majorHAnsi" w:cstheme="majorHAnsi"/>
              </w:rPr>
            </w:pPr>
          </w:p>
        </w:tc>
      </w:tr>
      <w:tr w:rsidR="00B40D61" w:rsidRPr="00F7266A" w14:paraId="4291C160" w14:textId="77777777" w:rsidTr="0079309A">
        <w:tc>
          <w:tcPr>
            <w:tcW w:w="2047" w:type="dxa"/>
          </w:tcPr>
          <w:p w14:paraId="391CF4E8" w14:textId="77777777" w:rsidR="00B40D61" w:rsidRPr="00F7266A" w:rsidRDefault="00B40D61" w:rsidP="00954B58">
            <w:pPr>
              <w:jc w:val="both"/>
              <w:rPr>
                <w:rFonts w:asciiTheme="majorHAnsi" w:eastAsia="Times New Roman" w:hAnsiTheme="majorHAnsi" w:cstheme="majorHAnsi"/>
              </w:rPr>
            </w:pPr>
          </w:p>
          <w:p w14:paraId="26EC2BA5" w14:textId="77777777" w:rsidR="00B40D61" w:rsidRPr="00F7266A" w:rsidRDefault="00B40D61" w:rsidP="00954B58">
            <w:pPr>
              <w:jc w:val="both"/>
              <w:rPr>
                <w:rFonts w:asciiTheme="majorHAnsi" w:eastAsia="Times New Roman" w:hAnsiTheme="majorHAnsi" w:cstheme="majorHAnsi"/>
              </w:rPr>
            </w:pPr>
            <w:r w:rsidRPr="00F7266A">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4D5317BB" w14:textId="77777777" w:rsidR="00B40D61" w:rsidRPr="00F7266A" w:rsidRDefault="00B40D61" w:rsidP="00954B58">
            <w:pPr>
              <w:jc w:val="both"/>
              <w:rPr>
                <w:rFonts w:asciiTheme="majorHAnsi" w:eastAsia="Times New Roman" w:hAnsiTheme="majorHAnsi" w:cstheme="majorHAnsi"/>
              </w:rPr>
            </w:pPr>
          </w:p>
          <w:p w14:paraId="07C24305" w14:textId="77777777" w:rsidR="00B40D61" w:rsidRPr="00F7266A" w:rsidRDefault="00B40D61" w:rsidP="00954B58">
            <w:pPr>
              <w:rPr>
                <w:rFonts w:asciiTheme="majorHAnsi" w:eastAsia="Times New Roman" w:hAnsiTheme="majorHAnsi" w:cstheme="majorHAnsi"/>
              </w:rPr>
            </w:pPr>
          </w:p>
        </w:tc>
      </w:tr>
      <w:tr w:rsidR="00B40D61" w:rsidRPr="00F7266A" w14:paraId="4DE10A5A" w14:textId="77777777" w:rsidTr="0079309A">
        <w:tc>
          <w:tcPr>
            <w:tcW w:w="2047" w:type="dxa"/>
          </w:tcPr>
          <w:p w14:paraId="6CB4604E" w14:textId="77777777" w:rsidR="00B40D61" w:rsidRPr="00F7266A" w:rsidRDefault="00B40D61" w:rsidP="00954B58">
            <w:pPr>
              <w:jc w:val="both"/>
              <w:rPr>
                <w:rFonts w:asciiTheme="majorHAnsi" w:eastAsia="Times New Roman" w:hAnsiTheme="majorHAnsi" w:cstheme="majorHAnsi"/>
              </w:rPr>
            </w:pPr>
          </w:p>
          <w:p w14:paraId="5EDF87C5" w14:textId="77777777" w:rsidR="00B40D61" w:rsidRPr="00F7266A" w:rsidRDefault="00B40D61" w:rsidP="00954B58">
            <w:pPr>
              <w:jc w:val="both"/>
              <w:rPr>
                <w:rFonts w:asciiTheme="majorHAnsi" w:eastAsia="Times New Roman" w:hAnsiTheme="majorHAnsi" w:cstheme="majorHAnsi"/>
              </w:rPr>
            </w:pPr>
            <w:r w:rsidRPr="00F7266A">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40687F16" w14:textId="77777777" w:rsidR="00B40D61" w:rsidRPr="00F7266A" w:rsidRDefault="00B40D61" w:rsidP="00954B58">
            <w:pPr>
              <w:rPr>
                <w:rFonts w:asciiTheme="majorHAnsi" w:eastAsia="Times New Roman" w:hAnsiTheme="majorHAnsi" w:cstheme="majorHAnsi"/>
              </w:rPr>
            </w:pPr>
          </w:p>
          <w:p w14:paraId="03E045C3" w14:textId="77777777" w:rsidR="00B40D61" w:rsidRPr="00F7266A" w:rsidRDefault="00B40D61" w:rsidP="00954B58">
            <w:pPr>
              <w:rPr>
                <w:rFonts w:asciiTheme="majorHAnsi" w:eastAsia="Times New Roman" w:hAnsiTheme="majorHAnsi" w:cstheme="majorHAnsi"/>
              </w:rPr>
            </w:pPr>
          </w:p>
        </w:tc>
      </w:tr>
      <w:tr w:rsidR="00B40D61" w:rsidRPr="00F7266A" w14:paraId="243D6ECA" w14:textId="77777777" w:rsidTr="0079309A">
        <w:tc>
          <w:tcPr>
            <w:tcW w:w="2047" w:type="dxa"/>
          </w:tcPr>
          <w:p w14:paraId="4D570798" w14:textId="77777777" w:rsidR="00B40D61" w:rsidRPr="00F7266A" w:rsidRDefault="00B40D61" w:rsidP="00954B58">
            <w:pPr>
              <w:jc w:val="both"/>
              <w:rPr>
                <w:rFonts w:asciiTheme="majorHAnsi" w:eastAsia="Times New Roman" w:hAnsiTheme="majorHAnsi" w:cstheme="majorHAnsi"/>
              </w:rPr>
            </w:pPr>
          </w:p>
          <w:p w14:paraId="1ECB3773" w14:textId="77777777" w:rsidR="00B40D61" w:rsidRPr="00F7266A" w:rsidRDefault="00B40D61" w:rsidP="00954B58">
            <w:pPr>
              <w:jc w:val="both"/>
              <w:rPr>
                <w:rFonts w:asciiTheme="majorHAnsi" w:eastAsia="Times New Roman" w:hAnsiTheme="majorHAnsi" w:cstheme="majorHAnsi"/>
              </w:rPr>
            </w:pPr>
            <w:r w:rsidRPr="00F7266A">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751AF976" w14:textId="77777777" w:rsidR="00B40D61" w:rsidRPr="00F7266A" w:rsidRDefault="00B40D61" w:rsidP="00954B58">
            <w:pPr>
              <w:jc w:val="both"/>
              <w:rPr>
                <w:rFonts w:asciiTheme="majorHAnsi" w:eastAsia="Times New Roman" w:hAnsiTheme="majorHAnsi" w:cstheme="majorHAnsi"/>
              </w:rPr>
            </w:pPr>
          </w:p>
          <w:p w14:paraId="26E11709" w14:textId="77777777" w:rsidR="00B40D61" w:rsidRPr="00F7266A" w:rsidRDefault="00B40D61" w:rsidP="00954B58">
            <w:pPr>
              <w:rPr>
                <w:rFonts w:asciiTheme="majorHAnsi" w:eastAsia="Times New Roman" w:hAnsiTheme="majorHAnsi" w:cstheme="majorHAnsi"/>
              </w:rPr>
            </w:pPr>
          </w:p>
        </w:tc>
      </w:tr>
      <w:tr w:rsidR="00B40D61" w:rsidRPr="00F7266A" w14:paraId="30DFED64" w14:textId="77777777" w:rsidTr="0079309A">
        <w:tc>
          <w:tcPr>
            <w:tcW w:w="2047" w:type="dxa"/>
          </w:tcPr>
          <w:p w14:paraId="63D00FE6" w14:textId="77777777" w:rsidR="00B40D61" w:rsidRPr="00F7266A" w:rsidRDefault="00B40D61" w:rsidP="00954B58">
            <w:pPr>
              <w:jc w:val="both"/>
              <w:rPr>
                <w:rFonts w:asciiTheme="majorHAnsi" w:eastAsia="Times New Roman" w:hAnsiTheme="majorHAnsi" w:cstheme="majorHAnsi"/>
              </w:rPr>
            </w:pPr>
          </w:p>
        </w:tc>
        <w:tc>
          <w:tcPr>
            <w:tcW w:w="6988" w:type="dxa"/>
            <w:tcBorders>
              <w:top w:val="single" w:sz="4" w:space="0" w:color="auto"/>
            </w:tcBorders>
          </w:tcPr>
          <w:p w14:paraId="3FFEE690" w14:textId="77777777" w:rsidR="00B40D61" w:rsidRPr="00F7266A" w:rsidRDefault="00B40D61" w:rsidP="00954B58">
            <w:pPr>
              <w:jc w:val="both"/>
              <w:rPr>
                <w:rFonts w:asciiTheme="majorHAnsi" w:eastAsia="Times New Roman" w:hAnsiTheme="majorHAnsi" w:cstheme="majorHAnsi"/>
              </w:rPr>
            </w:pPr>
          </w:p>
        </w:tc>
      </w:tr>
    </w:tbl>
    <w:p w14:paraId="19A2EF52" w14:textId="77777777" w:rsidR="00B40D61" w:rsidRPr="00F7266A" w:rsidRDefault="00B40D61" w:rsidP="00954B58">
      <w:pPr>
        <w:jc w:val="both"/>
        <w:rPr>
          <w:rFonts w:asciiTheme="majorHAnsi" w:hAnsiTheme="majorHAnsi" w:cstheme="majorHAnsi"/>
          <w:snapToGrid w:val="0"/>
          <w:lang w:eastAsia="en-US"/>
        </w:rPr>
      </w:pPr>
      <w:r w:rsidRPr="00F7266A">
        <w:rPr>
          <w:rFonts w:asciiTheme="majorHAnsi" w:eastAsia="Times New Roman" w:hAnsiTheme="majorHAnsi" w:cstheme="majorHAnsi"/>
          <w:b/>
        </w:rPr>
        <w:t xml:space="preserve">Ponudnik je nosilec tihe družbe (ustrezno označiti):   </w:t>
      </w:r>
      <w:r w:rsidRPr="00F7266A">
        <w:rPr>
          <w:rFonts w:asciiTheme="majorHAnsi" w:eastAsia="Times New Roman" w:hAnsiTheme="majorHAnsi" w:cstheme="majorHAnsi"/>
        </w:rPr>
        <w:t>DA</w:t>
      </w:r>
      <w:r w:rsidRPr="00F7266A">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F7266A">
            <w:rPr>
              <w:rFonts w:ascii="Segoe UI Symbol" w:eastAsia="Times New Roman" w:hAnsi="Segoe UI Symbol" w:cs="Segoe UI Symbol"/>
            </w:rPr>
            <w:t>☐</w:t>
          </w:r>
        </w:sdtContent>
      </w:sdt>
      <w:r w:rsidRPr="00F7266A">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F7266A">
            <w:rPr>
              <w:rFonts w:ascii="Segoe UI Symbol" w:eastAsia="Times New Roman" w:hAnsi="Segoe UI Symbol" w:cs="Segoe UI Symbol"/>
              <w:snapToGrid w:val="0"/>
            </w:rPr>
            <w:t>☐</w:t>
          </w:r>
        </w:sdtContent>
      </w:sdt>
      <w:r w:rsidRPr="00F7266A">
        <w:rPr>
          <w:rFonts w:asciiTheme="majorHAnsi" w:eastAsia="Times New Roman" w:hAnsiTheme="majorHAnsi" w:cstheme="majorHAnsi"/>
        </w:rPr>
        <w:t xml:space="preserve"> </w:t>
      </w:r>
    </w:p>
    <w:p w14:paraId="1AC3D609" w14:textId="77777777" w:rsidR="00B40D61" w:rsidRPr="00F7266A" w:rsidRDefault="00B40D61" w:rsidP="00954B58">
      <w:pPr>
        <w:tabs>
          <w:tab w:val="num" w:pos="360"/>
        </w:tabs>
        <w:rPr>
          <w:rFonts w:asciiTheme="majorHAnsi" w:hAnsiTheme="majorHAnsi" w:cstheme="majorHAnsi"/>
          <w:lang w:eastAsia="en-US"/>
        </w:rPr>
      </w:pPr>
      <w:r w:rsidRPr="00F7266A">
        <w:rPr>
          <w:rFonts w:asciiTheme="majorHAnsi" w:eastAsia="Times New Roman" w:hAnsiTheme="majorHAnsi" w:cstheme="majorHAnsi"/>
          <w:b/>
        </w:rPr>
        <w:t xml:space="preserve"> </w:t>
      </w:r>
    </w:p>
    <w:p w14:paraId="65F6E86A" w14:textId="77777777" w:rsidR="00B40D61" w:rsidRPr="00F7266A" w:rsidRDefault="00B40D61" w:rsidP="00954B58">
      <w:pPr>
        <w:jc w:val="both"/>
        <w:rPr>
          <w:rFonts w:asciiTheme="majorHAnsi" w:eastAsia="Times New Roman" w:hAnsiTheme="majorHAnsi" w:cstheme="majorHAnsi"/>
          <w:b/>
        </w:rPr>
      </w:pPr>
      <w:r w:rsidRPr="00F7266A">
        <w:rPr>
          <w:rFonts w:asciiTheme="majorHAnsi" w:eastAsia="Times New Roman" w:hAnsiTheme="majorHAnsi" w:cstheme="majorHAnsi"/>
          <w:b/>
        </w:rPr>
        <w:t xml:space="preserve">IZJAVLJAMO, DA SO V NAŠEM LASTNIŠTVU UDELEŽENE SLEDEČE FIZIČNE IN PRAVNE OSEBE: </w:t>
      </w:r>
    </w:p>
    <w:p w14:paraId="4C3F1FD8" w14:textId="77777777" w:rsidR="00B40D61" w:rsidRPr="00F7266A" w:rsidRDefault="00B40D61" w:rsidP="00954B58">
      <w:pPr>
        <w:jc w:val="both"/>
        <w:rPr>
          <w:rFonts w:asciiTheme="majorHAnsi" w:eastAsia="Times New Roman" w:hAnsiTheme="majorHAnsi" w:cstheme="majorHAnsi"/>
          <w:b/>
        </w:rPr>
      </w:pPr>
    </w:p>
    <w:p w14:paraId="2CB58C8B" w14:textId="77777777" w:rsidR="00B40D61" w:rsidRPr="00F7266A"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F7266A" w14:paraId="45177CB5" w14:textId="77777777" w:rsidTr="0079309A">
        <w:trPr>
          <w:trHeight w:val="1173"/>
        </w:trPr>
        <w:tc>
          <w:tcPr>
            <w:tcW w:w="383" w:type="dxa"/>
          </w:tcPr>
          <w:p w14:paraId="4BDD79A0" w14:textId="77777777" w:rsidR="00B40D61" w:rsidRPr="00F7266A" w:rsidRDefault="00B40D61" w:rsidP="00954B58">
            <w:pPr>
              <w:jc w:val="both"/>
              <w:rPr>
                <w:rFonts w:asciiTheme="majorHAnsi" w:eastAsia="Times New Roman" w:hAnsiTheme="majorHAnsi" w:cstheme="majorHAnsi"/>
                <w:b/>
              </w:rPr>
            </w:pPr>
          </w:p>
        </w:tc>
        <w:tc>
          <w:tcPr>
            <w:tcW w:w="2765" w:type="dxa"/>
          </w:tcPr>
          <w:p w14:paraId="0A8FD3C2" w14:textId="77777777" w:rsidR="00B40D61" w:rsidRPr="00F7266A" w:rsidRDefault="00B40D61" w:rsidP="00954B58">
            <w:pPr>
              <w:jc w:val="center"/>
              <w:rPr>
                <w:rFonts w:asciiTheme="majorHAnsi" w:eastAsia="Times New Roman" w:hAnsiTheme="majorHAnsi" w:cstheme="majorHAnsi"/>
                <w:b/>
              </w:rPr>
            </w:pPr>
            <w:r w:rsidRPr="00F7266A">
              <w:rPr>
                <w:rFonts w:asciiTheme="majorHAnsi" w:eastAsia="Times New Roman" w:hAnsiTheme="majorHAnsi" w:cstheme="majorHAnsi"/>
                <w:b/>
              </w:rPr>
              <w:t>Firma, matična in davčna št. pravne osebe</w:t>
            </w:r>
          </w:p>
          <w:p w14:paraId="4ABB6AC7" w14:textId="77777777" w:rsidR="00B40D61" w:rsidRPr="00F7266A" w:rsidRDefault="00B40D61" w:rsidP="00954B58">
            <w:pPr>
              <w:jc w:val="center"/>
              <w:rPr>
                <w:rFonts w:asciiTheme="majorHAnsi" w:eastAsia="Times New Roman" w:hAnsiTheme="majorHAnsi" w:cstheme="majorHAnsi"/>
              </w:rPr>
            </w:pPr>
            <w:r w:rsidRPr="00F7266A">
              <w:rPr>
                <w:rFonts w:asciiTheme="majorHAnsi" w:eastAsia="Times New Roman" w:hAnsiTheme="majorHAnsi" w:cstheme="majorHAnsi"/>
              </w:rPr>
              <w:t>oziroma</w:t>
            </w:r>
          </w:p>
          <w:p w14:paraId="12FC4211" w14:textId="77777777" w:rsidR="00B40D61" w:rsidRPr="00F7266A" w:rsidRDefault="00B40D61" w:rsidP="00954B58">
            <w:pPr>
              <w:jc w:val="center"/>
              <w:rPr>
                <w:rFonts w:asciiTheme="majorHAnsi" w:eastAsia="Times New Roman" w:hAnsiTheme="majorHAnsi" w:cstheme="majorHAnsi"/>
                <w:b/>
              </w:rPr>
            </w:pPr>
            <w:r w:rsidRPr="00F7266A">
              <w:rPr>
                <w:rFonts w:asciiTheme="majorHAnsi" w:eastAsia="Times New Roman" w:hAnsiTheme="majorHAnsi" w:cstheme="majorHAnsi"/>
                <w:b/>
              </w:rPr>
              <w:t>ime in priimek fizične osebe</w:t>
            </w:r>
          </w:p>
        </w:tc>
        <w:tc>
          <w:tcPr>
            <w:tcW w:w="3350" w:type="dxa"/>
          </w:tcPr>
          <w:p w14:paraId="727F3D9F" w14:textId="77777777" w:rsidR="00B40D61" w:rsidRPr="00F7266A" w:rsidRDefault="00B40D61" w:rsidP="00954B58">
            <w:pPr>
              <w:jc w:val="center"/>
              <w:rPr>
                <w:rFonts w:asciiTheme="majorHAnsi" w:eastAsia="Times New Roman" w:hAnsiTheme="majorHAnsi" w:cstheme="majorHAnsi"/>
                <w:b/>
              </w:rPr>
            </w:pPr>
            <w:r w:rsidRPr="00F7266A">
              <w:rPr>
                <w:rFonts w:asciiTheme="majorHAnsi" w:eastAsia="Times New Roman" w:hAnsiTheme="majorHAnsi" w:cstheme="majorHAnsi"/>
                <w:b/>
              </w:rPr>
              <w:t>Sedež pravne osebe</w:t>
            </w:r>
          </w:p>
          <w:p w14:paraId="166BE67D" w14:textId="77777777" w:rsidR="00B40D61" w:rsidRPr="00F7266A" w:rsidRDefault="00B40D61" w:rsidP="00954B58">
            <w:pPr>
              <w:jc w:val="center"/>
              <w:rPr>
                <w:rFonts w:asciiTheme="majorHAnsi" w:eastAsia="Times New Roman" w:hAnsiTheme="majorHAnsi" w:cstheme="majorHAnsi"/>
                <w:b/>
              </w:rPr>
            </w:pPr>
          </w:p>
          <w:p w14:paraId="44760846" w14:textId="77777777" w:rsidR="00B40D61" w:rsidRPr="00F7266A" w:rsidRDefault="00B40D61" w:rsidP="00954B58">
            <w:pPr>
              <w:jc w:val="center"/>
              <w:rPr>
                <w:rFonts w:asciiTheme="majorHAnsi" w:eastAsia="Times New Roman" w:hAnsiTheme="majorHAnsi" w:cstheme="majorHAnsi"/>
              </w:rPr>
            </w:pPr>
            <w:r w:rsidRPr="00F7266A">
              <w:rPr>
                <w:rFonts w:asciiTheme="majorHAnsi" w:eastAsia="Times New Roman" w:hAnsiTheme="majorHAnsi" w:cstheme="majorHAnsi"/>
              </w:rPr>
              <w:t>oziroma</w:t>
            </w:r>
          </w:p>
          <w:p w14:paraId="7F284E7A" w14:textId="77777777" w:rsidR="00B40D61" w:rsidRPr="00F7266A" w:rsidRDefault="00B40D61" w:rsidP="00954B58">
            <w:pPr>
              <w:jc w:val="center"/>
              <w:rPr>
                <w:rFonts w:asciiTheme="majorHAnsi" w:eastAsia="Times New Roman" w:hAnsiTheme="majorHAnsi" w:cstheme="majorHAnsi"/>
              </w:rPr>
            </w:pPr>
          </w:p>
          <w:p w14:paraId="4857917C" w14:textId="77777777" w:rsidR="00B40D61" w:rsidRPr="00F7266A" w:rsidRDefault="00B40D61" w:rsidP="00954B58">
            <w:pPr>
              <w:jc w:val="center"/>
              <w:rPr>
                <w:rFonts w:asciiTheme="majorHAnsi" w:eastAsia="Times New Roman" w:hAnsiTheme="majorHAnsi" w:cstheme="majorHAnsi"/>
                <w:b/>
              </w:rPr>
            </w:pPr>
            <w:r w:rsidRPr="00F7266A">
              <w:rPr>
                <w:rFonts w:asciiTheme="majorHAnsi" w:eastAsia="Times New Roman" w:hAnsiTheme="majorHAnsi" w:cstheme="majorHAnsi"/>
                <w:b/>
              </w:rPr>
              <w:t>prebivališče fizične osebe</w:t>
            </w:r>
          </w:p>
        </w:tc>
        <w:tc>
          <w:tcPr>
            <w:tcW w:w="1866" w:type="dxa"/>
          </w:tcPr>
          <w:p w14:paraId="627522ED" w14:textId="77777777" w:rsidR="00B40D61" w:rsidRPr="00F7266A" w:rsidRDefault="00B40D61" w:rsidP="00954B58">
            <w:pPr>
              <w:jc w:val="center"/>
              <w:rPr>
                <w:rFonts w:asciiTheme="majorHAnsi" w:eastAsia="Times New Roman" w:hAnsiTheme="majorHAnsi" w:cstheme="majorHAnsi"/>
                <w:b/>
              </w:rPr>
            </w:pPr>
            <w:r w:rsidRPr="00F7266A">
              <w:rPr>
                <w:rFonts w:asciiTheme="majorHAnsi" w:eastAsia="Times New Roman" w:hAnsiTheme="majorHAnsi" w:cstheme="majorHAnsi"/>
                <w:b/>
              </w:rPr>
              <w:t>Lastniški delež v %</w:t>
            </w:r>
          </w:p>
          <w:p w14:paraId="42C9D8FB" w14:textId="77777777" w:rsidR="00B40D61" w:rsidRPr="00F7266A" w:rsidRDefault="00B40D61" w:rsidP="00954B58">
            <w:pPr>
              <w:jc w:val="center"/>
              <w:rPr>
                <w:rFonts w:asciiTheme="majorHAnsi" w:eastAsia="Times New Roman" w:hAnsiTheme="majorHAnsi" w:cstheme="majorHAnsi"/>
              </w:rPr>
            </w:pPr>
            <w:r w:rsidRPr="00F7266A">
              <w:rPr>
                <w:rFonts w:asciiTheme="majorHAnsi" w:eastAsia="Times New Roman" w:hAnsiTheme="majorHAnsi" w:cstheme="majorHAnsi"/>
              </w:rPr>
              <w:t>oziroma</w:t>
            </w:r>
          </w:p>
          <w:p w14:paraId="5495EAD3" w14:textId="77777777" w:rsidR="00B40D61" w:rsidRPr="00F7266A" w:rsidRDefault="00B40D61" w:rsidP="00954B58">
            <w:pPr>
              <w:jc w:val="center"/>
              <w:rPr>
                <w:rFonts w:asciiTheme="majorHAnsi" w:eastAsia="Times New Roman" w:hAnsiTheme="majorHAnsi" w:cstheme="majorHAnsi"/>
                <w:b/>
              </w:rPr>
            </w:pPr>
            <w:r w:rsidRPr="00F7266A">
              <w:rPr>
                <w:rFonts w:asciiTheme="majorHAnsi" w:eastAsia="Times New Roman" w:hAnsiTheme="majorHAnsi" w:cstheme="majorHAnsi"/>
                <w:b/>
              </w:rPr>
              <w:t>delež ustanoviteljskih pravic v %</w:t>
            </w:r>
          </w:p>
        </w:tc>
        <w:tc>
          <w:tcPr>
            <w:tcW w:w="1966" w:type="dxa"/>
          </w:tcPr>
          <w:p w14:paraId="165E9219" w14:textId="77777777" w:rsidR="00B40D61" w:rsidRPr="00F7266A" w:rsidRDefault="00B40D61" w:rsidP="00954B58">
            <w:pPr>
              <w:rPr>
                <w:rFonts w:asciiTheme="majorHAnsi" w:eastAsia="Times New Roman" w:hAnsiTheme="majorHAnsi" w:cstheme="majorHAnsi"/>
                <w:b/>
              </w:rPr>
            </w:pPr>
            <w:r w:rsidRPr="00F7266A">
              <w:rPr>
                <w:rFonts w:asciiTheme="majorHAnsi" w:eastAsia="Times New Roman" w:hAnsiTheme="majorHAnsi" w:cstheme="majorHAnsi"/>
                <w:b/>
              </w:rPr>
              <w:t>Tihi družbenik</w:t>
            </w:r>
            <w:r w:rsidRPr="00F7266A">
              <w:rPr>
                <w:rFonts w:asciiTheme="majorHAnsi" w:eastAsia="Times New Roman" w:hAnsiTheme="majorHAnsi" w:cstheme="majorHAnsi"/>
                <w:vertAlign w:val="superscript"/>
              </w:rPr>
              <w:footnoteReference w:id="3"/>
            </w:r>
            <w:r w:rsidRPr="00F7266A">
              <w:rPr>
                <w:rFonts w:asciiTheme="majorHAnsi" w:eastAsia="Times New Roman" w:hAnsiTheme="majorHAnsi" w:cstheme="majorHAnsi"/>
              </w:rPr>
              <w:t xml:space="preserve"> </w:t>
            </w:r>
            <w:r w:rsidRPr="00F7266A">
              <w:rPr>
                <w:rFonts w:asciiTheme="majorHAnsi" w:eastAsia="Times New Roman" w:hAnsiTheme="majorHAnsi" w:cstheme="majorHAnsi"/>
                <w:b/>
              </w:rPr>
              <w:t xml:space="preserve"> </w:t>
            </w:r>
            <w:r w:rsidRPr="00F7266A">
              <w:rPr>
                <w:rFonts w:asciiTheme="majorHAnsi" w:eastAsia="Times New Roman" w:hAnsiTheme="majorHAnsi" w:cstheme="majorHAnsi"/>
              </w:rPr>
              <w:t>(ustrezno označiti) – če DA, potem navesti nosilca tihe družbe</w:t>
            </w:r>
          </w:p>
        </w:tc>
      </w:tr>
      <w:tr w:rsidR="00B40D61" w:rsidRPr="00F7266A" w14:paraId="475DDC6A" w14:textId="77777777" w:rsidTr="0079309A">
        <w:trPr>
          <w:trHeight w:val="1173"/>
        </w:trPr>
        <w:tc>
          <w:tcPr>
            <w:tcW w:w="383" w:type="dxa"/>
          </w:tcPr>
          <w:p w14:paraId="31180B5D" w14:textId="77777777" w:rsidR="00B40D61" w:rsidRPr="00F7266A" w:rsidRDefault="00B40D61" w:rsidP="00954B58">
            <w:pPr>
              <w:jc w:val="both"/>
              <w:rPr>
                <w:rFonts w:asciiTheme="majorHAnsi" w:eastAsia="Times New Roman" w:hAnsiTheme="majorHAnsi" w:cstheme="majorHAnsi"/>
              </w:rPr>
            </w:pPr>
            <w:r w:rsidRPr="00F7266A">
              <w:rPr>
                <w:rFonts w:asciiTheme="majorHAnsi" w:eastAsia="Times New Roman" w:hAnsiTheme="majorHAnsi" w:cstheme="majorHAnsi"/>
              </w:rPr>
              <w:lastRenderedPageBreak/>
              <w:t>1.</w:t>
            </w:r>
          </w:p>
        </w:tc>
        <w:tc>
          <w:tcPr>
            <w:tcW w:w="2765" w:type="dxa"/>
          </w:tcPr>
          <w:p w14:paraId="0278BFF0" w14:textId="77777777" w:rsidR="00B40D61" w:rsidRPr="00F7266A" w:rsidRDefault="00B40D61" w:rsidP="00954B58">
            <w:pPr>
              <w:jc w:val="both"/>
              <w:rPr>
                <w:rFonts w:asciiTheme="majorHAnsi" w:eastAsia="Times New Roman" w:hAnsiTheme="majorHAnsi" w:cstheme="majorHAnsi"/>
                <w:b/>
              </w:rPr>
            </w:pPr>
          </w:p>
        </w:tc>
        <w:tc>
          <w:tcPr>
            <w:tcW w:w="3350" w:type="dxa"/>
          </w:tcPr>
          <w:p w14:paraId="6D6802CC" w14:textId="77777777" w:rsidR="00B40D61" w:rsidRPr="00F7266A" w:rsidRDefault="00B40D61" w:rsidP="00954B58">
            <w:pPr>
              <w:jc w:val="both"/>
              <w:rPr>
                <w:rFonts w:asciiTheme="majorHAnsi" w:eastAsia="Times New Roman" w:hAnsiTheme="majorHAnsi" w:cstheme="majorHAnsi"/>
                <w:b/>
              </w:rPr>
            </w:pPr>
          </w:p>
        </w:tc>
        <w:tc>
          <w:tcPr>
            <w:tcW w:w="1866" w:type="dxa"/>
          </w:tcPr>
          <w:p w14:paraId="4A40372F" w14:textId="77777777" w:rsidR="00B40D61" w:rsidRPr="00F7266A" w:rsidRDefault="00B40D61" w:rsidP="00954B58">
            <w:pPr>
              <w:jc w:val="both"/>
              <w:rPr>
                <w:rFonts w:asciiTheme="majorHAnsi" w:eastAsia="Times New Roman" w:hAnsiTheme="majorHAnsi" w:cstheme="majorHAnsi"/>
                <w:b/>
              </w:rPr>
            </w:pPr>
          </w:p>
        </w:tc>
        <w:tc>
          <w:tcPr>
            <w:tcW w:w="1966" w:type="dxa"/>
          </w:tcPr>
          <w:p w14:paraId="1C91E636" w14:textId="77777777" w:rsidR="00B40D61" w:rsidRPr="00F7266A" w:rsidRDefault="00B40D61" w:rsidP="00954B58">
            <w:pPr>
              <w:jc w:val="both"/>
              <w:rPr>
                <w:rFonts w:asciiTheme="majorHAnsi" w:eastAsia="Times New Roman" w:hAnsiTheme="majorHAnsi" w:cstheme="majorHAnsi"/>
                <w:b/>
              </w:rPr>
            </w:pPr>
            <w:r w:rsidRPr="00F7266A">
              <w:rPr>
                <w:rFonts w:asciiTheme="majorHAnsi" w:eastAsia="Times New Roman" w:hAnsiTheme="majorHAnsi" w:cstheme="majorHAnsi"/>
              </w:rPr>
              <w:t>DA</w:t>
            </w:r>
            <w:r w:rsidRPr="00F7266A">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F7266A">
                  <w:rPr>
                    <w:rFonts w:ascii="Segoe UI Symbol" w:eastAsia="Times New Roman" w:hAnsi="Segoe UI Symbol" w:cs="Segoe UI Symbol"/>
                    <w:b/>
                  </w:rPr>
                  <w:t>☐</w:t>
                </w:r>
              </w:sdtContent>
            </w:sdt>
            <w:r w:rsidRPr="00F726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F7266A">
                  <w:rPr>
                    <w:rFonts w:ascii="Segoe UI Symbol" w:eastAsia="Times New Roman" w:hAnsi="Segoe UI Symbol" w:cs="Segoe UI Symbol"/>
                    <w:snapToGrid w:val="0"/>
                    <w:lang w:eastAsia="en-US"/>
                  </w:rPr>
                  <w:t>☐</w:t>
                </w:r>
              </w:sdtContent>
            </w:sdt>
          </w:p>
          <w:p w14:paraId="24395AD1" w14:textId="77777777" w:rsidR="00B40D61" w:rsidRPr="00F7266A" w:rsidRDefault="00B40D61" w:rsidP="00954B58">
            <w:pPr>
              <w:jc w:val="both"/>
              <w:rPr>
                <w:rFonts w:asciiTheme="majorHAnsi" w:eastAsia="Times New Roman" w:hAnsiTheme="majorHAnsi" w:cstheme="majorHAnsi"/>
                <w:b/>
              </w:rPr>
            </w:pPr>
          </w:p>
        </w:tc>
      </w:tr>
      <w:tr w:rsidR="00B40D61" w:rsidRPr="00F7266A" w14:paraId="3199893D" w14:textId="77777777" w:rsidTr="0079309A">
        <w:trPr>
          <w:trHeight w:val="1173"/>
        </w:trPr>
        <w:tc>
          <w:tcPr>
            <w:tcW w:w="383" w:type="dxa"/>
          </w:tcPr>
          <w:p w14:paraId="76DDBC33" w14:textId="77777777" w:rsidR="00B40D61" w:rsidRPr="00F7266A" w:rsidRDefault="00B40D61" w:rsidP="00954B58">
            <w:pPr>
              <w:jc w:val="both"/>
              <w:rPr>
                <w:rFonts w:asciiTheme="majorHAnsi" w:eastAsia="Times New Roman" w:hAnsiTheme="majorHAnsi" w:cstheme="majorHAnsi"/>
              </w:rPr>
            </w:pPr>
            <w:r w:rsidRPr="00F7266A">
              <w:rPr>
                <w:rFonts w:asciiTheme="majorHAnsi" w:eastAsia="Times New Roman" w:hAnsiTheme="majorHAnsi" w:cstheme="majorHAnsi"/>
              </w:rPr>
              <w:t>2.</w:t>
            </w:r>
          </w:p>
        </w:tc>
        <w:tc>
          <w:tcPr>
            <w:tcW w:w="2765" w:type="dxa"/>
          </w:tcPr>
          <w:p w14:paraId="3389EDBC" w14:textId="77777777" w:rsidR="00B40D61" w:rsidRPr="00F7266A" w:rsidRDefault="00B40D61" w:rsidP="00954B58">
            <w:pPr>
              <w:jc w:val="both"/>
              <w:rPr>
                <w:rFonts w:asciiTheme="majorHAnsi" w:eastAsia="Times New Roman" w:hAnsiTheme="majorHAnsi" w:cstheme="majorHAnsi"/>
                <w:b/>
              </w:rPr>
            </w:pPr>
          </w:p>
        </w:tc>
        <w:tc>
          <w:tcPr>
            <w:tcW w:w="3350" w:type="dxa"/>
          </w:tcPr>
          <w:p w14:paraId="4D720CDA" w14:textId="77777777" w:rsidR="00B40D61" w:rsidRPr="00F7266A" w:rsidRDefault="00B40D61" w:rsidP="00954B58">
            <w:pPr>
              <w:jc w:val="both"/>
              <w:rPr>
                <w:rFonts w:asciiTheme="majorHAnsi" w:eastAsia="Times New Roman" w:hAnsiTheme="majorHAnsi" w:cstheme="majorHAnsi"/>
                <w:b/>
              </w:rPr>
            </w:pPr>
          </w:p>
        </w:tc>
        <w:tc>
          <w:tcPr>
            <w:tcW w:w="1866" w:type="dxa"/>
          </w:tcPr>
          <w:p w14:paraId="2B63F2F2" w14:textId="77777777" w:rsidR="00B40D61" w:rsidRPr="00F7266A" w:rsidRDefault="00B40D61" w:rsidP="00954B58">
            <w:pPr>
              <w:jc w:val="both"/>
              <w:rPr>
                <w:rFonts w:asciiTheme="majorHAnsi" w:eastAsia="Times New Roman" w:hAnsiTheme="majorHAnsi" w:cstheme="majorHAnsi"/>
                <w:b/>
              </w:rPr>
            </w:pPr>
          </w:p>
        </w:tc>
        <w:tc>
          <w:tcPr>
            <w:tcW w:w="1966" w:type="dxa"/>
          </w:tcPr>
          <w:p w14:paraId="346BE909" w14:textId="77777777" w:rsidR="00B40D61" w:rsidRPr="00F7266A" w:rsidRDefault="00B40D61" w:rsidP="00954B58">
            <w:pPr>
              <w:jc w:val="both"/>
              <w:rPr>
                <w:rFonts w:asciiTheme="majorHAnsi" w:eastAsia="Times New Roman" w:hAnsiTheme="majorHAnsi" w:cstheme="majorHAnsi"/>
                <w:b/>
              </w:rPr>
            </w:pPr>
            <w:r w:rsidRPr="00F7266A">
              <w:rPr>
                <w:rFonts w:asciiTheme="majorHAnsi" w:eastAsia="Times New Roman" w:hAnsiTheme="majorHAnsi" w:cstheme="majorHAnsi"/>
              </w:rPr>
              <w:t>DA</w:t>
            </w:r>
            <w:r w:rsidRPr="00F7266A">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F7266A">
                  <w:rPr>
                    <w:rFonts w:ascii="Segoe UI Symbol" w:eastAsia="Times New Roman" w:hAnsi="Segoe UI Symbol" w:cs="Segoe UI Symbol"/>
                    <w:b/>
                  </w:rPr>
                  <w:t>☐</w:t>
                </w:r>
              </w:sdtContent>
            </w:sdt>
            <w:r w:rsidRPr="00F726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F7266A">
                  <w:rPr>
                    <w:rFonts w:ascii="Segoe UI Symbol" w:eastAsia="Times New Roman" w:hAnsi="Segoe UI Symbol" w:cs="Segoe UI Symbol"/>
                    <w:snapToGrid w:val="0"/>
                    <w:lang w:eastAsia="en-US"/>
                  </w:rPr>
                  <w:t>☐</w:t>
                </w:r>
              </w:sdtContent>
            </w:sdt>
          </w:p>
          <w:p w14:paraId="2AD7BDCF" w14:textId="77777777" w:rsidR="00B40D61" w:rsidRPr="00F7266A" w:rsidRDefault="00B40D61" w:rsidP="00954B58">
            <w:pPr>
              <w:jc w:val="both"/>
              <w:rPr>
                <w:rFonts w:asciiTheme="majorHAnsi" w:eastAsia="Times New Roman" w:hAnsiTheme="majorHAnsi" w:cstheme="majorHAnsi"/>
                <w:b/>
              </w:rPr>
            </w:pPr>
          </w:p>
        </w:tc>
      </w:tr>
      <w:tr w:rsidR="00B40D61" w:rsidRPr="00F7266A" w14:paraId="31AA1F7B" w14:textId="77777777" w:rsidTr="0079309A">
        <w:trPr>
          <w:trHeight w:val="1173"/>
        </w:trPr>
        <w:tc>
          <w:tcPr>
            <w:tcW w:w="383" w:type="dxa"/>
          </w:tcPr>
          <w:p w14:paraId="6A32B73C" w14:textId="77777777" w:rsidR="00B40D61" w:rsidRPr="00F7266A" w:rsidRDefault="00B40D61" w:rsidP="00954B58">
            <w:pPr>
              <w:jc w:val="both"/>
              <w:rPr>
                <w:rFonts w:asciiTheme="majorHAnsi" w:eastAsia="Times New Roman" w:hAnsiTheme="majorHAnsi" w:cstheme="majorHAnsi"/>
              </w:rPr>
            </w:pPr>
            <w:r w:rsidRPr="00F7266A">
              <w:rPr>
                <w:rFonts w:asciiTheme="majorHAnsi" w:eastAsia="Times New Roman" w:hAnsiTheme="majorHAnsi" w:cstheme="majorHAnsi"/>
              </w:rPr>
              <w:t>3.</w:t>
            </w:r>
          </w:p>
        </w:tc>
        <w:tc>
          <w:tcPr>
            <w:tcW w:w="2765" w:type="dxa"/>
          </w:tcPr>
          <w:p w14:paraId="36AC5CFA" w14:textId="77777777" w:rsidR="00B40D61" w:rsidRPr="00F7266A" w:rsidRDefault="00B40D61" w:rsidP="00954B58">
            <w:pPr>
              <w:jc w:val="both"/>
              <w:rPr>
                <w:rFonts w:asciiTheme="majorHAnsi" w:eastAsia="Times New Roman" w:hAnsiTheme="majorHAnsi" w:cstheme="majorHAnsi"/>
                <w:b/>
              </w:rPr>
            </w:pPr>
          </w:p>
        </w:tc>
        <w:tc>
          <w:tcPr>
            <w:tcW w:w="3350" w:type="dxa"/>
          </w:tcPr>
          <w:p w14:paraId="0D77B70B" w14:textId="77777777" w:rsidR="00B40D61" w:rsidRPr="00F7266A" w:rsidRDefault="00B40D61" w:rsidP="00954B58">
            <w:pPr>
              <w:jc w:val="both"/>
              <w:rPr>
                <w:rFonts w:asciiTheme="majorHAnsi" w:eastAsia="Times New Roman" w:hAnsiTheme="majorHAnsi" w:cstheme="majorHAnsi"/>
                <w:b/>
              </w:rPr>
            </w:pPr>
          </w:p>
        </w:tc>
        <w:tc>
          <w:tcPr>
            <w:tcW w:w="1866" w:type="dxa"/>
          </w:tcPr>
          <w:p w14:paraId="44B5DAC4" w14:textId="77777777" w:rsidR="00B40D61" w:rsidRPr="00F7266A" w:rsidRDefault="00B40D61" w:rsidP="00954B58">
            <w:pPr>
              <w:jc w:val="both"/>
              <w:rPr>
                <w:rFonts w:asciiTheme="majorHAnsi" w:eastAsia="Times New Roman" w:hAnsiTheme="majorHAnsi" w:cstheme="majorHAnsi"/>
                <w:b/>
              </w:rPr>
            </w:pPr>
          </w:p>
        </w:tc>
        <w:tc>
          <w:tcPr>
            <w:tcW w:w="1966" w:type="dxa"/>
          </w:tcPr>
          <w:p w14:paraId="0F966CC5" w14:textId="77777777" w:rsidR="00B40D61" w:rsidRPr="00F7266A" w:rsidRDefault="00B40D61" w:rsidP="00954B58">
            <w:pPr>
              <w:jc w:val="both"/>
              <w:rPr>
                <w:rFonts w:asciiTheme="majorHAnsi" w:eastAsia="Times New Roman" w:hAnsiTheme="majorHAnsi" w:cstheme="majorHAnsi"/>
                <w:b/>
              </w:rPr>
            </w:pPr>
            <w:r w:rsidRPr="00F7266A">
              <w:rPr>
                <w:rFonts w:asciiTheme="majorHAnsi" w:eastAsia="Times New Roman" w:hAnsiTheme="majorHAnsi" w:cstheme="majorHAnsi"/>
              </w:rPr>
              <w:t>DA</w:t>
            </w:r>
            <w:r w:rsidRPr="00F7266A">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F7266A">
                  <w:rPr>
                    <w:rFonts w:ascii="Segoe UI Symbol" w:eastAsia="Times New Roman" w:hAnsi="Segoe UI Symbol" w:cs="Segoe UI Symbol"/>
                    <w:b/>
                  </w:rPr>
                  <w:t>☐</w:t>
                </w:r>
              </w:sdtContent>
            </w:sdt>
            <w:r w:rsidRPr="00F726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F7266A">
                  <w:rPr>
                    <w:rFonts w:ascii="Segoe UI Symbol" w:eastAsia="Times New Roman" w:hAnsi="Segoe UI Symbol" w:cs="Segoe UI Symbol"/>
                    <w:snapToGrid w:val="0"/>
                    <w:lang w:eastAsia="en-US"/>
                  </w:rPr>
                  <w:t>☐</w:t>
                </w:r>
              </w:sdtContent>
            </w:sdt>
          </w:p>
          <w:p w14:paraId="18D773B2" w14:textId="77777777" w:rsidR="00B40D61" w:rsidRPr="00F7266A" w:rsidRDefault="00B40D61" w:rsidP="00954B58">
            <w:pPr>
              <w:jc w:val="both"/>
              <w:rPr>
                <w:rFonts w:asciiTheme="majorHAnsi" w:eastAsia="Times New Roman" w:hAnsiTheme="majorHAnsi" w:cstheme="majorHAnsi"/>
                <w:b/>
              </w:rPr>
            </w:pPr>
          </w:p>
          <w:p w14:paraId="1C7E3B00" w14:textId="77777777" w:rsidR="00B40D61" w:rsidRPr="00F7266A" w:rsidRDefault="00B40D61" w:rsidP="00954B58">
            <w:pPr>
              <w:jc w:val="both"/>
              <w:rPr>
                <w:rFonts w:asciiTheme="majorHAnsi" w:eastAsia="Times New Roman" w:hAnsiTheme="majorHAnsi" w:cstheme="majorHAnsi"/>
                <w:b/>
              </w:rPr>
            </w:pPr>
          </w:p>
        </w:tc>
      </w:tr>
      <w:tr w:rsidR="00B40D61" w:rsidRPr="00F7266A" w14:paraId="2B077B3D" w14:textId="77777777" w:rsidTr="0079309A">
        <w:trPr>
          <w:trHeight w:val="1173"/>
        </w:trPr>
        <w:tc>
          <w:tcPr>
            <w:tcW w:w="383" w:type="dxa"/>
          </w:tcPr>
          <w:p w14:paraId="6686792A" w14:textId="77777777" w:rsidR="00B40D61" w:rsidRPr="00F7266A" w:rsidRDefault="00B40D61" w:rsidP="00954B58">
            <w:pPr>
              <w:jc w:val="both"/>
              <w:rPr>
                <w:rFonts w:asciiTheme="majorHAnsi" w:eastAsia="Times New Roman" w:hAnsiTheme="majorHAnsi" w:cstheme="majorHAnsi"/>
              </w:rPr>
            </w:pPr>
            <w:r w:rsidRPr="00F7266A">
              <w:rPr>
                <w:rFonts w:asciiTheme="majorHAnsi" w:eastAsia="Times New Roman" w:hAnsiTheme="majorHAnsi" w:cstheme="majorHAnsi"/>
              </w:rPr>
              <w:t>4.</w:t>
            </w:r>
          </w:p>
        </w:tc>
        <w:tc>
          <w:tcPr>
            <w:tcW w:w="2765" w:type="dxa"/>
          </w:tcPr>
          <w:p w14:paraId="4FE32509" w14:textId="77777777" w:rsidR="00B40D61" w:rsidRPr="00F7266A" w:rsidRDefault="00B40D61" w:rsidP="00954B58">
            <w:pPr>
              <w:jc w:val="both"/>
              <w:rPr>
                <w:rFonts w:asciiTheme="majorHAnsi" w:eastAsia="Times New Roman" w:hAnsiTheme="majorHAnsi" w:cstheme="majorHAnsi"/>
                <w:b/>
              </w:rPr>
            </w:pPr>
          </w:p>
        </w:tc>
        <w:tc>
          <w:tcPr>
            <w:tcW w:w="3350" w:type="dxa"/>
          </w:tcPr>
          <w:p w14:paraId="5810AFDF" w14:textId="77777777" w:rsidR="00B40D61" w:rsidRPr="00F7266A" w:rsidRDefault="00B40D61" w:rsidP="00954B58">
            <w:pPr>
              <w:jc w:val="both"/>
              <w:rPr>
                <w:rFonts w:asciiTheme="majorHAnsi" w:eastAsia="Times New Roman" w:hAnsiTheme="majorHAnsi" w:cstheme="majorHAnsi"/>
                <w:b/>
              </w:rPr>
            </w:pPr>
          </w:p>
        </w:tc>
        <w:tc>
          <w:tcPr>
            <w:tcW w:w="1866" w:type="dxa"/>
          </w:tcPr>
          <w:p w14:paraId="1337E38B" w14:textId="77777777" w:rsidR="00B40D61" w:rsidRPr="00F7266A" w:rsidRDefault="00B40D61" w:rsidP="00954B58">
            <w:pPr>
              <w:jc w:val="both"/>
              <w:rPr>
                <w:rFonts w:asciiTheme="majorHAnsi" w:eastAsia="Times New Roman" w:hAnsiTheme="majorHAnsi" w:cstheme="majorHAnsi"/>
                <w:b/>
              </w:rPr>
            </w:pPr>
          </w:p>
        </w:tc>
        <w:tc>
          <w:tcPr>
            <w:tcW w:w="1966" w:type="dxa"/>
          </w:tcPr>
          <w:p w14:paraId="622103B1" w14:textId="77777777" w:rsidR="00B40D61" w:rsidRPr="00F7266A" w:rsidRDefault="00B40D61" w:rsidP="00954B58">
            <w:pPr>
              <w:jc w:val="both"/>
              <w:rPr>
                <w:rFonts w:asciiTheme="majorHAnsi" w:eastAsia="Times New Roman" w:hAnsiTheme="majorHAnsi" w:cstheme="majorHAnsi"/>
                <w:b/>
              </w:rPr>
            </w:pPr>
            <w:r w:rsidRPr="00F7266A">
              <w:rPr>
                <w:rFonts w:asciiTheme="majorHAnsi" w:eastAsia="Times New Roman" w:hAnsiTheme="majorHAnsi" w:cstheme="majorHAnsi"/>
              </w:rPr>
              <w:t>DA</w:t>
            </w:r>
            <w:r w:rsidRPr="00F7266A">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F7266A">
                  <w:rPr>
                    <w:rFonts w:ascii="Segoe UI Symbol" w:eastAsia="Times New Roman" w:hAnsi="Segoe UI Symbol" w:cs="Segoe UI Symbol"/>
                    <w:b/>
                  </w:rPr>
                  <w:t>☐</w:t>
                </w:r>
              </w:sdtContent>
            </w:sdt>
            <w:r w:rsidRPr="00F726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F7266A">
                  <w:rPr>
                    <w:rFonts w:ascii="Segoe UI Symbol" w:eastAsia="Times New Roman" w:hAnsi="Segoe UI Symbol" w:cs="Segoe UI Symbol"/>
                    <w:snapToGrid w:val="0"/>
                    <w:lang w:eastAsia="en-US"/>
                  </w:rPr>
                  <w:t>☐</w:t>
                </w:r>
              </w:sdtContent>
            </w:sdt>
          </w:p>
          <w:p w14:paraId="27977FFC" w14:textId="77777777" w:rsidR="00B40D61" w:rsidRPr="00F7266A" w:rsidRDefault="00B40D61" w:rsidP="00954B58">
            <w:pPr>
              <w:jc w:val="both"/>
              <w:rPr>
                <w:rFonts w:asciiTheme="majorHAnsi" w:eastAsia="Times New Roman" w:hAnsiTheme="majorHAnsi" w:cstheme="majorHAnsi"/>
                <w:b/>
              </w:rPr>
            </w:pPr>
          </w:p>
          <w:p w14:paraId="7A15A27C" w14:textId="77777777" w:rsidR="00B40D61" w:rsidRPr="00F7266A" w:rsidRDefault="00B40D61" w:rsidP="00954B58">
            <w:pPr>
              <w:jc w:val="both"/>
              <w:rPr>
                <w:rFonts w:asciiTheme="majorHAnsi" w:eastAsia="Times New Roman" w:hAnsiTheme="majorHAnsi" w:cstheme="majorHAnsi"/>
                <w:b/>
              </w:rPr>
            </w:pPr>
          </w:p>
        </w:tc>
      </w:tr>
    </w:tbl>
    <w:p w14:paraId="590FA74E" w14:textId="77777777" w:rsidR="00B40D61" w:rsidRPr="00F7266A" w:rsidRDefault="00B40D61" w:rsidP="00954B58">
      <w:pPr>
        <w:jc w:val="both"/>
        <w:rPr>
          <w:rFonts w:asciiTheme="majorHAnsi" w:eastAsia="Times New Roman" w:hAnsiTheme="majorHAnsi" w:cstheme="majorHAnsi"/>
          <w:i/>
        </w:rPr>
      </w:pPr>
    </w:p>
    <w:p w14:paraId="48923480" w14:textId="77777777" w:rsidR="00B40D61" w:rsidRPr="00F7266A" w:rsidRDefault="00B40D61" w:rsidP="00954B58">
      <w:pPr>
        <w:jc w:val="both"/>
        <w:rPr>
          <w:rFonts w:asciiTheme="majorHAnsi" w:eastAsia="Times New Roman" w:hAnsiTheme="majorHAnsi" w:cstheme="majorHAnsi"/>
        </w:rPr>
      </w:pPr>
      <w:r w:rsidRPr="00F7266A">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2BF4F22F" w14:textId="77777777" w:rsidR="00B40D61" w:rsidRPr="00F7266A" w:rsidRDefault="00B40D61" w:rsidP="00954B58">
      <w:pPr>
        <w:jc w:val="both"/>
        <w:rPr>
          <w:rFonts w:asciiTheme="majorHAnsi" w:eastAsia="Times New Roman" w:hAnsiTheme="majorHAnsi" w:cstheme="majorHAnsi"/>
        </w:rPr>
      </w:pPr>
    </w:p>
    <w:p w14:paraId="6EFBCD30" w14:textId="77777777" w:rsidR="00B40D61" w:rsidRPr="00F7266A" w:rsidRDefault="00B40D61" w:rsidP="00954B58">
      <w:pPr>
        <w:jc w:val="both"/>
        <w:rPr>
          <w:rFonts w:asciiTheme="majorHAnsi" w:eastAsia="Times New Roman" w:hAnsiTheme="majorHAnsi" w:cstheme="majorHAnsi"/>
        </w:rPr>
      </w:pPr>
      <w:r w:rsidRPr="00F7266A">
        <w:rPr>
          <w:rFonts w:asciiTheme="majorHAnsi" w:eastAsia="Times New Roman" w:hAnsiTheme="majorHAnsi" w:cstheme="majorHAnsi"/>
          <w:b/>
        </w:rPr>
        <w:t>PODATKI O DRUŽBAH, za katere se po določbah zakona, ki ureja gospodarske družbe, šteje, da so povezane s ponudnikom</w:t>
      </w:r>
      <w:r w:rsidRPr="00F7266A">
        <w:rPr>
          <w:rFonts w:asciiTheme="majorHAnsi" w:eastAsia="Times New Roman" w:hAnsiTheme="majorHAnsi" w:cstheme="majorHAnsi"/>
          <w:vertAlign w:val="superscript"/>
        </w:rPr>
        <w:footnoteReference w:id="4"/>
      </w:r>
      <w:r w:rsidRPr="00F7266A">
        <w:rPr>
          <w:rFonts w:asciiTheme="majorHAnsi" w:eastAsia="Times New Roman" w:hAnsiTheme="majorHAnsi" w:cstheme="majorHAnsi"/>
        </w:rPr>
        <w:t xml:space="preserve"> </w:t>
      </w:r>
    </w:p>
    <w:p w14:paraId="4CFB9BA7" w14:textId="77777777" w:rsidR="00B40D61" w:rsidRPr="00F7266A"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F7266A" w14:paraId="179C68D0" w14:textId="77777777" w:rsidTr="0079309A">
        <w:tc>
          <w:tcPr>
            <w:tcW w:w="425" w:type="dxa"/>
          </w:tcPr>
          <w:p w14:paraId="6B8F4130" w14:textId="77777777" w:rsidR="00B40D61" w:rsidRPr="00F7266A" w:rsidRDefault="00B40D61" w:rsidP="00954B58">
            <w:pPr>
              <w:jc w:val="both"/>
              <w:rPr>
                <w:rFonts w:asciiTheme="majorHAnsi" w:eastAsia="Times New Roman" w:hAnsiTheme="majorHAnsi" w:cstheme="majorHAnsi"/>
                <w:b/>
              </w:rPr>
            </w:pPr>
          </w:p>
        </w:tc>
        <w:tc>
          <w:tcPr>
            <w:tcW w:w="4962" w:type="dxa"/>
          </w:tcPr>
          <w:p w14:paraId="71C4C160" w14:textId="77777777" w:rsidR="00B40D61" w:rsidRPr="00F7266A" w:rsidRDefault="00B40D61" w:rsidP="00954B58">
            <w:pPr>
              <w:jc w:val="both"/>
              <w:rPr>
                <w:rFonts w:asciiTheme="majorHAnsi" w:eastAsia="Times New Roman" w:hAnsiTheme="majorHAnsi" w:cstheme="majorHAnsi"/>
                <w:b/>
              </w:rPr>
            </w:pPr>
            <w:r w:rsidRPr="00F7266A">
              <w:rPr>
                <w:rFonts w:asciiTheme="majorHAnsi" w:eastAsia="Times New Roman" w:hAnsiTheme="majorHAnsi" w:cstheme="majorHAnsi"/>
                <w:b/>
              </w:rPr>
              <w:t>Firma, sedež, matična in davčna številka pravne osebe</w:t>
            </w:r>
          </w:p>
        </w:tc>
        <w:tc>
          <w:tcPr>
            <w:tcW w:w="4820" w:type="dxa"/>
          </w:tcPr>
          <w:p w14:paraId="243B724B" w14:textId="77777777" w:rsidR="00B40D61" w:rsidRPr="00F7266A" w:rsidRDefault="00B40D61" w:rsidP="00954B58">
            <w:pPr>
              <w:jc w:val="both"/>
              <w:rPr>
                <w:rFonts w:asciiTheme="majorHAnsi" w:eastAsia="Times New Roman" w:hAnsiTheme="majorHAnsi" w:cstheme="majorHAnsi"/>
                <w:b/>
              </w:rPr>
            </w:pPr>
            <w:r w:rsidRPr="00F7266A">
              <w:rPr>
                <w:rFonts w:asciiTheme="majorHAnsi" w:eastAsia="Times New Roman" w:hAnsiTheme="majorHAnsi" w:cstheme="majorHAnsi"/>
                <w:b/>
              </w:rPr>
              <w:t>Razmerje v skladu s 527. členom ZGD-1</w:t>
            </w:r>
          </w:p>
        </w:tc>
      </w:tr>
      <w:tr w:rsidR="00B40D61" w:rsidRPr="00F7266A" w14:paraId="3938F81B" w14:textId="77777777" w:rsidTr="0079309A">
        <w:trPr>
          <w:trHeight w:val="1073"/>
        </w:trPr>
        <w:tc>
          <w:tcPr>
            <w:tcW w:w="425" w:type="dxa"/>
          </w:tcPr>
          <w:p w14:paraId="666DA490" w14:textId="77777777" w:rsidR="00B40D61" w:rsidRPr="00F7266A" w:rsidRDefault="00B40D61" w:rsidP="00954B58">
            <w:pPr>
              <w:jc w:val="both"/>
              <w:rPr>
                <w:rFonts w:asciiTheme="majorHAnsi" w:eastAsia="Times New Roman" w:hAnsiTheme="majorHAnsi" w:cstheme="majorHAnsi"/>
              </w:rPr>
            </w:pPr>
            <w:r w:rsidRPr="00F7266A">
              <w:rPr>
                <w:rFonts w:asciiTheme="majorHAnsi" w:eastAsia="Times New Roman" w:hAnsiTheme="majorHAnsi" w:cstheme="majorHAnsi"/>
              </w:rPr>
              <w:t>1.</w:t>
            </w:r>
          </w:p>
        </w:tc>
        <w:tc>
          <w:tcPr>
            <w:tcW w:w="4962" w:type="dxa"/>
          </w:tcPr>
          <w:p w14:paraId="174F2093" w14:textId="77777777" w:rsidR="00B40D61" w:rsidRPr="00F7266A" w:rsidRDefault="00B40D61" w:rsidP="00954B58">
            <w:pPr>
              <w:jc w:val="both"/>
              <w:rPr>
                <w:rFonts w:asciiTheme="majorHAnsi" w:eastAsia="Times New Roman" w:hAnsiTheme="majorHAnsi" w:cstheme="majorHAnsi"/>
                <w:b/>
              </w:rPr>
            </w:pPr>
          </w:p>
        </w:tc>
        <w:tc>
          <w:tcPr>
            <w:tcW w:w="4820" w:type="dxa"/>
          </w:tcPr>
          <w:p w14:paraId="51A16F55" w14:textId="77777777" w:rsidR="00B40D61" w:rsidRPr="00F7266A" w:rsidRDefault="00B40D61" w:rsidP="00954B58">
            <w:pPr>
              <w:jc w:val="both"/>
              <w:rPr>
                <w:rFonts w:asciiTheme="majorHAnsi" w:eastAsia="Times New Roman" w:hAnsiTheme="majorHAnsi" w:cstheme="majorHAnsi"/>
                <w:b/>
              </w:rPr>
            </w:pPr>
          </w:p>
        </w:tc>
      </w:tr>
      <w:tr w:rsidR="00B40D61" w:rsidRPr="00F7266A" w14:paraId="0975ACC4" w14:textId="77777777" w:rsidTr="0079309A">
        <w:trPr>
          <w:trHeight w:val="975"/>
        </w:trPr>
        <w:tc>
          <w:tcPr>
            <w:tcW w:w="425" w:type="dxa"/>
          </w:tcPr>
          <w:p w14:paraId="5992F0AF" w14:textId="77777777" w:rsidR="00B40D61" w:rsidRPr="00F7266A" w:rsidRDefault="00B40D61" w:rsidP="00954B58">
            <w:pPr>
              <w:jc w:val="both"/>
              <w:rPr>
                <w:rFonts w:asciiTheme="majorHAnsi" w:eastAsia="Times New Roman" w:hAnsiTheme="majorHAnsi" w:cstheme="majorHAnsi"/>
              </w:rPr>
            </w:pPr>
            <w:r w:rsidRPr="00F7266A">
              <w:rPr>
                <w:rFonts w:asciiTheme="majorHAnsi" w:eastAsia="Times New Roman" w:hAnsiTheme="majorHAnsi" w:cstheme="majorHAnsi"/>
              </w:rPr>
              <w:t>2.</w:t>
            </w:r>
          </w:p>
        </w:tc>
        <w:tc>
          <w:tcPr>
            <w:tcW w:w="4962" w:type="dxa"/>
          </w:tcPr>
          <w:p w14:paraId="75285159" w14:textId="77777777" w:rsidR="00B40D61" w:rsidRPr="00F7266A" w:rsidRDefault="00B40D61" w:rsidP="00954B58">
            <w:pPr>
              <w:jc w:val="both"/>
              <w:rPr>
                <w:rFonts w:asciiTheme="majorHAnsi" w:eastAsia="Times New Roman" w:hAnsiTheme="majorHAnsi" w:cstheme="majorHAnsi"/>
                <w:b/>
              </w:rPr>
            </w:pPr>
          </w:p>
        </w:tc>
        <w:tc>
          <w:tcPr>
            <w:tcW w:w="4820" w:type="dxa"/>
          </w:tcPr>
          <w:p w14:paraId="26C5B320" w14:textId="77777777" w:rsidR="00B40D61" w:rsidRPr="00F7266A" w:rsidRDefault="00B40D61" w:rsidP="00954B58">
            <w:pPr>
              <w:jc w:val="both"/>
              <w:rPr>
                <w:rFonts w:asciiTheme="majorHAnsi" w:eastAsia="Times New Roman" w:hAnsiTheme="majorHAnsi" w:cstheme="majorHAnsi"/>
                <w:b/>
              </w:rPr>
            </w:pPr>
          </w:p>
        </w:tc>
      </w:tr>
      <w:tr w:rsidR="00B40D61" w:rsidRPr="00F7266A" w14:paraId="3EAD7154" w14:textId="77777777" w:rsidTr="0079309A">
        <w:trPr>
          <w:trHeight w:val="989"/>
        </w:trPr>
        <w:tc>
          <w:tcPr>
            <w:tcW w:w="425" w:type="dxa"/>
          </w:tcPr>
          <w:p w14:paraId="0271A264" w14:textId="77777777" w:rsidR="00B40D61" w:rsidRPr="00F7266A" w:rsidRDefault="00B40D61" w:rsidP="00954B58">
            <w:pPr>
              <w:jc w:val="both"/>
              <w:rPr>
                <w:rFonts w:asciiTheme="majorHAnsi" w:eastAsia="Times New Roman" w:hAnsiTheme="majorHAnsi" w:cstheme="majorHAnsi"/>
              </w:rPr>
            </w:pPr>
            <w:r w:rsidRPr="00F7266A">
              <w:rPr>
                <w:rFonts w:asciiTheme="majorHAnsi" w:eastAsia="Times New Roman" w:hAnsiTheme="majorHAnsi" w:cstheme="majorHAnsi"/>
              </w:rPr>
              <w:t>3.</w:t>
            </w:r>
          </w:p>
        </w:tc>
        <w:tc>
          <w:tcPr>
            <w:tcW w:w="4962" w:type="dxa"/>
          </w:tcPr>
          <w:p w14:paraId="5C6F78DE" w14:textId="77777777" w:rsidR="00B40D61" w:rsidRPr="00F7266A" w:rsidRDefault="00B40D61" w:rsidP="00954B58">
            <w:pPr>
              <w:jc w:val="both"/>
              <w:rPr>
                <w:rFonts w:asciiTheme="majorHAnsi" w:eastAsia="Times New Roman" w:hAnsiTheme="majorHAnsi" w:cstheme="majorHAnsi"/>
                <w:b/>
              </w:rPr>
            </w:pPr>
          </w:p>
        </w:tc>
        <w:tc>
          <w:tcPr>
            <w:tcW w:w="4820" w:type="dxa"/>
          </w:tcPr>
          <w:p w14:paraId="3B7CD2BD" w14:textId="77777777" w:rsidR="00B40D61" w:rsidRPr="00F7266A" w:rsidRDefault="00B40D61" w:rsidP="00954B58">
            <w:pPr>
              <w:jc w:val="both"/>
              <w:rPr>
                <w:rFonts w:asciiTheme="majorHAnsi" w:eastAsia="Times New Roman" w:hAnsiTheme="majorHAnsi" w:cstheme="majorHAnsi"/>
                <w:b/>
              </w:rPr>
            </w:pPr>
          </w:p>
        </w:tc>
      </w:tr>
    </w:tbl>
    <w:p w14:paraId="1EE18719" w14:textId="77777777" w:rsidR="00B40D61" w:rsidRPr="00F7266A" w:rsidRDefault="00B40D61" w:rsidP="00954B58">
      <w:pPr>
        <w:jc w:val="both"/>
        <w:rPr>
          <w:rFonts w:asciiTheme="majorHAnsi" w:eastAsia="Times New Roman" w:hAnsiTheme="majorHAnsi" w:cstheme="majorHAnsi"/>
          <w:i/>
        </w:rPr>
      </w:pPr>
      <w:r w:rsidRPr="00F7266A">
        <w:rPr>
          <w:rFonts w:asciiTheme="majorHAnsi" w:eastAsia="Times New Roman" w:hAnsiTheme="majorHAnsi" w:cstheme="majorHAnsi"/>
          <w:i/>
        </w:rPr>
        <w:t>V kolikor je s ponudnikom povezanih več pravnih oseb, je potrebno izjavi priložiti seznam teh oseb, z vsemi zahtevanimi podatki.</w:t>
      </w:r>
    </w:p>
    <w:p w14:paraId="4D088CEB" w14:textId="77777777" w:rsidR="00B40D61" w:rsidRPr="00F7266A" w:rsidRDefault="00B40D61" w:rsidP="00954B58">
      <w:pPr>
        <w:jc w:val="both"/>
        <w:rPr>
          <w:rFonts w:asciiTheme="majorHAnsi" w:eastAsia="Times New Roman" w:hAnsiTheme="majorHAnsi" w:cstheme="majorHAnsi"/>
          <w:b/>
        </w:rPr>
      </w:pPr>
    </w:p>
    <w:p w14:paraId="5C12EE1C" w14:textId="77777777" w:rsidR="00B40D61" w:rsidRPr="00F7266A" w:rsidRDefault="00B40D61" w:rsidP="00954B58">
      <w:pPr>
        <w:jc w:val="both"/>
        <w:rPr>
          <w:rFonts w:asciiTheme="majorHAnsi" w:eastAsia="Times New Roman" w:hAnsiTheme="majorHAnsi" w:cstheme="majorHAnsi"/>
        </w:rPr>
      </w:pPr>
      <w:r w:rsidRPr="00F7266A">
        <w:rPr>
          <w:rFonts w:asciiTheme="majorHAnsi" w:eastAsia="Times New Roman" w:hAnsiTheme="majorHAnsi" w:cstheme="majorHAnsi"/>
        </w:rPr>
        <w:t>Izjavljam, da sem kot fizične osebe – udeležence v lastništvu ponudnika navedel:</w:t>
      </w:r>
    </w:p>
    <w:p w14:paraId="5D4580BC" w14:textId="77777777" w:rsidR="00B40D61" w:rsidRPr="00F7266A" w:rsidRDefault="00B40D61" w:rsidP="0094729C">
      <w:pPr>
        <w:numPr>
          <w:ilvl w:val="0"/>
          <w:numId w:val="17"/>
        </w:numPr>
        <w:jc w:val="both"/>
        <w:rPr>
          <w:rFonts w:asciiTheme="majorHAnsi" w:eastAsia="Times New Roman" w:hAnsiTheme="majorHAnsi" w:cstheme="majorHAnsi"/>
        </w:rPr>
      </w:pPr>
      <w:r w:rsidRPr="00F7266A">
        <w:rPr>
          <w:rFonts w:asciiTheme="majorHAnsi" w:eastAsia="Times New Roman" w:hAnsiTheme="majorHAnsi" w:cstheme="majorHAnsi"/>
        </w:rPr>
        <w:lastRenderedPageBreak/>
        <w:t>vsako fizično osebo, ki je posredno ali neposredno imetnik oziroma je udeležena pri ustanoviteljskih pravicah, upravljanju ali kapitalu pravne osebe, ali ima obvladujoč položaj pri upravljanju sredstev pravne osebe;</w:t>
      </w:r>
    </w:p>
    <w:p w14:paraId="4E68A0F6" w14:textId="77777777" w:rsidR="00B40D61" w:rsidRPr="00F7266A" w:rsidRDefault="00B40D61" w:rsidP="0094729C">
      <w:pPr>
        <w:numPr>
          <w:ilvl w:val="0"/>
          <w:numId w:val="17"/>
        </w:numPr>
        <w:jc w:val="both"/>
        <w:rPr>
          <w:rFonts w:asciiTheme="majorHAnsi" w:eastAsia="Times New Roman" w:hAnsiTheme="majorHAnsi" w:cstheme="majorHAnsi"/>
        </w:rPr>
      </w:pPr>
      <w:r w:rsidRPr="00F7266A">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EF3D017" w14:textId="77777777" w:rsidR="00B40D61" w:rsidRPr="00F7266A" w:rsidRDefault="00B40D61" w:rsidP="00954B58">
      <w:pPr>
        <w:jc w:val="both"/>
        <w:rPr>
          <w:rFonts w:asciiTheme="majorHAnsi" w:eastAsia="Times New Roman" w:hAnsiTheme="majorHAnsi" w:cstheme="majorHAnsi"/>
        </w:rPr>
      </w:pPr>
    </w:p>
    <w:p w14:paraId="0A82CA37" w14:textId="77777777" w:rsidR="00B40D61" w:rsidRPr="00F7266A" w:rsidRDefault="00B40D61" w:rsidP="00954B58">
      <w:pPr>
        <w:jc w:val="both"/>
        <w:rPr>
          <w:rFonts w:asciiTheme="majorHAnsi" w:eastAsia="Times New Roman" w:hAnsiTheme="majorHAnsi" w:cstheme="majorHAnsi"/>
        </w:rPr>
      </w:pPr>
      <w:r w:rsidRPr="00F7266A">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6945AE0" w14:textId="77777777" w:rsidR="00B40D61" w:rsidRPr="00F7266A" w:rsidRDefault="00B40D61" w:rsidP="00954B58">
      <w:pPr>
        <w:jc w:val="both"/>
        <w:rPr>
          <w:rFonts w:asciiTheme="majorHAnsi" w:eastAsia="Times New Roman" w:hAnsiTheme="majorHAnsi" w:cstheme="majorHAnsi"/>
        </w:rPr>
      </w:pPr>
    </w:p>
    <w:p w14:paraId="146F1460" w14:textId="77777777" w:rsidR="00B40D61" w:rsidRPr="00F7266A" w:rsidRDefault="00B40D61" w:rsidP="00954B58">
      <w:pPr>
        <w:jc w:val="both"/>
        <w:rPr>
          <w:rFonts w:asciiTheme="majorHAnsi" w:eastAsia="Times New Roman" w:hAnsiTheme="majorHAnsi" w:cstheme="majorHAnsi"/>
        </w:rPr>
      </w:pPr>
      <w:r w:rsidRPr="00F7266A">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6D67EB" w14:textId="77777777" w:rsidR="00636868" w:rsidRPr="00F7266A" w:rsidRDefault="00636868" w:rsidP="00954B58">
      <w:pPr>
        <w:jc w:val="both"/>
        <w:rPr>
          <w:rFonts w:asciiTheme="majorHAnsi" w:eastAsia="Times New Roman" w:hAnsiTheme="majorHAnsi" w:cstheme="majorHAnsi"/>
        </w:rPr>
      </w:pPr>
    </w:p>
    <w:p w14:paraId="743848F5" w14:textId="77777777" w:rsidR="00CE06CC" w:rsidRPr="00F7266A" w:rsidRDefault="00B40D61" w:rsidP="00954B58">
      <w:pPr>
        <w:rPr>
          <w:rFonts w:asciiTheme="majorHAnsi" w:hAnsiTheme="majorHAnsi" w:cstheme="majorHAnsi"/>
        </w:rPr>
      </w:pPr>
      <w:r w:rsidRPr="00F7266A">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F7266A" w14:paraId="14D18640" w14:textId="77777777" w:rsidTr="00537A08">
        <w:trPr>
          <w:trHeight w:val="737"/>
        </w:trPr>
        <w:tc>
          <w:tcPr>
            <w:tcW w:w="2162" w:type="dxa"/>
          </w:tcPr>
          <w:p w14:paraId="2E53CDC0" w14:textId="77777777" w:rsidR="00CE06CC" w:rsidRPr="00F7266A" w:rsidRDefault="00CE06CC" w:rsidP="00954B58">
            <w:pPr>
              <w:rPr>
                <w:rFonts w:asciiTheme="majorHAnsi" w:hAnsiTheme="majorHAnsi" w:cstheme="majorHAnsi"/>
              </w:rPr>
            </w:pPr>
            <w:r w:rsidRPr="00F7266A">
              <w:rPr>
                <w:rFonts w:asciiTheme="majorHAnsi" w:hAnsiTheme="majorHAnsi" w:cstheme="majorHAnsi"/>
              </w:rPr>
              <w:t>KRAJ</w:t>
            </w:r>
          </w:p>
          <w:p w14:paraId="60090435" w14:textId="77777777" w:rsidR="00CE06CC" w:rsidRPr="00F7266A" w:rsidRDefault="00CE06CC" w:rsidP="00954B58">
            <w:pPr>
              <w:rPr>
                <w:rFonts w:asciiTheme="majorHAnsi" w:hAnsiTheme="majorHAnsi" w:cstheme="majorHAnsi"/>
              </w:rPr>
            </w:pPr>
          </w:p>
        </w:tc>
        <w:tc>
          <w:tcPr>
            <w:tcW w:w="2410" w:type="dxa"/>
            <w:vMerge w:val="restart"/>
          </w:tcPr>
          <w:p w14:paraId="54F34DB4" w14:textId="77777777" w:rsidR="00CE06CC" w:rsidRPr="00F7266A" w:rsidRDefault="00CE06CC" w:rsidP="00954B58">
            <w:pPr>
              <w:rPr>
                <w:rFonts w:asciiTheme="majorHAnsi" w:hAnsiTheme="majorHAnsi" w:cstheme="majorHAnsi"/>
              </w:rPr>
            </w:pPr>
            <w:r w:rsidRPr="00F7266A">
              <w:rPr>
                <w:rFonts w:asciiTheme="majorHAnsi" w:hAnsiTheme="majorHAnsi" w:cstheme="majorHAnsi"/>
              </w:rPr>
              <w:t>ŽIG</w:t>
            </w:r>
          </w:p>
        </w:tc>
        <w:tc>
          <w:tcPr>
            <w:tcW w:w="4500" w:type="dxa"/>
            <w:vMerge w:val="restart"/>
          </w:tcPr>
          <w:p w14:paraId="14F8D42D" w14:textId="77777777" w:rsidR="00CE06CC" w:rsidRPr="00F7266A" w:rsidRDefault="00CE06CC" w:rsidP="00954B58">
            <w:pPr>
              <w:rPr>
                <w:rFonts w:asciiTheme="majorHAnsi" w:hAnsiTheme="majorHAnsi" w:cstheme="majorHAnsi"/>
              </w:rPr>
            </w:pPr>
            <w:r w:rsidRPr="00F7266A">
              <w:rPr>
                <w:rFonts w:asciiTheme="majorHAnsi" w:hAnsiTheme="majorHAnsi" w:cstheme="majorHAnsi"/>
              </w:rPr>
              <w:t>GOSPODARSKI SUBJEKT</w:t>
            </w:r>
          </w:p>
          <w:p w14:paraId="28F07766" w14:textId="77777777" w:rsidR="00CE06CC" w:rsidRPr="00F7266A" w:rsidRDefault="00CE06CC" w:rsidP="00954B58">
            <w:pPr>
              <w:rPr>
                <w:rFonts w:asciiTheme="majorHAnsi" w:hAnsiTheme="majorHAnsi" w:cstheme="majorHAnsi"/>
              </w:rPr>
            </w:pPr>
            <w:r w:rsidRPr="00F7266A">
              <w:rPr>
                <w:rFonts w:asciiTheme="majorHAnsi" w:hAnsiTheme="majorHAnsi" w:cstheme="majorHAnsi"/>
              </w:rPr>
              <w:t xml:space="preserve">ime in priimek zakonitega zastopnika </w:t>
            </w:r>
          </w:p>
          <w:p w14:paraId="2C214E9C" w14:textId="77777777" w:rsidR="00CE06CC" w:rsidRPr="00F7266A" w:rsidRDefault="00CE06CC" w:rsidP="00954B58">
            <w:pPr>
              <w:rPr>
                <w:rFonts w:asciiTheme="majorHAnsi" w:hAnsiTheme="majorHAnsi" w:cstheme="majorHAnsi"/>
              </w:rPr>
            </w:pPr>
            <w:r w:rsidRPr="00F7266A">
              <w:rPr>
                <w:rFonts w:asciiTheme="majorHAnsi" w:hAnsiTheme="majorHAnsi" w:cstheme="majorHAnsi"/>
              </w:rPr>
              <w:t xml:space="preserve"> in podpis</w:t>
            </w:r>
          </w:p>
        </w:tc>
      </w:tr>
      <w:tr w:rsidR="00CE06CC" w:rsidRPr="00E66E6D" w14:paraId="7E5CBD17" w14:textId="77777777" w:rsidTr="00537A08">
        <w:trPr>
          <w:trHeight w:val="737"/>
        </w:trPr>
        <w:tc>
          <w:tcPr>
            <w:tcW w:w="2162" w:type="dxa"/>
          </w:tcPr>
          <w:p w14:paraId="4517F4FB" w14:textId="77777777" w:rsidR="00CE06CC" w:rsidRPr="00E66E6D" w:rsidRDefault="00CE06CC" w:rsidP="00954B58">
            <w:pPr>
              <w:rPr>
                <w:rFonts w:asciiTheme="majorHAnsi" w:hAnsiTheme="majorHAnsi" w:cstheme="majorHAnsi"/>
              </w:rPr>
            </w:pPr>
            <w:r w:rsidRPr="00F7266A">
              <w:rPr>
                <w:rFonts w:asciiTheme="majorHAnsi" w:hAnsiTheme="majorHAnsi" w:cstheme="majorHAnsi"/>
              </w:rPr>
              <w:t>DATUM</w:t>
            </w:r>
          </w:p>
        </w:tc>
        <w:tc>
          <w:tcPr>
            <w:tcW w:w="2410" w:type="dxa"/>
            <w:vMerge/>
            <w:vAlign w:val="bottom"/>
          </w:tcPr>
          <w:p w14:paraId="431E0FB5" w14:textId="77777777" w:rsidR="00CE06CC" w:rsidRPr="00E66E6D" w:rsidRDefault="00CE06CC" w:rsidP="00954B58">
            <w:pPr>
              <w:rPr>
                <w:rFonts w:asciiTheme="majorHAnsi" w:hAnsiTheme="majorHAnsi" w:cstheme="majorHAnsi"/>
              </w:rPr>
            </w:pPr>
          </w:p>
        </w:tc>
        <w:tc>
          <w:tcPr>
            <w:tcW w:w="4500" w:type="dxa"/>
            <w:vMerge/>
            <w:shd w:val="pct10" w:color="auto" w:fill="auto"/>
            <w:vAlign w:val="bottom"/>
          </w:tcPr>
          <w:p w14:paraId="734D7A60" w14:textId="77777777" w:rsidR="00CE06CC" w:rsidRPr="00E66E6D" w:rsidRDefault="00CE06CC" w:rsidP="00954B58">
            <w:pPr>
              <w:rPr>
                <w:rFonts w:asciiTheme="majorHAnsi" w:hAnsiTheme="majorHAnsi" w:cstheme="majorHAnsi"/>
              </w:rPr>
            </w:pPr>
          </w:p>
        </w:tc>
      </w:tr>
      <w:bookmarkEnd w:id="89"/>
      <w:bookmarkEnd w:id="90"/>
      <w:bookmarkEnd w:id="91"/>
    </w:tbl>
    <w:p w14:paraId="46CF2440" w14:textId="78D99867" w:rsidR="00E45B11" w:rsidRPr="00E66E6D" w:rsidRDefault="00E45B11" w:rsidP="006F78B6">
      <w:pPr>
        <w:rPr>
          <w:rFonts w:asciiTheme="majorHAnsi" w:hAnsiTheme="majorHAnsi" w:cstheme="majorHAnsi"/>
          <w:color w:val="FF0000"/>
        </w:rPr>
      </w:pPr>
    </w:p>
    <w:sectPr w:rsidR="00E45B11" w:rsidRPr="00E66E6D" w:rsidSect="007260F0">
      <w:pgSz w:w="11906" w:h="16838"/>
      <w:pgMar w:top="1418" w:right="1418" w:bottom="1418" w:left="1418" w:header="1351" w:footer="9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AA1BD" w14:textId="77777777" w:rsidR="004E1EAA" w:rsidRDefault="004E1EAA">
      <w:r>
        <w:separator/>
      </w:r>
    </w:p>
  </w:endnote>
  <w:endnote w:type="continuationSeparator" w:id="0">
    <w:p w14:paraId="7B1793BA" w14:textId="77777777" w:rsidR="004E1EAA" w:rsidRDefault="004E1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80C5" w14:textId="77777777" w:rsidR="00F26863" w:rsidRPr="0075427B" w:rsidRDefault="004E1EAA" w:rsidP="00F460ED">
    <w:pPr>
      <w:pStyle w:val="Noga"/>
      <w:jc w:val="right"/>
      <w:rPr>
        <w:rFonts w:ascii="ITC NovareseBU" w:hAnsi="ITC NovareseBU"/>
        <w:lang w:val="sl-SI"/>
      </w:rPr>
    </w:pPr>
    <w:r>
      <w:rPr>
        <w:rFonts w:ascii="ITC NovareseBU" w:hAnsi="ITC NovareseBU"/>
      </w:rPr>
      <w:pict w14:anchorId="58BF8535">
        <v:rect id="_x0000_i1026" style="width:453.6pt;height:1.5pt" o:hralign="center" o:hrstd="t" o:hr="t" fillcolor="#a0a0a0" stroked="f"/>
      </w:pict>
    </w:r>
  </w:p>
  <w:p w14:paraId="58AAD537" w14:textId="77777777" w:rsidR="00F26863" w:rsidRPr="00B54461" w:rsidRDefault="00F26863"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2CC27C0B" w14:textId="2B211A63" w:rsidR="00F26863" w:rsidRPr="00691D55" w:rsidRDefault="002C386B" w:rsidP="0076121E">
    <w:pPr>
      <w:pStyle w:val="Noga"/>
      <w:spacing w:after="240" w:line="276" w:lineRule="auto"/>
      <w:jc w:val="center"/>
      <w:rPr>
        <w:rFonts w:asciiTheme="majorHAnsi" w:hAnsiTheme="majorHAnsi"/>
        <w:lang w:val="sl-SI"/>
      </w:rPr>
    </w:pPr>
    <w:r w:rsidRPr="002C386B">
      <w:rPr>
        <w:rFonts w:asciiTheme="majorHAnsi" w:hAnsiTheme="majorHAnsi"/>
        <w:lang w:val="sl-SI"/>
      </w:rPr>
      <w:t>Vzdrževanje lokalnih cest in poti v Občini Ajdovščina</w:t>
    </w:r>
  </w:p>
  <w:p w14:paraId="3C1D7C67" w14:textId="77777777" w:rsidR="00F26863" w:rsidRPr="00B54461" w:rsidRDefault="00F26863"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833DB0">
      <w:rPr>
        <w:rFonts w:asciiTheme="majorHAnsi" w:hAnsiTheme="majorHAnsi" w:cs="Arial"/>
        <w:noProof/>
      </w:rPr>
      <w:t>48</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C2859" w14:textId="77777777" w:rsidR="00F26863" w:rsidRDefault="004E1EAA" w:rsidP="000F371E">
    <w:pPr>
      <w:pStyle w:val="Noga"/>
      <w:jc w:val="center"/>
      <w:rPr>
        <w:lang w:val="sl-SI"/>
      </w:rPr>
    </w:pPr>
    <w:r>
      <w:pict w14:anchorId="6A0EA205">
        <v:rect id="_x0000_i1027" style="width:453.6pt;height:1.5pt" o:hralign="center" o:hrstd="t" o:hr="t" fillcolor="#a0a0a0" stroked="f"/>
      </w:pict>
    </w:r>
  </w:p>
  <w:p w14:paraId="4CE49BEC" w14:textId="77777777" w:rsidR="00F26863" w:rsidRPr="00B05801" w:rsidRDefault="00F26863" w:rsidP="000F371E">
    <w:pPr>
      <w:pStyle w:val="Noga"/>
      <w:jc w:val="center"/>
      <w:rPr>
        <w:color w:val="00B050"/>
        <w:lang w:val="sl-SI"/>
      </w:rPr>
    </w:pPr>
  </w:p>
  <w:p w14:paraId="793E9269" w14:textId="77777777" w:rsidR="00F26863" w:rsidRPr="000547A7" w:rsidRDefault="00F2686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2CA1F" w14:textId="77777777" w:rsidR="004E1EAA" w:rsidRDefault="004E1EAA">
      <w:r>
        <w:separator/>
      </w:r>
    </w:p>
  </w:footnote>
  <w:footnote w:type="continuationSeparator" w:id="0">
    <w:p w14:paraId="6D47D261" w14:textId="77777777" w:rsidR="004E1EAA" w:rsidRDefault="004E1EAA">
      <w:r>
        <w:continuationSeparator/>
      </w:r>
    </w:p>
  </w:footnote>
  <w:footnote w:id="1">
    <w:p w14:paraId="4E6A9586" w14:textId="77777777" w:rsidR="00F26863" w:rsidRPr="00DF0148" w:rsidRDefault="00F2686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9F70B3F" w14:textId="77777777" w:rsidR="00F26863" w:rsidRPr="00C972CE" w:rsidRDefault="00F2686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5775A5C" w14:textId="77777777" w:rsidR="00F26863" w:rsidRPr="00602D9F" w:rsidRDefault="00F2686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w:t>
      </w:r>
      <w:proofErr w:type="spellStart"/>
      <w:r w:rsidRPr="00602D9F">
        <w:rPr>
          <w:rFonts w:asciiTheme="majorHAnsi" w:hAnsiTheme="majorHAnsi" w:cs="Arial"/>
        </w:rPr>
        <w:t>ZIntPK</w:t>
      </w:r>
      <w:proofErr w:type="spellEnd"/>
      <w:r w:rsidRPr="00602D9F">
        <w:rPr>
          <w:rFonts w:asciiTheme="majorHAnsi" w:hAnsiTheme="majorHAnsi" w:cs="Arial"/>
        </w:rPr>
        <w:t xml:space="preserve"> za družbe s sedežem v RS, ne pride več v poštev. Določba pa velja za tuje družbe, če po tujem pravu institut tihe družbe obstaja.</w:t>
      </w:r>
    </w:p>
  </w:footnote>
  <w:footnote w:id="4">
    <w:p w14:paraId="0ED25989" w14:textId="77777777" w:rsidR="00F26863" w:rsidRPr="00602D9F" w:rsidRDefault="00F2686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36C195A4" w14:textId="77777777" w:rsidR="00F26863" w:rsidRPr="00602D9F" w:rsidRDefault="00F2686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B96893F"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191C1978"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6609D36E"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so </w:t>
      </w:r>
      <w:proofErr w:type="spellStart"/>
      <w:r w:rsidRPr="00602D9F">
        <w:rPr>
          <w:rFonts w:asciiTheme="majorHAnsi" w:hAnsiTheme="majorHAnsi" w:cs="Arial"/>
        </w:rPr>
        <w:t>koncernske</w:t>
      </w:r>
      <w:proofErr w:type="spellEnd"/>
      <w:r w:rsidRPr="00602D9F">
        <w:rPr>
          <w:rFonts w:asciiTheme="majorHAnsi" w:hAnsiTheme="majorHAnsi" w:cs="Arial"/>
        </w:rPr>
        <w:t xml:space="preserve"> družbe;</w:t>
      </w:r>
    </w:p>
    <w:p w14:paraId="2200FDB4"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1B119498" w14:textId="77777777" w:rsidR="00F26863" w:rsidRPr="0050796A" w:rsidRDefault="00F2686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15BA9" w14:textId="5EB7B685" w:rsidR="00F26863" w:rsidRPr="00A00942" w:rsidRDefault="00A00942" w:rsidP="00A00942">
    <w:pPr>
      <w:pStyle w:val="Glava"/>
    </w:pPr>
    <w:r w:rsidRPr="001A159E">
      <w:rPr>
        <w:rFonts w:ascii="ITC NovareseBU" w:hAnsi="ITC NovareseBU"/>
        <w:noProof/>
        <w:sz w:val="22"/>
        <w:szCs w:val="22"/>
      </w:rPr>
      <w:drawing>
        <wp:inline distT="0" distB="0" distL="0" distR="0" wp14:anchorId="48E1E3AF" wp14:editId="1CE88279">
          <wp:extent cx="3298190" cy="792480"/>
          <wp:effectExtent l="0" t="0" r="0" b="7620"/>
          <wp:docPr id="279185338" name="Slika 279185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308034339" o:spid="_x0000_i1025" type="#_x0000_t75" style="width:10.5pt;height:10.5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B3E75C2"/>
    <w:multiLevelType w:val="hybridMultilevel"/>
    <w:tmpl w:val="EB244E6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332CA878"/>
    <w:lvl w:ilvl="0">
      <w:start w:val="2"/>
      <w:numFmt w:val="decimal"/>
      <w:lvlText w:val="%1."/>
      <w:lvlJc w:val="left"/>
      <w:pPr>
        <w:ind w:left="400" w:hanging="400"/>
      </w:pPr>
      <w:rPr>
        <w:rFonts w:hint="default"/>
      </w:rPr>
    </w:lvl>
    <w:lvl w:ilvl="1">
      <w:start w:val="1"/>
      <w:numFmt w:val="decimal"/>
      <w:pStyle w:val="javnanaroilapodnaslov"/>
      <w:lvlText w:val="%1.%2."/>
      <w:lvlJc w:val="left"/>
      <w:pPr>
        <w:ind w:left="3235"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2CEF762F"/>
    <w:multiLevelType w:val="hybridMultilevel"/>
    <w:tmpl w:val="097AE572"/>
    <w:lvl w:ilvl="0" w:tplc="E6828D7C">
      <w:start w:val="5270"/>
      <w:numFmt w:val="bullet"/>
      <w:pStyle w:val="Slog69"/>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B834634"/>
    <w:multiLevelType w:val="hybridMultilevel"/>
    <w:tmpl w:val="D3E696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1" w15:restartNumberingAfterBreak="0">
    <w:nsid w:val="42114C6B"/>
    <w:multiLevelType w:val="hybridMultilevel"/>
    <w:tmpl w:val="7C541F60"/>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5"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DBA11F2"/>
    <w:multiLevelType w:val="hybridMultilevel"/>
    <w:tmpl w:val="4CF26D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548B1E25"/>
    <w:multiLevelType w:val="hybridMultilevel"/>
    <w:tmpl w:val="906E6536"/>
    <w:lvl w:ilvl="0" w:tplc="3E34D788">
      <w:start w:val="1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570D612A"/>
    <w:multiLevelType w:val="hybridMultilevel"/>
    <w:tmpl w:val="66C07430"/>
    <w:lvl w:ilvl="0" w:tplc="6B0E8E6C">
      <w:numFmt w:val="bullet"/>
      <w:lvlText w:val="-"/>
      <w:lvlJc w:val="left"/>
      <w:pPr>
        <w:ind w:left="1068" w:hanging="708"/>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838179C"/>
    <w:multiLevelType w:val="hybridMultilevel"/>
    <w:tmpl w:val="06485128"/>
    <w:lvl w:ilvl="0" w:tplc="BB9AACB2">
      <w:start w:val="5270"/>
      <w:numFmt w:val="bullet"/>
      <w:pStyle w:val="Slog70"/>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5B1B541E"/>
    <w:multiLevelType w:val="hybridMultilevel"/>
    <w:tmpl w:val="DDE4264A"/>
    <w:lvl w:ilvl="0" w:tplc="67965E6C">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8"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1"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10C36CA"/>
    <w:multiLevelType w:val="hybridMultilevel"/>
    <w:tmpl w:val="F33614A4"/>
    <w:lvl w:ilvl="0" w:tplc="3206742C">
      <w:start w:val="9"/>
      <w:numFmt w:val="bullet"/>
      <w:pStyle w:val="Slog63"/>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0"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3"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4421491">
    <w:abstractNumId w:val="92"/>
  </w:num>
  <w:num w:numId="2" w16cid:durableId="14190624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2651088">
    <w:abstractNumId w:val="71"/>
  </w:num>
  <w:num w:numId="4" w16cid:durableId="74134801">
    <w:abstractNumId w:val="54"/>
  </w:num>
  <w:num w:numId="5" w16cid:durableId="874537721">
    <w:abstractNumId w:val="28"/>
  </w:num>
  <w:num w:numId="6" w16cid:durableId="65536363">
    <w:abstractNumId w:val="80"/>
  </w:num>
  <w:num w:numId="7" w16cid:durableId="96608377">
    <w:abstractNumId w:val="36"/>
  </w:num>
  <w:num w:numId="8" w16cid:durableId="508956435">
    <w:abstractNumId w:val="83"/>
  </w:num>
  <w:num w:numId="9" w16cid:durableId="577985964">
    <w:abstractNumId w:val="10"/>
  </w:num>
  <w:num w:numId="10" w16cid:durableId="1621842009">
    <w:abstractNumId w:val="89"/>
  </w:num>
  <w:num w:numId="11" w16cid:durableId="199443293">
    <w:abstractNumId w:val="23"/>
  </w:num>
  <w:num w:numId="12" w16cid:durableId="160897737">
    <w:abstractNumId w:val="73"/>
  </w:num>
  <w:num w:numId="13" w16cid:durableId="560946148">
    <w:abstractNumId w:val="87"/>
  </w:num>
  <w:num w:numId="14" w16cid:durableId="353189721">
    <w:abstractNumId w:val="13"/>
  </w:num>
  <w:num w:numId="15" w16cid:durableId="950481084">
    <w:abstractNumId w:val="15"/>
  </w:num>
  <w:num w:numId="16" w16cid:durableId="1942495231">
    <w:abstractNumId w:val="37"/>
  </w:num>
  <w:num w:numId="17" w16cid:durableId="402879374">
    <w:abstractNumId w:val="56"/>
  </w:num>
  <w:num w:numId="18" w16cid:durableId="1389651892">
    <w:abstractNumId w:val="4"/>
  </w:num>
  <w:num w:numId="19" w16cid:durableId="1510102850">
    <w:abstractNumId w:val="91"/>
  </w:num>
  <w:num w:numId="20" w16cid:durableId="413168614">
    <w:abstractNumId w:val="20"/>
  </w:num>
  <w:num w:numId="21" w16cid:durableId="1845825199">
    <w:abstractNumId w:val="12"/>
  </w:num>
  <w:num w:numId="22" w16cid:durableId="1628659173">
    <w:abstractNumId w:val="39"/>
  </w:num>
  <w:num w:numId="23" w16cid:durableId="1449854361">
    <w:abstractNumId w:val="18"/>
  </w:num>
  <w:num w:numId="24" w16cid:durableId="1127119890">
    <w:abstractNumId w:val="75"/>
  </w:num>
  <w:num w:numId="25" w16cid:durableId="1609501675">
    <w:abstractNumId w:val="60"/>
  </w:num>
  <w:num w:numId="26" w16cid:durableId="2044476517">
    <w:abstractNumId w:val="76"/>
  </w:num>
  <w:num w:numId="27" w16cid:durableId="722875937">
    <w:abstractNumId w:val="48"/>
  </w:num>
  <w:num w:numId="28" w16cid:durableId="1824084579">
    <w:abstractNumId w:val="74"/>
  </w:num>
  <w:num w:numId="29" w16cid:durableId="1215965369">
    <w:abstractNumId w:val="34"/>
  </w:num>
  <w:num w:numId="30" w16cid:durableId="628317113">
    <w:abstractNumId w:val="34"/>
    <w:lvlOverride w:ilvl="0">
      <w:startOverride w:val="1"/>
    </w:lvlOverride>
  </w:num>
  <w:num w:numId="31" w16cid:durableId="2107115908">
    <w:abstractNumId w:val="67"/>
  </w:num>
  <w:num w:numId="32" w16cid:durableId="359009644">
    <w:abstractNumId w:val="47"/>
  </w:num>
  <w:num w:numId="33" w16cid:durableId="1517764464">
    <w:abstractNumId w:val="58"/>
  </w:num>
  <w:num w:numId="34" w16cid:durableId="1044334013">
    <w:abstractNumId w:val="21"/>
  </w:num>
  <w:num w:numId="35" w16cid:durableId="169368106">
    <w:abstractNumId w:val="42"/>
  </w:num>
  <w:num w:numId="36" w16cid:durableId="830213170">
    <w:abstractNumId w:val="43"/>
  </w:num>
  <w:num w:numId="37" w16cid:durableId="13459385">
    <w:abstractNumId w:val="16"/>
  </w:num>
  <w:num w:numId="38" w16cid:durableId="1744527427">
    <w:abstractNumId w:val="90"/>
  </w:num>
  <w:num w:numId="39" w16cid:durableId="716969535">
    <w:abstractNumId w:val="52"/>
  </w:num>
  <w:num w:numId="40" w16cid:durableId="1397780724">
    <w:abstractNumId w:val="78"/>
  </w:num>
  <w:num w:numId="41" w16cid:durableId="1026836228">
    <w:abstractNumId w:val="24"/>
  </w:num>
  <w:num w:numId="42" w16cid:durableId="426389825">
    <w:abstractNumId w:val="57"/>
  </w:num>
  <w:num w:numId="43" w16cid:durableId="540170004">
    <w:abstractNumId w:val="82"/>
  </w:num>
  <w:num w:numId="44" w16cid:durableId="319189943">
    <w:abstractNumId w:val="29"/>
  </w:num>
  <w:num w:numId="45" w16cid:durableId="196432067">
    <w:abstractNumId w:val="25"/>
  </w:num>
  <w:num w:numId="46" w16cid:durableId="524169837">
    <w:abstractNumId w:val="33"/>
  </w:num>
  <w:num w:numId="47" w16cid:durableId="175654688">
    <w:abstractNumId w:val="79"/>
  </w:num>
  <w:num w:numId="48" w16cid:durableId="1760563966">
    <w:abstractNumId w:val="53"/>
  </w:num>
  <w:num w:numId="49" w16cid:durableId="1602184984">
    <w:abstractNumId w:val="65"/>
  </w:num>
  <w:num w:numId="50" w16cid:durableId="507796019">
    <w:abstractNumId w:val="46"/>
  </w:num>
  <w:num w:numId="51" w16cid:durableId="1726099118">
    <w:abstractNumId w:val="50"/>
  </w:num>
  <w:num w:numId="52" w16cid:durableId="1537232880">
    <w:abstractNumId w:val="45"/>
  </w:num>
  <w:num w:numId="53" w16cid:durableId="1526018795">
    <w:abstractNumId w:val="14"/>
  </w:num>
  <w:num w:numId="54" w16cid:durableId="1104885144">
    <w:abstractNumId w:val="55"/>
  </w:num>
  <w:num w:numId="55" w16cid:durableId="1898928799">
    <w:abstractNumId w:val="81"/>
  </w:num>
  <w:num w:numId="56" w16cid:durableId="1774740454">
    <w:abstractNumId w:val="38"/>
  </w:num>
  <w:num w:numId="57" w16cid:durableId="1055814109">
    <w:abstractNumId w:val="86"/>
  </w:num>
  <w:num w:numId="58" w16cid:durableId="896665366">
    <w:abstractNumId w:val="77"/>
  </w:num>
  <w:num w:numId="59" w16cid:durableId="514080421">
    <w:abstractNumId w:val="26"/>
  </w:num>
  <w:num w:numId="60" w16cid:durableId="1676228979">
    <w:abstractNumId w:val="40"/>
  </w:num>
  <w:num w:numId="61" w16cid:durableId="1663510682">
    <w:abstractNumId w:val="35"/>
  </w:num>
  <w:num w:numId="62" w16cid:durableId="664170240">
    <w:abstractNumId w:val="64"/>
  </w:num>
  <w:num w:numId="63" w16cid:durableId="1996227170">
    <w:abstractNumId w:val="94"/>
  </w:num>
  <w:num w:numId="64" w16cid:durableId="36778816">
    <w:abstractNumId w:val="27"/>
  </w:num>
  <w:num w:numId="65" w16cid:durableId="94600121">
    <w:abstractNumId w:val="32"/>
  </w:num>
  <w:num w:numId="66" w16cid:durableId="373964329">
    <w:abstractNumId w:val="63"/>
  </w:num>
  <w:num w:numId="67" w16cid:durableId="1891841115">
    <w:abstractNumId w:val="19"/>
  </w:num>
  <w:num w:numId="68" w16cid:durableId="1418864489">
    <w:abstractNumId w:val="17"/>
  </w:num>
  <w:num w:numId="69" w16cid:durableId="1072195129">
    <w:abstractNumId w:val="62"/>
  </w:num>
  <w:num w:numId="70" w16cid:durableId="1784226625">
    <w:abstractNumId w:val="41"/>
  </w:num>
  <w:num w:numId="71" w16cid:durableId="1076822916">
    <w:abstractNumId w:val="93"/>
  </w:num>
  <w:num w:numId="72" w16cid:durableId="62528794">
    <w:abstractNumId w:val="85"/>
  </w:num>
  <w:num w:numId="73" w16cid:durableId="384917039">
    <w:abstractNumId w:val="9"/>
  </w:num>
  <w:num w:numId="74" w16cid:durableId="1179852579">
    <w:abstractNumId w:val="84"/>
  </w:num>
  <w:num w:numId="75" w16cid:durableId="1072391812">
    <w:abstractNumId w:val="44"/>
  </w:num>
  <w:num w:numId="76" w16cid:durableId="285358322">
    <w:abstractNumId w:val="88"/>
  </w:num>
  <w:num w:numId="77" w16cid:durableId="1423529844">
    <w:abstractNumId w:val="61"/>
  </w:num>
  <w:num w:numId="78" w16cid:durableId="1402950173">
    <w:abstractNumId w:val="66"/>
  </w:num>
  <w:num w:numId="79" w16cid:durableId="1027409813">
    <w:abstractNumId w:val="95"/>
  </w:num>
  <w:num w:numId="80" w16cid:durableId="427190057">
    <w:abstractNumId w:val="34"/>
    <w:lvlOverride w:ilvl="0">
      <w:startOverride w:val="9"/>
    </w:lvlOverride>
  </w:num>
  <w:num w:numId="81" w16cid:durableId="957882027">
    <w:abstractNumId w:val="72"/>
  </w:num>
  <w:num w:numId="82" w16cid:durableId="1908806056">
    <w:abstractNumId w:val="31"/>
  </w:num>
  <w:num w:numId="83" w16cid:durableId="1195386398">
    <w:abstractNumId w:val="70"/>
  </w:num>
  <w:num w:numId="84" w16cid:durableId="1931499057">
    <w:abstractNumId w:val="59"/>
  </w:num>
  <w:num w:numId="85" w16cid:durableId="1880627235">
    <w:abstractNumId w:val="51"/>
  </w:num>
  <w:num w:numId="86" w16cid:durableId="1447383925">
    <w:abstractNumId w:val="11"/>
  </w:num>
  <w:num w:numId="87" w16cid:durableId="709494982">
    <w:abstractNumId w:val="68"/>
  </w:num>
  <w:num w:numId="88" w16cid:durableId="1882355444">
    <w:abstractNumId w:val="49"/>
  </w:num>
  <w:num w:numId="89" w16cid:durableId="1120105367">
    <w:abstractNumId w:val="69"/>
  </w:num>
  <w:num w:numId="90" w16cid:durableId="910893327">
    <w:abstractNumId w:val="9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26A"/>
    <w:rsid w:val="0001549D"/>
    <w:rsid w:val="00015FF3"/>
    <w:rsid w:val="00016272"/>
    <w:rsid w:val="00016A14"/>
    <w:rsid w:val="0001725D"/>
    <w:rsid w:val="00017753"/>
    <w:rsid w:val="00017CB2"/>
    <w:rsid w:val="000207AF"/>
    <w:rsid w:val="0002133D"/>
    <w:rsid w:val="00021904"/>
    <w:rsid w:val="0002193E"/>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27B33"/>
    <w:rsid w:val="0003045E"/>
    <w:rsid w:val="00030C49"/>
    <w:rsid w:val="00030ECD"/>
    <w:rsid w:val="00031B16"/>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37E39"/>
    <w:rsid w:val="00040593"/>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5A7"/>
    <w:rsid w:val="00077638"/>
    <w:rsid w:val="00077EBF"/>
    <w:rsid w:val="00080279"/>
    <w:rsid w:val="0008045A"/>
    <w:rsid w:val="00081980"/>
    <w:rsid w:val="000830F2"/>
    <w:rsid w:val="000831DB"/>
    <w:rsid w:val="000834DF"/>
    <w:rsid w:val="000844A6"/>
    <w:rsid w:val="0008458E"/>
    <w:rsid w:val="00084C1A"/>
    <w:rsid w:val="00084FF0"/>
    <w:rsid w:val="000862CF"/>
    <w:rsid w:val="0008639D"/>
    <w:rsid w:val="00086847"/>
    <w:rsid w:val="00086BD9"/>
    <w:rsid w:val="0008737C"/>
    <w:rsid w:val="00090129"/>
    <w:rsid w:val="0009028C"/>
    <w:rsid w:val="00090C42"/>
    <w:rsid w:val="00091053"/>
    <w:rsid w:val="00091CE5"/>
    <w:rsid w:val="00092210"/>
    <w:rsid w:val="00092D6F"/>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5AA"/>
    <w:rsid w:val="000B0773"/>
    <w:rsid w:val="000B0A79"/>
    <w:rsid w:val="000B0C35"/>
    <w:rsid w:val="000B0F12"/>
    <w:rsid w:val="000B0F95"/>
    <w:rsid w:val="000B1A67"/>
    <w:rsid w:val="000B20B0"/>
    <w:rsid w:val="000B272E"/>
    <w:rsid w:val="000B37ED"/>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36B5"/>
    <w:rsid w:val="000C4B35"/>
    <w:rsid w:val="000C4C74"/>
    <w:rsid w:val="000C4D95"/>
    <w:rsid w:val="000C5494"/>
    <w:rsid w:val="000C55BE"/>
    <w:rsid w:val="000C6B73"/>
    <w:rsid w:val="000C71A8"/>
    <w:rsid w:val="000C777D"/>
    <w:rsid w:val="000D0AED"/>
    <w:rsid w:val="000D2FEB"/>
    <w:rsid w:val="000D33D3"/>
    <w:rsid w:val="000D37D9"/>
    <w:rsid w:val="000D525D"/>
    <w:rsid w:val="000D5AF9"/>
    <w:rsid w:val="000D5CE7"/>
    <w:rsid w:val="000D5E5B"/>
    <w:rsid w:val="000D6216"/>
    <w:rsid w:val="000D6613"/>
    <w:rsid w:val="000D6B26"/>
    <w:rsid w:val="000D739C"/>
    <w:rsid w:val="000D749E"/>
    <w:rsid w:val="000E0184"/>
    <w:rsid w:val="000E023E"/>
    <w:rsid w:val="000E093B"/>
    <w:rsid w:val="000E0D07"/>
    <w:rsid w:val="000E1FA7"/>
    <w:rsid w:val="000E2DBA"/>
    <w:rsid w:val="000E37F3"/>
    <w:rsid w:val="000E38CC"/>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0F7F6E"/>
    <w:rsid w:val="00100978"/>
    <w:rsid w:val="0010266E"/>
    <w:rsid w:val="00102ABE"/>
    <w:rsid w:val="00102C27"/>
    <w:rsid w:val="001039F2"/>
    <w:rsid w:val="00104308"/>
    <w:rsid w:val="00105B04"/>
    <w:rsid w:val="00105EDC"/>
    <w:rsid w:val="00106B72"/>
    <w:rsid w:val="00110466"/>
    <w:rsid w:val="0011133E"/>
    <w:rsid w:val="00111DA3"/>
    <w:rsid w:val="00112A0C"/>
    <w:rsid w:val="00113049"/>
    <w:rsid w:val="0011336D"/>
    <w:rsid w:val="00113C83"/>
    <w:rsid w:val="00114A51"/>
    <w:rsid w:val="00117661"/>
    <w:rsid w:val="00121222"/>
    <w:rsid w:val="00121381"/>
    <w:rsid w:val="00123EFC"/>
    <w:rsid w:val="001243C8"/>
    <w:rsid w:val="001248EE"/>
    <w:rsid w:val="00125974"/>
    <w:rsid w:val="00125CC8"/>
    <w:rsid w:val="001260A0"/>
    <w:rsid w:val="0012629E"/>
    <w:rsid w:val="00126343"/>
    <w:rsid w:val="00126A6E"/>
    <w:rsid w:val="00126FAE"/>
    <w:rsid w:val="0013015C"/>
    <w:rsid w:val="00130734"/>
    <w:rsid w:val="00130802"/>
    <w:rsid w:val="0013095A"/>
    <w:rsid w:val="001315A5"/>
    <w:rsid w:val="0013289D"/>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6FDA"/>
    <w:rsid w:val="00147EE2"/>
    <w:rsid w:val="001506C0"/>
    <w:rsid w:val="001509ED"/>
    <w:rsid w:val="00151246"/>
    <w:rsid w:val="0015223C"/>
    <w:rsid w:val="00153503"/>
    <w:rsid w:val="0015359D"/>
    <w:rsid w:val="00154171"/>
    <w:rsid w:val="00154D08"/>
    <w:rsid w:val="00156226"/>
    <w:rsid w:val="001573B1"/>
    <w:rsid w:val="00157FAE"/>
    <w:rsid w:val="001606AC"/>
    <w:rsid w:val="00161B7F"/>
    <w:rsid w:val="00162AD7"/>
    <w:rsid w:val="00162AE8"/>
    <w:rsid w:val="00162F6F"/>
    <w:rsid w:val="00164343"/>
    <w:rsid w:val="00165362"/>
    <w:rsid w:val="001661B6"/>
    <w:rsid w:val="00166452"/>
    <w:rsid w:val="00166C62"/>
    <w:rsid w:val="00166EBD"/>
    <w:rsid w:val="00167966"/>
    <w:rsid w:val="00167DCD"/>
    <w:rsid w:val="00170009"/>
    <w:rsid w:val="0017054E"/>
    <w:rsid w:val="00171491"/>
    <w:rsid w:val="0017153B"/>
    <w:rsid w:val="00171D29"/>
    <w:rsid w:val="00173384"/>
    <w:rsid w:val="00173BE6"/>
    <w:rsid w:val="00173EF6"/>
    <w:rsid w:val="0017591C"/>
    <w:rsid w:val="00175DC4"/>
    <w:rsid w:val="00176E9D"/>
    <w:rsid w:val="00180376"/>
    <w:rsid w:val="001805E3"/>
    <w:rsid w:val="00180D06"/>
    <w:rsid w:val="0018171B"/>
    <w:rsid w:val="0018176C"/>
    <w:rsid w:val="00181E19"/>
    <w:rsid w:val="00182895"/>
    <w:rsid w:val="00182CD7"/>
    <w:rsid w:val="001830EA"/>
    <w:rsid w:val="001833B6"/>
    <w:rsid w:val="001834A4"/>
    <w:rsid w:val="00183D99"/>
    <w:rsid w:val="00184562"/>
    <w:rsid w:val="001860F2"/>
    <w:rsid w:val="001869D7"/>
    <w:rsid w:val="00186B09"/>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71"/>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3F49"/>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5AA1"/>
    <w:rsid w:val="001C6472"/>
    <w:rsid w:val="001C6A35"/>
    <w:rsid w:val="001C7AC2"/>
    <w:rsid w:val="001D06FC"/>
    <w:rsid w:val="001D0E0E"/>
    <w:rsid w:val="001D1A0C"/>
    <w:rsid w:val="001D3818"/>
    <w:rsid w:val="001D4A13"/>
    <w:rsid w:val="001D5226"/>
    <w:rsid w:val="001D5A0A"/>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4C1"/>
    <w:rsid w:val="001E44D1"/>
    <w:rsid w:val="001E60F0"/>
    <w:rsid w:val="001E6492"/>
    <w:rsid w:val="001E6E24"/>
    <w:rsid w:val="001E6F5C"/>
    <w:rsid w:val="001E7841"/>
    <w:rsid w:val="001E7C4F"/>
    <w:rsid w:val="001E7DB4"/>
    <w:rsid w:val="001F00BB"/>
    <w:rsid w:val="001F017A"/>
    <w:rsid w:val="001F0B4E"/>
    <w:rsid w:val="001F0F13"/>
    <w:rsid w:val="001F1949"/>
    <w:rsid w:val="001F19A1"/>
    <w:rsid w:val="001F1F0A"/>
    <w:rsid w:val="001F38E6"/>
    <w:rsid w:val="001F3E3F"/>
    <w:rsid w:val="001F4358"/>
    <w:rsid w:val="001F711B"/>
    <w:rsid w:val="001F74EE"/>
    <w:rsid w:val="00200620"/>
    <w:rsid w:val="00201F59"/>
    <w:rsid w:val="00202551"/>
    <w:rsid w:val="00202584"/>
    <w:rsid w:val="00205921"/>
    <w:rsid w:val="00206622"/>
    <w:rsid w:val="00207548"/>
    <w:rsid w:val="002077C2"/>
    <w:rsid w:val="00207A89"/>
    <w:rsid w:val="00207ADC"/>
    <w:rsid w:val="00207BE5"/>
    <w:rsid w:val="00207DE5"/>
    <w:rsid w:val="00210D4E"/>
    <w:rsid w:val="00211F56"/>
    <w:rsid w:val="002128B4"/>
    <w:rsid w:val="00214ABD"/>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2FBF"/>
    <w:rsid w:val="002330AC"/>
    <w:rsid w:val="00233455"/>
    <w:rsid w:val="00233662"/>
    <w:rsid w:val="0023503A"/>
    <w:rsid w:val="00235243"/>
    <w:rsid w:val="0023530D"/>
    <w:rsid w:val="00235A0E"/>
    <w:rsid w:val="00235B25"/>
    <w:rsid w:val="0023707C"/>
    <w:rsid w:val="00237E7C"/>
    <w:rsid w:val="00240180"/>
    <w:rsid w:val="002401D0"/>
    <w:rsid w:val="00241B09"/>
    <w:rsid w:val="00241BD3"/>
    <w:rsid w:val="00242010"/>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3C27"/>
    <w:rsid w:val="00254186"/>
    <w:rsid w:val="0025438E"/>
    <w:rsid w:val="002547DF"/>
    <w:rsid w:val="00255124"/>
    <w:rsid w:val="002555C0"/>
    <w:rsid w:val="00256576"/>
    <w:rsid w:val="00257277"/>
    <w:rsid w:val="002575E4"/>
    <w:rsid w:val="00260697"/>
    <w:rsid w:val="002606B1"/>
    <w:rsid w:val="00260E83"/>
    <w:rsid w:val="002616E7"/>
    <w:rsid w:val="002628E3"/>
    <w:rsid w:val="0026293D"/>
    <w:rsid w:val="00262A48"/>
    <w:rsid w:val="00262BA8"/>
    <w:rsid w:val="00262DA9"/>
    <w:rsid w:val="0026365C"/>
    <w:rsid w:val="00263873"/>
    <w:rsid w:val="00263EE3"/>
    <w:rsid w:val="00265627"/>
    <w:rsid w:val="00265B3C"/>
    <w:rsid w:val="002674DE"/>
    <w:rsid w:val="002708CB"/>
    <w:rsid w:val="00270BC9"/>
    <w:rsid w:val="002712B1"/>
    <w:rsid w:val="002713B1"/>
    <w:rsid w:val="002717CE"/>
    <w:rsid w:val="00271FB6"/>
    <w:rsid w:val="0027268F"/>
    <w:rsid w:val="00272E80"/>
    <w:rsid w:val="00272F9C"/>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6431"/>
    <w:rsid w:val="00286867"/>
    <w:rsid w:val="0029145F"/>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3AE"/>
    <w:rsid w:val="002A4FEC"/>
    <w:rsid w:val="002A72CB"/>
    <w:rsid w:val="002A7D9D"/>
    <w:rsid w:val="002A7E17"/>
    <w:rsid w:val="002B0687"/>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1E3F"/>
    <w:rsid w:val="002C24E1"/>
    <w:rsid w:val="002C2580"/>
    <w:rsid w:val="002C2A9A"/>
    <w:rsid w:val="002C2BF3"/>
    <w:rsid w:val="002C2FB1"/>
    <w:rsid w:val="002C386B"/>
    <w:rsid w:val="002C3C3F"/>
    <w:rsid w:val="002C3E73"/>
    <w:rsid w:val="002C4865"/>
    <w:rsid w:val="002C5939"/>
    <w:rsid w:val="002C5D07"/>
    <w:rsid w:val="002C639F"/>
    <w:rsid w:val="002D1511"/>
    <w:rsid w:val="002D1711"/>
    <w:rsid w:val="002D22FF"/>
    <w:rsid w:val="002D2CEA"/>
    <w:rsid w:val="002D3270"/>
    <w:rsid w:val="002D35AA"/>
    <w:rsid w:val="002D3C6F"/>
    <w:rsid w:val="002D45D6"/>
    <w:rsid w:val="002D462F"/>
    <w:rsid w:val="002D47DB"/>
    <w:rsid w:val="002D4B3C"/>
    <w:rsid w:val="002D4D9C"/>
    <w:rsid w:val="002D5B8B"/>
    <w:rsid w:val="002D5CE4"/>
    <w:rsid w:val="002D6031"/>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8CB"/>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ECC"/>
    <w:rsid w:val="002F4F74"/>
    <w:rsid w:val="002F53D6"/>
    <w:rsid w:val="002F574E"/>
    <w:rsid w:val="002F6625"/>
    <w:rsid w:val="002F6D4E"/>
    <w:rsid w:val="002F7066"/>
    <w:rsid w:val="002F788C"/>
    <w:rsid w:val="002F7E12"/>
    <w:rsid w:val="00300542"/>
    <w:rsid w:val="00300824"/>
    <w:rsid w:val="00301B75"/>
    <w:rsid w:val="003048AC"/>
    <w:rsid w:val="0030495A"/>
    <w:rsid w:val="003052EF"/>
    <w:rsid w:val="0030551C"/>
    <w:rsid w:val="00307492"/>
    <w:rsid w:val="0030790A"/>
    <w:rsid w:val="00307D90"/>
    <w:rsid w:val="0031055C"/>
    <w:rsid w:val="00310DA0"/>
    <w:rsid w:val="00311363"/>
    <w:rsid w:val="00311C20"/>
    <w:rsid w:val="003121D8"/>
    <w:rsid w:val="00312259"/>
    <w:rsid w:val="00312B3C"/>
    <w:rsid w:val="00314361"/>
    <w:rsid w:val="00314C1A"/>
    <w:rsid w:val="00314C40"/>
    <w:rsid w:val="0031512D"/>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0703"/>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C94"/>
    <w:rsid w:val="00353B48"/>
    <w:rsid w:val="00354963"/>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0E62"/>
    <w:rsid w:val="00371BA6"/>
    <w:rsid w:val="00371EE6"/>
    <w:rsid w:val="003722CA"/>
    <w:rsid w:val="00373DF2"/>
    <w:rsid w:val="00374DF8"/>
    <w:rsid w:val="003751A0"/>
    <w:rsid w:val="003757AB"/>
    <w:rsid w:val="00375DBC"/>
    <w:rsid w:val="00376487"/>
    <w:rsid w:val="0037748C"/>
    <w:rsid w:val="003809E6"/>
    <w:rsid w:val="003822A8"/>
    <w:rsid w:val="00382583"/>
    <w:rsid w:val="0038361F"/>
    <w:rsid w:val="00383B2E"/>
    <w:rsid w:val="00384732"/>
    <w:rsid w:val="00384A29"/>
    <w:rsid w:val="003863DF"/>
    <w:rsid w:val="00386DD6"/>
    <w:rsid w:val="00391E2D"/>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5900"/>
    <w:rsid w:val="003A606E"/>
    <w:rsid w:val="003A64A7"/>
    <w:rsid w:val="003A729D"/>
    <w:rsid w:val="003A785C"/>
    <w:rsid w:val="003A7CE1"/>
    <w:rsid w:val="003B164F"/>
    <w:rsid w:val="003B1CE6"/>
    <w:rsid w:val="003B2A80"/>
    <w:rsid w:val="003B3087"/>
    <w:rsid w:val="003B40F9"/>
    <w:rsid w:val="003B4757"/>
    <w:rsid w:val="003B4F6B"/>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4F05"/>
    <w:rsid w:val="003D6823"/>
    <w:rsid w:val="003D6D6D"/>
    <w:rsid w:val="003D6F38"/>
    <w:rsid w:val="003D76A1"/>
    <w:rsid w:val="003E0404"/>
    <w:rsid w:val="003E166F"/>
    <w:rsid w:val="003E1AE1"/>
    <w:rsid w:val="003E233E"/>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8FB"/>
    <w:rsid w:val="003F6B31"/>
    <w:rsid w:val="003F6DCE"/>
    <w:rsid w:val="003F7872"/>
    <w:rsid w:val="004000E3"/>
    <w:rsid w:val="0040015E"/>
    <w:rsid w:val="00400D81"/>
    <w:rsid w:val="004020E2"/>
    <w:rsid w:val="00402FF5"/>
    <w:rsid w:val="0040370A"/>
    <w:rsid w:val="004037AE"/>
    <w:rsid w:val="00404BDB"/>
    <w:rsid w:val="0040590E"/>
    <w:rsid w:val="00406FF1"/>
    <w:rsid w:val="00407334"/>
    <w:rsid w:val="004076E7"/>
    <w:rsid w:val="00410352"/>
    <w:rsid w:val="00410996"/>
    <w:rsid w:val="00410D02"/>
    <w:rsid w:val="004117F4"/>
    <w:rsid w:val="0041246E"/>
    <w:rsid w:val="0041266E"/>
    <w:rsid w:val="00412739"/>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7D0"/>
    <w:rsid w:val="00420B47"/>
    <w:rsid w:val="004228A2"/>
    <w:rsid w:val="0042377B"/>
    <w:rsid w:val="00424A8C"/>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1B02"/>
    <w:rsid w:val="00441C71"/>
    <w:rsid w:val="004446CA"/>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2FA"/>
    <w:rsid w:val="0046084E"/>
    <w:rsid w:val="00460D61"/>
    <w:rsid w:val="004621C7"/>
    <w:rsid w:val="00462D20"/>
    <w:rsid w:val="004631A2"/>
    <w:rsid w:val="004633D2"/>
    <w:rsid w:val="00463658"/>
    <w:rsid w:val="00464A6E"/>
    <w:rsid w:val="0046634D"/>
    <w:rsid w:val="0046758D"/>
    <w:rsid w:val="004678A8"/>
    <w:rsid w:val="004679FE"/>
    <w:rsid w:val="004704AB"/>
    <w:rsid w:val="00470C64"/>
    <w:rsid w:val="00471425"/>
    <w:rsid w:val="00471CF2"/>
    <w:rsid w:val="004720B1"/>
    <w:rsid w:val="00475662"/>
    <w:rsid w:val="00476691"/>
    <w:rsid w:val="00477B96"/>
    <w:rsid w:val="0048371E"/>
    <w:rsid w:val="00483FF8"/>
    <w:rsid w:val="004841C4"/>
    <w:rsid w:val="00484E7F"/>
    <w:rsid w:val="004858EA"/>
    <w:rsid w:val="00485B41"/>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BDD"/>
    <w:rsid w:val="004A2E42"/>
    <w:rsid w:val="004A3D4D"/>
    <w:rsid w:val="004A3DE1"/>
    <w:rsid w:val="004A4293"/>
    <w:rsid w:val="004A4914"/>
    <w:rsid w:val="004A4BAB"/>
    <w:rsid w:val="004A550D"/>
    <w:rsid w:val="004A6E47"/>
    <w:rsid w:val="004A7E4E"/>
    <w:rsid w:val="004B017E"/>
    <w:rsid w:val="004B031E"/>
    <w:rsid w:val="004B0699"/>
    <w:rsid w:val="004B0999"/>
    <w:rsid w:val="004B174D"/>
    <w:rsid w:val="004B1AD6"/>
    <w:rsid w:val="004B25E7"/>
    <w:rsid w:val="004B2F85"/>
    <w:rsid w:val="004B38A7"/>
    <w:rsid w:val="004B5499"/>
    <w:rsid w:val="004B56B2"/>
    <w:rsid w:val="004B64AC"/>
    <w:rsid w:val="004B7D55"/>
    <w:rsid w:val="004C00FB"/>
    <w:rsid w:val="004C0429"/>
    <w:rsid w:val="004C16B4"/>
    <w:rsid w:val="004C2BFF"/>
    <w:rsid w:val="004C4A4A"/>
    <w:rsid w:val="004C4BD6"/>
    <w:rsid w:val="004C4E94"/>
    <w:rsid w:val="004C58E8"/>
    <w:rsid w:val="004C58ED"/>
    <w:rsid w:val="004C6A70"/>
    <w:rsid w:val="004C6FE5"/>
    <w:rsid w:val="004C737B"/>
    <w:rsid w:val="004C7ECA"/>
    <w:rsid w:val="004D1B8D"/>
    <w:rsid w:val="004D24F3"/>
    <w:rsid w:val="004D29E5"/>
    <w:rsid w:val="004D2A0A"/>
    <w:rsid w:val="004D339A"/>
    <w:rsid w:val="004D3503"/>
    <w:rsid w:val="004D4200"/>
    <w:rsid w:val="004D57E2"/>
    <w:rsid w:val="004D5A66"/>
    <w:rsid w:val="004D5F32"/>
    <w:rsid w:val="004D65F2"/>
    <w:rsid w:val="004D6BA2"/>
    <w:rsid w:val="004D751B"/>
    <w:rsid w:val="004D78A9"/>
    <w:rsid w:val="004D795E"/>
    <w:rsid w:val="004D7C27"/>
    <w:rsid w:val="004D7DED"/>
    <w:rsid w:val="004E0F69"/>
    <w:rsid w:val="004E1AC8"/>
    <w:rsid w:val="004E1AFC"/>
    <w:rsid w:val="004E1C57"/>
    <w:rsid w:val="004E1EAA"/>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0B51"/>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D0D"/>
    <w:rsid w:val="00523FE5"/>
    <w:rsid w:val="00525547"/>
    <w:rsid w:val="00525A2A"/>
    <w:rsid w:val="0052608D"/>
    <w:rsid w:val="005262E8"/>
    <w:rsid w:val="005263E8"/>
    <w:rsid w:val="00526A73"/>
    <w:rsid w:val="0052719C"/>
    <w:rsid w:val="00527E74"/>
    <w:rsid w:val="00530081"/>
    <w:rsid w:val="00530644"/>
    <w:rsid w:val="0053223D"/>
    <w:rsid w:val="005333AD"/>
    <w:rsid w:val="00533CF3"/>
    <w:rsid w:val="005346EE"/>
    <w:rsid w:val="00534C52"/>
    <w:rsid w:val="00534D42"/>
    <w:rsid w:val="00535790"/>
    <w:rsid w:val="00536151"/>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03AA"/>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877"/>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0990"/>
    <w:rsid w:val="00571275"/>
    <w:rsid w:val="005716CF"/>
    <w:rsid w:val="005719F7"/>
    <w:rsid w:val="00574D6C"/>
    <w:rsid w:val="00574E9F"/>
    <w:rsid w:val="005752E2"/>
    <w:rsid w:val="0057535E"/>
    <w:rsid w:val="00575657"/>
    <w:rsid w:val="00577059"/>
    <w:rsid w:val="0058190F"/>
    <w:rsid w:val="00581C23"/>
    <w:rsid w:val="005821FE"/>
    <w:rsid w:val="005846F7"/>
    <w:rsid w:val="0058484D"/>
    <w:rsid w:val="00585100"/>
    <w:rsid w:val="00585A04"/>
    <w:rsid w:val="00586452"/>
    <w:rsid w:val="005864E3"/>
    <w:rsid w:val="0058688D"/>
    <w:rsid w:val="00586D2D"/>
    <w:rsid w:val="00587358"/>
    <w:rsid w:val="00590240"/>
    <w:rsid w:val="00590C95"/>
    <w:rsid w:val="00591FEF"/>
    <w:rsid w:val="00593369"/>
    <w:rsid w:val="00593799"/>
    <w:rsid w:val="005945BA"/>
    <w:rsid w:val="00594A96"/>
    <w:rsid w:val="00594FD1"/>
    <w:rsid w:val="0059533F"/>
    <w:rsid w:val="0059606F"/>
    <w:rsid w:val="00596796"/>
    <w:rsid w:val="00596EC9"/>
    <w:rsid w:val="005971F9"/>
    <w:rsid w:val="005973F3"/>
    <w:rsid w:val="00597FBD"/>
    <w:rsid w:val="005A0418"/>
    <w:rsid w:val="005A0676"/>
    <w:rsid w:val="005A084A"/>
    <w:rsid w:val="005A08FF"/>
    <w:rsid w:val="005A0F0D"/>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B012C"/>
    <w:rsid w:val="005B04BF"/>
    <w:rsid w:val="005B0665"/>
    <w:rsid w:val="005B2945"/>
    <w:rsid w:val="005B29D2"/>
    <w:rsid w:val="005B35B8"/>
    <w:rsid w:val="005B3909"/>
    <w:rsid w:val="005B3F9D"/>
    <w:rsid w:val="005B44C1"/>
    <w:rsid w:val="005B4A23"/>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C77AF"/>
    <w:rsid w:val="005C7DBD"/>
    <w:rsid w:val="005D0CA0"/>
    <w:rsid w:val="005D14B2"/>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19FD"/>
    <w:rsid w:val="005E21B7"/>
    <w:rsid w:val="005E2240"/>
    <w:rsid w:val="005E32C1"/>
    <w:rsid w:val="005E4057"/>
    <w:rsid w:val="005E4632"/>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27B"/>
    <w:rsid w:val="006018F9"/>
    <w:rsid w:val="00602A01"/>
    <w:rsid w:val="006033E7"/>
    <w:rsid w:val="00603DA3"/>
    <w:rsid w:val="0060479E"/>
    <w:rsid w:val="00604B8E"/>
    <w:rsid w:val="00605399"/>
    <w:rsid w:val="00605A5D"/>
    <w:rsid w:val="0060667A"/>
    <w:rsid w:val="00606A81"/>
    <w:rsid w:val="00607890"/>
    <w:rsid w:val="00607C03"/>
    <w:rsid w:val="0061004A"/>
    <w:rsid w:val="00610221"/>
    <w:rsid w:val="006113AE"/>
    <w:rsid w:val="006115E0"/>
    <w:rsid w:val="00611683"/>
    <w:rsid w:val="00611923"/>
    <w:rsid w:val="00614515"/>
    <w:rsid w:val="006148D7"/>
    <w:rsid w:val="00614C4D"/>
    <w:rsid w:val="00614C64"/>
    <w:rsid w:val="00615400"/>
    <w:rsid w:val="0061666C"/>
    <w:rsid w:val="00616DFA"/>
    <w:rsid w:val="00620165"/>
    <w:rsid w:val="00621658"/>
    <w:rsid w:val="00621B10"/>
    <w:rsid w:val="00621D07"/>
    <w:rsid w:val="00622B34"/>
    <w:rsid w:val="00622E6D"/>
    <w:rsid w:val="00623BA8"/>
    <w:rsid w:val="006257D5"/>
    <w:rsid w:val="00625949"/>
    <w:rsid w:val="00626B6A"/>
    <w:rsid w:val="00626EF4"/>
    <w:rsid w:val="00627448"/>
    <w:rsid w:val="006274DB"/>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42B"/>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04D0"/>
    <w:rsid w:val="0067128C"/>
    <w:rsid w:val="00672DFF"/>
    <w:rsid w:val="00672FA9"/>
    <w:rsid w:val="0067314D"/>
    <w:rsid w:val="00673F99"/>
    <w:rsid w:val="0067408C"/>
    <w:rsid w:val="0067483D"/>
    <w:rsid w:val="0067496E"/>
    <w:rsid w:val="00674A97"/>
    <w:rsid w:val="00674FC5"/>
    <w:rsid w:val="0067503D"/>
    <w:rsid w:val="006751BF"/>
    <w:rsid w:val="006763CD"/>
    <w:rsid w:val="00676ED0"/>
    <w:rsid w:val="0067730B"/>
    <w:rsid w:val="00680BE1"/>
    <w:rsid w:val="006815E4"/>
    <w:rsid w:val="0068198D"/>
    <w:rsid w:val="00681F2F"/>
    <w:rsid w:val="00682896"/>
    <w:rsid w:val="006831AD"/>
    <w:rsid w:val="00684605"/>
    <w:rsid w:val="00684F2D"/>
    <w:rsid w:val="00687A50"/>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420"/>
    <w:rsid w:val="006B2750"/>
    <w:rsid w:val="006B349D"/>
    <w:rsid w:val="006B3C34"/>
    <w:rsid w:val="006B3D57"/>
    <w:rsid w:val="006B3E80"/>
    <w:rsid w:val="006B4D7F"/>
    <w:rsid w:val="006B6513"/>
    <w:rsid w:val="006B66CA"/>
    <w:rsid w:val="006B79C6"/>
    <w:rsid w:val="006C070B"/>
    <w:rsid w:val="006C159B"/>
    <w:rsid w:val="006C1682"/>
    <w:rsid w:val="006C17D6"/>
    <w:rsid w:val="006C1DE1"/>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01C"/>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208"/>
    <w:rsid w:val="006F1A4C"/>
    <w:rsid w:val="006F1E93"/>
    <w:rsid w:val="006F1FA2"/>
    <w:rsid w:val="006F20A7"/>
    <w:rsid w:val="006F31BA"/>
    <w:rsid w:val="006F4011"/>
    <w:rsid w:val="006F455D"/>
    <w:rsid w:val="006F6741"/>
    <w:rsid w:val="006F6CDC"/>
    <w:rsid w:val="006F78B6"/>
    <w:rsid w:val="006F7E61"/>
    <w:rsid w:val="0070092D"/>
    <w:rsid w:val="00700BF9"/>
    <w:rsid w:val="00701D54"/>
    <w:rsid w:val="00701F84"/>
    <w:rsid w:val="00702B7A"/>
    <w:rsid w:val="00703379"/>
    <w:rsid w:val="007038C1"/>
    <w:rsid w:val="007046A2"/>
    <w:rsid w:val="00710CD9"/>
    <w:rsid w:val="00711B43"/>
    <w:rsid w:val="0071214E"/>
    <w:rsid w:val="007125F8"/>
    <w:rsid w:val="00713BA2"/>
    <w:rsid w:val="007148A0"/>
    <w:rsid w:val="00714955"/>
    <w:rsid w:val="00714FA3"/>
    <w:rsid w:val="007205C3"/>
    <w:rsid w:val="00720AD3"/>
    <w:rsid w:val="00720ECA"/>
    <w:rsid w:val="0072365B"/>
    <w:rsid w:val="0072404F"/>
    <w:rsid w:val="00724DF2"/>
    <w:rsid w:val="0072549E"/>
    <w:rsid w:val="00725B23"/>
    <w:rsid w:val="00725CAD"/>
    <w:rsid w:val="007260F0"/>
    <w:rsid w:val="0072678B"/>
    <w:rsid w:val="00727093"/>
    <w:rsid w:val="0072730A"/>
    <w:rsid w:val="00727BA1"/>
    <w:rsid w:val="00730B9C"/>
    <w:rsid w:val="00730EFD"/>
    <w:rsid w:val="00731241"/>
    <w:rsid w:val="007319B6"/>
    <w:rsid w:val="00731AA0"/>
    <w:rsid w:val="0073298A"/>
    <w:rsid w:val="00735C03"/>
    <w:rsid w:val="00736396"/>
    <w:rsid w:val="0073653B"/>
    <w:rsid w:val="007370CA"/>
    <w:rsid w:val="007372B8"/>
    <w:rsid w:val="0073753C"/>
    <w:rsid w:val="0073798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6A39"/>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1306"/>
    <w:rsid w:val="007A17B2"/>
    <w:rsid w:val="007A2178"/>
    <w:rsid w:val="007A2BA3"/>
    <w:rsid w:val="007A2C4A"/>
    <w:rsid w:val="007A4B20"/>
    <w:rsid w:val="007A5050"/>
    <w:rsid w:val="007A5FBF"/>
    <w:rsid w:val="007A61B1"/>
    <w:rsid w:val="007A62CA"/>
    <w:rsid w:val="007A64FA"/>
    <w:rsid w:val="007A7E3F"/>
    <w:rsid w:val="007B064F"/>
    <w:rsid w:val="007B06CC"/>
    <w:rsid w:val="007B0CF9"/>
    <w:rsid w:val="007B1117"/>
    <w:rsid w:val="007B1381"/>
    <w:rsid w:val="007B1A8F"/>
    <w:rsid w:val="007B1B18"/>
    <w:rsid w:val="007B1F50"/>
    <w:rsid w:val="007B2509"/>
    <w:rsid w:val="007B255F"/>
    <w:rsid w:val="007B36C0"/>
    <w:rsid w:val="007B4164"/>
    <w:rsid w:val="007B42EC"/>
    <w:rsid w:val="007B50EB"/>
    <w:rsid w:val="007B5348"/>
    <w:rsid w:val="007B5C4D"/>
    <w:rsid w:val="007C1A86"/>
    <w:rsid w:val="007C1C96"/>
    <w:rsid w:val="007C40EC"/>
    <w:rsid w:val="007C7086"/>
    <w:rsid w:val="007D0E95"/>
    <w:rsid w:val="007D14E2"/>
    <w:rsid w:val="007D1B47"/>
    <w:rsid w:val="007D2753"/>
    <w:rsid w:val="007D2F61"/>
    <w:rsid w:val="007D3238"/>
    <w:rsid w:val="007D32A0"/>
    <w:rsid w:val="007D37A7"/>
    <w:rsid w:val="007D3E2D"/>
    <w:rsid w:val="007D4221"/>
    <w:rsid w:val="007D4395"/>
    <w:rsid w:val="007D451E"/>
    <w:rsid w:val="007D4624"/>
    <w:rsid w:val="007D4758"/>
    <w:rsid w:val="007D5CC9"/>
    <w:rsid w:val="007D5E65"/>
    <w:rsid w:val="007D6527"/>
    <w:rsid w:val="007D65EB"/>
    <w:rsid w:val="007D6766"/>
    <w:rsid w:val="007D765D"/>
    <w:rsid w:val="007E2707"/>
    <w:rsid w:val="007E37EE"/>
    <w:rsid w:val="007E4F81"/>
    <w:rsid w:val="007E595A"/>
    <w:rsid w:val="007E6374"/>
    <w:rsid w:val="007E72BC"/>
    <w:rsid w:val="007E7913"/>
    <w:rsid w:val="007F0054"/>
    <w:rsid w:val="007F2DA9"/>
    <w:rsid w:val="007F3054"/>
    <w:rsid w:val="007F3371"/>
    <w:rsid w:val="007F3CBA"/>
    <w:rsid w:val="007F3D2E"/>
    <w:rsid w:val="007F3F37"/>
    <w:rsid w:val="007F4DBE"/>
    <w:rsid w:val="007F57CD"/>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249"/>
    <w:rsid w:val="00816F10"/>
    <w:rsid w:val="00817939"/>
    <w:rsid w:val="00817B75"/>
    <w:rsid w:val="00817EE7"/>
    <w:rsid w:val="00817F93"/>
    <w:rsid w:val="00820028"/>
    <w:rsid w:val="0082088E"/>
    <w:rsid w:val="008239BE"/>
    <w:rsid w:val="0082493C"/>
    <w:rsid w:val="00825BEB"/>
    <w:rsid w:val="00825D8E"/>
    <w:rsid w:val="008261ED"/>
    <w:rsid w:val="008264EA"/>
    <w:rsid w:val="0082678A"/>
    <w:rsid w:val="00826A9B"/>
    <w:rsid w:val="00830907"/>
    <w:rsid w:val="00831047"/>
    <w:rsid w:val="00831062"/>
    <w:rsid w:val="00831302"/>
    <w:rsid w:val="008313B4"/>
    <w:rsid w:val="0083168E"/>
    <w:rsid w:val="00831839"/>
    <w:rsid w:val="00831A6D"/>
    <w:rsid w:val="00833DB0"/>
    <w:rsid w:val="008355C2"/>
    <w:rsid w:val="00835857"/>
    <w:rsid w:val="0083593F"/>
    <w:rsid w:val="008364DA"/>
    <w:rsid w:val="008367A3"/>
    <w:rsid w:val="00837BB1"/>
    <w:rsid w:val="0084026C"/>
    <w:rsid w:val="00841B9A"/>
    <w:rsid w:val="008420D0"/>
    <w:rsid w:val="008424BD"/>
    <w:rsid w:val="00842CB3"/>
    <w:rsid w:val="00842EF8"/>
    <w:rsid w:val="008430EF"/>
    <w:rsid w:val="00843105"/>
    <w:rsid w:val="00843442"/>
    <w:rsid w:val="00843CA7"/>
    <w:rsid w:val="00844D80"/>
    <w:rsid w:val="00845039"/>
    <w:rsid w:val="00845173"/>
    <w:rsid w:val="008454AB"/>
    <w:rsid w:val="0084587A"/>
    <w:rsid w:val="00846105"/>
    <w:rsid w:val="008464DE"/>
    <w:rsid w:val="0084766A"/>
    <w:rsid w:val="00847953"/>
    <w:rsid w:val="00847CCF"/>
    <w:rsid w:val="00851288"/>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1696"/>
    <w:rsid w:val="008620F0"/>
    <w:rsid w:val="008626BA"/>
    <w:rsid w:val="00863019"/>
    <w:rsid w:val="00865A5B"/>
    <w:rsid w:val="00865A67"/>
    <w:rsid w:val="0086641F"/>
    <w:rsid w:val="00866D6D"/>
    <w:rsid w:val="00866DBE"/>
    <w:rsid w:val="008703B4"/>
    <w:rsid w:val="00872C40"/>
    <w:rsid w:val="00873068"/>
    <w:rsid w:val="008739F0"/>
    <w:rsid w:val="008741C6"/>
    <w:rsid w:val="00874421"/>
    <w:rsid w:val="00874855"/>
    <w:rsid w:val="0087493D"/>
    <w:rsid w:val="00874C99"/>
    <w:rsid w:val="00874D17"/>
    <w:rsid w:val="00876852"/>
    <w:rsid w:val="00877617"/>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2D41"/>
    <w:rsid w:val="008A31A6"/>
    <w:rsid w:val="008A3421"/>
    <w:rsid w:val="008A34CB"/>
    <w:rsid w:val="008A380F"/>
    <w:rsid w:val="008A39D7"/>
    <w:rsid w:val="008A41EC"/>
    <w:rsid w:val="008A52FC"/>
    <w:rsid w:val="008A5317"/>
    <w:rsid w:val="008A5599"/>
    <w:rsid w:val="008A60CF"/>
    <w:rsid w:val="008A661D"/>
    <w:rsid w:val="008A6D85"/>
    <w:rsid w:val="008A6DA3"/>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3E45"/>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4D6"/>
    <w:rsid w:val="008E4F63"/>
    <w:rsid w:val="008E7140"/>
    <w:rsid w:val="008E7EEC"/>
    <w:rsid w:val="008F000F"/>
    <w:rsid w:val="008F0286"/>
    <w:rsid w:val="008F0B2C"/>
    <w:rsid w:val="008F0DCA"/>
    <w:rsid w:val="008F0ED3"/>
    <w:rsid w:val="008F1F10"/>
    <w:rsid w:val="008F28E9"/>
    <w:rsid w:val="008F2AEF"/>
    <w:rsid w:val="008F3115"/>
    <w:rsid w:val="008F3476"/>
    <w:rsid w:val="008F40DA"/>
    <w:rsid w:val="008F4533"/>
    <w:rsid w:val="008F5165"/>
    <w:rsid w:val="008F58B6"/>
    <w:rsid w:val="008F619A"/>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4ACB"/>
    <w:rsid w:val="00915433"/>
    <w:rsid w:val="009164EC"/>
    <w:rsid w:val="009165FD"/>
    <w:rsid w:val="00916B73"/>
    <w:rsid w:val="00917B1A"/>
    <w:rsid w:val="00917D3A"/>
    <w:rsid w:val="0092065E"/>
    <w:rsid w:val="009207FB"/>
    <w:rsid w:val="009213FC"/>
    <w:rsid w:val="009216FC"/>
    <w:rsid w:val="0092211E"/>
    <w:rsid w:val="0092267D"/>
    <w:rsid w:val="009229F4"/>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200"/>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5C1E"/>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04FE"/>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4C23"/>
    <w:rsid w:val="0097576B"/>
    <w:rsid w:val="00975934"/>
    <w:rsid w:val="00975BB8"/>
    <w:rsid w:val="00977D82"/>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13B"/>
    <w:rsid w:val="009922AD"/>
    <w:rsid w:val="00992EFF"/>
    <w:rsid w:val="00993719"/>
    <w:rsid w:val="00995E73"/>
    <w:rsid w:val="009975FD"/>
    <w:rsid w:val="00997CCB"/>
    <w:rsid w:val="00997FD4"/>
    <w:rsid w:val="009A0288"/>
    <w:rsid w:val="009A044F"/>
    <w:rsid w:val="009A0D6E"/>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BDB"/>
    <w:rsid w:val="009B0F9E"/>
    <w:rsid w:val="009B13C7"/>
    <w:rsid w:val="009B1648"/>
    <w:rsid w:val="009B1739"/>
    <w:rsid w:val="009B19E6"/>
    <w:rsid w:val="009B1C0D"/>
    <w:rsid w:val="009B20B1"/>
    <w:rsid w:val="009B26E9"/>
    <w:rsid w:val="009B3612"/>
    <w:rsid w:val="009B3EC1"/>
    <w:rsid w:val="009B435A"/>
    <w:rsid w:val="009B46C2"/>
    <w:rsid w:val="009B4931"/>
    <w:rsid w:val="009B5702"/>
    <w:rsid w:val="009B5F17"/>
    <w:rsid w:val="009B6A72"/>
    <w:rsid w:val="009B71F9"/>
    <w:rsid w:val="009C066C"/>
    <w:rsid w:val="009C0C79"/>
    <w:rsid w:val="009C17FA"/>
    <w:rsid w:val="009C1F52"/>
    <w:rsid w:val="009C2169"/>
    <w:rsid w:val="009C25DD"/>
    <w:rsid w:val="009C2CA6"/>
    <w:rsid w:val="009C2FAC"/>
    <w:rsid w:val="009C30DB"/>
    <w:rsid w:val="009C332C"/>
    <w:rsid w:val="009C395B"/>
    <w:rsid w:val="009C3B1A"/>
    <w:rsid w:val="009C3E6E"/>
    <w:rsid w:val="009C4AD5"/>
    <w:rsid w:val="009C4E75"/>
    <w:rsid w:val="009C5840"/>
    <w:rsid w:val="009C5B90"/>
    <w:rsid w:val="009C6B92"/>
    <w:rsid w:val="009D0347"/>
    <w:rsid w:val="009D0799"/>
    <w:rsid w:val="009D105C"/>
    <w:rsid w:val="009D1665"/>
    <w:rsid w:val="009D16AD"/>
    <w:rsid w:val="009D1A69"/>
    <w:rsid w:val="009D219A"/>
    <w:rsid w:val="009D2211"/>
    <w:rsid w:val="009D2462"/>
    <w:rsid w:val="009D32DC"/>
    <w:rsid w:val="009D6E7A"/>
    <w:rsid w:val="009D797F"/>
    <w:rsid w:val="009E00BA"/>
    <w:rsid w:val="009E09B4"/>
    <w:rsid w:val="009E10F7"/>
    <w:rsid w:val="009E137F"/>
    <w:rsid w:val="009E14EC"/>
    <w:rsid w:val="009E16DF"/>
    <w:rsid w:val="009E51AC"/>
    <w:rsid w:val="009E6E05"/>
    <w:rsid w:val="009E72B0"/>
    <w:rsid w:val="009E7691"/>
    <w:rsid w:val="009E7D2E"/>
    <w:rsid w:val="009F01A7"/>
    <w:rsid w:val="009F08DD"/>
    <w:rsid w:val="009F0E7B"/>
    <w:rsid w:val="009F11CE"/>
    <w:rsid w:val="009F1205"/>
    <w:rsid w:val="009F1D0D"/>
    <w:rsid w:val="009F26E5"/>
    <w:rsid w:val="009F393C"/>
    <w:rsid w:val="009F3CDB"/>
    <w:rsid w:val="009F4098"/>
    <w:rsid w:val="009F477E"/>
    <w:rsid w:val="009F4947"/>
    <w:rsid w:val="009F5060"/>
    <w:rsid w:val="009F5116"/>
    <w:rsid w:val="009F661E"/>
    <w:rsid w:val="00A00942"/>
    <w:rsid w:val="00A014A1"/>
    <w:rsid w:val="00A02776"/>
    <w:rsid w:val="00A02F91"/>
    <w:rsid w:val="00A03644"/>
    <w:rsid w:val="00A04F39"/>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22EF"/>
    <w:rsid w:val="00A13FF4"/>
    <w:rsid w:val="00A14F5A"/>
    <w:rsid w:val="00A162EC"/>
    <w:rsid w:val="00A20127"/>
    <w:rsid w:val="00A20568"/>
    <w:rsid w:val="00A22717"/>
    <w:rsid w:val="00A22799"/>
    <w:rsid w:val="00A23CE5"/>
    <w:rsid w:val="00A249DD"/>
    <w:rsid w:val="00A24AA8"/>
    <w:rsid w:val="00A2526D"/>
    <w:rsid w:val="00A2589B"/>
    <w:rsid w:val="00A2611C"/>
    <w:rsid w:val="00A2637C"/>
    <w:rsid w:val="00A27C33"/>
    <w:rsid w:val="00A30372"/>
    <w:rsid w:val="00A30689"/>
    <w:rsid w:val="00A30768"/>
    <w:rsid w:val="00A308D7"/>
    <w:rsid w:val="00A30EAB"/>
    <w:rsid w:val="00A3221F"/>
    <w:rsid w:val="00A325A9"/>
    <w:rsid w:val="00A32C87"/>
    <w:rsid w:val="00A331DE"/>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50BB1"/>
    <w:rsid w:val="00A51160"/>
    <w:rsid w:val="00A525CE"/>
    <w:rsid w:val="00A52DAB"/>
    <w:rsid w:val="00A52E5C"/>
    <w:rsid w:val="00A52EEC"/>
    <w:rsid w:val="00A53372"/>
    <w:rsid w:val="00A54123"/>
    <w:rsid w:val="00A54F27"/>
    <w:rsid w:val="00A54F4B"/>
    <w:rsid w:val="00A5552E"/>
    <w:rsid w:val="00A55952"/>
    <w:rsid w:val="00A55AA6"/>
    <w:rsid w:val="00A56AE8"/>
    <w:rsid w:val="00A57ADC"/>
    <w:rsid w:val="00A6026B"/>
    <w:rsid w:val="00A614D2"/>
    <w:rsid w:val="00A627D7"/>
    <w:rsid w:val="00A63FAF"/>
    <w:rsid w:val="00A6422C"/>
    <w:rsid w:val="00A649CF"/>
    <w:rsid w:val="00A64CA0"/>
    <w:rsid w:val="00A65079"/>
    <w:rsid w:val="00A66760"/>
    <w:rsid w:val="00A66829"/>
    <w:rsid w:val="00A67067"/>
    <w:rsid w:val="00A67CAE"/>
    <w:rsid w:val="00A67EA5"/>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79E"/>
    <w:rsid w:val="00A77B57"/>
    <w:rsid w:val="00A81C43"/>
    <w:rsid w:val="00A823B1"/>
    <w:rsid w:val="00A823E1"/>
    <w:rsid w:val="00A82C0A"/>
    <w:rsid w:val="00A836FF"/>
    <w:rsid w:val="00A83AF7"/>
    <w:rsid w:val="00A83BF8"/>
    <w:rsid w:val="00A859C6"/>
    <w:rsid w:val="00A85D3F"/>
    <w:rsid w:val="00A86728"/>
    <w:rsid w:val="00A867D6"/>
    <w:rsid w:val="00A86A15"/>
    <w:rsid w:val="00A86C38"/>
    <w:rsid w:val="00A90936"/>
    <w:rsid w:val="00A90AA4"/>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34C9"/>
    <w:rsid w:val="00AA3BC5"/>
    <w:rsid w:val="00AA456E"/>
    <w:rsid w:val="00AA472F"/>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B76E5"/>
    <w:rsid w:val="00AC1A17"/>
    <w:rsid w:val="00AC228A"/>
    <w:rsid w:val="00AC2837"/>
    <w:rsid w:val="00AC2C1C"/>
    <w:rsid w:val="00AC3360"/>
    <w:rsid w:val="00AC399F"/>
    <w:rsid w:val="00AC5C08"/>
    <w:rsid w:val="00AC5CFF"/>
    <w:rsid w:val="00AC6EAA"/>
    <w:rsid w:val="00AC731B"/>
    <w:rsid w:val="00AC74CD"/>
    <w:rsid w:val="00AC7F4D"/>
    <w:rsid w:val="00AD0332"/>
    <w:rsid w:val="00AD069E"/>
    <w:rsid w:val="00AD237F"/>
    <w:rsid w:val="00AD2712"/>
    <w:rsid w:val="00AD3ECD"/>
    <w:rsid w:val="00AD3FBF"/>
    <w:rsid w:val="00AD511E"/>
    <w:rsid w:val="00AD52D8"/>
    <w:rsid w:val="00AD5330"/>
    <w:rsid w:val="00AD5ADD"/>
    <w:rsid w:val="00AD626C"/>
    <w:rsid w:val="00AD62FF"/>
    <w:rsid w:val="00AD65AB"/>
    <w:rsid w:val="00AD6CD8"/>
    <w:rsid w:val="00AD7136"/>
    <w:rsid w:val="00AD716A"/>
    <w:rsid w:val="00AD7A98"/>
    <w:rsid w:val="00AE012A"/>
    <w:rsid w:val="00AE0324"/>
    <w:rsid w:val="00AE0417"/>
    <w:rsid w:val="00AE184D"/>
    <w:rsid w:val="00AE1E18"/>
    <w:rsid w:val="00AE2681"/>
    <w:rsid w:val="00AE2E91"/>
    <w:rsid w:val="00AE2F38"/>
    <w:rsid w:val="00AE3E83"/>
    <w:rsid w:val="00AE4A54"/>
    <w:rsid w:val="00AE560E"/>
    <w:rsid w:val="00AE57BD"/>
    <w:rsid w:val="00AE5E0D"/>
    <w:rsid w:val="00AE6896"/>
    <w:rsid w:val="00AE6B2E"/>
    <w:rsid w:val="00AE7725"/>
    <w:rsid w:val="00AF00F3"/>
    <w:rsid w:val="00AF1CEE"/>
    <w:rsid w:val="00AF31CA"/>
    <w:rsid w:val="00AF33EA"/>
    <w:rsid w:val="00AF36AF"/>
    <w:rsid w:val="00AF3A4A"/>
    <w:rsid w:val="00AF442C"/>
    <w:rsid w:val="00AF4DF8"/>
    <w:rsid w:val="00AF6383"/>
    <w:rsid w:val="00AF64BF"/>
    <w:rsid w:val="00AF6B34"/>
    <w:rsid w:val="00AF6F3D"/>
    <w:rsid w:val="00AF7927"/>
    <w:rsid w:val="00AF7B47"/>
    <w:rsid w:val="00B0053D"/>
    <w:rsid w:val="00B00666"/>
    <w:rsid w:val="00B00F9F"/>
    <w:rsid w:val="00B010C4"/>
    <w:rsid w:val="00B012A6"/>
    <w:rsid w:val="00B0163E"/>
    <w:rsid w:val="00B01B92"/>
    <w:rsid w:val="00B03385"/>
    <w:rsid w:val="00B03E54"/>
    <w:rsid w:val="00B05801"/>
    <w:rsid w:val="00B05BE2"/>
    <w:rsid w:val="00B0667D"/>
    <w:rsid w:val="00B07E7B"/>
    <w:rsid w:val="00B1078A"/>
    <w:rsid w:val="00B109A2"/>
    <w:rsid w:val="00B109DB"/>
    <w:rsid w:val="00B11B5C"/>
    <w:rsid w:val="00B12E08"/>
    <w:rsid w:val="00B12E58"/>
    <w:rsid w:val="00B133CD"/>
    <w:rsid w:val="00B13564"/>
    <w:rsid w:val="00B13BBD"/>
    <w:rsid w:val="00B13EF8"/>
    <w:rsid w:val="00B13FA1"/>
    <w:rsid w:val="00B14D8D"/>
    <w:rsid w:val="00B162E3"/>
    <w:rsid w:val="00B16456"/>
    <w:rsid w:val="00B16F2F"/>
    <w:rsid w:val="00B1759B"/>
    <w:rsid w:val="00B20057"/>
    <w:rsid w:val="00B2037B"/>
    <w:rsid w:val="00B22AF9"/>
    <w:rsid w:val="00B23726"/>
    <w:rsid w:val="00B243CB"/>
    <w:rsid w:val="00B24455"/>
    <w:rsid w:val="00B24D76"/>
    <w:rsid w:val="00B25AFF"/>
    <w:rsid w:val="00B25BC6"/>
    <w:rsid w:val="00B30508"/>
    <w:rsid w:val="00B30625"/>
    <w:rsid w:val="00B306C2"/>
    <w:rsid w:val="00B3077E"/>
    <w:rsid w:val="00B30D1B"/>
    <w:rsid w:val="00B317B6"/>
    <w:rsid w:val="00B32685"/>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2971"/>
    <w:rsid w:val="00B436CE"/>
    <w:rsid w:val="00B43BB7"/>
    <w:rsid w:val="00B44562"/>
    <w:rsid w:val="00B445EC"/>
    <w:rsid w:val="00B44633"/>
    <w:rsid w:val="00B45551"/>
    <w:rsid w:val="00B468FF"/>
    <w:rsid w:val="00B47670"/>
    <w:rsid w:val="00B476D4"/>
    <w:rsid w:val="00B47A1B"/>
    <w:rsid w:val="00B508E8"/>
    <w:rsid w:val="00B5131D"/>
    <w:rsid w:val="00B5137B"/>
    <w:rsid w:val="00B513FB"/>
    <w:rsid w:val="00B53AC9"/>
    <w:rsid w:val="00B53DFC"/>
    <w:rsid w:val="00B54461"/>
    <w:rsid w:val="00B545B7"/>
    <w:rsid w:val="00B54935"/>
    <w:rsid w:val="00B5581D"/>
    <w:rsid w:val="00B56FA9"/>
    <w:rsid w:val="00B613B0"/>
    <w:rsid w:val="00B623E8"/>
    <w:rsid w:val="00B638F7"/>
    <w:rsid w:val="00B63C30"/>
    <w:rsid w:val="00B641D5"/>
    <w:rsid w:val="00B6685B"/>
    <w:rsid w:val="00B67533"/>
    <w:rsid w:val="00B67911"/>
    <w:rsid w:val="00B6797D"/>
    <w:rsid w:val="00B67DAA"/>
    <w:rsid w:val="00B702CB"/>
    <w:rsid w:val="00B705A8"/>
    <w:rsid w:val="00B70E8B"/>
    <w:rsid w:val="00B70F6D"/>
    <w:rsid w:val="00B710B7"/>
    <w:rsid w:val="00B72508"/>
    <w:rsid w:val="00B731B6"/>
    <w:rsid w:val="00B73B5C"/>
    <w:rsid w:val="00B7493B"/>
    <w:rsid w:val="00B74C57"/>
    <w:rsid w:val="00B7671C"/>
    <w:rsid w:val="00B767DE"/>
    <w:rsid w:val="00B76DD1"/>
    <w:rsid w:val="00B76DD4"/>
    <w:rsid w:val="00B776E3"/>
    <w:rsid w:val="00B77777"/>
    <w:rsid w:val="00B77DEE"/>
    <w:rsid w:val="00B81DD9"/>
    <w:rsid w:val="00B81F3D"/>
    <w:rsid w:val="00B82C16"/>
    <w:rsid w:val="00B82D8D"/>
    <w:rsid w:val="00B8305A"/>
    <w:rsid w:val="00B83122"/>
    <w:rsid w:val="00B83652"/>
    <w:rsid w:val="00B8367E"/>
    <w:rsid w:val="00B838A0"/>
    <w:rsid w:val="00B83B8C"/>
    <w:rsid w:val="00B83BAA"/>
    <w:rsid w:val="00B8426E"/>
    <w:rsid w:val="00B84354"/>
    <w:rsid w:val="00B84715"/>
    <w:rsid w:val="00B84BD1"/>
    <w:rsid w:val="00B84D24"/>
    <w:rsid w:val="00B851E1"/>
    <w:rsid w:val="00B862BE"/>
    <w:rsid w:val="00B86AAB"/>
    <w:rsid w:val="00B872F8"/>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D68"/>
    <w:rsid w:val="00B96E1E"/>
    <w:rsid w:val="00B971BA"/>
    <w:rsid w:val="00B9762C"/>
    <w:rsid w:val="00BA08A1"/>
    <w:rsid w:val="00BA08A2"/>
    <w:rsid w:val="00BA1D8B"/>
    <w:rsid w:val="00BA1DEE"/>
    <w:rsid w:val="00BA1E73"/>
    <w:rsid w:val="00BA38A1"/>
    <w:rsid w:val="00BA3FA7"/>
    <w:rsid w:val="00BA4F39"/>
    <w:rsid w:val="00BA50E2"/>
    <w:rsid w:val="00BB0847"/>
    <w:rsid w:val="00BB5CB5"/>
    <w:rsid w:val="00BB6F07"/>
    <w:rsid w:val="00BB6FE2"/>
    <w:rsid w:val="00BB78A1"/>
    <w:rsid w:val="00BB78AC"/>
    <w:rsid w:val="00BB7EDD"/>
    <w:rsid w:val="00BC1DCD"/>
    <w:rsid w:val="00BC4A5B"/>
    <w:rsid w:val="00BC531A"/>
    <w:rsid w:val="00BC5CDE"/>
    <w:rsid w:val="00BC69F0"/>
    <w:rsid w:val="00BC6B12"/>
    <w:rsid w:val="00BC6BBD"/>
    <w:rsid w:val="00BC73BC"/>
    <w:rsid w:val="00BC75D9"/>
    <w:rsid w:val="00BC7614"/>
    <w:rsid w:val="00BC7BCD"/>
    <w:rsid w:val="00BC7CF2"/>
    <w:rsid w:val="00BD048B"/>
    <w:rsid w:val="00BD0967"/>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1B59"/>
    <w:rsid w:val="00BE2C33"/>
    <w:rsid w:val="00BE2D27"/>
    <w:rsid w:val="00BE3A43"/>
    <w:rsid w:val="00BE4B0B"/>
    <w:rsid w:val="00BE5204"/>
    <w:rsid w:val="00BE5AA5"/>
    <w:rsid w:val="00BE60D1"/>
    <w:rsid w:val="00BE6470"/>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4543"/>
    <w:rsid w:val="00C15DB6"/>
    <w:rsid w:val="00C16056"/>
    <w:rsid w:val="00C16431"/>
    <w:rsid w:val="00C16D63"/>
    <w:rsid w:val="00C173CD"/>
    <w:rsid w:val="00C17E15"/>
    <w:rsid w:val="00C203B1"/>
    <w:rsid w:val="00C205E2"/>
    <w:rsid w:val="00C21867"/>
    <w:rsid w:val="00C22815"/>
    <w:rsid w:val="00C22EA2"/>
    <w:rsid w:val="00C240A3"/>
    <w:rsid w:val="00C24C3B"/>
    <w:rsid w:val="00C24C4B"/>
    <w:rsid w:val="00C253AE"/>
    <w:rsid w:val="00C25DDC"/>
    <w:rsid w:val="00C26882"/>
    <w:rsid w:val="00C27641"/>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6761"/>
    <w:rsid w:val="00C66B04"/>
    <w:rsid w:val="00C67540"/>
    <w:rsid w:val="00C70398"/>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2825"/>
    <w:rsid w:val="00C8308F"/>
    <w:rsid w:val="00C83366"/>
    <w:rsid w:val="00C849AD"/>
    <w:rsid w:val="00C850EF"/>
    <w:rsid w:val="00C8550A"/>
    <w:rsid w:val="00C856A4"/>
    <w:rsid w:val="00C857C6"/>
    <w:rsid w:val="00C87048"/>
    <w:rsid w:val="00C8718B"/>
    <w:rsid w:val="00C906E9"/>
    <w:rsid w:val="00C92AB3"/>
    <w:rsid w:val="00C93A28"/>
    <w:rsid w:val="00C93DEC"/>
    <w:rsid w:val="00C95EDA"/>
    <w:rsid w:val="00C963CF"/>
    <w:rsid w:val="00C96AAD"/>
    <w:rsid w:val="00C96BD4"/>
    <w:rsid w:val="00C96FBC"/>
    <w:rsid w:val="00CA0E0A"/>
    <w:rsid w:val="00CA18E9"/>
    <w:rsid w:val="00CA1A41"/>
    <w:rsid w:val="00CA3281"/>
    <w:rsid w:val="00CA34CC"/>
    <w:rsid w:val="00CA48BE"/>
    <w:rsid w:val="00CA4D6C"/>
    <w:rsid w:val="00CA4ECB"/>
    <w:rsid w:val="00CA5542"/>
    <w:rsid w:val="00CA57FB"/>
    <w:rsid w:val="00CA599B"/>
    <w:rsid w:val="00CA7AB3"/>
    <w:rsid w:val="00CA7BF9"/>
    <w:rsid w:val="00CB0220"/>
    <w:rsid w:val="00CB041A"/>
    <w:rsid w:val="00CB0BFA"/>
    <w:rsid w:val="00CB0F9E"/>
    <w:rsid w:val="00CB1282"/>
    <w:rsid w:val="00CB21DA"/>
    <w:rsid w:val="00CB2D15"/>
    <w:rsid w:val="00CB38FA"/>
    <w:rsid w:val="00CB3DB3"/>
    <w:rsid w:val="00CB41A7"/>
    <w:rsid w:val="00CB4FE8"/>
    <w:rsid w:val="00CB6B89"/>
    <w:rsid w:val="00CB7435"/>
    <w:rsid w:val="00CB7A11"/>
    <w:rsid w:val="00CB7B7D"/>
    <w:rsid w:val="00CB7CBB"/>
    <w:rsid w:val="00CC1741"/>
    <w:rsid w:val="00CC1ADA"/>
    <w:rsid w:val="00CC2241"/>
    <w:rsid w:val="00CC2EF0"/>
    <w:rsid w:val="00CC3E17"/>
    <w:rsid w:val="00CC4369"/>
    <w:rsid w:val="00CC5E3D"/>
    <w:rsid w:val="00CC6376"/>
    <w:rsid w:val="00CD08B0"/>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02"/>
    <w:rsid w:val="00CE273A"/>
    <w:rsid w:val="00CE340D"/>
    <w:rsid w:val="00CE3668"/>
    <w:rsid w:val="00CE368A"/>
    <w:rsid w:val="00CE37DC"/>
    <w:rsid w:val="00CE3BDF"/>
    <w:rsid w:val="00CE5077"/>
    <w:rsid w:val="00CE51CC"/>
    <w:rsid w:val="00CE51CF"/>
    <w:rsid w:val="00CE5463"/>
    <w:rsid w:val="00CE5EBD"/>
    <w:rsid w:val="00CF208A"/>
    <w:rsid w:val="00CF22B5"/>
    <w:rsid w:val="00CF3A44"/>
    <w:rsid w:val="00CF3CC0"/>
    <w:rsid w:val="00CF4ACB"/>
    <w:rsid w:val="00CF4D4F"/>
    <w:rsid w:val="00CF5478"/>
    <w:rsid w:val="00CF5C70"/>
    <w:rsid w:val="00CF6167"/>
    <w:rsid w:val="00CF783E"/>
    <w:rsid w:val="00D0047A"/>
    <w:rsid w:val="00D00CE8"/>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17330"/>
    <w:rsid w:val="00D175A3"/>
    <w:rsid w:val="00D23743"/>
    <w:rsid w:val="00D23976"/>
    <w:rsid w:val="00D23EB7"/>
    <w:rsid w:val="00D25584"/>
    <w:rsid w:val="00D260F4"/>
    <w:rsid w:val="00D26354"/>
    <w:rsid w:val="00D27261"/>
    <w:rsid w:val="00D3033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9ED"/>
    <w:rsid w:val="00D43B81"/>
    <w:rsid w:val="00D443ED"/>
    <w:rsid w:val="00D446B8"/>
    <w:rsid w:val="00D44F80"/>
    <w:rsid w:val="00D46F74"/>
    <w:rsid w:val="00D47189"/>
    <w:rsid w:val="00D47EE3"/>
    <w:rsid w:val="00D5172E"/>
    <w:rsid w:val="00D51807"/>
    <w:rsid w:val="00D52849"/>
    <w:rsid w:val="00D530DD"/>
    <w:rsid w:val="00D5350D"/>
    <w:rsid w:val="00D540BC"/>
    <w:rsid w:val="00D54207"/>
    <w:rsid w:val="00D542E6"/>
    <w:rsid w:val="00D549DE"/>
    <w:rsid w:val="00D557D5"/>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6FB"/>
    <w:rsid w:val="00D72EE5"/>
    <w:rsid w:val="00D738E8"/>
    <w:rsid w:val="00D73A5B"/>
    <w:rsid w:val="00D74466"/>
    <w:rsid w:val="00D74C1F"/>
    <w:rsid w:val="00D76533"/>
    <w:rsid w:val="00D76A0D"/>
    <w:rsid w:val="00D77179"/>
    <w:rsid w:val="00D77254"/>
    <w:rsid w:val="00D80045"/>
    <w:rsid w:val="00D80706"/>
    <w:rsid w:val="00D814DB"/>
    <w:rsid w:val="00D815DD"/>
    <w:rsid w:val="00D81F68"/>
    <w:rsid w:val="00D82608"/>
    <w:rsid w:val="00D8345C"/>
    <w:rsid w:val="00D83519"/>
    <w:rsid w:val="00D83975"/>
    <w:rsid w:val="00D84159"/>
    <w:rsid w:val="00D847ED"/>
    <w:rsid w:val="00D85011"/>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0325"/>
    <w:rsid w:val="00DA10DC"/>
    <w:rsid w:val="00DA1BE2"/>
    <w:rsid w:val="00DA271A"/>
    <w:rsid w:val="00DA2FE8"/>
    <w:rsid w:val="00DA3217"/>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1C1A"/>
    <w:rsid w:val="00DB2855"/>
    <w:rsid w:val="00DB2DE8"/>
    <w:rsid w:val="00DB312D"/>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398D"/>
    <w:rsid w:val="00DC49E2"/>
    <w:rsid w:val="00DC521E"/>
    <w:rsid w:val="00DC54B8"/>
    <w:rsid w:val="00DC579F"/>
    <w:rsid w:val="00DC60F6"/>
    <w:rsid w:val="00DC73AB"/>
    <w:rsid w:val="00DC7564"/>
    <w:rsid w:val="00DC7AFB"/>
    <w:rsid w:val="00DD0881"/>
    <w:rsid w:val="00DD1CF6"/>
    <w:rsid w:val="00DD201C"/>
    <w:rsid w:val="00DD23BC"/>
    <w:rsid w:val="00DD24DA"/>
    <w:rsid w:val="00DD297F"/>
    <w:rsid w:val="00DD34D5"/>
    <w:rsid w:val="00DD40D9"/>
    <w:rsid w:val="00DD4AC6"/>
    <w:rsid w:val="00DD76E7"/>
    <w:rsid w:val="00DD7911"/>
    <w:rsid w:val="00DE02D6"/>
    <w:rsid w:val="00DE156E"/>
    <w:rsid w:val="00DE2977"/>
    <w:rsid w:val="00DE317D"/>
    <w:rsid w:val="00DE34B4"/>
    <w:rsid w:val="00DE3C9A"/>
    <w:rsid w:val="00DE5616"/>
    <w:rsid w:val="00DE5F89"/>
    <w:rsid w:val="00DE6661"/>
    <w:rsid w:val="00DE671F"/>
    <w:rsid w:val="00DE6F7E"/>
    <w:rsid w:val="00DE70EF"/>
    <w:rsid w:val="00DE7490"/>
    <w:rsid w:val="00DF0EC1"/>
    <w:rsid w:val="00DF0FEF"/>
    <w:rsid w:val="00DF17C4"/>
    <w:rsid w:val="00DF22E3"/>
    <w:rsid w:val="00DF338D"/>
    <w:rsid w:val="00DF3D94"/>
    <w:rsid w:val="00DF55DC"/>
    <w:rsid w:val="00DF5D25"/>
    <w:rsid w:val="00DF5E90"/>
    <w:rsid w:val="00DF757B"/>
    <w:rsid w:val="00DF758B"/>
    <w:rsid w:val="00DF760F"/>
    <w:rsid w:val="00DF76DD"/>
    <w:rsid w:val="00E005EC"/>
    <w:rsid w:val="00E00727"/>
    <w:rsid w:val="00E02064"/>
    <w:rsid w:val="00E0231C"/>
    <w:rsid w:val="00E0256D"/>
    <w:rsid w:val="00E028F6"/>
    <w:rsid w:val="00E02CE2"/>
    <w:rsid w:val="00E0346C"/>
    <w:rsid w:val="00E03769"/>
    <w:rsid w:val="00E0429A"/>
    <w:rsid w:val="00E04D38"/>
    <w:rsid w:val="00E04E69"/>
    <w:rsid w:val="00E05A6A"/>
    <w:rsid w:val="00E05BB7"/>
    <w:rsid w:val="00E06B29"/>
    <w:rsid w:val="00E06DC1"/>
    <w:rsid w:val="00E0737A"/>
    <w:rsid w:val="00E07AB5"/>
    <w:rsid w:val="00E10C3F"/>
    <w:rsid w:val="00E10DF6"/>
    <w:rsid w:val="00E11888"/>
    <w:rsid w:val="00E13002"/>
    <w:rsid w:val="00E13D8B"/>
    <w:rsid w:val="00E13E9D"/>
    <w:rsid w:val="00E14259"/>
    <w:rsid w:val="00E14BC2"/>
    <w:rsid w:val="00E16426"/>
    <w:rsid w:val="00E16576"/>
    <w:rsid w:val="00E166C5"/>
    <w:rsid w:val="00E17446"/>
    <w:rsid w:val="00E17751"/>
    <w:rsid w:val="00E17E78"/>
    <w:rsid w:val="00E20B79"/>
    <w:rsid w:val="00E219E2"/>
    <w:rsid w:val="00E230CF"/>
    <w:rsid w:val="00E23DCE"/>
    <w:rsid w:val="00E240C0"/>
    <w:rsid w:val="00E2419D"/>
    <w:rsid w:val="00E24371"/>
    <w:rsid w:val="00E24735"/>
    <w:rsid w:val="00E25586"/>
    <w:rsid w:val="00E262EE"/>
    <w:rsid w:val="00E27292"/>
    <w:rsid w:val="00E27612"/>
    <w:rsid w:val="00E27F09"/>
    <w:rsid w:val="00E303B4"/>
    <w:rsid w:val="00E3054E"/>
    <w:rsid w:val="00E3176C"/>
    <w:rsid w:val="00E31934"/>
    <w:rsid w:val="00E32830"/>
    <w:rsid w:val="00E32883"/>
    <w:rsid w:val="00E3327B"/>
    <w:rsid w:val="00E33638"/>
    <w:rsid w:val="00E34563"/>
    <w:rsid w:val="00E3528A"/>
    <w:rsid w:val="00E35369"/>
    <w:rsid w:val="00E35B83"/>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5DCD"/>
    <w:rsid w:val="00E475A2"/>
    <w:rsid w:val="00E5107C"/>
    <w:rsid w:val="00E51B86"/>
    <w:rsid w:val="00E53FC6"/>
    <w:rsid w:val="00E544F3"/>
    <w:rsid w:val="00E54B7D"/>
    <w:rsid w:val="00E55502"/>
    <w:rsid w:val="00E55A8B"/>
    <w:rsid w:val="00E55AE4"/>
    <w:rsid w:val="00E55BC4"/>
    <w:rsid w:val="00E55F7B"/>
    <w:rsid w:val="00E561DE"/>
    <w:rsid w:val="00E571FB"/>
    <w:rsid w:val="00E5722E"/>
    <w:rsid w:val="00E576AE"/>
    <w:rsid w:val="00E61105"/>
    <w:rsid w:val="00E62909"/>
    <w:rsid w:val="00E63D34"/>
    <w:rsid w:val="00E668F7"/>
    <w:rsid w:val="00E66AFB"/>
    <w:rsid w:val="00E66E6D"/>
    <w:rsid w:val="00E675CE"/>
    <w:rsid w:val="00E67A7B"/>
    <w:rsid w:val="00E701CB"/>
    <w:rsid w:val="00E70655"/>
    <w:rsid w:val="00E70C75"/>
    <w:rsid w:val="00E7200C"/>
    <w:rsid w:val="00E72861"/>
    <w:rsid w:val="00E7326D"/>
    <w:rsid w:val="00E742C8"/>
    <w:rsid w:val="00E75AE9"/>
    <w:rsid w:val="00E75BEC"/>
    <w:rsid w:val="00E75E3A"/>
    <w:rsid w:val="00E80142"/>
    <w:rsid w:val="00E80B4F"/>
    <w:rsid w:val="00E80D36"/>
    <w:rsid w:val="00E829AF"/>
    <w:rsid w:val="00E83D0D"/>
    <w:rsid w:val="00E84423"/>
    <w:rsid w:val="00E84EB9"/>
    <w:rsid w:val="00E851DC"/>
    <w:rsid w:val="00E85304"/>
    <w:rsid w:val="00E85E6B"/>
    <w:rsid w:val="00E869A0"/>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452"/>
    <w:rsid w:val="00EA55E8"/>
    <w:rsid w:val="00EA572A"/>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254E"/>
    <w:rsid w:val="00EC356D"/>
    <w:rsid w:val="00EC3761"/>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08D7"/>
    <w:rsid w:val="00EF2411"/>
    <w:rsid w:val="00EF2B78"/>
    <w:rsid w:val="00EF3440"/>
    <w:rsid w:val="00EF4CDD"/>
    <w:rsid w:val="00EF4CFC"/>
    <w:rsid w:val="00EF4D96"/>
    <w:rsid w:val="00EF6515"/>
    <w:rsid w:val="00EF6932"/>
    <w:rsid w:val="00EF6D7B"/>
    <w:rsid w:val="00EF7762"/>
    <w:rsid w:val="00EF7D7F"/>
    <w:rsid w:val="00EF7DDD"/>
    <w:rsid w:val="00F004DB"/>
    <w:rsid w:val="00F008FD"/>
    <w:rsid w:val="00F017C7"/>
    <w:rsid w:val="00F01984"/>
    <w:rsid w:val="00F02BBE"/>
    <w:rsid w:val="00F030E2"/>
    <w:rsid w:val="00F035FC"/>
    <w:rsid w:val="00F0413F"/>
    <w:rsid w:val="00F04818"/>
    <w:rsid w:val="00F04B53"/>
    <w:rsid w:val="00F05F10"/>
    <w:rsid w:val="00F06380"/>
    <w:rsid w:val="00F06CD1"/>
    <w:rsid w:val="00F10A8C"/>
    <w:rsid w:val="00F10EA0"/>
    <w:rsid w:val="00F1222C"/>
    <w:rsid w:val="00F123D0"/>
    <w:rsid w:val="00F12648"/>
    <w:rsid w:val="00F13FD2"/>
    <w:rsid w:val="00F140EE"/>
    <w:rsid w:val="00F14524"/>
    <w:rsid w:val="00F1461A"/>
    <w:rsid w:val="00F16CC0"/>
    <w:rsid w:val="00F1722B"/>
    <w:rsid w:val="00F20127"/>
    <w:rsid w:val="00F2049E"/>
    <w:rsid w:val="00F20914"/>
    <w:rsid w:val="00F21458"/>
    <w:rsid w:val="00F21A8D"/>
    <w:rsid w:val="00F22996"/>
    <w:rsid w:val="00F22C64"/>
    <w:rsid w:val="00F238A4"/>
    <w:rsid w:val="00F2445F"/>
    <w:rsid w:val="00F247BF"/>
    <w:rsid w:val="00F24AED"/>
    <w:rsid w:val="00F25195"/>
    <w:rsid w:val="00F255E3"/>
    <w:rsid w:val="00F2638B"/>
    <w:rsid w:val="00F26863"/>
    <w:rsid w:val="00F2717B"/>
    <w:rsid w:val="00F31EAF"/>
    <w:rsid w:val="00F330AF"/>
    <w:rsid w:val="00F331FC"/>
    <w:rsid w:val="00F33C50"/>
    <w:rsid w:val="00F3437E"/>
    <w:rsid w:val="00F34515"/>
    <w:rsid w:val="00F34A45"/>
    <w:rsid w:val="00F35DAE"/>
    <w:rsid w:val="00F36C71"/>
    <w:rsid w:val="00F36CB2"/>
    <w:rsid w:val="00F36DD5"/>
    <w:rsid w:val="00F3766D"/>
    <w:rsid w:val="00F37EAD"/>
    <w:rsid w:val="00F40DE6"/>
    <w:rsid w:val="00F4219F"/>
    <w:rsid w:val="00F4281D"/>
    <w:rsid w:val="00F4286E"/>
    <w:rsid w:val="00F45597"/>
    <w:rsid w:val="00F460ED"/>
    <w:rsid w:val="00F468C9"/>
    <w:rsid w:val="00F47305"/>
    <w:rsid w:val="00F50723"/>
    <w:rsid w:val="00F52228"/>
    <w:rsid w:val="00F53A51"/>
    <w:rsid w:val="00F53ABD"/>
    <w:rsid w:val="00F545CC"/>
    <w:rsid w:val="00F546CE"/>
    <w:rsid w:val="00F55AF2"/>
    <w:rsid w:val="00F566DB"/>
    <w:rsid w:val="00F56AD0"/>
    <w:rsid w:val="00F56B16"/>
    <w:rsid w:val="00F6022D"/>
    <w:rsid w:val="00F60BFC"/>
    <w:rsid w:val="00F6159A"/>
    <w:rsid w:val="00F61AD7"/>
    <w:rsid w:val="00F61B78"/>
    <w:rsid w:val="00F6262C"/>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4A1"/>
    <w:rsid w:val="00F715B5"/>
    <w:rsid w:val="00F7190A"/>
    <w:rsid w:val="00F72283"/>
    <w:rsid w:val="00F7266A"/>
    <w:rsid w:val="00F727CF"/>
    <w:rsid w:val="00F72DD9"/>
    <w:rsid w:val="00F7388B"/>
    <w:rsid w:val="00F739A9"/>
    <w:rsid w:val="00F74019"/>
    <w:rsid w:val="00F75B85"/>
    <w:rsid w:val="00F769E1"/>
    <w:rsid w:val="00F77602"/>
    <w:rsid w:val="00F81B07"/>
    <w:rsid w:val="00F82F12"/>
    <w:rsid w:val="00F830CD"/>
    <w:rsid w:val="00F8426B"/>
    <w:rsid w:val="00F84561"/>
    <w:rsid w:val="00F85893"/>
    <w:rsid w:val="00F858AA"/>
    <w:rsid w:val="00F86DD9"/>
    <w:rsid w:val="00F87FE7"/>
    <w:rsid w:val="00F90749"/>
    <w:rsid w:val="00F92008"/>
    <w:rsid w:val="00F92796"/>
    <w:rsid w:val="00F92C46"/>
    <w:rsid w:val="00F93061"/>
    <w:rsid w:val="00F9356B"/>
    <w:rsid w:val="00F938AE"/>
    <w:rsid w:val="00F940A7"/>
    <w:rsid w:val="00F941BB"/>
    <w:rsid w:val="00F95260"/>
    <w:rsid w:val="00F955C9"/>
    <w:rsid w:val="00F95B69"/>
    <w:rsid w:val="00F960B0"/>
    <w:rsid w:val="00F9610A"/>
    <w:rsid w:val="00F9625C"/>
    <w:rsid w:val="00F97330"/>
    <w:rsid w:val="00F97468"/>
    <w:rsid w:val="00F976A3"/>
    <w:rsid w:val="00FA103A"/>
    <w:rsid w:val="00FA2296"/>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89A"/>
    <w:rsid w:val="00FB6F73"/>
    <w:rsid w:val="00FB72E9"/>
    <w:rsid w:val="00FB75A7"/>
    <w:rsid w:val="00FB7A67"/>
    <w:rsid w:val="00FC0799"/>
    <w:rsid w:val="00FC0B33"/>
    <w:rsid w:val="00FC1391"/>
    <w:rsid w:val="00FC2EB2"/>
    <w:rsid w:val="00FC35F1"/>
    <w:rsid w:val="00FC4530"/>
    <w:rsid w:val="00FC4AC4"/>
    <w:rsid w:val="00FC586F"/>
    <w:rsid w:val="00FC7CF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245"/>
    <w:rsid w:val="00FF3C56"/>
    <w:rsid w:val="00FF4026"/>
    <w:rsid w:val="00FF4511"/>
    <w:rsid w:val="00FF4FE9"/>
    <w:rsid w:val="00FF5042"/>
    <w:rsid w:val="00FF6BF0"/>
    <w:rsid w:val="00FF745A"/>
    <w:rsid w:val="00FF7803"/>
    <w:rsid w:val="00FF7E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083457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E6F7E"/>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8"/>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330703"/>
    <w:pPr>
      <w:numPr>
        <w:numId w:val="14"/>
      </w:numPr>
      <w:spacing w:before="0" w:after="0"/>
      <w:ind w:left="400"/>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330703"/>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2"/>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3"/>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4"/>
      </w:numPr>
    </w:pPr>
    <w:rPr>
      <w:rFonts w:eastAsia="Times New Roman" w:cs="Arial"/>
    </w:rPr>
  </w:style>
  <w:style w:type="paragraph" w:customStyle="1" w:styleId="Slog35">
    <w:name w:val="Slog35"/>
    <w:basedOn w:val="Navaden"/>
    <w:link w:val="Slog35Znak"/>
    <w:qFormat/>
    <w:rsid w:val="00880117"/>
    <w:pPr>
      <w:numPr>
        <w:numId w:val="45"/>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6"/>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7"/>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8"/>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9"/>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0"/>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9"/>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0"/>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2"/>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3"/>
      </w:numPr>
      <w:jc w:val="both"/>
    </w:pPr>
    <w:rPr>
      <w:rFonts w:asciiTheme="majorHAnsi" w:hAnsiTheme="majorHAnsi" w:cs="Arial"/>
    </w:rPr>
  </w:style>
  <w:style w:type="paragraph" w:customStyle="1" w:styleId="Slog45">
    <w:name w:val="Slog45"/>
    <w:basedOn w:val="Navaden"/>
    <w:link w:val="Slog45Znak"/>
    <w:qFormat/>
    <w:rsid w:val="008872E2"/>
    <w:pPr>
      <w:numPr>
        <w:numId w:val="64"/>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5"/>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1"/>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2"/>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8"/>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69"/>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0"/>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74"/>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75"/>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76"/>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77"/>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79"/>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6"/>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510B51"/>
    <w:pPr>
      <w:numPr>
        <w:numId w:val="81"/>
      </w:numPr>
      <w:jc w:val="both"/>
    </w:pPr>
    <w:rPr>
      <w:rFonts w:asciiTheme="majorHAnsi" w:hAnsiTheme="majorHAnsi" w:cstheme="majorHAnsi"/>
    </w:rPr>
  </w:style>
  <w:style w:type="character" w:customStyle="1" w:styleId="Slog67Znak">
    <w:name w:val="Slog67 Znak"/>
    <w:basedOn w:val="Privzetapisavaodstavka"/>
    <w:link w:val="Slog67"/>
    <w:rsid w:val="00510B51"/>
    <w:rPr>
      <w:rFonts w:asciiTheme="majorHAnsi" w:hAnsiTheme="majorHAnsi" w:cstheme="majorHAnsi"/>
    </w:rPr>
  </w:style>
  <w:style w:type="table" w:customStyle="1" w:styleId="Tabelamrea14">
    <w:name w:val="Tabela – mreža14"/>
    <w:basedOn w:val="Navadnatabela"/>
    <w:next w:val="Tabelamrea"/>
    <w:rsid w:val="0052608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9">
    <w:name w:val="Slog69"/>
    <w:basedOn w:val="Navaden"/>
    <w:link w:val="Slog69Znak"/>
    <w:qFormat/>
    <w:rsid w:val="00314361"/>
    <w:pPr>
      <w:numPr>
        <w:numId w:val="82"/>
      </w:numPr>
      <w:jc w:val="both"/>
    </w:pPr>
    <w:rPr>
      <w:rFonts w:asciiTheme="majorHAnsi" w:hAnsiTheme="majorHAnsi" w:cstheme="majorHAnsi"/>
      <w:color w:val="FF0000"/>
      <w:lang w:eastAsia="zh-CN"/>
    </w:rPr>
  </w:style>
  <w:style w:type="character" w:customStyle="1" w:styleId="Slog69Znak">
    <w:name w:val="Slog69 Znak"/>
    <w:basedOn w:val="Privzetapisavaodstavka"/>
    <w:link w:val="Slog69"/>
    <w:rsid w:val="00314361"/>
    <w:rPr>
      <w:rFonts w:asciiTheme="majorHAnsi" w:hAnsiTheme="majorHAnsi" w:cstheme="majorHAnsi"/>
      <w:color w:val="FF0000"/>
      <w:lang w:eastAsia="zh-CN"/>
    </w:rPr>
  </w:style>
  <w:style w:type="paragraph" w:customStyle="1" w:styleId="Slog70">
    <w:name w:val="Slog70"/>
    <w:basedOn w:val="Navaden"/>
    <w:link w:val="Slog70Znak"/>
    <w:qFormat/>
    <w:rsid w:val="00851288"/>
    <w:pPr>
      <w:numPr>
        <w:numId w:val="83"/>
      </w:numPr>
      <w:jc w:val="both"/>
    </w:pPr>
    <w:rPr>
      <w:rFonts w:asciiTheme="majorHAnsi" w:hAnsiTheme="majorHAnsi" w:cstheme="majorHAnsi"/>
    </w:rPr>
  </w:style>
  <w:style w:type="character" w:customStyle="1" w:styleId="Slog70Znak">
    <w:name w:val="Slog70 Znak"/>
    <w:basedOn w:val="Privzetapisavaodstavka"/>
    <w:link w:val="Slog70"/>
    <w:rsid w:val="00851288"/>
    <w:rPr>
      <w:rFonts w:asciiTheme="majorHAnsi" w:hAnsiTheme="majorHAnsi" w:cstheme="majorHAnsi"/>
    </w:rPr>
  </w:style>
  <w:style w:type="paragraph" w:customStyle="1" w:styleId="Slog71">
    <w:name w:val="Slog71"/>
    <w:basedOn w:val="Navaden"/>
    <w:link w:val="Slog71Znak"/>
    <w:qFormat/>
    <w:rsid w:val="005B012C"/>
  </w:style>
  <w:style w:type="character" w:customStyle="1" w:styleId="Slog71Znak">
    <w:name w:val="Slog71 Znak"/>
    <w:basedOn w:val="Privzetapisavaodstavka"/>
    <w:link w:val="Slog71"/>
    <w:rsid w:val="005B012C"/>
  </w:style>
  <w:style w:type="character" w:styleId="Nerazreenaomemba">
    <w:name w:val="Unresolved Mention"/>
    <w:basedOn w:val="Privzetapisavaodstavka"/>
    <w:uiPriority w:val="99"/>
    <w:semiHidden/>
    <w:unhideWhenUsed/>
    <w:rsid w:val="008A2D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81E64"/>
    <w:rsid w:val="000A05DA"/>
    <w:rsid w:val="000B6A5F"/>
    <w:rsid w:val="000D59FF"/>
    <w:rsid w:val="000F7F6E"/>
    <w:rsid w:val="0010421F"/>
    <w:rsid w:val="00106C6B"/>
    <w:rsid w:val="001441D2"/>
    <w:rsid w:val="00145C13"/>
    <w:rsid w:val="0019508D"/>
    <w:rsid w:val="00195C09"/>
    <w:rsid w:val="001A6357"/>
    <w:rsid w:val="001C3B28"/>
    <w:rsid w:val="001C5AA1"/>
    <w:rsid w:val="001F5495"/>
    <w:rsid w:val="00240180"/>
    <w:rsid w:val="00256287"/>
    <w:rsid w:val="00284FAF"/>
    <w:rsid w:val="00287C2F"/>
    <w:rsid w:val="0029145F"/>
    <w:rsid w:val="002C3ABB"/>
    <w:rsid w:val="002D29F4"/>
    <w:rsid w:val="002D5CE4"/>
    <w:rsid w:val="002E68CB"/>
    <w:rsid w:val="002F2704"/>
    <w:rsid w:val="00304C83"/>
    <w:rsid w:val="00333FD3"/>
    <w:rsid w:val="0036590A"/>
    <w:rsid w:val="00370E62"/>
    <w:rsid w:val="00391E2D"/>
    <w:rsid w:val="003B2706"/>
    <w:rsid w:val="003B41F8"/>
    <w:rsid w:val="003D4B2E"/>
    <w:rsid w:val="003E3B59"/>
    <w:rsid w:val="00406FF1"/>
    <w:rsid w:val="00407334"/>
    <w:rsid w:val="004602FA"/>
    <w:rsid w:val="00480640"/>
    <w:rsid w:val="00494E87"/>
    <w:rsid w:val="004A2FD6"/>
    <w:rsid w:val="004D24F3"/>
    <w:rsid w:val="00501777"/>
    <w:rsid w:val="005278D8"/>
    <w:rsid w:val="005C77AF"/>
    <w:rsid w:val="0067028C"/>
    <w:rsid w:val="006D4D2D"/>
    <w:rsid w:val="00713BA2"/>
    <w:rsid w:val="0072277B"/>
    <w:rsid w:val="007724B5"/>
    <w:rsid w:val="00787AAC"/>
    <w:rsid w:val="00793DB7"/>
    <w:rsid w:val="007A1306"/>
    <w:rsid w:val="007A17B2"/>
    <w:rsid w:val="007A3D35"/>
    <w:rsid w:val="007B1D0F"/>
    <w:rsid w:val="007C1DCD"/>
    <w:rsid w:val="007C2916"/>
    <w:rsid w:val="0080359C"/>
    <w:rsid w:val="008508CA"/>
    <w:rsid w:val="008A52FC"/>
    <w:rsid w:val="008C14D7"/>
    <w:rsid w:val="00930818"/>
    <w:rsid w:val="00934200"/>
    <w:rsid w:val="00974C23"/>
    <w:rsid w:val="009C4AD5"/>
    <w:rsid w:val="00A11519"/>
    <w:rsid w:val="00A2157B"/>
    <w:rsid w:val="00A27BAB"/>
    <w:rsid w:val="00A34EF3"/>
    <w:rsid w:val="00A44A41"/>
    <w:rsid w:val="00A65F6B"/>
    <w:rsid w:val="00A67EA5"/>
    <w:rsid w:val="00A76C71"/>
    <w:rsid w:val="00A7779E"/>
    <w:rsid w:val="00AC4006"/>
    <w:rsid w:val="00AC439D"/>
    <w:rsid w:val="00AE0C1B"/>
    <w:rsid w:val="00AF2CFB"/>
    <w:rsid w:val="00B01412"/>
    <w:rsid w:val="00B0279A"/>
    <w:rsid w:val="00B24148"/>
    <w:rsid w:val="00B25AFF"/>
    <w:rsid w:val="00B32685"/>
    <w:rsid w:val="00B450E8"/>
    <w:rsid w:val="00B4623A"/>
    <w:rsid w:val="00B54935"/>
    <w:rsid w:val="00B630CE"/>
    <w:rsid w:val="00B872F8"/>
    <w:rsid w:val="00C66761"/>
    <w:rsid w:val="00C963CF"/>
    <w:rsid w:val="00CA3406"/>
    <w:rsid w:val="00CE0C8B"/>
    <w:rsid w:val="00D0047A"/>
    <w:rsid w:val="00D13EB5"/>
    <w:rsid w:val="00D23743"/>
    <w:rsid w:val="00D5350D"/>
    <w:rsid w:val="00D726FB"/>
    <w:rsid w:val="00D75101"/>
    <w:rsid w:val="00DA34DD"/>
    <w:rsid w:val="00DB24D6"/>
    <w:rsid w:val="00DB312D"/>
    <w:rsid w:val="00DC27C6"/>
    <w:rsid w:val="00DD201C"/>
    <w:rsid w:val="00E05713"/>
    <w:rsid w:val="00E206F3"/>
    <w:rsid w:val="00E20B79"/>
    <w:rsid w:val="00E3222E"/>
    <w:rsid w:val="00E35B83"/>
    <w:rsid w:val="00E3735A"/>
    <w:rsid w:val="00E5722E"/>
    <w:rsid w:val="00E85D31"/>
    <w:rsid w:val="00E869A0"/>
    <w:rsid w:val="00EA11A5"/>
    <w:rsid w:val="00EB0E18"/>
    <w:rsid w:val="00EE01C5"/>
    <w:rsid w:val="00EE4303"/>
    <w:rsid w:val="00F754AF"/>
    <w:rsid w:val="00F84561"/>
    <w:rsid w:val="00F85149"/>
    <w:rsid w:val="00FA5964"/>
    <w:rsid w:val="00FC2E87"/>
    <w:rsid w:val="00FD46E7"/>
    <w:rsid w:val="00FF32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CA454-0540-4223-A8BD-E096D03D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29</Pages>
  <Words>8816</Words>
  <Characters>50255</Characters>
  <Application>Microsoft Office Word</Application>
  <DocSecurity>0</DocSecurity>
  <Lines>418</Lines>
  <Paragraphs>117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58954</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40</cp:revision>
  <cp:lastPrinted>2024-06-18T07:45:00Z</cp:lastPrinted>
  <dcterms:created xsi:type="dcterms:W3CDTF">2026-02-24T10:44:00Z</dcterms:created>
  <dcterms:modified xsi:type="dcterms:W3CDTF">2026-05-13T06:52:00Z</dcterms:modified>
</cp:coreProperties>
</file>